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A57FA" w14:textId="5816AA3F" w:rsidR="00FD49A7" w:rsidRPr="00FD49A7" w:rsidRDefault="00FD49A7" w:rsidP="00FD49A7">
      <w:pPr>
        <w:pStyle w:val="Teksttreci21"/>
        <w:spacing w:after="756" w:line="360" w:lineRule="auto"/>
        <w:jc w:val="center"/>
        <w:rPr>
          <w:rFonts w:ascii="Verdana" w:hAnsi="Verdana" w:cs="Verdana"/>
          <w:b/>
          <w:bCs/>
        </w:rPr>
      </w:pPr>
      <w:r>
        <w:rPr>
          <w:rFonts w:ascii="Verdana" w:hAnsi="Verdana" w:cs="Verdana"/>
          <w:noProof/>
        </w:rPr>
        <w:drawing>
          <wp:anchor distT="0" distB="0" distL="114300" distR="114300" simplePos="0" relativeHeight="251665408" behindDoc="0" locked="0" layoutInCell="1" allowOverlap="1" wp14:anchorId="1F12B6F9" wp14:editId="5344F40F">
            <wp:simplePos x="0" y="0"/>
            <wp:positionH relativeFrom="column">
              <wp:posOffset>346710</wp:posOffset>
            </wp:positionH>
            <wp:positionV relativeFrom="paragraph">
              <wp:posOffset>270510</wp:posOffset>
            </wp:positionV>
            <wp:extent cx="838200" cy="1047750"/>
            <wp:effectExtent l="0" t="0" r="0" b="0"/>
            <wp:wrapNone/>
            <wp:docPr id="2" name="Obraz 2" descr="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49A7">
        <w:rPr>
          <w:rFonts w:ascii="Verdana" w:hAnsi="Verdana" w:cs="Verdana"/>
          <w:b/>
          <w:bCs/>
          <w:noProof/>
        </w:rPr>
        <w:drawing>
          <wp:anchor distT="0" distB="0" distL="114300" distR="114300" simplePos="0" relativeHeight="251664384" behindDoc="1" locked="0" layoutInCell="1" allowOverlap="1" wp14:anchorId="54D728F0" wp14:editId="1D3B4E97">
            <wp:simplePos x="0" y="0"/>
            <wp:positionH relativeFrom="column">
              <wp:posOffset>2194560</wp:posOffset>
            </wp:positionH>
            <wp:positionV relativeFrom="paragraph">
              <wp:posOffset>0</wp:posOffset>
            </wp:positionV>
            <wp:extent cx="3940810" cy="1498600"/>
            <wp:effectExtent l="0" t="0" r="0" b="0"/>
            <wp:wrapTight wrapText="bothSides">
              <wp:wrapPolygon edited="0">
                <wp:start x="3550" y="2746"/>
                <wp:lineTo x="2088" y="3844"/>
                <wp:lineTo x="1044" y="5766"/>
                <wp:lineTo x="1044" y="7688"/>
                <wp:lineTo x="1253" y="12081"/>
                <wp:lineTo x="1671" y="16475"/>
                <wp:lineTo x="1671" y="17024"/>
                <wp:lineTo x="3028" y="18122"/>
                <wp:lineTo x="3550" y="18671"/>
                <wp:lineTo x="20465" y="18671"/>
                <wp:lineTo x="20674" y="10434"/>
                <wp:lineTo x="20048" y="9610"/>
                <wp:lineTo x="17333" y="7688"/>
                <wp:lineTo x="17437" y="6041"/>
                <wp:lineTo x="14096" y="4942"/>
                <wp:lineTo x="4072" y="2746"/>
                <wp:lineTo x="3550" y="2746"/>
              </wp:wrapPolygon>
            </wp:wrapTight>
            <wp:docPr id="136075192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0810" cy="1498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34829D" w14:textId="77777777" w:rsidR="00FD49A7" w:rsidRDefault="00FD49A7" w:rsidP="00764390">
      <w:pPr>
        <w:spacing w:line="360" w:lineRule="auto"/>
        <w:jc w:val="center"/>
        <w:rPr>
          <w:rFonts w:ascii="Verdana" w:hAnsi="Verdana" w:cs="Verdana"/>
          <w:b/>
          <w:bCs/>
          <w:sz w:val="28"/>
          <w:szCs w:val="28"/>
        </w:rPr>
      </w:pPr>
    </w:p>
    <w:p w14:paraId="660E9DBD" w14:textId="77777777" w:rsidR="00FD49A7" w:rsidRDefault="00FD49A7" w:rsidP="00764390">
      <w:pPr>
        <w:spacing w:line="360" w:lineRule="auto"/>
        <w:jc w:val="center"/>
        <w:rPr>
          <w:rFonts w:ascii="Verdana" w:hAnsi="Verdana" w:cs="Verdana"/>
          <w:b/>
          <w:bCs/>
          <w:sz w:val="28"/>
          <w:szCs w:val="28"/>
        </w:rPr>
      </w:pPr>
    </w:p>
    <w:p w14:paraId="2840B029" w14:textId="77777777" w:rsidR="00FD49A7" w:rsidRDefault="00FD49A7" w:rsidP="00764390">
      <w:pPr>
        <w:spacing w:line="360" w:lineRule="auto"/>
        <w:jc w:val="center"/>
        <w:rPr>
          <w:rFonts w:ascii="Verdana" w:hAnsi="Verdana" w:cs="Verdana"/>
          <w:b/>
          <w:bCs/>
          <w:sz w:val="28"/>
          <w:szCs w:val="28"/>
        </w:rPr>
      </w:pPr>
    </w:p>
    <w:p w14:paraId="459B836C" w14:textId="77777777" w:rsidR="00FD49A7" w:rsidRDefault="00FD49A7" w:rsidP="00764390">
      <w:pPr>
        <w:spacing w:line="360" w:lineRule="auto"/>
        <w:jc w:val="center"/>
        <w:rPr>
          <w:rFonts w:ascii="Verdana" w:hAnsi="Verdana" w:cs="Verdana"/>
          <w:b/>
          <w:bCs/>
          <w:sz w:val="28"/>
          <w:szCs w:val="28"/>
        </w:rPr>
      </w:pPr>
    </w:p>
    <w:p w14:paraId="69949738" w14:textId="59FFCE55" w:rsidR="00764390" w:rsidRPr="00E74A1F" w:rsidRDefault="00764390" w:rsidP="00764390">
      <w:pPr>
        <w:spacing w:line="360" w:lineRule="auto"/>
        <w:jc w:val="center"/>
        <w:rPr>
          <w:rFonts w:ascii="Verdana" w:hAnsi="Verdana" w:cs="Verdana"/>
          <w:sz w:val="28"/>
          <w:szCs w:val="28"/>
        </w:rPr>
      </w:pPr>
      <w:r w:rsidRPr="00E74A1F">
        <w:rPr>
          <w:rFonts w:ascii="Verdana" w:hAnsi="Verdana" w:cs="Verdana"/>
          <w:b/>
          <w:bCs/>
          <w:sz w:val="28"/>
          <w:szCs w:val="28"/>
        </w:rPr>
        <w:t>ZAMAWIAJĄCY:</w:t>
      </w:r>
    </w:p>
    <w:p w14:paraId="047A1D88" w14:textId="77777777" w:rsidR="00764390" w:rsidRPr="00E74A1F" w:rsidRDefault="00764390" w:rsidP="00764390">
      <w:pPr>
        <w:spacing w:line="360" w:lineRule="auto"/>
        <w:jc w:val="center"/>
        <w:rPr>
          <w:rFonts w:ascii="Verdana" w:hAnsi="Verdana" w:cs="Verdana"/>
          <w:b/>
          <w:bCs/>
          <w:sz w:val="28"/>
          <w:szCs w:val="28"/>
        </w:rPr>
      </w:pPr>
      <w:r w:rsidRPr="00E74A1F">
        <w:rPr>
          <w:rFonts w:ascii="Verdana" w:hAnsi="Verdana" w:cs="Verdana"/>
          <w:b/>
          <w:bCs/>
          <w:sz w:val="28"/>
          <w:szCs w:val="28"/>
        </w:rPr>
        <w:t>GMINA WIELISZEW</w:t>
      </w:r>
    </w:p>
    <w:p w14:paraId="5BCBAA3E" w14:textId="482381B3" w:rsidR="00764390" w:rsidRDefault="00764390" w:rsidP="00764390">
      <w:pPr>
        <w:pStyle w:val="Teksttreci21"/>
        <w:shd w:val="clear" w:color="auto" w:fill="auto"/>
        <w:spacing w:after="0" w:line="276" w:lineRule="auto"/>
        <w:ind w:firstLine="0"/>
        <w:jc w:val="center"/>
        <w:rPr>
          <w:rFonts w:ascii="Verdana" w:hAnsi="Verdana" w:cs="Verdana"/>
          <w:b/>
          <w:bCs/>
          <w:sz w:val="20"/>
          <w:szCs w:val="20"/>
        </w:rPr>
      </w:pPr>
      <w:bookmarkStart w:id="0" w:name="_Hlk87255273"/>
      <w:r w:rsidRPr="00E74A1F">
        <w:rPr>
          <w:rFonts w:ascii="Verdana" w:hAnsi="Verdana" w:cs="Verdana"/>
          <w:sz w:val="24"/>
          <w:szCs w:val="24"/>
        </w:rPr>
        <w:t xml:space="preserve">ul. </w:t>
      </w:r>
      <w:r w:rsidR="00BB423A">
        <w:rPr>
          <w:rFonts w:ascii="Verdana" w:hAnsi="Verdana" w:cs="Verdana"/>
          <w:sz w:val="24"/>
          <w:szCs w:val="24"/>
        </w:rPr>
        <w:t>Krzysztofa Kamila Baczyńskiego</w:t>
      </w:r>
      <w:r w:rsidRPr="00E74A1F">
        <w:rPr>
          <w:rFonts w:ascii="Verdana" w:hAnsi="Verdana" w:cs="Verdana"/>
          <w:sz w:val="24"/>
          <w:szCs w:val="24"/>
        </w:rPr>
        <w:t xml:space="preserve"> 1</w:t>
      </w:r>
      <w:bookmarkEnd w:id="0"/>
      <w:r w:rsidRPr="00E74A1F">
        <w:rPr>
          <w:rFonts w:ascii="Verdana" w:hAnsi="Verdana" w:cs="Verdana"/>
          <w:sz w:val="24"/>
          <w:szCs w:val="24"/>
        </w:rPr>
        <w:br/>
        <w:t>05-135 Wieliszew</w:t>
      </w:r>
      <w:r>
        <w:rPr>
          <w:rFonts w:ascii="Verdana" w:hAnsi="Verdana" w:cs="Verdana"/>
          <w:b/>
          <w:bCs/>
          <w:sz w:val="24"/>
          <w:szCs w:val="24"/>
        </w:rPr>
        <w:br/>
      </w:r>
      <w:r>
        <w:rPr>
          <w:rFonts w:ascii="Verdana" w:hAnsi="Verdana" w:cs="Verdana"/>
          <w:b/>
          <w:bCs/>
          <w:sz w:val="24"/>
          <w:szCs w:val="24"/>
        </w:rPr>
        <w:br/>
        <w:t>tel. (22) 782-27-32</w:t>
      </w:r>
      <w:r>
        <w:rPr>
          <w:rFonts w:ascii="Verdana" w:hAnsi="Verdana" w:cs="Verdana"/>
          <w:b/>
          <w:bCs/>
          <w:sz w:val="24"/>
          <w:szCs w:val="24"/>
        </w:rPr>
        <w:br/>
        <w:t>fax</w:t>
      </w:r>
      <w:r w:rsidRPr="00E74A1F">
        <w:rPr>
          <w:rFonts w:ascii="Verdana" w:hAnsi="Verdana" w:cs="Verdana"/>
          <w:b/>
          <w:bCs/>
          <w:sz w:val="24"/>
          <w:szCs w:val="24"/>
        </w:rPr>
        <w:t xml:space="preserve"> (22) 782-27-22</w:t>
      </w:r>
      <w:r w:rsidRPr="00E74A1F">
        <w:rPr>
          <w:rFonts w:ascii="Verdana" w:hAnsi="Verdana" w:cs="Verdana"/>
          <w:b/>
          <w:bCs/>
          <w:sz w:val="24"/>
          <w:szCs w:val="24"/>
        </w:rPr>
        <w:br/>
        <w:t>e-mail: gmina@wieliszew.pl</w:t>
      </w:r>
      <w:r w:rsidRPr="00E74A1F">
        <w:rPr>
          <w:rFonts w:ascii="Verdana" w:hAnsi="Verdana" w:cs="Verdana"/>
          <w:b/>
          <w:bCs/>
          <w:sz w:val="24"/>
          <w:szCs w:val="24"/>
        </w:rPr>
        <w:br/>
        <w:t>NIP: 536-17-58-264, REGON: 013270</w:t>
      </w:r>
      <w:r>
        <w:rPr>
          <w:rFonts w:ascii="Verdana" w:hAnsi="Verdana" w:cs="Verdana"/>
          <w:b/>
          <w:bCs/>
          <w:sz w:val="24"/>
          <w:szCs w:val="24"/>
        </w:rPr>
        <w:t>577</w:t>
      </w:r>
      <w:r>
        <w:rPr>
          <w:rFonts w:ascii="Verdana" w:hAnsi="Verdana" w:cs="Verdana"/>
          <w:b/>
          <w:bCs/>
          <w:sz w:val="24"/>
          <w:szCs w:val="24"/>
        </w:rPr>
        <w:br/>
      </w:r>
      <w:r>
        <w:rPr>
          <w:rFonts w:ascii="Verdana" w:hAnsi="Verdana" w:cs="Verdana"/>
          <w:b/>
          <w:bCs/>
          <w:sz w:val="24"/>
          <w:szCs w:val="24"/>
        </w:rPr>
        <w:br/>
      </w:r>
      <w:r w:rsidRPr="00231CEB">
        <w:rPr>
          <w:rFonts w:ascii="Verdana" w:hAnsi="Verdana" w:cs="Verdana"/>
          <w:b/>
          <w:bCs/>
          <w:sz w:val="20"/>
          <w:szCs w:val="20"/>
        </w:rPr>
        <w:t>Kod terytorialny: 1408052</w:t>
      </w:r>
    </w:p>
    <w:p w14:paraId="2F4F0370" w14:textId="77777777" w:rsidR="00764390" w:rsidRDefault="00764390" w:rsidP="00764390">
      <w:pPr>
        <w:pStyle w:val="Teksttreci21"/>
        <w:shd w:val="clear" w:color="auto" w:fill="auto"/>
        <w:spacing w:after="0" w:line="276" w:lineRule="auto"/>
        <w:ind w:firstLine="0"/>
        <w:jc w:val="center"/>
        <w:rPr>
          <w:rFonts w:ascii="Verdana" w:hAnsi="Verdana" w:cs="Verdana"/>
          <w:b/>
          <w:bCs/>
          <w:sz w:val="24"/>
          <w:szCs w:val="24"/>
        </w:rPr>
      </w:pPr>
    </w:p>
    <w:p w14:paraId="3B775342" w14:textId="77777777" w:rsidR="00764390" w:rsidRPr="00F71D35" w:rsidRDefault="00764390" w:rsidP="001B11FB">
      <w:pPr>
        <w:pStyle w:val="Teksttreci21"/>
        <w:shd w:val="clear" w:color="auto" w:fill="auto"/>
        <w:spacing w:after="0" w:line="276" w:lineRule="auto"/>
        <w:ind w:firstLine="0"/>
        <w:rPr>
          <w:rFonts w:ascii="Verdana" w:hAnsi="Verdana" w:cs="Verdana"/>
          <w:b/>
          <w:bCs/>
          <w:sz w:val="24"/>
          <w:szCs w:val="24"/>
        </w:rPr>
      </w:pPr>
    </w:p>
    <w:p w14:paraId="07296679" w14:textId="0ED6DB2D" w:rsidR="00764390" w:rsidRPr="00E32350" w:rsidRDefault="00E32350" w:rsidP="00E32350">
      <w:pPr>
        <w:pStyle w:val="Teksttreci21"/>
        <w:spacing w:line="360" w:lineRule="auto"/>
        <w:ind w:firstLine="0"/>
        <w:jc w:val="center"/>
        <w:rPr>
          <w:rStyle w:val="Teksttreci2Bezpogrubienia"/>
          <w:rFonts w:ascii="Verdana" w:hAnsi="Verdana" w:cs="Verdana"/>
          <w:sz w:val="24"/>
          <w:szCs w:val="24"/>
        </w:rPr>
      </w:pPr>
      <w:r w:rsidRPr="005B6C8D">
        <w:rPr>
          <w:rStyle w:val="Teksttreci2Bezpogrubienia"/>
          <w:rFonts w:ascii="Verdana" w:hAnsi="Verdana" w:cs="Verdana"/>
          <w:sz w:val="24"/>
          <w:szCs w:val="24"/>
        </w:rPr>
        <w:t>„</w:t>
      </w:r>
      <w:r w:rsidR="005E32A4" w:rsidRPr="005E32A4">
        <w:rPr>
          <w:rStyle w:val="Teksttreci2Bezpogrubienia"/>
          <w:rFonts w:ascii="Verdana" w:hAnsi="Verdana" w:cs="Verdana"/>
          <w:sz w:val="24"/>
          <w:szCs w:val="24"/>
        </w:rPr>
        <w:t>Budowa kompleksów sportowych Orlik 2024 przy hali sportowej przy ul. Modlińskiej w Wieliszewie i Szkole Podstawowej przy ul. Kościelnej w Łajskach</w:t>
      </w:r>
      <w:r w:rsidRPr="005B6C8D">
        <w:rPr>
          <w:rStyle w:val="Teksttreci2Bezpogrubienia"/>
          <w:rFonts w:ascii="Verdana" w:hAnsi="Verdana" w:cs="Verdana"/>
          <w:sz w:val="24"/>
          <w:szCs w:val="24"/>
        </w:rPr>
        <w:t>”</w:t>
      </w:r>
    </w:p>
    <w:p w14:paraId="5A4CF09E" w14:textId="48C912D4" w:rsidR="00764390" w:rsidRPr="0062404D" w:rsidRDefault="00764390" w:rsidP="00764390">
      <w:pPr>
        <w:pStyle w:val="Teksttreci21"/>
        <w:shd w:val="clear" w:color="auto" w:fill="auto"/>
        <w:spacing w:after="0" w:line="360" w:lineRule="auto"/>
        <w:ind w:firstLine="0"/>
        <w:jc w:val="center"/>
        <w:rPr>
          <w:rFonts w:ascii="Verdana" w:hAnsi="Verdana" w:cs="Verdana"/>
        </w:rPr>
      </w:pPr>
      <w:r w:rsidRPr="00E74A1F">
        <w:rPr>
          <w:rStyle w:val="Teksttreci2Bezpogrubienia"/>
          <w:rFonts w:ascii="Verdana" w:hAnsi="Verdana" w:cs="Verdana"/>
          <w:sz w:val="20"/>
          <w:szCs w:val="20"/>
        </w:rPr>
        <w:t xml:space="preserve">Nr </w:t>
      </w:r>
      <w:r>
        <w:rPr>
          <w:rStyle w:val="Teksttreci2Bezpogrubienia"/>
          <w:rFonts w:ascii="Verdana" w:hAnsi="Verdana" w:cs="Verdana"/>
          <w:sz w:val="20"/>
          <w:szCs w:val="20"/>
        </w:rPr>
        <w:t>postępowania</w:t>
      </w:r>
      <w:r w:rsidRPr="00E74A1F">
        <w:rPr>
          <w:rStyle w:val="Teksttreci2Bezpogrubienia"/>
          <w:rFonts w:ascii="Verdana" w:hAnsi="Verdana" w:cs="Verdana"/>
          <w:sz w:val="20"/>
          <w:szCs w:val="20"/>
        </w:rPr>
        <w:t>:</w:t>
      </w:r>
      <w:r w:rsidRPr="00E74A1F">
        <w:rPr>
          <w:rFonts w:ascii="Verdana" w:hAnsi="Verdana" w:cs="Verdana"/>
          <w:sz w:val="20"/>
          <w:szCs w:val="20"/>
        </w:rPr>
        <w:t xml:space="preserve"> ZZP.271.</w:t>
      </w:r>
      <w:r>
        <w:rPr>
          <w:rFonts w:ascii="Verdana" w:hAnsi="Verdana" w:cs="Verdana"/>
          <w:sz w:val="20"/>
          <w:szCs w:val="20"/>
        </w:rPr>
        <w:t>1.</w:t>
      </w:r>
      <w:r w:rsidR="00DC7041">
        <w:rPr>
          <w:rFonts w:ascii="Verdana" w:hAnsi="Verdana" w:cs="Verdana"/>
          <w:sz w:val="20"/>
          <w:szCs w:val="20"/>
        </w:rPr>
        <w:t>8</w:t>
      </w:r>
      <w:r>
        <w:rPr>
          <w:rFonts w:ascii="Verdana" w:hAnsi="Verdana" w:cs="Verdana"/>
          <w:sz w:val="20"/>
          <w:szCs w:val="20"/>
        </w:rPr>
        <w:t>.202</w:t>
      </w:r>
      <w:r w:rsidR="00DC7041">
        <w:rPr>
          <w:rFonts w:ascii="Verdana" w:hAnsi="Verdana" w:cs="Verdana"/>
          <w:sz w:val="20"/>
          <w:szCs w:val="20"/>
        </w:rPr>
        <w:t>5</w:t>
      </w:r>
      <w:r>
        <w:rPr>
          <w:rFonts w:ascii="Verdana" w:hAnsi="Verdana" w:cs="Verdana"/>
          <w:sz w:val="20"/>
          <w:szCs w:val="20"/>
        </w:rPr>
        <w:t>.</w:t>
      </w:r>
      <w:r w:rsidR="00DC7041">
        <w:rPr>
          <w:rFonts w:ascii="Verdana" w:hAnsi="Verdana" w:cs="Verdana"/>
          <w:sz w:val="20"/>
          <w:szCs w:val="20"/>
        </w:rPr>
        <w:t>PR</w:t>
      </w:r>
    </w:p>
    <w:p w14:paraId="54B7D43C" w14:textId="6C5A16B3" w:rsidR="00764390" w:rsidRDefault="00764390" w:rsidP="00764390">
      <w:pPr>
        <w:spacing w:after="160" w:line="259" w:lineRule="auto"/>
        <w:rPr>
          <w:rFonts w:ascii="Verdana" w:hAnsi="Verdana"/>
          <w:sz w:val="14"/>
          <w:szCs w:val="14"/>
        </w:rPr>
      </w:pPr>
    </w:p>
    <w:p w14:paraId="5725BE59" w14:textId="77777777" w:rsidR="00794953" w:rsidRDefault="00794953" w:rsidP="00764390">
      <w:pPr>
        <w:spacing w:after="160" w:line="259" w:lineRule="auto"/>
        <w:rPr>
          <w:rFonts w:ascii="Verdana" w:hAnsi="Verdana"/>
          <w:sz w:val="14"/>
          <w:szCs w:val="14"/>
        </w:rPr>
      </w:pPr>
    </w:p>
    <w:p w14:paraId="3425BA1A" w14:textId="77777777"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Wartość zamówienia nie przekracza progów unijnych określonych</w:t>
      </w:r>
    </w:p>
    <w:p w14:paraId="7DE6364D" w14:textId="6C53C6F5"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na podstawie art. 3 ustawy z dnia 11 września 2019 r. – Prawo zamówień publicznych</w:t>
      </w:r>
    </w:p>
    <w:p w14:paraId="2B55DEC9" w14:textId="3199356F" w:rsidR="00764390" w:rsidRPr="00F71D35"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 xml:space="preserve">(Dz.U. </w:t>
      </w:r>
      <w:r w:rsidR="005B6C8D">
        <w:rPr>
          <w:rFonts w:ascii="Verdana" w:eastAsia="Calibri" w:hAnsi="Verdana" w:cs="Verdana"/>
          <w:sz w:val="20"/>
          <w:szCs w:val="20"/>
        </w:rPr>
        <w:t>z 20</w:t>
      </w:r>
      <w:r w:rsidR="006A0483">
        <w:rPr>
          <w:rFonts w:ascii="Verdana" w:eastAsia="Calibri" w:hAnsi="Verdana" w:cs="Verdana"/>
          <w:sz w:val="20"/>
          <w:szCs w:val="20"/>
        </w:rPr>
        <w:t>2</w:t>
      </w:r>
      <w:r w:rsidR="00DC7041">
        <w:rPr>
          <w:rFonts w:ascii="Verdana" w:eastAsia="Calibri" w:hAnsi="Verdana" w:cs="Verdana"/>
          <w:sz w:val="20"/>
          <w:szCs w:val="20"/>
        </w:rPr>
        <w:t>4</w:t>
      </w:r>
      <w:r w:rsidR="005B6C8D">
        <w:rPr>
          <w:rFonts w:ascii="Verdana" w:eastAsia="Calibri" w:hAnsi="Verdana" w:cs="Verdana"/>
          <w:sz w:val="20"/>
          <w:szCs w:val="20"/>
        </w:rPr>
        <w:t xml:space="preserve"> r. </w:t>
      </w:r>
      <w:r>
        <w:rPr>
          <w:rFonts w:ascii="Verdana" w:eastAsia="Calibri" w:hAnsi="Verdana" w:cs="Verdana"/>
          <w:sz w:val="20"/>
          <w:szCs w:val="20"/>
        </w:rPr>
        <w:t xml:space="preserve">poz. </w:t>
      </w:r>
      <w:r w:rsidR="00794953">
        <w:rPr>
          <w:rFonts w:ascii="Verdana" w:eastAsia="Calibri" w:hAnsi="Verdana" w:cs="Verdana"/>
          <w:sz w:val="20"/>
          <w:szCs w:val="20"/>
        </w:rPr>
        <w:t>1</w:t>
      </w:r>
      <w:r w:rsidR="00DC7041">
        <w:rPr>
          <w:rFonts w:ascii="Verdana" w:eastAsia="Calibri" w:hAnsi="Verdana" w:cs="Verdana"/>
          <w:sz w:val="20"/>
          <w:szCs w:val="20"/>
        </w:rPr>
        <w:t>320</w:t>
      </w:r>
      <w:r w:rsidR="004B5F8D">
        <w:rPr>
          <w:rFonts w:ascii="Verdana" w:eastAsia="Calibri" w:hAnsi="Verdana" w:cs="Verdana"/>
          <w:sz w:val="20"/>
          <w:szCs w:val="20"/>
        </w:rPr>
        <w:t xml:space="preserve"> ze zm.</w:t>
      </w:r>
      <w:r>
        <w:rPr>
          <w:rFonts w:ascii="Verdana" w:eastAsia="Calibri" w:hAnsi="Verdana" w:cs="Verdana"/>
          <w:sz w:val="20"/>
          <w:szCs w:val="20"/>
        </w:rPr>
        <w:t>)</w:t>
      </w:r>
    </w:p>
    <w:p w14:paraId="5D37F27A" w14:textId="77777777" w:rsidR="00764390" w:rsidRDefault="00764390" w:rsidP="000E5E5B">
      <w:pPr>
        <w:spacing w:before="120" w:after="120"/>
        <w:rPr>
          <w:rFonts w:ascii="Verdana" w:hAnsi="Verdana"/>
          <w:bCs/>
          <w:noProof/>
          <w:sz w:val="20"/>
          <w:szCs w:val="20"/>
        </w:rPr>
      </w:pPr>
    </w:p>
    <w:p w14:paraId="7F5C17DC" w14:textId="6B1ACF09" w:rsidR="005B6C8D" w:rsidRDefault="008F57A6" w:rsidP="00794953">
      <w:pPr>
        <w:spacing w:before="120" w:after="120"/>
        <w:ind w:left="4956" w:firstLine="708"/>
        <w:jc w:val="center"/>
        <w:rPr>
          <w:rFonts w:ascii="Verdana" w:hAnsi="Verdana"/>
          <w:bCs/>
          <w:noProof/>
          <w:sz w:val="20"/>
          <w:szCs w:val="20"/>
        </w:rPr>
      </w:pPr>
      <w:r>
        <w:rPr>
          <w:rFonts w:ascii="Verdana" w:hAnsi="Verdana"/>
          <w:bCs/>
          <w:noProof/>
          <w:sz w:val="20"/>
          <w:szCs w:val="20"/>
        </w:rPr>
        <w:t>Zatwierdził:</w:t>
      </w:r>
    </w:p>
    <w:p w14:paraId="7E858221" w14:textId="669BB8C7" w:rsidR="003C50FE" w:rsidRDefault="00921275" w:rsidP="00C926CF">
      <w:pPr>
        <w:spacing w:before="120" w:after="120"/>
        <w:ind w:left="4956" w:firstLine="708"/>
        <w:jc w:val="center"/>
        <w:rPr>
          <w:rFonts w:ascii="Verdana" w:hAnsi="Verdana"/>
          <w:b/>
          <w:noProof/>
          <w:sz w:val="20"/>
          <w:szCs w:val="20"/>
        </w:rPr>
      </w:pPr>
      <w:r>
        <w:rPr>
          <w:rFonts w:ascii="Verdana" w:hAnsi="Verdana"/>
          <w:b/>
          <w:noProof/>
          <w:sz w:val="20"/>
          <w:szCs w:val="20"/>
        </w:rPr>
        <w:t>WÓJT GMINY</w:t>
      </w:r>
    </w:p>
    <w:p w14:paraId="70CCDC2A" w14:textId="76F14873" w:rsidR="005B6C8D" w:rsidRPr="00921275" w:rsidRDefault="00921275" w:rsidP="00921275">
      <w:pPr>
        <w:spacing w:before="120" w:after="120"/>
        <w:ind w:left="4956" w:firstLine="708"/>
        <w:jc w:val="center"/>
        <w:rPr>
          <w:rFonts w:ascii="Verdana" w:hAnsi="Verdana"/>
          <w:b/>
          <w:noProof/>
          <w:sz w:val="20"/>
          <w:szCs w:val="20"/>
        </w:rPr>
      </w:pPr>
      <w:r w:rsidRPr="00921275">
        <w:rPr>
          <w:rFonts w:ascii="Verdana" w:hAnsi="Verdana"/>
          <w:b/>
          <w:noProof/>
          <w:sz w:val="20"/>
          <w:szCs w:val="20"/>
        </w:rPr>
        <w:t>Paweł Andrzej Kownacki</w:t>
      </w:r>
    </w:p>
    <w:p w14:paraId="76C01636" w14:textId="77777777" w:rsidR="00FD49A7" w:rsidRDefault="00FD49A7" w:rsidP="00E32350">
      <w:pPr>
        <w:spacing w:before="120" w:after="120"/>
        <w:rPr>
          <w:rFonts w:ascii="Verdana" w:hAnsi="Verdana"/>
          <w:bCs/>
          <w:noProof/>
          <w:sz w:val="20"/>
          <w:szCs w:val="20"/>
        </w:rPr>
      </w:pPr>
    </w:p>
    <w:p w14:paraId="62B6069F" w14:textId="77777777" w:rsidR="00794953" w:rsidRDefault="00794953" w:rsidP="000E2305">
      <w:pPr>
        <w:spacing w:before="120" w:after="120"/>
        <w:jc w:val="right"/>
        <w:rPr>
          <w:rFonts w:ascii="Verdana" w:hAnsi="Verdana"/>
          <w:bCs/>
          <w:noProof/>
          <w:sz w:val="20"/>
          <w:szCs w:val="20"/>
        </w:rPr>
      </w:pPr>
    </w:p>
    <w:p w14:paraId="0BA9F50E" w14:textId="6C1D1E4C" w:rsidR="005B6C8D" w:rsidRPr="005B6C8D" w:rsidRDefault="005B6C8D" w:rsidP="007A2087">
      <w:pPr>
        <w:spacing w:after="160" w:line="259" w:lineRule="auto"/>
        <w:jc w:val="center"/>
        <w:rPr>
          <w:rFonts w:ascii="Verdana" w:hAnsi="Verdana"/>
          <w:sz w:val="14"/>
          <w:szCs w:val="14"/>
        </w:rPr>
      </w:pPr>
      <w:r>
        <w:rPr>
          <w:rFonts w:ascii="Verdana" w:eastAsia="Calibri" w:hAnsi="Verdana" w:cs="Verdana"/>
          <w:sz w:val="20"/>
          <w:szCs w:val="20"/>
        </w:rPr>
        <w:t xml:space="preserve">WIELISZEW, </w:t>
      </w:r>
      <w:r w:rsidR="00AC1C7C">
        <w:rPr>
          <w:rFonts w:ascii="Verdana" w:eastAsia="Calibri" w:hAnsi="Verdana" w:cs="Verdana"/>
          <w:sz w:val="20"/>
          <w:szCs w:val="20"/>
        </w:rPr>
        <w:t>czerwiec</w:t>
      </w:r>
      <w:r w:rsidR="00794953">
        <w:rPr>
          <w:rFonts w:ascii="Verdana" w:eastAsia="Calibri" w:hAnsi="Verdana" w:cs="Verdana"/>
          <w:sz w:val="20"/>
          <w:szCs w:val="20"/>
        </w:rPr>
        <w:t xml:space="preserve"> </w:t>
      </w:r>
      <w:r>
        <w:rPr>
          <w:rFonts w:ascii="Verdana" w:eastAsia="Calibri" w:hAnsi="Verdana" w:cs="Verdana"/>
          <w:sz w:val="20"/>
          <w:szCs w:val="20"/>
        </w:rPr>
        <w:t>202</w:t>
      </w:r>
      <w:r w:rsidR="00DC7041">
        <w:rPr>
          <w:rFonts w:ascii="Verdana" w:eastAsia="Calibri" w:hAnsi="Verdana" w:cs="Verdana"/>
          <w:sz w:val="20"/>
          <w:szCs w:val="20"/>
        </w:rPr>
        <w:t>5</w:t>
      </w:r>
      <w:r>
        <w:rPr>
          <w:rFonts w:ascii="Verdana" w:eastAsia="Calibri" w:hAnsi="Verdana" w:cs="Verdana"/>
          <w:sz w:val="20"/>
          <w:szCs w:val="20"/>
        </w:rPr>
        <w:t xml:space="preserve"> r</w:t>
      </w:r>
      <w:r w:rsidRPr="00F71D35">
        <w:rPr>
          <w:rFonts w:ascii="Verdana" w:eastAsia="Calibri" w:hAnsi="Verdana" w:cs="Verdana"/>
          <w:sz w:val="20"/>
          <w:szCs w:val="20"/>
        </w:rPr>
        <w:t>.</w:t>
      </w:r>
    </w:p>
    <w:p w14:paraId="2EAF5877" w14:textId="7F1467FF" w:rsidR="002118FF" w:rsidRPr="007D3A1D" w:rsidRDefault="002118FF" w:rsidP="000E5E5B">
      <w:pPr>
        <w:spacing w:before="120" w:after="120"/>
        <w:rPr>
          <w:rFonts w:ascii="Verdana" w:hAnsi="Verdana" w:cs="Verdana"/>
          <w:b/>
          <w:bCs/>
          <w:sz w:val="20"/>
          <w:szCs w:val="20"/>
        </w:rPr>
      </w:pPr>
      <w:r w:rsidRPr="007D3A1D">
        <w:rPr>
          <w:rFonts w:ascii="Verdana" w:hAnsi="Verdana" w:cs="Verdana"/>
          <w:b/>
          <w:bCs/>
          <w:sz w:val="20"/>
          <w:szCs w:val="20"/>
        </w:rPr>
        <w:lastRenderedPageBreak/>
        <w:t xml:space="preserve">Specyfikacja Warunków Zamówienia </w:t>
      </w:r>
      <w:r w:rsidR="00A303AA" w:rsidRPr="007D3A1D">
        <w:rPr>
          <w:rFonts w:ascii="Verdana" w:hAnsi="Verdana" w:cs="Verdana"/>
          <w:iCs/>
          <w:sz w:val="20"/>
          <w:szCs w:val="20"/>
        </w:rPr>
        <w:t>zwana jest dalej „SWZ” lub „Specyfikacją”</w:t>
      </w:r>
      <w:r w:rsidR="00A303AA" w:rsidRPr="007D3A1D">
        <w:rPr>
          <w:rFonts w:ascii="Verdana" w:hAnsi="Verdana" w:cs="Verdana"/>
          <w:b/>
          <w:bCs/>
          <w:sz w:val="20"/>
          <w:szCs w:val="20"/>
        </w:rPr>
        <w:t xml:space="preserve"> </w:t>
      </w:r>
      <w:r w:rsidRPr="007D3A1D">
        <w:rPr>
          <w:rFonts w:ascii="Verdana" w:hAnsi="Verdana" w:cs="Verdana"/>
          <w:bCs/>
          <w:sz w:val="20"/>
          <w:szCs w:val="20"/>
        </w:rPr>
        <w:t>zawiera:</w:t>
      </w:r>
      <w:r w:rsidRPr="007D3A1D">
        <w:rPr>
          <w:rFonts w:ascii="Verdana" w:hAnsi="Verdana" w:cs="Verdana"/>
          <w:b/>
          <w:bCs/>
          <w:sz w:val="20"/>
          <w:szCs w:val="20"/>
        </w:rPr>
        <w:t xml:space="preserve"> </w:t>
      </w:r>
    </w:p>
    <w:p w14:paraId="5997CC1D" w14:textId="77777777" w:rsidR="0006792C" w:rsidRPr="007D3A1D" w:rsidRDefault="0006792C" w:rsidP="003C50FE">
      <w:pPr>
        <w:spacing w:before="120" w:after="120"/>
        <w:rPr>
          <w:rFonts w:ascii="Verdana" w:hAnsi="Verdana" w:cs="Verdana"/>
          <w:sz w:val="20"/>
          <w:szCs w:val="20"/>
        </w:rPr>
      </w:pPr>
    </w:p>
    <w:p w14:paraId="1F270391" w14:textId="77777777" w:rsidR="0006792C" w:rsidRPr="007D3A1D" w:rsidRDefault="0006792C" w:rsidP="00C258EB">
      <w:pPr>
        <w:spacing w:before="120" w:after="120"/>
        <w:ind w:left="1440" w:hanging="1440"/>
        <w:rPr>
          <w:rFonts w:ascii="Verdana" w:hAnsi="Verdana" w:cs="Verdana"/>
          <w:b/>
          <w:bCs/>
          <w:sz w:val="20"/>
          <w:szCs w:val="20"/>
        </w:rPr>
      </w:pPr>
      <w:r w:rsidRPr="007D3A1D">
        <w:rPr>
          <w:rFonts w:ascii="Verdana" w:hAnsi="Verdana" w:cs="Verdana"/>
          <w:b/>
          <w:bCs/>
          <w:sz w:val="20"/>
          <w:szCs w:val="20"/>
        </w:rPr>
        <w:t>Tom I:</w:t>
      </w:r>
      <w:r w:rsidRPr="007D3A1D">
        <w:rPr>
          <w:rFonts w:ascii="Verdana" w:hAnsi="Verdana" w:cs="Verdana"/>
          <w:b/>
          <w:bCs/>
          <w:sz w:val="20"/>
          <w:szCs w:val="20"/>
        </w:rPr>
        <w:tab/>
      </w:r>
      <w:r w:rsidRPr="007D3A1D">
        <w:rPr>
          <w:rFonts w:ascii="Verdana" w:hAnsi="Verdana"/>
          <w:b/>
          <w:bCs/>
          <w:sz w:val="20"/>
          <w:szCs w:val="20"/>
        </w:rPr>
        <w:t>INSTRU</w:t>
      </w:r>
      <w:r w:rsidRPr="007D3A1D">
        <w:rPr>
          <w:rFonts w:ascii="Verdana" w:hAnsi="Verdana"/>
          <w:b/>
          <w:sz w:val="20"/>
          <w:szCs w:val="20"/>
        </w:rPr>
        <w:t>KCJA DLA WYKONAWCÓW WRAZ Z FORMULARZAMI</w:t>
      </w:r>
    </w:p>
    <w:p w14:paraId="240613EF"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1</w:t>
      </w:r>
      <w:r w:rsidRPr="007D3A1D">
        <w:rPr>
          <w:rFonts w:ascii="Verdana" w:hAnsi="Verdana" w:cs="Verdana"/>
          <w:b/>
          <w:bCs/>
          <w:sz w:val="20"/>
          <w:szCs w:val="20"/>
        </w:rPr>
        <w:tab/>
        <w:t>Instrukcja dla Wykonawców (IDW):</w:t>
      </w:r>
    </w:p>
    <w:p w14:paraId="6812F34E"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2</w:t>
      </w:r>
      <w:r w:rsidRPr="007D3A1D">
        <w:rPr>
          <w:rFonts w:ascii="Verdana" w:hAnsi="Verdana" w:cs="Verdana"/>
          <w:b/>
          <w:bCs/>
          <w:sz w:val="20"/>
          <w:szCs w:val="20"/>
        </w:rPr>
        <w:tab/>
        <w:t>Formularze dotyczące Oferty:</w:t>
      </w:r>
    </w:p>
    <w:p w14:paraId="40F2D755" w14:textId="39C6520A" w:rsidR="00794953" w:rsidRPr="007D3A1D" w:rsidRDefault="00794953" w:rsidP="00794953">
      <w:pPr>
        <w:spacing w:before="120" w:after="120"/>
        <w:ind w:left="709" w:firstLine="709"/>
        <w:rPr>
          <w:rFonts w:ascii="Verdana" w:hAnsi="Verdana" w:cs="Verdana"/>
          <w:b/>
          <w:bCs/>
          <w:sz w:val="20"/>
          <w:szCs w:val="20"/>
        </w:rPr>
      </w:pPr>
      <w:r w:rsidRPr="000E5E5B">
        <w:rPr>
          <w:rFonts w:ascii="Verdana" w:hAnsi="Verdana"/>
          <w:sz w:val="20"/>
          <w:szCs w:val="20"/>
        </w:rPr>
        <w:t>Formularz 2.</w:t>
      </w:r>
      <w:r>
        <w:rPr>
          <w:rFonts w:ascii="Verdana" w:hAnsi="Verdana"/>
          <w:sz w:val="20"/>
          <w:szCs w:val="20"/>
        </w:rPr>
        <w:t>1</w:t>
      </w:r>
      <w:r w:rsidRPr="000E5E5B">
        <w:rPr>
          <w:rFonts w:ascii="Verdana" w:hAnsi="Verdana"/>
          <w:sz w:val="20"/>
          <w:szCs w:val="20"/>
        </w:rPr>
        <w:t xml:space="preserve">. </w:t>
      </w:r>
      <w:bookmarkStart w:id="1" w:name="_Hlk107469923"/>
      <w:r w:rsidRPr="007D3A1D">
        <w:rPr>
          <w:rFonts w:ascii="Verdana" w:hAnsi="Verdana"/>
          <w:sz w:val="20"/>
          <w:szCs w:val="20"/>
        </w:rPr>
        <w:t>Formularz</w:t>
      </w:r>
      <w:r>
        <w:rPr>
          <w:rFonts w:ascii="Verdana" w:hAnsi="Verdana"/>
          <w:sz w:val="20"/>
          <w:szCs w:val="20"/>
        </w:rPr>
        <w:t xml:space="preserve"> </w:t>
      </w:r>
      <w:r w:rsidR="00406E61">
        <w:rPr>
          <w:rFonts w:ascii="Verdana" w:hAnsi="Verdana"/>
          <w:sz w:val="20"/>
          <w:szCs w:val="20"/>
        </w:rPr>
        <w:t>„Oferta”</w:t>
      </w:r>
      <w:r w:rsidRPr="007D3A1D">
        <w:rPr>
          <w:rFonts w:ascii="Verdana" w:hAnsi="Verdana"/>
          <w:sz w:val="20"/>
          <w:szCs w:val="20"/>
        </w:rPr>
        <w:t xml:space="preserve"> </w:t>
      </w:r>
      <w:bookmarkEnd w:id="1"/>
    </w:p>
    <w:p w14:paraId="630D3425" w14:textId="76ADA411" w:rsidR="0006792C" w:rsidRDefault="0006792C" w:rsidP="00C258EB">
      <w:pPr>
        <w:spacing w:before="120" w:after="120"/>
        <w:ind w:left="1416" w:firstLine="2"/>
        <w:jc w:val="both"/>
        <w:rPr>
          <w:rFonts w:ascii="Verdana" w:hAnsi="Verdana"/>
          <w:sz w:val="20"/>
          <w:szCs w:val="20"/>
        </w:rPr>
      </w:pPr>
      <w:r w:rsidRPr="000E5E5B">
        <w:rPr>
          <w:rFonts w:ascii="Verdana" w:hAnsi="Verdana"/>
          <w:sz w:val="20"/>
          <w:szCs w:val="20"/>
        </w:rPr>
        <w:t xml:space="preserve">Formularz 2.2. </w:t>
      </w:r>
      <w:r w:rsidR="005B6C8D" w:rsidRPr="005B6C8D">
        <w:rPr>
          <w:rFonts w:ascii="Verdana" w:hAnsi="Verdana"/>
          <w:sz w:val="20"/>
          <w:szCs w:val="20"/>
        </w:rPr>
        <w:t>Wykaz płatności –</w:t>
      </w:r>
      <w:r w:rsidR="005037BA">
        <w:rPr>
          <w:rFonts w:ascii="Verdana" w:hAnsi="Verdana"/>
          <w:sz w:val="20"/>
          <w:szCs w:val="20"/>
        </w:rPr>
        <w:t xml:space="preserve"> </w:t>
      </w:r>
      <w:r w:rsidR="005B6C8D" w:rsidRPr="005B6C8D">
        <w:rPr>
          <w:rFonts w:ascii="Verdana" w:hAnsi="Verdana"/>
          <w:sz w:val="20"/>
          <w:szCs w:val="20"/>
        </w:rPr>
        <w:t>tabela wartości elementów zryczałtowanych</w:t>
      </w:r>
      <w:r w:rsidR="008C09F0">
        <w:rPr>
          <w:rFonts w:ascii="Verdana" w:hAnsi="Verdana"/>
          <w:sz w:val="20"/>
          <w:szCs w:val="20"/>
        </w:rPr>
        <w:t xml:space="preserve"> dla </w:t>
      </w:r>
      <w:r w:rsidR="00976313">
        <w:rPr>
          <w:rFonts w:ascii="Verdana" w:hAnsi="Verdana"/>
          <w:sz w:val="20"/>
          <w:szCs w:val="20"/>
        </w:rPr>
        <w:t>C</w:t>
      </w:r>
      <w:r w:rsidR="008C09F0">
        <w:rPr>
          <w:rFonts w:ascii="Verdana" w:hAnsi="Verdana"/>
          <w:sz w:val="20"/>
          <w:szCs w:val="20"/>
        </w:rPr>
        <w:t xml:space="preserve">zęści 1 </w:t>
      </w:r>
      <w:r w:rsidR="00DC7041">
        <w:rPr>
          <w:rFonts w:ascii="Verdana" w:hAnsi="Verdana"/>
          <w:sz w:val="20"/>
          <w:szCs w:val="20"/>
        </w:rPr>
        <w:t>i 2</w:t>
      </w:r>
    </w:p>
    <w:p w14:paraId="7B020F6A" w14:textId="64F329E5" w:rsidR="0006792C" w:rsidRPr="007D3A1D" w:rsidRDefault="0006792C" w:rsidP="00C258EB">
      <w:pPr>
        <w:spacing w:before="120" w:after="120"/>
        <w:ind w:left="1440" w:hanging="1440"/>
        <w:jc w:val="both"/>
        <w:rPr>
          <w:rFonts w:ascii="Verdana" w:hAnsi="Verdana" w:cs="Verdana"/>
          <w:b/>
          <w:bCs/>
          <w:sz w:val="20"/>
          <w:szCs w:val="20"/>
        </w:rPr>
      </w:pPr>
      <w:r w:rsidRPr="007D3A1D">
        <w:rPr>
          <w:rFonts w:ascii="Verdana" w:hAnsi="Verdana" w:cs="Verdana"/>
          <w:b/>
          <w:bCs/>
          <w:sz w:val="20"/>
          <w:szCs w:val="20"/>
        </w:rPr>
        <w:t>Rozdział 3</w:t>
      </w:r>
      <w:r w:rsidRPr="007D3A1D">
        <w:rPr>
          <w:rFonts w:ascii="Verdana" w:hAnsi="Verdana" w:cs="Verdana"/>
          <w:b/>
          <w:bCs/>
          <w:sz w:val="20"/>
          <w:szCs w:val="20"/>
        </w:rPr>
        <w:tab/>
        <w:t xml:space="preserve">Formularze dotyczące </w:t>
      </w:r>
      <w:r w:rsidR="005A4BFC" w:rsidRPr="007D3A1D">
        <w:rPr>
          <w:rFonts w:ascii="Verdana" w:hAnsi="Verdana" w:cs="Verdana"/>
          <w:b/>
          <w:bCs/>
          <w:sz w:val="20"/>
          <w:szCs w:val="20"/>
        </w:rPr>
        <w:t xml:space="preserve">wykazania braku podstaw do wykluczenia Wykonawcy z postępowania </w:t>
      </w:r>
      <w:r w:rsidR="00626595" w:rsidRPr="007D3A1D">
        <w:rPr>
          <w:rFonts w:ascii="Verdana" w:hAnsi="Verdana" w:cs="Verdana"/>
          <w:b/>
          <w:bCs/>
          <w:sz w:val="20"/>
          <w:szCs w:val="20"/>
        </w:rPr>
        <w:t>/</w:t>
      </w:r>
      <w:r w:rsidRPr="007D3A1D">
        <w:rPr>
          <w:rFonts w:ascii="Verdana" w:hAnsi="Verdana" w:cs="Verdana"/>
          <w:b/>
          <w:bCs/>
          <w:sz w:val="20"/>
          <w:szCs w:val="20"/>
        </w:rPr>
        <w:t>spełniania przez Wykonawcę warunków udziału w postępowaniu:</w:t>
      </w:r>
    </w:p>
    <w:p w14:paraId="401C0E3D" w14:textId="318B5249" w:rsidR="0006792C" w:rsidRDefault="0006792C" w:rsidP="00C258EB">
      <w:pPr>
        <w:spacing w:before="120" w:after="120"/>
        <w:ind w:left="3062" w:hanging="1622"/>
        <w:jc w:val="both"/>
        <w:rPr>
          <w:rFonts w:ascii="Verdana" w:hAnsi="Verdana"/>
          <w:sz w:val="20"/>
          <w:szCs w:val="20"/>
        </w:rPr>
      </w:pPr>
      <w:r w:rsidRPr="007D3A1D">
        <w:rPr>
          <w:rFonts w:ascii="Verdana" w:hAnsi="Verdana" w:cs="Verdana"/>
          <w:sz w:val="20"/>
          <w:szCs w:val="20"/>
        </w:rPr>
        <w:t>Formularz 3.1.</w:t>
      </w:r>
      <w:r w:rsidRPr="007D3A1D">
        <w:rPr>
          <w:rFonts w:ascii="Verdana" w:hAnsi="Verdana" w:cs="Verdana"/>
          <w:sz w:val="20"/>
          <w:szCs w:val="20"/>
        </w:rPr>
        <w:tab/>
        <w:t xml:space="preserve">Wzór oświadczenia Wykonawcy o </w:t>
      </w:r>
      <w:r w:rsidR="00B1274A" w:rsidRPr="007D3A1D">
        <w:rPr>
          <w:rFonts w:ascii="Verdana" w:hAnsi="Verdana" w:cs="Verdana"/>
          <w:sz w:val="20"/>
          <w:szCs w:val="20"/>
        </w:rPr>
        <w:t>niepodleganiu wykluczeniu</w:t>
      </w:r>
      <w:r w:rsidR="000921E8" w:rsidRPr="007D3A1D">
        <w:rPr>
          <w:rFonts w:ascii="Verdana" w:hAnsi="Verdana" w:cs="Verdana"/>
          <w:sz w:val="20"/>
          <w:szCs w:val="20"/>
        </w:rPr>
        <w:t xml:space="preserve"> i</w:t>
      </w:r>
      <w:r w:rsidR="00E12478">
        <w:rPr>
          <w:rFonts w:ascii="Verdana" w:hAnsi="Verdana" w:cs="Verdana"/>
          <w:sz w:val="20"/>
          <w:szCs w:val="20"/>
        </w:rPr>
        <w:t> </w:t>
      </w:r>
      <w:r w:rsidR="000921E8" w:rsidRPr="007D3A1D">
        <w:rPr>
          <w:rFonts w:ascii="Verdana" w:hAnsi="Verdana" w:cs="Verdana"/>
          <w:sz w:val="20"/>
          <w:szCs w:val="20"/>
        </w:rPr>
        <w:t>spełnianiu warunków udziału w postępowaniu</w:t>
      </w:r>
      <w:r w:rsidR="00F27F98" w:rsidRPr="007D3A1D">
        <w:rPr>
          <w:rFonts w:ascii="Verdana" w:hAnsi="Verdana" w:cs="Verdana"/>
          <w:sz w:val="20"/>
          <w:szCs w:val="20"/>
        </w:rPr>
        <w:t>;</w:t>
      </w:r>
      <w:r w:rsidRPr="007D3A1D">
        <w:rPr>
          <w:rFonts w:ascii="Verdana" w:hAnsi="Verdana"/>
          <w:sz w:val="20"/>
          <w:szCs w:val="20"/>
        </w:rPr>
        <w:t xml:space="preserve"> </w:t>
      </w:r>
    </w:p>
    <w:p w14:paraId="00DE9FC1" w14:textId="6F9D94C0" w:rsidR="00071B1A" w:rsidRPr="007D3A1D" w:rsidRDefault="00071B1A" w:rsidP="00071B1A">
      <w:pPr>
        <w:spacing w:before="120" w:after="120"/>
        <w:ind w:left="3062" w:hanging="1644"/>
        <w:jc w:val="both"/>
        <w:rPr>
          <w:rFonts w:ascii="Verdana" w:hAnsi="Verdana"/>
          <w:sz w:val="20"/>
          <w:szCs w:val="20"/>
        </w:rPr>
      </w:pPr>
      <w:r w:rsidRPr="007D3A1D">
        <w:rPr>
          <w:rFonts w:ascii="Verdana" w:hAnsi="Verdana" w:cs="Verdana"/>
          <w:sz w:val="20"/>
          <w:szCs w:val="20"/>
        </w:rPr>
        <w:t>Formularz 3.1</w:t>
      </w:r>
      <w:r>
        <w:rPr>
          <w:rFonts w:ascii="Verdana" w:hAnsi="Verdana" w:cs="Verdana"/>
          <w:sz w:val="20"/>
          <w:szCs w:val="20"/>
        </w:rPr>
        <w:t>a.</w:t>
      </w:r>
      <w:r w:rsidRPr="007D3A1D">
        <w:rPr>
          <w:rFonts w:ascii="Verdana" w:hAnsi="Verdana" w:cs="Verdana"/>
          <w:sz w:val="20"/>
          <w:szCs w:val="20"/>
        </w:rPr>
        <w:tab/>
        <w:t xml:space="preserve">Wzór oświadczenia </w:t>
      </w:r>
      <w:r>
        <w:rPr>
          <w:rFonts w:ascii="Verdana" w:hAnsi="Verdana" w:cs="Verdana"/>
          <w:sz w:val="20"/>
          <w:szCs w:val="20"/>
        </w:rPr>
        <w:t>podmiotu udostępniającego zasoby</w:t>
      </w:r>
      <w:r w:rsidRPr="007D3A1D">
        <w:rPr>
          <w:rFonts w:ascii="Verdana" w:hAnsi="Verdana" w:cs="Verdana"/>
          <w:sz w:val="20"/>
          <w:szCs w:val="20"/>
        </w:rPr>
        <w:t xml:space="preserve"> o</w:t>
      </w:r>
      <w:r w:rsidR="00E12478">
        <w:rPr>
          <w:rFonts w:ascii="Verdana" w:hAnsi="Verdana" w:cs="Verdana"/>
          <w:sz w:val="20"/>
          <w:szCs w:val="20"/>
        </w:rPr>
        <w:t> </w:t>
      </w:r>
      <w:r w:rsidRPr="007D3A1D">
        <w:rPr>
          <w:rFonts w:ascii="Verdana" w:hAnsi="Verdana" w:cs="Verdana"/>
          <w:sz w:val="20"/>
          <w:szCs w:val="20"/>
        </w:rPr>
        <w:t>niepodleganiu wykluczeniu i spełnianiu warunków udziału w</w:t>
      </w:r>
      <w:r w:rsidR="00E12478">
        <w:rPr>
          <w:rFonts w:ascii="Verdana" w:hAnsi="Verdana" w:cs="Verdana"/>
          <w:sz w:val="20"/>
          <w:szCs w:val="20"/>
        </w:rPr>
        <w:t> </w:t>
      </w:r>
      <w:r w:rsidRPr="007D3A1D">
        <w:rPr>
          <w:rFonts w:ascii="Verdana" w:hAnsi="Verdana" w:cs="Verdana"/>
          <w:sz w:val="20"/>
          <w:szCs w:val="20"/>
        </w:rPr>
        <w:t>postępowaniu;</w:t>
      </w:r>
    </w:p>
    <w:p w14:paraId="74C030B0" w14:textId="2B8A6B7E" w:rsidR="0006792C" w:rsidRDefault="0006792C" w:rsidP="00C258EB">
      <w:pPr>
        <w:spacing w:before="120" w:after="120"/>
        <w:ind w:left="3119" w:hanging="1701"/>
        <w:jc w:val="both"/>
        <w:rPr>
          <w:rFonts w:ascii="Verdana" w:hAnsi="Verdana" w:cs="Verdana"/>
          <w:bCs/>
          <w:sz w:val="20"/>
          <w:szCs w:val="20"/>
        </w:rPr>
      </w:pPr>
      <w:r w:rsidRPr="007D3A1D">
        <w:rPr>
          <w:rFonts w:ascii="Verdana" w:hAnsi="Verdana" w:cs="Verdana"/>
          <w:sz w:val="20"/>
          <w:szCs w:val="20"/>
        </w:rPr>
        <w:t xml:space="preserve">Formularz 3.2. </w:t>
      </w:r>
      <w:r w:rsidRPr="007D3A1D">
        <w:rPr>
          <w:rFonts w:ascii="Verdana" w:hAnsi="Verdana" w:cs="Verdana"/>
          <w:sz w:val="20"/>
          <w:szCs w:val="20"/>
        </w:rPr>
        <w:tab/>
        <w:t>Propozycja treści zobowiązania podmiotu do oddania do dyspozycji Wykonawcy niezbędnych zasobów na potrzeby wykonania zamówienia</w:t>
      </w:r>
      <w:r w:rsidR="000921E8" w:rsidRPr="007D3A1D">
        <w:rPr>
          <w:rFonts w:ascii="Verdana" w:hAnsi="Verdana" w:cs="Verdana"/>
          <w:bCs/>
          <w:sz w:val="20"/>
          <w:szCs w:val="20"/>
        </w:rPr>
        <w:t>;</w:t>
      </w:r>
    </w:p>
    <w:p w14:paraId="784A936B" w14:textId="168832E4" w:rsidR="008F443A" w:rsidRDefault="008F443A" w:rsidP="00C258EB">
      <w:pPr>
        <w:spacing w:before="120" w:after="120"/>
        <w:ind w:left="3119" w:hanging="1701"/>
        <w:jc w:val="both"/>
        <w:rPr>
          <w:rFonts w:ascii="Verdana" w:hAnsi="Verdana" w:cs="Verdana"/>
          <w:sz w:val="20"/>
          <w:szCs w:val="20"/>
        </w:rPr>
      </w:pPr>
      <w:r>
        <w:rPr>
          <w:rFonts w:ascii="Verdana" w:hAnsi="Verdana" w:cs="Verdana"/>
          <w:bCs/>
          <w:sz w:val="20"/>
          <w:szCs w:val="20"/>
        </w:rPr>
        <w:t>Formularz 3.3.</w:t>
      </w:r>
      <w:r>
        <w:rPr>
          <w:rFonts w:ascii="Verdana" w:hAnsi="Verdana" w:cs="Verdana"/>
          <w:bCs/>
          <w:sz w:val="20"/>
          <w:szCs w:val="20"/>
        </w:rPr>
        <w:tab/>
      </w:r>
      <w:r w:rsidRPr="006E14AC">
        <w:rPr>
          <w:rFonts w:ascii="Verdana" w:hAnsi="Verdana" w:cs="Verdana"/>
          <w:sz w:val="20"/>
          <w:szCs w:val="20"/>
        </w:rPr>
        <w:t>Propozycja treści oświadczenia Wykonawców wspólnie ubiegających się o udzielenie zamówienia w zakresie, o którym mowa w art. 117 ust. 4 ustawy Pzp</w:t>
      </w:r>
      <w:r w:rsidR="00E32350">
        <w:rPr>
          <w:rFonts w:ascii="Verdana" w:hAnsi="Verdana" w:cs="Verdana"/>
          <w:sz w:val="20"/>
          <w:szCs w:val="20"/>
        </w:rPr>
        <w:t>;</w:t>
      </w:r>
    </w:p>
    <w:p w14:paraId="727A5228" w14:textId="02151113" w:rsidR="006805DF" w:rsidRPr="00BB423A" w:rsidRDefault="006805DF" w:rsidP="006805DF">
      <w:pPr>
        <w:spacing w:before="120" w:after="120"/>
        <w:ind w:left="3119" w:hanging="1701"/>
        <w:jc w:val="both"/>
        <w:rPr>
          <w:rFonts w:ascii="Verdana" w:hAnsi="Verdana" w:cs="Verdana"/>
          <w:sz w:val="20"/>
          <w:szCs w:val="20"/>
        </w:rPr>
      </w:pPr>
      <w:r w:rsidRPr="00BB423A">
        <w:rPr>
          <w:rFonts w:ascii="Verdana" w:hAnsi="Verdana" w:cs="Verdana"/>
          <w:sz w:val="20"/>
          <w:szCs w:val="20"/>
        </w:rPr>
        <w:t>Formularz 3.4.</w:t>
      </w:r>
      <w:r w:rsidRPr="00BB423A">
        <w:rPr>
          <w:rFonts w:ascii="Verdana" w:hAnsi="Verdana" w:cs="Verdana"/>
          <w:sz w:val="20"/>
          <w:szCs w:val="20"/>
        </w:rPr>
        <w:tab/>
        <w:t>Propozycja treści oświadczenia o aktualności informacji zawartych w oświadczeniu, o którym mowa w art. 125 ust. 1 ustawy Pzp, w zakresie podstaw wykluczenia z postępowania wskazanych przez Zamawiającego</w:t>
      </w:r>
      <w:r w:rsidR="00E32350">
        <w:rPr>
          <w:rFonts w:ascii="Verdana" w:hAnsi="Verdana" w:cs="Verdana"/>
          <w:sz w:val="20"/>
          <w:szCs w:val="20"/>
        </w:rPr>
        <w:t>;</w:t>
      </w:r>
    </w:p>
    <w:p w14:paraId="59AEB15B" w14:textId="7D3CBAE0" w:rsidR="006805DF" w:rsidRPr="00BB423A" w:rsidRDefault="006805DF" w:rsidP="006805DF">
      <w:pPr>
        <w:spacing w:before="120" w:after="120"/>
        <w:ind w:left="3119" w:hanging="1701"/>
        <w:jc w:val="both"/>
        <w:rPr>
          <w:rFonts w:ascii="Verdana" w:hAnsi="Verdana" w:cs="Verdana"/>
          <w:sz w:val="20"/>
          <w:szCs w:val="20"/>
        </w:rPr>
      </w:pPr>
      <w:r w:rsidRPr="00BB423A">
        <w:rPr>
          <w:rFonts w:ascii="Verdana" w:hAnsi="Verdana" w:cs="Verdana"/>
          <w:sz w:val="20"/>
          <w:szCs w:val="20"/>
        </w:rPr>
        <w:t>Formularz 3.5.</w:t>
      </w:r>
      <w:r w:rsidRPr="00BB423A">
        <w:rPr>
          <w:rFonts w:ascii="Verdana" w:hAnsi="Verdana" w:cs="Verdana"/>
          <w:sz w:val="20"/>
          <w:szCs w:val="20"/>
        </w:rPr>
        <w:tab/>
        <w:t>Wzór - Wykaz robót budowlanych</w:t>
      </w:r>
      <w:r w:rsidR="00E32350">
        <w:rPr>
          <w:rFonts w:ascii="Verdana" w:hAnsi="Verdana" w:cs="Verdana"/>
          <w:sz w:val="20"/>
          <w:szCs w:val="20"/>
        </w:rPr>
        <w:t>.</w:t>
      </w:r>
    </w:p>
    <w:p w14:paraId="29ED1D03" w14:textId="0CD01881" w:rsidR="00A303AA" w:rsidRPr="007D3A1D" w:rsidRDefault="00A303AA" w:rsidP="00C258EB">
      <w:pPr>
        <w:spacing w:before="120" w:after="120"/>
        <w:ind w:left="1416" w:firstLine="2"/>
        <w:jc w:val="both"/>
        <w:rPr>
          <w:rFonts w:ascii="Verdana" w:hAnsi="Verdana"/>
          <w:color w:val="2F5496" w:themeColor="accent1" w:themeShade="BF"/>
          <w:sz w:val="20"/>
          <w:szCs w:val="20"/>
        </w:rPr>
      </w:pPr>
    </w:p>
    <w:p w14:paraId="6100C95A" w14:textId="450F6ED2" w:rsidR="0006792C" w:rsidRPr="007D3A1D" w:rsidRDefault="0006792C" w:rsidP="00C258EB">
      <w:pPr>
        <w:spacing w:before="120" w:after="120"/>
        <w:rPr>
          <w:rFonts w:ascii="Verdana" w:hAnsi="Verdana"/>
          <w:b/>
          <w:bCs/>
          <w:sz w:val="20"/>
          <w:szCs w:val="20"/>
        </w:rPr>
      </w:pPr>
      <w:r w:rsidRPr="007D3A1D">
        <w:rPr>
          <w:rFonts w:ascii="Verdana" w:hAnsi="Verdana"/>
          <w:b/>
          <w:bCs/>
          <w:sz w:val="20"/>
          <w:szCs w:val="20"/>
        </w:rPr>
        <w:t>Tom II</w:t>
      </w:r>
      <w:r w:rsidR="000E5E5B">
        <w:rPr>
          <w:rFonts w:ascii="Verdana" w:hAnsi="Verdana"/>
          <w:b/>
          <w:bCs/>
          <w:iCs/>
          <w:sz w:val="20"/>
          <w:szCs w:val="20"/>
        </w:rPr>
        <w:tab/>
      </w:r>
      <w:r w:rsidR="00EC2C0B" w:rsidRPr="007D3A1D">
        <w:rPr>
          <w:rFonts w:ascii="Verdana" w:hAnsi="Verdana"/>
          <w:b/>
          <w:bCs/>
          <w:sz w:val="20"/>
          <w:szCs w:val="20"/>
        </w:rPr>
        <w:t>PROJEKTOWANE POSTANOWIENIA UMOWY</w:t>
      </w:r>
    </w:p>
    <w:p w14:paraId="2654D75A" w14:textId="106BECBD" w:rsidR="0006792C" w:rsidRPr="007D3A1D" w:rsidRDefault="0006792C" w:rsidP="00C258EB">
      <w:pPr>
        <w:spacing w:before="120" w:after="120" w:line="276" w:lineRule="auto"/>
        <w:ind w:left="1418" w:hanging="1418"/>
        <w:jc w:val="both"/>
        <w:rPr>
          <w:rFonts w:ascii="Verdana" w:hAnsi="Verdana"/>
          <w:b/>
          <w:bCs/>
          <w:sz w:val="20"/>
          <w:szCs w:val="20"/>
        </w:rPr>
      </w:pPr>
      <w:r w:rsidRPr="007D3A1D">
        <w:rPr>
          <w:rFonts w:ascii="Verdana" w:hAnsi="Verdana"/>
          <w:b/>
          <w:bCs/>
          <w:sz w:val="20"/>
          <w:szCs w:val="20"/>
        </w:rPr>
        <w:t>Rozdział 1</w:t>
      </w:r>
      <w:r w:rsidR="000E5E5B">
        <w:rPr>
          <w:rFonts w:ascii="Verdana" w:hAnsi="Verdana"/>
          <w:b/>
          <w:sz w:val="20"/>
          <w:szCs w:val="20"/>
        </w:rPr>
        <w:tab/>
      </w:r>
      <w:r w:rsidR="00EC2C0B" w:rsidRPr="007D3A1D">
        <w:rPr>
          <w:rFonts w:ascii="Verdana" w:hAnsi="Verdana"/>
          <w:b/>
          <w:bCs/>
          <w:sz w:val="20"/>
          <w:szCs w:val="20"/>
        </w:rPr>
        <w:t>Projekt</w:t>
      </w:r>
      <w:r w:rsidR="00B22B25" w:rsidRPr="007D3A1D">
        <w:rPr>
          <w:rFonts w:ascii="Verdana" w:hAnsi="Verdana"/>
          <w:b/>
          <w:bCs/>
          <w:sz w:val="20"/>
          <w:szCs w:val="20"/>
        </w:rPr>
        <w:t>owane postanowienia</w:t>
      </w:r>
      <w:r w:rsidR="00EC2C0B" w:rsidRPr="007D3A1D">
        <w:rPr>
          <w:rFonts w:ascii="Verdana" w:hAnsi="Verdana"/>
          <w:b/>
          <w:bCs/>
          <w:sz w:val="20"/>
          <w:szCs w:val="20"/>
        </w:rPr>
        <w:t xml:space="preserve"> </w:t>
      </w:r>
      <w:r w:rsidR="00B22B25" w:rsidRPr="007D3A1D">
        <w:rPr>
          <w:rFonts w:ascii="Verdana" w:hAnsi="Verdana"/>
          <w:b/>
          <w:bCs/>
          <w:sz w:val="20"/>
          <w:szCs w:val="20"/>
        </w:rPr>
        <w:t>u</w:t>
      </w:r>
      <w:r w:rsidRPr="007D3A1D">
        <w:rPr>
          <w:rFonts w:ascii="Verdana" w:hAnsi="Verdana"/>
          <w:b/>
          <w:bCs/>
          <w:sz w:val="20"/>
          <w:szCs w:val="20"/>
        </w:rPr>
        <w:t xml:space="preserve">mowy </w:t>
      </w:r>
      <w:r w:rsidR="003D535C" w:rsidRPr="007D3A1D">
        <w:rPr>
          <w:rFonts w:ascii="Verdana" w:hAnsi="Verdana"/>
          <w:b/>
          <w:bCs/>
          <w:sz w:val="20"/>
          <w:szCs w:val="20"/>
        </w:rPr>
        <w:t>(</w:t>
      </w:r>
      <w:r w:rsidR="00B22B25" w:rsidRPr="007D3A1D">
        <w:rPr>
          <w:rFonts w:ascii="Verdana" w:hAnsi="Verdana"/>
          <w:b/>
          <w:bCs/>
          <w:sz w:val="20"/>
          <w:szCs w:val="20"/>
        </w:rPr>
        <w:t>P</w:t>
      </w:r>
      <w:r w:rsidR="003D535C" w:rsidRPr="007D3A1D">
        <w:rPr>
          <w:rFonts w:ascii="Verdana" w:hAnsi="Verdana"/>
          <w:b/>
          <w:bCs/>
          <w:sz w:val="20"/>
          <w:szCs w:val="20"/>
        </w:rPr>
        <w:t>PU)</w:t>
      </w:r>
    </w:p>
    <w:p w14:paraId="01885076" w14:textId="77777777" w:rsidR="000E5E5B" w:rsidRPr="007D3A1D" w:rsidRDefault="000E5E5B" w:rsidP="000E5E5B">
      <w:pPr>
        <w:pStyle w:val="tekstdokumentu"/>
      </w:pPr>
    </w:p>
    <w:p w14:paraId="65E4188D" w14:textId="1F3459D7" w:rsidR="0006792C" w:rsidRDefault="0006792C" w:rsidP="000E5E5B">
      <w:pPr>
        <w:spacing w:before="120" w:after="120"/>
        <w:ind w:left="1418" w:hanging="1418"/>
        <w:jc w:val="both"/>
        <w:rPr>
          <w:rFonts w:ascii="Verdana" w:hAnsi="Verdana"/>
          <w:b/>
          <w:bCs/>
          <w:iCs/>
          <w:sz w:val="20"/>
          <w:szCs w:val="20"/>
        </w:rPr>
      </w:pPr>
      <w:bookmarkStart w:id="2" w:name="_Hlk70343800"/>
      <w:r w:rsidRPr="007D3A1D">
        <w:rPr>
          <w:rFonts w:ascii="Verdana" w:hAnsi="Verdana" w:cs="Verdana"/>
          <w:b/>
          <w:bCs/>
          <w:iCs/>
          <w:sz w:val="20"/>
          <w:szCs w:val="20"/>
        </w:rPr>
        <w:t>Tom III</w:t>
      </w:r>
      <w:r w:rsidR="000E5E5B">
        <w:rPr>
          <w:rFonts w:ascii="Verdana" w:hAnsi="Verdana" w:cs="Verdana"/>
          <w:b/>
          <w:bCs/>
          <w:i/>
          <w:sz w:val="20"/>
          <w:szCs w:val="20"/>
        </w:rPr>
        <w:t xml:space="preserve"> </w:t>
      </w:r>
      <w:r w:rsidR="000E5E5B">
        <w:rPr>
          <w:rFonts w:ascii="Verdana" w:hAnsi="Verdana" w:cs="Verdana"/>
          <w:b/>
          <w:bCs/>
          <w:i/>
          <w:sz w:val="20"/>
          <w:szCs w:val="20"/>
        </w:rPr>
        <w:tab/>
      </w:r>
      <w:r w:rsidR="00EC2C0B" w:rsidRPr="007D3A1D">
        <w:rPr>
          <w:rFonts w:ascii="Verdana" w:hAnsi="Verdana"/>
          <w:b/>
          <w:bCs/>
          <w:iCs/>
          <w:sz w:val="20"/>
          <w:szCs w:val="20"/>
        </w:rPr>
        <w:t>OPIS PRZEDMIOTU ZAMÓWIENIA</w:t>
      </w:r>
    </w:p>
    <w:p w14:paraId="51C57552" w14:textId="39249B46" w:rsidR="006805DF" w:rsidRDefault="00E12478" w:rsidP="006805DF">
      <w:pPr>
        <w:spacing w:before="120" w:after="120"/>
        <w:ind w:left="1418" w:hanging="1418"/>
        <w:jc w:val="both"/>
        <w:rPr>
          <w:rFonts w:ascii="Verdana" w:hAnsi="Verdana"/>
          <w:b/>
          <w:bCs/>
          <w:i/>
          <w:iCs/>
          <w:sz w:val="20"/>
          <w:szCs w:val="20"/>
        </w:rPr>
      </w:pPr>
      <w:r>
        <w:rPr>
          <w:rFonts w:ascii="Verdana" w:hAnsi="Verdana" w:cs="Verdana"/>
          <w:b/>
          <w:bCs/>
          <w:iCs/>
          <w:sz w:val="20"/>
          <w:szCs w:val="20"/>
        </w:rPr>
        <w:tab/>
      </w:r>
      <w:bookmarkStart w:id="3" w:name="_Hlk137190833"/>
      <w:r w:rsidR="00122140">
        <w:rPr>
          <w:rFonts w:ascii="Verdana" w:hAnsi="Verdana" w:cs="Verdana"/>
          <w:b/>
          <w:bCs/>
          <w:iCs/>
          <w:sz w:val="20"/>
          <w:szCs w:val="20"/>
        </w:rPr>
        <w:t xml:space="preserve">Dokumentacja projektowa, </w:t>
      </w:r>
      <w:r w:rsidR="0000263B">
        <w:rPr>
          <w:rFonts w:ascii="Verdana" w:hAnsi="Verdana" w:cs="Verdana"/>
          <w:b/>
          <w:bCs/>
          <w:iCs/>
          <w:sz w:val="20"/>
          <w:szCs w:val="20"/>
        </w:rPr>
        <w:t>p</w:t>
      </w:r>
      <w:r w:rsidR="00A05E0C">
        <w:rPr>
          <w:rFonts w:ascii="Verdana" w:hAnsi="Verdana" w:cs="Verdana"/>
          <w:b/>
          <w:bCs/>
          <w:iCs/>
          <w:sz w:val="20"/>
          <w:szCs w:val="20"/>
        </w:rPr>
        <w:t xml:space="preserve">rzedmiary robót </w:t>
      </w:r>
      <w:r w:rsidR="00E32350" w:rsidRPr="001F5A90">
        <w:rPr>
          <w:rFonts w:ascii="Verdana" w:hAnsi="Verdana" w:cs="Verdana"/>
          <w:b/>
          <w:bCs/>
          <w:iCs/>
          <w:sz w:val="20"/>
          <w:szCs w:val="20"/>
        </w:rPr>
        <w:t>dla części 1</w:t>
      </w:r>
      <w:r w:rsidR="00AC4C42" w:rsidRPr="001F5A90">
        <w:rPr>
          <w:rFonts w:ascii="Verdana" w:hAnsi="Verdana" w:cs="Verdana"/>
          <w:b/>
          <w:bCs/>
          <w:iCs/>
          <w:sz w:val="20"/>
          <w:szCs w:val="20"/>
        </w:rPr>
        <w:t xml:space="preserve"> </w:t>
      </w:r>
      <w:r w:rsidR="00DC7041">
        <w:rPr>
          <w:rFonts w:ascii="Verdana" w:hAnsi="Verdana" w:cs="Verdana"/>
          <w:b/>
          <w:bCs/>
          <w:iCs/>
          <w:sz w:val="20"/>
          <w:szCs w:val="20"/>
        </w:rPr>
        <w:t>i 2</w:t>
      </w:r>
      <w:r w:rsidR="006805DF" w:rsidRPr="001F5A90">
        <w:rPr>
          <w:rFonts w:ascii="Verdana" w:hAnsi="Verdana" w:cs="Verdana"/>
          <w:b/>
          <w:bCs/>
          <w:iCs/>
          <w:sz w:val="20"/>
          <w:szCs w:val="20"/>
        </w:rPr>
        <w:t xml:space="preserve"> – w oddzielnym pliku</w:t>
      </w:r>
      <w:bookmarkEnd w:id="3"/>
    </w:p>
    <w:p w14:paraId="36674D18" w14:textId="1F32A8FA" w:rsidR="00E12478" w:rsidRDefault="00E12478" w:rsidP="000E5E5B">
      <w:pPr>
        <w:spacing w:before="120" w:after="120"/>
        <w:ind w:left="1418" w:hanging="1418"/>
        <w:jc w:val="both"/>
        <w:rPr>
          <w:rFonts w:ascii="Verdana" w:hAnsi="Verdana"/>
          <w:b/>
          <w:bCs/>
          <w:i/>
          <w:iCs/>
          <w:sz w:val="20"/>
          <w:szCs w:val="20"/>
        </w:rPr>
      </w:pPr>
    </w:p>
    <w:bookmarkEnd w:id="2"/>
    <w:p w14:paraId="5095AE0C" w14:textId="24C26904" w:rsidR="0006792C" w:rsidRPr="00C33FFE" w:rsidRDefault="0006792C" w:rsidP="00650043">
      <w:pPr>
        <w:autoSpaceDE w:val="0"/>
        <w:autoSpaceDN w:val="0"/>
        <w:adjustRightInd w:val="0"/>
        <w:rPr>
          <w:rFonts w:ascii="ArialMT" w:eastAsia="Calibri" w:hAnsi="ArialMT" w:cs="ArialMT"/>
          <w:sz w:val="23"/>
          <w:szCs w:val="23"/>
          <w:lang w:eastAsia="ja-JP"/>
        </w:rPr>
      </w:pPr>
      <w:r w:rsidRPr="007D3A1D">
        <w:rPr>
          <w:rFonts w:ascii="Verdana" w:hAnsi="Verdana"/>
          <w:sz w:val="20"/>
          <w:szCs w:val="20"/>
        </w:rPr>
        <w:br w:type="page"/>
      </w:r>
      <w:r w:rsidRPr="007D3A1D">
        <w:rPr>
          <w:rFonts w:ascii="Verdana" w:hAnsi="Verdana" w:cs="Verdana"/>
          <w:b/>
          <w:bCs/>
          <w:sz w:val="20"/>
          <w:szCs w:val="20"/>
        </w:rPr>
        <w:lastRenderedPageBreak/>
        <w:t>Tom I INSTRUKCJA DLA WYKONAWCÓW</w:t>
      </w:r>
    </w:p>
    <w:p w14:paraId="2B590E32"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Rozdział 1</w:t>
      </w:r>
    </w:p>
    <w:p w14:paraId="1ACAB631"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Instrukcja dla Wykonawców (IDW)</w:t>
      </w:r>
    </w:p>
    <w:p w14:paraId="4AE86CD2" w14:textId="77777777" w:rsidR="00CE751D" w:rsidRPr="00F34466" w:rsidRDefault="00CE751D" w:rsidP="00CE751D">
      <w:pPr>
        <w:ind w:right="-83"/>
        <w:jc w:val="both"/>
        <w:rPr>
          <w:rFonts w:ascii="Verdana" w:hAnsi="Verdana"/>
          <w:b/>
          <w:sz w:val="16"/>
          <w:szCs w:val="16"/>
        </w:rPr>
      </w:pPr>
    </w:p>
    <w:p w14:paraId="51A395D8" w14:textId="77777777" w:rsidR="00CE751D" w:rsidRPr="008E24BE" w:rsidRDefault="00CE751D" w:rsidP="00CE751D">
      <w:pPr>
        <w:ind w:right="-83"/>
        <w:jc w:val="both"/>
        <w:rPr>
          <w:rFonts w:ascii="Verdana" w:hAnsi="Verdana"/>
          <w:b/>
          <w:sz w:val="20"/>
          <w:szCs w:val="20"/>
        </w:rPr>
      </w:pPr>
      <w:r w:rsidRPr="008E24BE">
        <w:rPr>
          <w:rFonts w:ascii="Verdana" w:hAnsi="Verdana"/>
          <w:b/>
          <w:sz w:val="20"/>
          <w:szCs w:val="20"/>
        </w:rPr>
        <w:t>1.</w:t>
      </w:r>
      <w:r w:rsidRPr="008E24BE">
        <w:rPr>
          <w:rFonts w:ascii="Verdana" w:hAnsi="Verdana"/>
          <w:b/>
          <w:sz w:val="20"/>
          <w:szCs w:val="20"/>
        </w:rPr>
        <w:tab/>
        <w:t>ZAMAWIAJĄCY</w:t>
      </w:r>
    </w:p>
    <w:p w14:paraId="0BB86C58" w14:textId="77777777" w:rsidR="00CE751D" w:rsidRPr="008E24BE" w:rsidRDefault="00CE751D" w:rsidP="00CE751D">
      <w:pPr>
        <w:tabs>
          <w:tab w:val="num" w:pos="0"/>
        </w:tabs>
        <w:ind w:left="709" w:right="-83" w:hanging="709"/>
        <w:jc w:val="both"/>
        <w:rPr>
          <w:rFonts w:ascii="Verdana" w:hAnsi="Verdana"/>
          <w:b/>
          <w:sz w:val="20"/>
          <w:szCs w:val="20"/>
        </w:rPr>
      </w:pPr>
      <w:r w:rsidRPr="008E24BE">
        <w:rPr>
          <w:rFonts w:ascii="Verdana" w:hAnsi="Verdana"/>
          <w:b/>
          <w:sz w:val="20"/>
          <w:szCs w:val="20"/>
        </w:rPr>
        <w:tab/>
      </w:r>
      <w:r>
        <w:rPr>
          <w:rFonts w:ascii="Verdana" w:hAnsi="Verdana"/>
          <w:b/>
          <w:sz w:val="20"/>
          <w:szCs w:val="20"/>
        </w:rPr>
        <w:t>Gmina Wieliszew</w:t>
      </w:r>
    </w:p>
    <w:p w14:paraId="3D211C86" w14:textId="7805F83F" w:rsidR="00CE751D" w:rsidRPr="008E24BE" w:rsidRDefault="00CE751D" w:rsidP="00A75CCF">
      <w:pPr>
        <w:numPr>
          <w:ilvl w:val="1"/>
          <w:numId w:val="25"/>
        </w:numPr>
        <w:tabs>
          <w:tab w:val="clear" w:pos="1571"/>
          <w:tab w:val="num" w:pos="993"/>
        </w:tabs>
        <w:ind w:left="993" w:right="-83"/>
        <w:jc w:val="both"/>
        <w:rPr>
          <w:rFonts w:ascii="Verdana" w:hAnsi="Verdana"/>
          <w:sz w:val="20"/>
          <w:szCs w:val="20"/>
        </w:rPr>
      </w:pPr>
      <w:r>
        <w:rPr>
          <w:rFonts w:ascii="Verdana" w:hAnsi="Verdana"/>
          <w:b/>
          <w:sz w:val="20"/>
          <w:szCs w:val="20"/>
        </w:rPr>
        <w:t>adres</w:t>
      </w:r>
      <w:r w:rsidRPr="008E24BE">
        <w:rPr>
          <w:rFonts w:ascii="Verdana" w:hAnsi="Verdana"/>
          <w:sz w:val="20"/>
          <w:szCs w:val="20"/>
        </w:rPr>
        <w:t xml:space="preserve">: </w:t>
      </w:r>
      <w:r w:rsidR="00BB423A" w:rsidRPr="00BB423A">
        <w:rPr>
          <w:rFonts w:ascii="Verdana" w:hAnsi="Verdana"/>
          <w:sz w:val="20"/>
          <w:szCs w:val="20"/>
        </w:rPr>
        <w:t>ul. Krzysztofa Kamila Baczyńskiego 1</w:t>
      </w:r>
      <w:r>
        <w:rPr>
          <w:rFonts w:ascii="Verdana" w:hAnsi="Verdana"/>
          <w:sz w:val="20"/>
          <w:szCs w:val="20"/>
        </w:rPr>
        <w:t>, 05-135 Wieliszew</w:t>
      </w:r>
    </w:p>
    <w:p w14:paraId="3A500F21" w14:textId="77777777" w:rsidR="00CE751D" w:rsidRPr="008E24BE" w:rsidRDefault="00CE751D" w:rsidP="00A75CCF">
      <w:pPr>
        <w:numPr>
          <w:ilvl w:val="1"/>
          <w:numId w:val="25"/>
        </w:numPr>
        <w:tabs>
          <w:tab w:val="clear" w:pos="1571"/>
          <w:tab w:val="num" w:pos="993"/>
        </w:tabs>
        <w:ind w:left="993" w:right="-83"/>
        <w:jc w:val="both"/>
        <w:rPr>
          <w:rFonts w:ascii="Verdana" w:hAnsi="Verdana"/>
          <w:sz w:val="20"/>
          <w:szCs w:val="20"/>
        </w:rPr>
      </w:pPr>
      <w:r w:rsidRPr="008E24BE">
        <w:rPr>
          <w:rFonts w:ascii="Verdana" w:hAnsi="Verdana"/>
          <w:b/>
          <w:sz w:val="20"/>
          <w:szCs w:val="20"/>
        </w:rPr>
        <w:t>TEL.</w:t>
      </w:r>
      <w:r>
        <w:rPr>
          <w:rFonts w:ascii="Verdana" w:hAnsi="Verdana"/>
          <w:sz w:val="20"/>
          <w:szCs w:val="20"/>
        </w:rPr>
        <w:t>+48 22 782 27 32</w:t>
      </w:r>
      <w:r w:rsidRPr="008E24BE">
        <w:rPr>
          <w:rFonts w:ascii="Verdana" w:hAnsi="Verdana"/>
          <w:sz w:val="20"/>
          <w:szCs w:val="20"/>
        </w:rPr>
        <w:t xml:space="preserve">, </w:t>
      </w:r>
      <w:r w:rsidRPr="008E24BE">
        <w:rPr>
          <w:rFonts w:ascii="Verdana" w:hAnsi="Verdana"/>
          <w:b/>
          <w:bCs/>
          <w:sz w:val="20"/>
          <w:szCs w:val="20"/>
        </w:rPr>
        <w:t>FAX.</w:t>
      </w:r>
      <w:r>
        <w:rPr>
          <w:rFonts w:ascii="Verdana" w:hAnsi="Verdana"/>
          <w:sz w:val="20"/>
          <w:szCs w:val="20"/>
        </w:rPr>
        <w:t xml:space="preserve"> +48 22 782 27 22</w:t>
      </w:r>
    </w:p>
    <w:p w14:paraId="2C6145A6" w14:textId="77777777" w:rsidR="00CE751D" w:rsidRPr="008E24BE" w:rsidRDefault="00CE751D" w:rsidP="00A75CCF">
      <w:pPr>
        <w:numPr>
          <w:ilvl w:val="1"/>
          <w:numId w:val="25"/>
        </w:numPr>
        <w:tabs>
          <w:tab w:val="clear" w:pos="1571"/>
          <w:tab w:val="num" w:pos="993"/>
        </w:tabs>
        <w:ind w:left="993" w:right="-83"/>
        <w:jc w:val="both"/>
        <w:rPr>
          <w:rFonts w:ascii="Verdana" w:hAnsi="Verdana"/>
          <w:sz w:val="20"/>
          <w:szCs w:val="20"/>
          <w:lang w:val="en-US"/>
        </w:rPr>
      </w:pPr>
      <w:r w:rsidRPr="008E24BE">
        <w:rPr>
          <w:rFonts w:ascii="Verdana" w:hAnsi="Verdana"/>
          <w:b/>
          <w:sz w:val="20"/>
          <w:szCs w:val="20"/>
        </w:rPr>
        <w:t>REGON</w:t>
      </w:r>
      <w:r>
        <w:rPr>
          <w:rFonts w:ascii="Verdana" w:hAnsi="Verdana"/>
          <w:sz w:val="20"/>
          <w:szCs w:val="20"/>
        </w:rPr>
        <w:t xml:space="preserve">:013270577, </w:t>
      </w:r>
      <w:r w:rsidRPr="008E24BE">
        <w:rPr>
          <w:rFonts w:ascii="Verdana" w:hAnsi="Verdana"/>
          <w:b/>
          <w:sz w:val="20"/>
          <w:szCs w:val="20"/>
        </w:rPr>
        <w:t>NIP</w:t>
      </w:r>
      <w:r>
        <w:rPr>
          <w:rFonts w:ascii="Verdana" w:hAnsi="Verdana"/>
          <w:sz w:val="20"/>
          <w:szCs w:val="20"/>
        </w:rPr>
        <w:t>:536-17-58-264</w:t>
      </w:r>
    </w:p>
    <w:p w14:paraId="2AB9B0EC" w14:textId="77777777" w:rsidR="00CE751D" w:rsidRPr="008E24BE" w:rsidRDefault="00CE751D" w:rsidP="00A75CCF">
      <w:pPr>
        <w:numPr>
          <w:ilvl w:val="1"/>
          <w:numId w:val="25"/>
        </w:numPr>
        <w:tabs>
          <w:tab w:val="clear" w:pos="1571"/>
          <w:tab w:val="num" w:pos="993"/>
          <w:tab w:val="num" w:pos="2345"/>
        </w:tabs>
        <w:ind w:left="993" w:right="-83"/>
        <w:jc w:val="both"/>
        <w:rPr>
          <w:rFonts w:ascii="Verdana" w:hAnsi="Verdana"/>
          <w:sz w:val="20"/>
          <w:szCs w:val="20"/>
          <w:lang w:val="en-US"/>
        </w:rPr>
      </w:pPr>
      <w:r w:rsidRPr="008E24BE">
        <w:rPr>
          <w:rFonts w:ascii="Verdana" w:hAnsi="Verdana"/>
          <w:sz w:val="20"/>
          <w:szCs w:val="20"/>
          <w:lang w:val="en-US"/>
        </w:rPr>
        <w:t>e-mail:</w:t>
      </w:r>
      <w:r>
        <w:rPr>
          <w:rFonts w:ascii="Verdana" w:hAnsi="Verdana"/>
          <w:sz w:val="20"/>
          <w:szCs w:val="20"/>
          <w:lang w:val="en-US"/>
        </w:rPr>
        <w:t xml:space="preserve"> </w:t>
      </w:r>
      <w:hyperlink r:id="rId10" w:history="1">
        <w:r w:rsidRPr="00C53ED5">
          <w:rPr>
            <w:rStyle w:val="Hipercze"/>
            <w:rFonts w:ascii="Verdana" w:hAnsi="Verdana"/>
            <w:sz w:val="20"/>
            <w:szCs w:val="20"/>
            <w:lang w:val="en-US"/>
          </w:rPr>
          <w:t>gmina@wieliszew.pl</w:t>
        </w:r>
      </w:hyperlink>
    </w:p>
    <w:p w14:paraId="682149FC" w14:textId="46DA7E48" w:rsidR="007D3A1D" w:rsidRDefault="00CE751D" w:rsidP="00A75CCF">
      <w:pPr>
        <w:numPr>
          <w:ilvl w:val="1"/>
          <w:numId w:val="25"/>
        </w:numPr>
        <w:tabs>
          <w:tab w:val="clear" w:pos="1571"/>
          <w:tab w:val="num" w:pos="993"/>
          <w:tab w:val="num" w:pos="2345"/>
        </w:tabs>
        <w:ind w:left="993" w:right="-83"/>
        <w:jc w:val="both"/>
        <w:rPr>
          <w:rFonts w:ascii="Verdana" w:hAnsi="Verdana"/>
          <w:sz w:val="20"/>
          <w:szCs w:val="20"/>
        </w:rPr>
      </w:pPr>
      <w:r w:rsidRPr="008E24BE">
        <w:rPr>
          <w:rFonts w:ascii="Verdana" w:hAnsi="Verdana"/>
          <w:sz w:val="20"/>
          <w:szCs w:val="20"/>
        </w:rPr>
        <w:t xml:space="preserve">adres strony internetowej: </w:t>
      </w:r>
      <w:hyperlink r:id="rId11" w:history="1">
        <w:r w:rsidRPr="00A11734">
          <w:rPr>
            <w:rStyle w:val="Hipercze"/>
            <w:rFonts w:ascii="Verdana" w:hAnsi="Verdana"/>
            <w:sz w:val="20"/>
            <w:szCs w:val="20"/>
          </w:rPr>
          <w:t>www.wieliszew.pl</w:t>
        </w:r>
      </w:hyperlink>
    </w:p>
    <w:p w14:paraId="472B668C" w14:textId="77777777" w:rsidR="00EC3202" w:rsidRPr="00EC3202" w:rsidRDefault="00EC3202" w:rsidP="00FD28A8">
      <w:pPr>
        <w:tabs>
          <w:tab w:val="num" w:pos="2345"/>
        </w:tabs>
        <w:ind w:left="993" w:right="-83"/>
        <w:jc w:val="both"/>
        <w:rPr>
          <w:rFonts w:ascii="Verdana" w:hAnsi="Verdana"/>
          <w:sz w:val="20"/>
          <w:szCs w:val="20"/>
        </w:rPr>
      </w:pPr>
    </w:p>
    <w:p w14:paraId="03FAA316" w14:textId="31B704D4" w:rsidR="00220F8D" w:rsidRPr="007D3A1D" w:rsidRDefault="00220F8D" w:rsidP="00C258EB">
      <w:pPr>
        <w:spacing w:before="120" w:after="120"/>
        <w:rPr>
          <w:rFonts w:ascii="Verdana" w:hAnsi="Verdana" w:cs="Verdana"/>
          <w:b/>
          <w:bCs/>
          <w:sz w:val="20"/>
          <w:szCs w:val="20"/>
        </w:rPr>
      </w:pPr>
      <w:r w:rsidRPr="007D3A1D">
        <w:rPr>
          <w:rFonts w:ascii="Verdana" w:hAnsi="Verdana" w:cs="Verdana"/>
          <w:b/>
          <w:bCs/>
          <w:sz w:val="20"/>
          <w:szCs w:val="20"/>
        </w:rPr>
        <w:t xml:space="preserve">2. </w:t>
      </w:r>
      <w:r w:rsidRPr="007D3A1D">
        <w:rPr>
          <w:rFonts w:ascii="Verdana" w:hAnsi="Verdana" w:cs="Verdana"/>
          <w:b/>
          <w:bCs/>
          <w:sz w:val="20"/>
          <w:szCs w:val="20"/>
        </w:rPr>
        <w:tab/>
        <w:t>STRONA INTERNETOWA PROWAD</w:t>
      </w:r>
      <w:r w:rsidR="0044538B" w:rsidRPr="007D3A1D">
        <w:rPr>
          <w:rFonts w:ascii="Verdana" w:hAnsi="Verdana" w:cs="Verdana"/>
          <w:b/>
          <w:bCs/>
          <w:sz w:val="20"/>
          <w:szCs w:val="20"/>
        </w:rPr>
        <w:t>Z</w:t>
      </w:r>
      <w:r w:rsidRPr="007D3A1D">
        <w:rPr>
          <w:rFonts w:ascii="Verdana" w:hAnsi="Verdana" w:cs="Verdana"/>
          <w:b/>
          <w:bCs/>
          <w:sz w:val="20"/>
          <w:szCs w:val="20"/>
        </w:rPr>
        <w:t>ONEGO POSTĘPOWANIA</w:t>
      </w:r>
    </w:p>
    <w:p w14:paraId="1A607A39" w14:textId="2CF39081" w:rsidR="00F87B39" w:rsidRDefault="00220F8D" w:rsidP="00F87B39">
      <w:pPr>
        <w:pStyle w:val="Teksttreci21"/>
        <w:shd w:val="clear" w:color="auto" w:fill="auto"/>
        <w:spacing w:after="0" w:line="276" w:lineRule="auto"/>
        <w:ind w:left="708" w:hanging="708"/>
        <w:jc w:val="both"/>
        <w:rPr>
          <w:rFonts w:ascii="Verdana" w:hAnsi="Verdana" w:cs="Verdana"/>
          <w:sz w:val="20"/>
          <w:szCs w:val="20"/>
        </w:rPr>
      </w:pPr>
      <w:r w:rsidRPr="007D3A1D">
        <w:rPr>
          <w:rFonts w:ascii="Verdana" w:hAnsi="Verdana" w:cs="Verdana"/>
          <w:bCs/>
          <w:sz w:val="20"/>
          <w:szCs w:val="20"/>
        </w:rPr>
        <w:t>2.1.</w:t>
      </w:r>
      <w:r w:rsidRPr="007D3A1D">
        <w:rPr>
          <w:rFonts w:ascii="Verdana" w:hAnsi="Verdana" w:cs="Verdana"/>
          <w:bCs/>
          <w:sz w:val="20"/>
          <w:szCs w:val="20"/>
        </w:rPr>
        <w:tab/>
      </w:r>
      <w:r w:rsidR="00F87B39">
        <w:rPr>
          <w:rFonts w:ascii="Verdana" w:hAnsi="Verdana" w:cs="Verdana"/>
          <w:b/>
          <w:bCs/>
          <w:sz w:val="20"/>
          <w:szCs w:val="20"/>
        </w:rPr>
        <w:t>Adres strony internetowej prowadzonego postępowania:</w:t>
      </w:r>
    </w:p>
    <w:p w14:paraId="798B1379" w14:textId="71D87811" w:rsidR="00E568C3" w:rsidRPr="00E568C3" w:rsidRDefault="00153AAA" w:rsidP="00E568C3">
      <w:pPr>
        <w:pStyle w:val="Teksttreci21"/>
        <w:shd w:val="clear" w:color="auto" w:fill="auto"/>
        <w:spacing w:after="0" w:line="276" w:lineRule="auto"/>
        <w:ind w:left="708" w:firstLine="0"/>
        <w:jc w:val="both"/>
        <w:rPr>
          <w:rFonts w:ascii="Verdana" w:hAnsi="Verdana" w:cs="Verdana"/>
          <w:sz w:val="20"/>
          <w:szCs w:val="20"/>
        </w:rPr>
      </w:pPr>
      <w:hyperlink r:id="rId12" w:history="1">
        <w:r w:rsidRPr="00153AAA">
          <w:rPr>
            <w:rStyle w:val="Hipercze"/>
            <w:rFonts w:ascii="Times New Roman" w:eastAsia="Times New Roman" w:hAnsi="Times New Roman" w:cs="Times New Roman"/>
            <w:sz w:val="24"/>
            <w:szCs w:val="24"/>
            <w:lang w:eastAsia="pl-PL"/>
          </w:rPr>
          <w:t xml:space="preserve"> </w:t>
        </w:r>
        <w:r w:rsidRPr="00153AAA">
          <w:rPr>
            <w:rStyle w:val="Hipercze"/>
            <w:rFonts w:ascii="Verdana" w:hAnsi="Verdana"/>
            <w:sz w:val="20"/>
            <w:szCs w:val="20"/>
          </w:rPr>
          <w:t>https://ezamowienia.gov.pl/mp-client/search/list/ocds-148610-63502341-21db-4e79-8265-cc240834df27</w:t>
        </w:r>
        <w:r w:rsidR="001F5A90" w:rsidRPr="00153AAA">
          <w:rPr>
            <w:rStyle w:val="Hipercze"/>
            <w:rFonts w:ascii="Verdana" w:hAnsi="Verdana"/>
            <w:sz w:val="20"/>
            <w:szCs w:val="20"/>
          </w:rPr>
          <w:t xml:space="preserve"> </w:t>
        </w:r>
      </w:hyperlink>
    </w:p>
    <w:p w14:paraId="1188CD74" w14:textId="326576CB" w:rsidR="00F87B39" w:rsidRDefault="00F87B39" w:rsidP="00F87B39">
      <w:pPr>
        <w:pStyle w:val="Teksttreci21"/>
        <w:shd w:val="clear" w:color="auto" w:fill="auto"/>
        <w:spacing w:after="0" w:line="276" w:lineRule="auto"/>
        <w:ind w:left="708" w:firstLine="0"/>
        <w:jc w:val="both"/>
        <w:rPr>
          <w:rFonts w:ascii="Verdana" w:hAnsi="Verdana" w:cs="Verdana"/>
          <w:sz w:val="20"/>
          <w:szCs w:val="20"/>
        </w:rPr>
      </w:pPr>
      <w:r>
        <w:rPr>
          <w:rFonts w:ascii="Verdana" w:hAnsi="Verdana" w:cs="Verdana"/>
          <w:sz w:val="20"/>
          <w:szCs w:val="20"/>
        </w:rPr>
        <w:t>–</w:t>
      </w:r>
      <w:r>
        <w:rPr>
          <w:rFonts w:ascii="Verdana" w:hAnsi="Verdana" w:cs="Verdana"/>
          <w:b/>
          <w:bCs/>
          <w:sz w:val="20"/>
          <w:szCs w:val="20"/>
        </w:rPr>
        <w:t xml:space="preserve"> </w:t>
      </w:r>
      <w:r>
        <w:rPr>
          <w:rFonts w:ascii="Verdana" w:hAnsi="Verdana" w:cs="Verdana"/>
          <w:sz w:val="20"/>
          <w:szCs w:val="20"/>
        </w:rPr>
        <w:t>na tej stronie udostępniane będą zmiany i wyjaśnienia treści SWZ oraz inne dokumenty zamówienia bezpośrednio związane z postępowaniem o udzielenie zamówienia.</w:t>
      </w:r>
    </w:p>
    <w:p w14:paraId="483E8E52" w14:textId="77777777" w:rsidR="00F87B39" w:rsidRDefault="00F87B39" w:rsidP="00F87B39">
      <w:pPr>
        <w:pStyle w:val="Teksttreci21"/>
        <w:shd w:val="clear" w:color="auto" w:fill="auto"/>
        <w:spacing w:after="0" w:line="276" w:lineRule="auto"/>
        <w:ind w:firstLine="708"/>
        <w:jc w:val="both"/>
        <w:rPr>
          <w:rFonts w:ascii="Verdana" w:hAnsi="Verdana" w:cs="Verdana"/>
          <w:b/>
          <w:bCs/>
          <w:sz w:val="20"/>
          <w:szCs w:val="20"/>
        </w:rPr>
      </w:pPr>
      <w:r>
        <w:rPr>
          <w:rFonts w:ascii="Verdana" w:hAnsi="Verdana" w:cs="Verdana"/>
          <w:b/>
          <w:bCs/>
          <w:sz w:val="20"/>
          <w:szCs w:val="20"/>
        </w:rPr>
        <w:t xml:space="preserve">Adres poczty elektronicznej: </w:t>
      </w:r>
      <w:hyperlink r:id="rId13" w:history="1">
        <w:r>
          <w:rPr>
            <w:rStyle w:val="Hipercze"/>
            <w:rFonts w:ascii="Verdana" w:hAnsi="Verdana" w:cs="Verdana"/>
            <w:sz w:val="20"/>
            <w:szCs w:val="20"/>
          </w:rPr>
          <w:t>zzp@wieliszew.pl</w:t>
        </w:r>
      </w:hyperlink>
    </w:p>
    <w:p w14:paraId="1BC5F766" w14:textId="22E6AC98" w:rsidR="007D3A1D" w:rsidRPr="001B0F11" w:rsidRDefault="007D3A1D" w:rsidP="00F87B39">
      <w:pPr>
        <w:pStyle w:val="Teksttreci21"/>
        <w:shd w:val="clear" w:color="auto" w:fill="auto"/>
        <w:spacing w:after="0" w:line="276" w:lineRule="auto"/>
        <w:ind w:firstLine="0"/>
        <w:jc w:val="both"/>
        <w:rPr>
          <w:rFonts w:ascii="Verdana" w:hAnsi="Verdana" w:cs="Verdana"/>
          <w:i/>
          <w:color w:val="2F5496" w:themeColor="accent1" w:themeShade="BF"/>
          <w:sz w:val="12"/>
          <w:szCs w:val="12"/>
        </w:rPr>
      </w:pPr>
    </w:p>
    <w:p w14:paraId="5E4C1C40" w14:textId="38C625FD" w:rsidR="00EC3202" w:rsidRPr="00F71D35" w:rsidRDefault="00EC3202" w:rsidP="00EC3202">
      <w:pPr>
        <w:pStyle w:val="tytu0"/>
        <w:jc w:val="left"/>
      </w:pPr>
      <w:r>
        <w:t xml:space="preserve">3. </w:t>
      </w:r>
      <w:r>
        <w:tab/>
      </w:r>
      <w:r w:rsidRPr="00F71D35">
        <w:t>OZNACZENIE POSTĘPOWANIA</w:t>
      </w:r>
    </w:p>
    <w:p w14:paraId="28E4BDE9" w14:textId="7DC6B78A" w:rsidR="00EC3202" w:rsidRPr="008E24BE" w:rsidRDefault="00EC3202" w:rsidP="00EC3202">
      <w:pPr>
        <w:ind w:right="-83"/>
        <w:jc w:val="both"/>
        <w:rPr>
          <w:rFonts w:ascii="Verdana" w:hAnsi="Verdana"/>
          <w:b/>
          <w:sz w:val="20"/>
          <w:szCs w:val="20"/>
        </w:rPr>
      </w:pPr>
      <w:r>
        <w:rPr>
          <w:rFonts w:ascii="Verdana" w:hAnsi="Verdana"/>
          <w:sz w:val="20"/>
          <w:szCs w:val="20"/>
        </w:rPr>
        <w:t>3.1.</w:t>
      </w:r>
      <w:r>
        <w:rPr>
          <w:rFonts w:ascii="Verdana" w:hAnsi="Verdana"/>
          <w:sz w:val="20"/>
          <w:szCs w:val="20"/>
        </w:rPr>
        <w:tab/>
      </w:r>
      <w:r w:rsidRPr="008E24BE">
        <w:rPr>
          <w:rFonts w:ascii="Verdana" w:hAnsi="Verdana"/>
          <w:sz w:val="20"/>
          <w:szCs w:val="20"/>
        </w:rPr>
        <w:t>Postępowanie, którego dotyczy niniejszy dokument oznaczone jest znakiem:</w:t>
      </w:r>
      <w:r w:rsidRPr="008E24BE">
        <w:rPr>
          <w:rFonts w:ascii="Verdana" w:hAnsi="Verdana"/>
          <w:b/>
          <w:sz w:val="20"/>
          <w:szCs w:val="20"/>
        </w:rPr>
        <w:t xml:space="preserve"> </w:t>
      </w:r>
    </w:p>
    <w:p w14:paraId="6A565461" w14:textId="37D3D20D" w:rsidR="00EC3202" w:rsidRPr="008E24BE" w:rsidRDefault="00EC3202" w:rsidP="00EC3202">
      <w:pPr>
        <w:ind w:left="709" w:right="-83"/>
        <w:jc w:val="both"/>
        <w:rPr>
          <w:rFonts w:ascii="Verdana" w:hAnsi="Verdana"/>
          <w:sz w:val="20"/>
          <w:szCs w:val="20"/>
        </w:rPr>
      </w:pPr>
      <w:r>
        <w:rPr>
          <w:rFonts w:ascii="Verdana" w:hAnsi="Verdana"/>
          <w:b/>
          <w:sz w:val="20"/>
          <w:szCs w:val="20"/>
          <w:u w:val="single"/>
        </w:rPr>
        <w:t>ZZP.271.1.</w:t>
      </w:r>
      <w:r w:rsidR="00153AAA">
        <w:rPr>
          <w:rFonts w:ascii="Verdana" w:hAnsi="Verdana"/>
          <w:b/>
          <w:sz w:val="20"/>
          <w:szCs w:val="20"/>
          <w:u w:val="single"/>
        </w:rPr>
        <w:t>8</w:t>
      </w:r>
      <w:r>
        <w:rPr>
          <w:rFonts w:ascii="Verdana" w:hAnsi="Verdana"/>
          <w:b/>
          <w:sz w:val="20"/>
          <w:szCs w:val="20"/>
          <w:u w:val="single"/>
        </w:rPr>
        <w:t>.202</w:t>
      </w:r>
      <w:r w:rsidR="00153AAA">
        <w:rPr>
          <w:rFonts w:ascii="Verdana" w:hAnsi="Verdana"/>
          <w:b/>
          <w:sz w:val="20"/>
          <w:szCs w:val="20"/>
          <w:u w:val="single"/>
        </w:rPr>
        <w:t>5</w:t>
      </w:r>
      <w:r>
        <w:rPr>
          <w:rFonts w:ascii="Verdana" w:hAnsi="Verdana"/>
          <w:b/>
          <w:sz w:val="20"/>
          <w:szCs w:val="20"/>
          <w:u w:val="single"/>
        </w:rPr>
        <w:t>.</w:t>
      </w:r>
      <w:r w:rsidR="00153AAA">
        <w:rPr>
          <w:rFonts w:ascii="Verdana" w:hAnsi="Verdana"/>
          <w:b/>
          <w:sz w:val="20"/>
          <w:szCs w:val="20"/>
          <w:u w:val="single"/>
        </w:rPr>
        <w:t>PR</w:t>
      </w:r>
    </w:p>
    <w:p w14:paraId="0CF00B0C" w14:textId="77777777" w:rsidR="00EC3202" w:rsidRPr="008E24BE" w:rsidRDefault="00EC3202" w:rsidP="00EC3202">
      <w:pPr>
        <w:ind w:left="709" w:right="-83"/>
        <w:jc w:val="both"/>
        <w:rPr>
          <w:rFonts w:ascii="Verdana" w:hAnsi="Verdana"/>
          <w:sz w:val="20"/>
          <w:szCs w:val="20"/>
        </w:rPr>
      </w:pPr>
      <w:r w:rsidRPr="008E24BE">
        <w:rPr>
          <w:rFonts w:ascii="Verdana" w:hAnsi="Verdana"/>
          <w:sz w:val="20"/>
          <w:szCs w:val="20"/>
        </w:rPr>
        <w:t>We wszelkich kontaktach z Zamawiającym Wykonawcy winni powoływać się na wyżej podane oznaczenie.</w:t>
      </w:r>
    </w:p>
    <w:p w14:paraId="703FB303" w14:textId="77777777" w:rsidR="00EC3202" w:rsidRPr="00561820" w:rsidRDefault="00EC3202" w:rsidP="00BB4457">
      <w:pPr>
        <w:autoSpaceDE w:val="0"/>
        <w:autoSpaceDN w:val="0"/>
        <w:adjustRightInd w:val="0"/>
        <w:jc w:val="both"/>
        <w:rPr>
          <w:rFonts w:ascii="Verdana" w:hAnsi="Verdana"/>
          <w:bCs/>
          <w:sz w:val="12"/>
          <w:szCs w:val="12"/>
        </w:rPr>
      </w:pPr>
    </w:p>
    <w:p w14:paraId="6D5A091D" w14:textId="0B843924" w:rsidR="0006792C" w:rsidRPr="007D3A1D" w:rsidRDefault="007D3A1D" w:rsidP="00C258EB">
      <w:pPr>
        <w:pStyle w:val="Tekstpodstawowy"/>
        <w:spacing w:before="120" w:after="120"/>
        <w:rPr>
          <w:rFonts w:ascii="Verdana" w:hAnsi="Verdana" w:cs="Verdana"/>
          <w:b/>
          <w:bCs/>
          <w:sz w:val="20"/>
          <w:szCs w:val="20"/>
        </w:rPr>
      </w:pPr>
      <w:r>
        <w:rPr>
          <w:rFonts w:ascii="Verdana" w:hAnsi="Verdana" w:cs="Verdana"/>
          <w:b/>
          <w:bCs/>
          <w:sz w:val="20"/>
          <w:szCs w:val="20"/>
        </w:rPr>
        <w:t>4</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TRYB </w:t>
      </w:r>
      <w:r w:rsidR="002D1CAF" w:rsidRPr="007D3A1D">
        <w:rPr>
          <w:rFonts w:ascii="Verdana" w:hAnsi="Verdana" w:cs="Verdana"/>
          <w:b/>
          <w:bCs/>
          <w:sz w:val="20"/>
          <w:szCs w:val="20"/>
        </w:rPr>
        <w:t>UDZIELENIA ZAMÓWIENIA</w:t>
      </w:r>
    </w:p>
    <w:p w14:paraId="7B7354C1" w14:textId="7266CB3D" w:rsidR="00220F8D" w:rsidRPr="007D3A1D" w:rsidRDefault="007D3A1D" w:rsidP="00C258EB">
      <w:pPr>
        <w:spacing w:before="120" w:after="120"/>
        <w:ind w:left="705" w:hanging="705"/>
        <w:jc w:val="both"/>
        <w:rPr>
          <w:rFonts w:ascii="Verdana" w:hAnsi="Verdana" w:cs="Verdana"/>
          <w:sz w:val="20"/>
          <w:szCs w:val="20"/>
        </w:rPr>
      </w:pPr>
      <w:r>
        <w:rPr>
          <w:rFonts w:ascii="Verdana" w:hAnsi="Verdana" w:cs="Verdana"/>
          <w:sz w:val="20"/>
          <w:szCs w:val="20"/>
        </w:rPr>
        <w:t>4</w:t>
      </w:r>
      <w:r w:rsidR="00220F8D" w:rsidRPr="007D3A1D">
        <w:rPr>
          <w:rFonts w:ascii="Verdana" w:hAnsi="Verdana" w:cs="Verdana"/>
          <w:sz w:val="20"/>
          <w:szCs w:val="20"/>
        </w:rPr>
        <w:t>.1.</w:t>
      </w:r>
      <w:r w:rsidR="00220F8D" w:rsidRPr="007D3A1D">
        <w:rPr>
          <w:rFonts w:ascii="Verdana" w:hAnsi="Verdana" w:cs="Verdana"/>
          <w:sz w:val="20"/>
          <w:szCs w:val="20"/>
        </w:rPr>
        <w:tab/>
      </w:r>
      <w:r w:rsidR="0006792C" w:rsidRPr="007D3A1D">
        <w:rPr>
          <w:rFonts w:ascii="Verdana" w:hAnsi="Verdana" w:cs="Verdana"/>
          <w:sz w:val="20"/>
          <w:szCs w:val="20"/>
        </w:rPr>
        <w:t xml:space="preserve">Postępowanie o udzielenie zamówienia prowadzone jest w trybie </w:t>
      </w:r>
      <w:r w:rsidR="002D1CAF" w:rsidRPr="007D3A1D">
        <w:rPr>
          <w:rFonts w:ascii="Verdana" w:hAnsi="Verdana" w:cs="Verdana"/>
          <w:sz w:val="20"/>
          <w:szCs w:val="20"/>
        </w:rPr>
        <w:t>podstawowym</w:t>
      </w:r>
      <w:r w:rsidR="0006010F">
        <w:rPr>
          <w:rFonts w:ascii="Verdana" w:hAnsi="Verdana" w:cs="Verdana"/>
          <w:sz w:val="20"/>
          <w:szCs w:val="20"/>
        </w:rPr>
        <w:t xml:space="preserve"> bez negocjacji</w:t>
      </w:r>
      <w:r w:rsidR="00DF2AB9" w:rsidRPr="007D3A1D">
        <w:rPr>
          <w:rFonts w:ascii="Verdana" w:hAnsi="Verdana" w:cs="Verdana"/>
          <w:sz w:val="20"/>
          <w:szCs w:val="20"/>
        </w:rPr>
        <w:t xml:space="preserve"> przewidzianym w art. 275 </w:t>
      </w:r>
      <w:r w:rsidR="00ED49B0">
        <w:rPr>
          <w:rFonts w:ascii="Verdana" w:hAnsi="Verdana" w:cs="Verdana"/>
          <w:sz w:val="20"/>
          <w:szCs w:val="20"/>
        </w:rPr>
        <w:t xml:space="preserve">pkt. 1 </w:t>
      </w:r>
      <w:r w:rsidR="0006792C" w:rsidRPr="007D3A1D">
        <w:rPr>
          <w:rFonts w:ascii="Verdana" w:hAnsi="Verdana" w:cs="Verdana"/>
          <w:sz w:val="20"/>
          <w:szCs w:val="20"/>
        </w:rPr>
        <w:t>ustawy Prawo zamówień publicznych</w:t>
      </w:r>
      <w:r w:rsidR="0006792C" w:rsidRPr="007D3A1D">
        <w:rPr>
          <w:rStyle w:val="Odwoanieprzypisudolnego"/>
          <w:rFonts w:ascii="Verdana" w:hAnsi="Verdana" w:cs="Verdana"/>
          <w:sz w:val="20"/>
          <w:szCs w:val="20"/>
        </w:rPr>
        <w:footnoteReference w:id="2"/>
      </w:r>
      <w:r w:rsidR="0006792C" w:rsidRPr="007D3A1D">
        <w:rPr>
          <w:rFonts w:ascii="Verdana" w:hAnsi="Verdana" w:cs="Verdana"/>
          <w:sz w:val="20"/>
          <w:szCs w:val="20"/>
        </w:rPr>
        <w:t xml:space="preserve"> zwanej dalej „ustawą Pzp”.</w:t>
      </w:r>
      <w:r w:rsidR="00DF2AB9" w:rsidRPr="007D3A1D">
        <w:rPr>
          <w:rFonts w:ascii="Verdana" w:hAnsi="Verdana" w:cs="Verdana"/>
          <w:sz w:val="20"/>
          <w:szCs w:val="20"/>
        </w:rPr>
        <w:t xml:space="preserve"> </w:t>
      </w:r>
    </w:p>
    <w:p w14:paraId="68B6E8F7" w14:textId="77777777" w:rsidR="00CC5BDE" w:rsidRPr="00E540E1" w:rsidRDefault="00CC5BDE" w:rsidP="00CC5BDE">
      <w:pPr>
        <w:spacing w:before="120" w:after="120"/>
        <w:ind w:left="705" w:hanging="705"/>
        <w:jc w:val="both"/>
        <w:rPr>
          <w:rFonts w:ascii="Verdana" w:hAnsi="Verdana" w:cs="Verdana"/>
          <w:i/>
          <w:sz w:val="20"/>
          <w:szCs w:val="20"/>
        </w:rPr>
      </w:pPr>
      <w:r w:rsidRPr="004A0C02">
        <w:rPr>
          <w:rFonts w:ascii="Verdana" w:hAnsi="Verdana" w:cs="Verdana"/>
          <w:iCs/>
          <w:sz w:val="20"/>
          <w:szCs w:val="20"/>
        </w:rPr>
        <w:t>4.2.</w:t>
      </w:r>
      <w:r w:rsidRPr="004A0C02">
        <w:rPr>
          <w:rFonts w:ascii="Verdana" w:hAnsi="Verdana" w:cs="Verdana"/>
          <w:iCs/>
          <w:sz w:val="20"/>
          <w:szCs w:val="20"/>
        </w:rPr>
        <w:tab/>
        <w:t xml:space="preserve">Zamawiający wybierze najkorzystniejszą ofertę </w:t>
      </w:r>
      <w:r w:rsidRPr="004A0C02">
        <w:rPr>
          <w:rFonts w:ascii="Verdana" w:hAnsi="Verdana" w:cs="Verdana"/>
          <w:b/>
          <w:iCs/>
          <w:sz w:val="20"/>
          <w:szCs w:val="20"/>
        </w:rPr>
        <w:t>bez przeprowadzenia negocjacji</w:t>
      </w:r>
      <w:r w:rsidRPr="004A0C02">
        <w:rPr>
          <w:rFonts w:ascii="Verdana" w:hAnsi="Verdana" w:cs="Verdana"/>
          <w:iCs/>
          <w:sz w:val="20"/>
          <w:szCs w:val="20"/>
        </w:rPr>
        <w:t>.</w:t>
      </w:r>
    </w:p>
    <w:p w14:paraId="2BA226A1" w14:textId="77777777" w:rsidR="0006792C" w:rsidRPr="00667F8E" w:rsidRDefault="0006792C" w:rsidP="00C258EB">
      <w:pPr>
        <w:spacing w:before="120" w:after="120"/>
        <w:jc w:val="both"/>
        <w:rPr>
          <w:rFonts w:ascii="Verdana" w:hAnsi="Verdana" w:cs="Verdana"/>
          <w:sz w:val="12"/>
          <w:szCs w:val="12"/>
        </w:rPr>
      </w:pPr>
    </w:p>
    <w:p w14:paraId="2FC003C6" w14:textId="34DA157B"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5</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ŹRÓDŁA FINANSOWANIA</w:t>
      </w:r>
    </w:p>
    <w:p w14:paraId="4BB53372" w14:textId="2CF25AA2" w:rsidR="00794953" w:rsidRPr="00FD49A7" w:rsidRDefault="00967E08" w:rsidP="00FD49A7">
      <w:pPr>
        <w:ind w:left="708" w:firstLine="1"/>
        <w:contextualSpacing/>
        <w:jc w:val="both"/>
        <w:rPr>
          <w:rFonts w:ascii="Verdana" w:hAnsi="Verdana" w:cs="Verdana"/>
          <w:sz w:val="20"/>
          <w:szCs w:val="20"/>
        </w:rPr>
      </w:pPr>
      <w:r>
        <w:rPr>
          <w:rFonts w:ascii="Verdana" w:hAnsi="Verdana" w:cs="Verdana"/>
          <w:sz w:val="20"/>
          <w:szCs w:val="20"/>
        </w:rPr>
        <w:t>Zamówienie jest d</w:t>
      </w:r>
      <w:r w:rsidR="00FD49A7" w:rsidRPr="00FD49A7">
        <w:rPr>
          <w:rFonts w:ascii="Verdana" w:hAnsi="Verdana" w:cs="Verdana"/>
          <w:sz w:val="20"/>
          <w:szCs w:val="20"/>
        </w:rPr>
        <w:t>ofinansowan</w:t>
      </w:r>
      <w:r>
        <w:rPr>
          <w:rFonts w:ascii="Verdana" w:hAnsi="Verdana" w:cs="Verdana"/>
          <w:sz w:val="20"/>
          <w:szCs w:val="20"/>
        </w:rPr>
        <w:t>e</w:t>
      </w:r>
      <w:r w:rsidR="00FD49A7" w:rsidRPr="00FD49A7">
        <w:rPr>
          <w:rFonts w:ascii="Verdana" w:hAnsi="Verdana" w:cs="Verdana"/>
          <w:sz w:val="20"/>
          <w:szCs w:val="20"/>
        </w:rPr>
        <w:t xml:space="preserve"> ze środków Funduszu Rozwoju Kultury Fizycznej, których dysponentem</w:t>
      </w:r>
      <w:r w:rsidR="00FD49A7">
        <w:rPr>
          <w:rFonts w:ascii="Verdana" w:hAnsi="Verdana" w:cs="Verdana"/>
          <w:sz w:val="20"/>
          <w:szCs w:val="20"/>
        </w:rPr>
        <w:t xml:space="preserve"> </w:t>
      </w:r>
      <w:r w:rsidR="00FD49A7" w:rsidRPr="00FD49A7">
        <w:rPr>
          <w:rFonts w:ascii="Verdana" w:hAnsi="Verdana" w:cs="Verdana"/>
          <w:sz w:val="20"/>
          <w:szCs w:val="20"/>
        </w:rPr>
        <w:t>jest Minister Sportu i Turystyki</w:t>
      </w:r>
    </w:p>
    <w:p w14:paraId="0D614785" w14:textId="2E2177A3"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6</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PRZEDMIOT ZAMÓWIENIA</w:t>
      </w:r>
    </w:p>
    <w:p w14:paraId="4D5F7FB9" w14:textId="27262598" w:rsidR="008C09F0" w:rsidRDefault="0025263A" w:rsidP="00075FC4">
      <w:pPr>
        <w:pStyle w:val="Tekstpodstawowy3"/>
        <w:spacing w:before="0"/>
        <w:ind w:left="705" w:hanging="705"/>
        <w:contextualSpacing/>
        <w:rPr>
          <w:rFonts w:ascii="Verdana" w:hAnsi="Verdana" w:cs="Verdana"/>
          <w:i w:val="0"/>
          <w:iCs w:val="0"/>
          <w:sz w:val="20"/>
          <w:szCs w:val="20"/>
        </w:rPr>
      </w:pPr>
      <w:r w:rsidRPr="008978D7">
        <w:rPr>
          <w:rFonts w:ascii="Verdana" w:hAnsi="Verdana" w:cs="Verdana"/>
          <w:i w:val="0"/>
          <w:iCs w:val="0"/>
          <w:sz w:val="20"/>
          <w:szCs w:val="20"/>
        </w:rPr>
        <w:t>6</w:t>
      </w:r>
      <w:r w:rsidR="0006792C" w:rsidRPr="008978D7">
        <w:rPr>
          <w:rFonts w:ascii="Verdana" w:hAnsi="Verdana" w:cs="Verdana"/>
          <w:i w:val="0"/>
          <w:iCs w:val="0"/>
          <w:sz w:val="20"/>
          <w:szCs w:val="20"/>
        </w:rPr>
        <w:t>.1.</w:t>
      </w:r>
      <w:r w:rsidR="0006792C" w:rsidRPr="008978D7">
        <w:rPr>
          <w:rFonts w:ascii="Verdana" w:hAnsi="Verdana" w:cs="Verdana"/>
          <w:i w:val="0"/>
          <w:iCs w:val="0"/>
          <w:sz w:val="20"/>
          <w:szCs w:val="20"/>
        </w:rPr>
        <w:tab/>
        <w:t xml:space="preserve">Przedmiotem </w:t>
      </w:r>
      <w:r w:rsidR="00153AAA">
        <w:rPr>
          <w:rFonts w:ascii="Verdana" w:hAnsi="Verdana" w:cs="Verdana"/>
          <w:i w:val="0"/>
          <w:iCs w:val="0"/>
          <w:sz w:val="20"/>
          <w:szCs w:val="20"/>
        </w:rPr>
        <w:t>zamówienia jest b</w:t>
      </w:r>
      <w:r w:rsidR="00153AAA" w:rsidRPr="00153AAA">
        <w:rPr>
          <w:rFonts w:ascii="Verdana" w:hAnsi="Verdana" w:cs="Verdana"/>
          <w:i w:val="0"/>
          <w:iCs w:val="0"/>
          <w:sz w:val="20"/>
          <w:szCs w:val="20"/>
        </w:rPr>
        <w:t>udowa kompleksów sportowych Orlik 2024 przy hali sportowej przy ul. Modlińskiej w Wieliszewie i Szkole Podstawowej przy ul. Kościelnej w</w:t>
      </w:r>
      <w:r w:rsidR="00153AAA">
        <w:rPr>
          <w:rFonts w:ascii="Verdana" w:hAnsi="Verdana" w:cs="Verdana"/>
          <w:i w:val="0"/>
          <w:iCs w:val="0"/>
          <w:sz w:val="20"/>
          <w:szCs w:val="20"/>
        </w:rPr>
        <w:t> </w:t>
      </w:r>
      <w:r w:rsidR="00153AAA" w:rsidRPr="00153AAA">
        <w:rPr>
          <w:rFonts w:ascii="Verdana" w:hAnsi="Verdana" w:cs="Verdana"/>
          <w:i w:val="0"/>
          <w:iCs w:val="0"/>
          <w:sz w:val="20"/>
          <w:szCs w:val="20"/>
        </w:rPr>
        <w:t xml:space="preserve">Łajskach </w:t>
      </w:r>
      <w:r w:rsidR="005E32A4">
        <w:rPr>
          <w:rFonts w:ascii="Verdana" w:hAnsi="Verdana" w:cs="Verdana"/>
          <w:i w:val="0"/>
          <w:iCs w:val="0"/>
          <w:sz w:val="20"/>
          <w:szCs w:val="20"/>
        </w:rPr>
        <w:t xml:space="preserve">w podziale </w:t>
      </w:r>
      <w:r w:rsidR="00153AAA" w:rsidRPr="00153AAA">
        <w:rPr>
          <w:rFonts w:ascii="Verdana" w:hAnsi="Verdana" w:cs="Verdana"/>
          <w:i w:val="0"/>
          <w:iCs w:val="0"/>
          <w:sz w:val="20"/>
          <w:szCs w:val="20"/>
        </w:rPr>
        <w:t>na 2 części</w:t>
      </w:r>
      <w:r w:rsidR="008C09F0">
        <w:rPr>
          <w:rFonts w:ascii="Verdana" w:hAnsi="Verdana" w:cs="Verdana"/>
          <w:i w:val="0"/>
          <w:iCs w:val="0"/>
          <w:sz w:val="20"/>
          <w:szCs w:val="20"/>
        </w:rPr>
        <w:t>:</w:t>
      </w:r>
    </w:p>
    <w:p w14:paraId="267C7B19" w14:textId="77777777" w:rsidR="00D03578" w:rsidRDefault="00D03578" w:rsidP="00D03578">
      <w:pPr>
        <w:contextualSpacing/>
        <w:jc w:val="both"/>
        <w:rPr>
          <w:rFonts w:ascii="Verdana" w:hAnsi="Verdana"/>
          <w:sz w:val="20"/>
          <w:szCs w:val="20"/>
        </w:rPr>
      </w:pPr>
      <w:bookmarkStart w:id="4" w:name="_Hlk103944940"/>
    </w:p>
    <w:p w14:paraId="0E94D9D5" w14:textId="74B6D455" w:rsidR="00AE62EE" w:rsidRDefault="00456E33" w:rsidP="00D03578">
      <w:pPr>
        <w:ind w:left="708"/>
        <w:contextualSpacing/>
        <w:jc w:val="both"/>
        <w:rPr>
          <w:rFonts w:ascii="Verdana" w:hAnsi="Verdana"/>
          <w:b/>
          <w:bCs/>
          <w:sz w:val="20"/>
          <w:szCs w:val="20"/>
        </w:rPr>
      </w:pPr>
      <w:r>
        <w:rPr>
          <w:rFonts w:ascii="Verdana" w:hAnsi="Verdana"/>
          <w:b/>
          <w:bCs/>
          <w:sz w:val="20"/>
          <w:szCs w:val="20"/>
        </w:rPr>
        <w:t xml:space="preserve">Część </w:t>
      </w:r>
      <w:r w:rsidR="00116B5E">
        <w:rPr>
          <w:rFonts w:ascii="Verdana" w:hAnsi="Verdana"/>
          <w:b/>
          <w:bCs/>
          <w:sz w:val="20"/>
          <w:szCs w:val="20"/>
        </w:rPr>
        <w:t>1</w:t>
      </w:r>
      <w:r>
        <w:rPr>
          <w:rFonts w:ascii="Verdana" w:hAnsi="Verdana"/>
          <w:b/>
          <w:bCs/>
          <w:sz w:val="20"/>
          <w:szCs w:val="20"/>
        </w:rPr>
        <w:t xml:space="preserve"> - </w:t>
      </w:r>
      <w:r w:rsidR="00AE62EE" w:rsidRPr="00AE62EE">
        <w:rPr>
          <w:rFonts w:ascii="Verdana" w:hAnsi="Verdana"/>
          <w:b/>
          <w:bCs/>
          <w:sz w:val="20"/>
          <w:szCs w:val="20"/>
        </w:rPr>
        <w:t>Budowa dwóch boisk sportowych wraz z niezbędną infrastrukturą Szkole Podstawowej im. Stanisława Moniuszki przy ul. Kościelnej w Łajskach</w:t>
      </w:r>
    </w:p>
    <w:p w14:paraId="487B8F9E" w14:textId="0BDEFE8A" w:rsidR="00D03578" w:rsidRPr="00153AAA" w:rsidRDefault="00D03578" w:rsidP="00D03578">
      <w:pPr>
        <w:ind w:left="708"/>
        <w:contextualSpacing/>
        <w:jc w:val="both"/>
        <w:rPr>
          <w:rFonts w:ascii="Verdana" w:hAnsi="Verdana"/>
          <w:sz w:val="20"/>
          <w:szCs w:val="20"/>
        </w:rPr>
      </w:pPr>
      <w:r w:rsidRPr="00A04112">
        <w:rPr>
          <w:rFonts w:ascii="Verdana" w:hAnsi="Verdana"/>
          <w:sz w:val="20"/>
          <w:szCs w:val="20"/>
        </w:rPr>
        <w:t xml:space="preserve">Część </w:t>
      </w:r>
      <w:r w:rsidR="00116B5E">
        <w:rPr>
          <w:rFonts w:ascii="Verdana" w:hAnsi="Verdana"/>
          <w:sz w:val="20"/>
          <w:szCs w:val="20"/>
        </w:rPr>
        <w:t>1</w:t>
      </w:r>
      <w:r w:rsidRPr="00153AAA">
        <w:rPr>
          <w:rFonts w:ascii="Verdana" w:hAnsi="Verdana"/>
          <w:sz w:val="20"/>
          <w:szCs w:val="20"/>
        </w:rPr>
        <w:t xml:space="preserve"> zamówienia</w:t>
      </w:r>
      <w:r>
        <w:rPr>
          <w:rFonts w:ascii="Verdana" w:hAnsi="Verdana"/>
          <w:sz w:val="20"/>
          <w:szCs w:val="20"/>
        </w:rPr>
        <w:t xml:space="preserve"> obejmuje w</w:t>
      </w:r>
      <w:r w:rsidRPr="00153AAA">
        <w:rPr>
          <w:rFonts w:ascii="Verdana" w:hAnsi="Verdana"/>
          <w:sz w:val="20"/>
          <w:szCs w:val="20"/>
        </w:rPr>
        <w:t xml:space="preserve">ykonanie boiska wielofunkcyjnego o nawierzchni poliuretanowej oraz boiska piłkarskiego o nawierzchni z trawy sztucznej przy Szkole Podstawowej im. Stanisława Moniuszki przy ul. Kościelnej w Łajskach, Gmina Wieliszew, Województwo Mazowieckie zgodnie z wymaganiami wynikającymi z obowiązujących norm </w:t>
      </w:r>
      <w:r w:rsidRPr="00153AAA">
        <w:rPr>
          <w:rFonts w:ascii="Verdana" w:hAnsi="Verdana"/>
          <w:sz w:val="20"/>
          <w:szCs w:val="20"/>
        </w:rPr>
        <w:lastRenderedPageBreak/>
        <w:t>i aprobat technicznych; zasadami rzetelnej wiedzy technicznej wraz z przygotowaniem dokumentów odbiorowych, dokumentacji powykonawczej</w:t>
      </w:r>
      <w:r>
        <w:rPr>
          <w:rFonts w:ascii="Verdana" w:hAnsi="Verdana"/>
          <w:sz w:val="20"/>
          <w:szCs w:val="20"/>
        </w:rPr>
        <w:t>.</w:t>
      </w:r>
    </w:p>
    <w:p w14:paraId="10AF0CB1" w14:textId="77777777" w:rsidR="004A0321" w:rsidRDefault="004A0321" w:rsidP="001E10B6">
      <w:pPr>
        <w:pStyle w:val="Tekstpodstawowy3"/>
        <w:spacing w:before="0"/>
        <w:contextualSpacing/>
        <w:rPr>
          <w:rFonts w:ascii="Verdana" w:hAnsi="Verdana" w:cs="Verdana"/>
          <w:i w:val="0"/>
          <w:iCs w:val="0"/>
          <w:sz w:val="20"/>
          <w:szCs w:val="20"/>
        </w:rPr>
      </w:pPr>
    </w:p>
    <w:p w14:paraId="074A96BF" w14:textId="77777777" w:rsidR="00116B5E" w:rsidRDefault="00116B5E" w:rsidP="00116B5E">
      <w:pPr>
        <w:ind w:left="708"/>
        <w:contextualSpacing/>
        <w:jc w:val="both"/>
        <w:rPr>
          <w:rFonts w:ascii="Verdana" w:hAnsi="Verdana"/>
          <w:b/>
          <w:bCs/>
          <w:sz w:val="20"/>
          <w:szCs w:val="20"/>
        </w:rPr>
      </w:pPr>
      <w:r>
        <w:rPr>
          <w:rFonts w:ascii="Verdana" w:hAnsi="Verdana"/>
          <w:b/>
          <w:bCs/>
          <w:sz w:val="20"/>
          <w:szCs w:val="20"/>
        </w:rPr>
        <w:t xml:space="preserve">Część 2 - </w:t>
      </w:r>
      <w:r w:rsidRPr="00DD3BBE">
        <w:rPr>
          <w:rFonts w:ascii="Verdana" w:hAnsi="Verdana"/>
          <w:b/>
          <w:bCs/>
          <w:sz w:val="20"/>
          <w:szCs w:val="20"/>
        </w:rPr>
        <w:t>Budowa dwóch boisk sportowych wraz z niezbędną infrastrukturą na terenie przy Hali Sportowej w Wieliszewie, ul. Modlińska 65, Gmina Wieliszew</w:t>
      </w:r>
    </w:p>
    <w:p w14:paraId="5385DFEC" w14:textId="77777777" w:rsidR="00116B5E" w:rsidRDefault="00116B5E" w:rsidP="00116B5E">
      <w:pPr>
        <w:ind w:left="708"/>
        <w:contextualSpacing/>
        <w:jc w:val="both"/>
        <w:rPr>
          <w:rFonts w:ascii="Verdana" w:hAnsi="Verdana"/>
          <w:sz w:val="20"/>
          <w:szCs w:val="20"/>
        </w:rPr>
      </w:pPr>
      <w:r w:rsidRPr="00D03578">
        <w:rPr>
          <w:rFonts w:ascii="Verdana" w:hAnsi="Verdana"/>
          <w:sz w:val="20"/>
          <w:szCs w:val="20"/>
        </w:rPr>
        <w:t xml:space="preserve">Część </w:t>
      </w:r>
      <w:r>
        <w:rPr>
          <w:rFonts w:ascii="Verdana" w:hAnsi="Verdana"/>
          <w:sz w:val="20"/>
          <w:szCs w:val="20"/>
        </w:rPr>
        <w:t>2</w:t>
      </w:r>
      <w:r w:rsidRPr="00153AAA">
        <w:rPr>
          <w:rFonts w:ascii="Verdana" w:hAnsi="Verdana"/>
          <w:sz w:val="20"/>
          <w:szCs w:val="20"/>
        </w:rPr>
        <w:t xml:space="preserve"> zamówienia</w:t>
      </w:r>
      <w:r>
        <w:rPr>
          <w:rFonts w:ascii="Verdana" w:hAnsi="Verdana"/>
          <w:sz w:val="20"/>
          <w:szCs w:val="20"/>
        </w:rPr>
        <w:t xml:space="preserve"> obejmuje w</w:t>
      </w:r>
      <w:r w:rsidRPr="00153AAA">
        <w:rPr>
          <w:rFonts w:ascii="Verdana" w:hAnsi="Verdana"/>
          <w:sz w:val="20"/>
          <w:szCs w:val="20"/>
        </w:rPr>
        <w:t>ykonanie boiska wielofunkcyjnego o nawierzchni poliuretanowej oraz boiska piłkarskiego o nawierzchni z trawy sztucznej przy Hali Sportowej w Wieliszewie, ul. Modlińska 65, Gmina Wieliszew, Województwo Mazowieckie zgodnie z wymaganiami wynikającymi z obowiązujących norm i aprobat technicznych; zasadami rzetelnej wiedzy technicznej wraz z przygotowaniem dokumentów odbiorowych, dokumentacji powykonawczej</w:t>
      </w:r>
      <w:r>
        <w:rPr>
          <w:rFonts w:ascii="Verdana" w:hAnsi="Verdana"/>
          <w:sz w:val="20"/>
          <w:szCs w:val="20"/>
        </w:rPr>
        <w:t>.</w:t>
      </w:r>
    </w:p>
    <w:p w14:paraId="1ED3C551" w14:textId="77777777" w:rsidR="00116B5E" w:rsidRPr="00075FC4" w:rsidRDefault="00116B5E" w:rsidP="001E10B6">
      <w:pPr>
        <w:pStyle w:val="Tekstpodstawowy3"/>
        <w:spacing w:before="0"/>
        <w:contextualSpacing/>
        <w:rPr>
          <w:rFonts w:ascii="Verdana" w:hAnsi="Verdana" w:cs="Verdana"/>
          <w:i w:val="0"/>
          <w:iCs w:val="0"/>
          <w:sz w:val="20"/>
          <w:szCs w:val="20"/>
        </w:rPr>
      </w:pPr>
    </w:p>
    <w:p w14:paraId="64ADFB6C" w14:textId="4EB70898" w:rsidR="007E6A79" w:rsidRDefault="00880FBF" w:rsidP="001E10B6">
      <w:pPr>
        <w:ind w:left="708"/>
        <w:contextualSpacing/>
        <w:jc w:val="both"/>
        <w:rPr>
          <w:rFonts w:ascii="Verdana" w:hAnsi="Verdana" w:cstheme="minorHAnsi"/>
          <w:sz w:val="20"/>
          <w:szCs w:val="20"/>
        </w:rPr>
      </w:pPr>
      <w:r w:rsidRPr="00880FBF">
        <w:rPr>
          <w:rFonts w:ascii="Verdana" w:hAnsi="Verdana" w:cstheme="minorHAnsi"/>
          <w:sz w:val="20"/>
          <w:szCs w:val="20"/>
        </w:rPr>
        <w:t xml:space="preserve">Zakres </w:t>
      </w:r>
      <w:r w:rsidR="00075FC4">
        <w:rPr>
          <w:rFonts w:ascii="Verdana" w:hAnsi="Verdana" w:cstheme="minorHAnsi"/>
          <w:sz w:val="20"/>
          <w:szCs w:val="20"/>
        </w:rPr>
        <w:t xml:space="preserve">zamówienia </w:t>
      </w:r>
      <w:r w:rsidR="008C09F0">
        <w:rPr>
          <w:rFonts w:ascii="Verdana" w:hAnsi="Verdana" w:cstheme="minorHAnsi"/>
          <w:sz w:val="20"/>
          <w:szCs w:val="20"/>
        </w:rPr>
        <w:t xml:space="preserve">dla </w:t>
      </w:r>
      <w:r w:rsidR="004A0321">
        <w:rPr>
          <w:rFonts w:ascii="Verdana" w:hAnsi="Verdana" w:cstheme="minorHAnsi"/>
          <w:sz w:val="20"/>
          <w:szCs w:val="20"/>
        </w:rPr>
        <w:t>C</w:t>
      </w:r>
      <w:r w:rsidR="008C09F0">
        <w:rPr>
          <w:rFonts w:ascii="Verdana" w:hAnsi="Verdana" w:cstheme="minorHAnsi"/>
          <w:sz w:val="20"/>
          <w:szCs w:val="20"/>
        </w:rPr>
        <w:t xml:space="preserve">zęści 1 </w:t>
      </w:r>
      <w:r w:rsidR="00153AAA">
        <w:rPr>
          <w:rFonts w:ascii="Verdana" w:hAnsi="Verdana" w:cstheme="minorHAnsi"/>
          <w:sz w:val="20"/>
          <w:szCs w:val="20"/>
        </w:rPr>
        <w:t>i 2</w:t>
      </w:r>
      <w:r w:rsidR="008C7417">
        <w:rPr>
          <w:rFonts w:ascii="Verdana" w:hAnsi="Verdana" w:cstheme="minorHAnsi"/>
          <w:sz w:val="20"/>
          <w:szCs w:val="20"/>
        </w:rPr>
        <w:t xml:space="preserve"> </w:t>
      </w:r>
      <w:r w:rsidRPr="00880FBF">
        <w:rPr>
          <w:rFonts w:ascii="Verdana" w:hAnsi="Verdana" w:cstheme="minorHAnsi"/>
          <w:sz w:val="20"/>
          <w:szCs w:val="20"/>
        </w:rPr>
        <w:t>został szczegółowo opisany w</w:t>
      </w:r>
      <w:r w:rsidR="00666F30">
        <w:rPr>
          <w:rFonts w:ascii="Verdana" w:hAnsi="Verdana" w:cstheme="minorHAnsi"/>
          <w:sz w:val="20"/>
          <w:szCs w:val="20"/>
        </w:rPr>
        <w:t xml:space="preserve"> Tomie III SWZ</w:t>
      </w:r>
      <w:r w:rsidR="00CC7870">
        <w:rPr>
          <w:rFonts w:ascii="Verdana" w:hAnsi="Verdana" w:cstheme="minorHAnsi"/>
          <w:sz w:val="20"/>
          <w:szCs w:val="20"/>
        </w:rPr>
        <w:t>.</w:t>
      </w:r>
    </w:p>
    <w:bookmarkEnd w:id="4"/>
    <w:p w14:paraId="1F1CD6B5" w14:textId="77777777" w:rsidR="00CC7870" w:rsidRPr="00211AFF" w:rsidRDefault="00CC7870" w:rsidP="004A0321">
      <w:pPr>
        <w:contextualSpacing/>
        <w:jc w:val="both"/>
        <w:rPr>
          <w:rFonts w:ascii="Verdana" w:hAnsi="Verdana" w:cstheme="minorHAnsi"/>
          <w:b/>
          <w:sz w:val="20"/>
          <w:szCs w:val="20"/>
        </w:rPr>
      </w:pPr>
    </w:p>
    <w:p w14:paraId="0E7FFC4E" w14:textId="3427C563" w:rsidR="0006792C" w:rsidRDefault="00B21B06" w:rsidP="00B21B06">
      <w:pPr>
        <w:pStyle w:val="Tekstpodstawowy"/>
        <w:spacing w:before="120" w:after="120"/>
        <w:ind w:left="709" w:hanging="709"/>
        <w:jc w:val="both"/>
        <w:rPr>
          <w:rFonts w:ascii="Verdana" w:hAnsi="Verdana" w:cs="Verdana"/>
          <w:b/>
          <w:bCs/>
          <w:sz w:val="20"/>
          <w:szCs w:val="20"/>
        </w:rPr>
      </w:pPr>
      <w:r>
        <w:rPr>
          <w:rFonts w:ascii="Verdana" w:hAnsi="Verdana" w:cs="Verdana"/>
          <w:sz w:val="20"/>
          <w:szCs w:val="20"/>
        </w:rPr>
        <w:t>6</w:t>
      </w:r>
      <w:r w:rsidRPr="007D3A1D">
        <w:rPr>
          <w:rFonts w:ascii="Verdana" w:hAnsi="Verdana" w:cs="Verdana"/>
          <w:sz w:val="20"/>
          <w:szCs w:val="20"/>
        </w:rPr>
        <w:t>.1.</w:t>
      </w:r>
      <w:r>
        <w:rPr>
          <w:rFonts w:ascii="Verdana" w:hAnsi="Verdana" w:cs="Verdana"/>
          <w:sz w:val="20"/>
          <w:szCs w:val="20"/>
        </w:rPr>
        <w:t>1.</w:t>
      </w:r>
      <w:r w:rsidRPr="007D3A1D">
        <w:rPr>
          <w:rFonts w:ascii="Verdana" w:hAnsi="Verdana" w:cs="Verdana"/>
          <w:sz w:val="20"/>
          <w:szCs w:val="20"/>
        </w:rPr>
        <w:tab/>
      </w:r>
      <w:r w:rsidR="0006792C" w:rsidRPr="007D3A1D">
        <w:rPr>
          <w:rFonts w:ascii="Verdana" w:hAnsi="Verdana" w:cs="Verdana"/>
          <w:b/>
          <w:bCs/>
          <w:sz w:val="20"/>
          <w:szCs w:val="20"/>
        </w:rPr>
        <w:t xml:space="preserve">CPV (Wspólny </w:t>
      </w:r>
      <w:r w:rsidR="0006792C" w:rsidRPr="007D3A1D">
        <w:rPr>
          <w:rFonts w:ascii="Verdana" w:hAnsi="Verdana" w:cs="Verdana"/>
          <w:b/>
          <w:bCs/>
          <w:sz w:val="20"/>
          <w:szCs w:val="20"/>
          <w:lang w:eastAsia="en-US"/>
        </w:rPr>
        <w:t>Słownik</w:t>
      </w:r>
      <w:r w:rsidR="0006792C" w:rsidRPr="007D3A1D">
        <w:rPr>
          <w:rFonts w:ascii="Verdana" w:hAnsi="Verdana" w:cs="Verdana"/>
          <w:b/>
          <w:bCs/>
          <w:sz w:val="20"/>
          <w:szCs w:val="20"/>
        </w:rPr>
        <w:t xml:space="preserve"> Zamówień):</w:t>
      </w:r>
    </w:p>
    <w:p w14:paraId="04D928DB" w14:textId="77777777" w:rsidR="003119C2" w:rsidRPr="007D3A1D" w:rsidRDefault="003119C2" w:rsidP="003119C2">
      <w:pPr>
        <w:pStyle w:val="Tekstpodstawowy"/>
        <w:spacing w:before="120" w:after="120"/>
        <w:ind w:left="709"/>
        <w:jc w:val="both"/>
        <w:rPr>
          <w:rFonts w:ascii="Verdana" w:hAnsi="Verdana" w:cs="Verdana"/>
          <w:b/>
          <w:bCs/>
          <w:sz w:val="20"/>
          <w:szCs w:val="20"/>
          <w:lang w:eastAsia="en-US"/>
        </w:rPr>
      </w:pPr>
      <w:r w:rsidRPr="007D3A1D">
        <w:rPr>
          <w:rFonts w:ascii="Verdana" w:hAnsi="Verdana" w:cs="Verdana"/>
          <w:b/>
          <w:bCs/>
          <w:sz w:val="20"/>
          <w:szCs w:val="20"/>
          <w:lang w:eastAsia="en-US"/>
        </w:rPr>
        <w:t>Główny przedmiot:</w:t>
      </w:r>
    </w:p>
    <w:p w14:paraId="3474F207" w14:textId="77777777" w:rsidR="00B8033F" w:rsidRDefault="00B8033F" w:rsidP="003119C2">
      <w:pPr>
        <w:pStyle w:val="Tekstpodstawowy"/>
        <w:spacing w:before="120" w:after="120"/>
        <w:ind w:left="709"/>
        <w:jc w:val="both"/>
        <w:rPr>
          <w:rFonts w:ascii="Verdana" w:hAnsi="Verdana" w:cs="Times New Roman"/>
          <w:sz w:val="20"/>
          <w:szCs w:val="20"/>
        </w:rPr>
      </w:pPr>
      <w:r w:rsidRPr="00B8033F">
        <w:rPr>
          <w:rFonts w:ascii="Verdana" w:hAnsi="Verdana" w:cs="Times New Roman"/>
          <w:sz w:val="20"/>
          <w:szCs w:val="20"/>
        </w:rPr>
        <w:t>45212200-8 Roboty budowlane w zakresie budowy obiektów sportowych</w:t>
      </w:r>
    </w:p>
    <w:p w14:paraId="329DA3A1" w14:textId="6E9A672C" w:rsidR="003119C2" w:rsidRPr="00D743DD" w:rsidRDefault="003119C2" w:rsidP="003119C2">
      <w:pPr>
        <w:pStyle w:val="Tekstpodstawowy"/>
        <w:spacing w:before="120" w:after="120"/>
        <w:ind w:left="709"/>
        <w:jc w:val="both"/>
        <w:rPr>
          <w:rFonts w:ascii="Verdana" w:hAnsi="Verdana" w:cs="Verdana"/>
          <w:b/>
          <w:bCs/>
          <w:iCs/>
          <w:sz w:val="20"/>
          <w:szCs w:val="20"/>
        </w:rPr>
      </w:pPr>
      <w:r w:rsidRPr="00841004">
        <w:rPr>
          <w:rFonts w:ascii="Verdana" w:hAnsi="Verdana" w:cs="Verdana"/>
          <w:b/>
          <w:bCs/>
          <w:sz w:val="20"/>
          <w:szCs w:val="20"/>
          <w:lang w:eastAsia="en-US"/>
        </w:rPr>
        <w:t>Dodatkowe</w:t>
      </w:r>
      <w:r w:rsidRPr="00841004">
        <w:rPr>
          <w:rFonts w:ascii="Verdana" w:hAnsi="Verdana" w:cs="Verdana"/>
          <w:b/>
          <w:bCs/>
          <w:iCs/>
          <w:sz w:val="20"/>
          <w:szCs w:val="20"/>
        </w:rPr>
        <w:t xml:space="preserve"> </w:t>
      </w:r>
      <w:r w:rsidRPr="00841004">
        <w:rPr>
          <w:rFonts w:ascii="Verdana" w:hAnsi="Verdana" w:cs="Verdana"/>
          <w:b/>
          <w:bCs/>
          <w:sz w:val="20"/>
          <w:szCs w:val="20"/>
        </w:rPr>
        <w:t>przedmioty</w:t>
      </w:r>
      <w:r w:rsidRPr="00841004">
        <w:rPr>
          <w:rFonts w:ascii="Verdana" w:hAnsi="Verdana" w:cs="Verdana"/>
          <w:b/>
          <w:bCs/>
          <w:iCs/>
          <w:sz w:val="20"/>
          <w:szCs w:val="20"/>
        </w:rPr>
        <w:t>:</w:t>
      </w:r>
    </w:p>
    <w:p w14:paraId="352AE215" w14:textId="53767779" w:rsidR="00B8033F" w:rsidRPr="009757B7" w:rsidRDefault="00B8033F" w:rsidP="00B8033F">
      <w:pPr>
        <w:pStyle w:val="Tekstpodstawowy"/>
        <w:spacing w:before="120"/>
        <w:ind w:left="709"/>
        <w:contextualSpacing/>
        <w:jc w:val="both"/>
        <w:rPr>
          <w:rFonts w:ascii="Verdana" w:hAnsi="Verdana" w:cs="Times New Roman"/>
          <w:sz w:val="20"/>
          <w:szCs w:val="20"/>
        </w:rPr>
      </w:pPr>
      <w:r w:rsidRPr="00153AAA">
        <w:rPr>
          <w:rFonts w:ascii="Verdana" w:hAnsi="Verdana" w:cs="Times New Roman"/>
          <w:sz w:val="20"/>
          <w:szCs w:val="20"/>
        </w:rPr>
        <w:t xml:space="preserve">45212221-1 </w:t>
      </w:r>
      <w:r w:rsidRPr="00B8033F">
        <w:rPr>
          <w:rFonts w:ascii="Verdana" w:hAnsi="Verdana" w:cs="Times New Roman"/>
          <w:sz w:val="20"/>
          <w:szCs w:val="20"/>
        </w:rPr>
        <w:t>Roboty budowlane związane z obiektami na terenach sportowych</w:t>
      </w:r>
    </w:p>
    <w:p w14:paraId="21F3EA73" w14:textId="77777777" w:rsidR="00B8033F" w:rsidRPr="00B8033F" w:rsidRDefault="00B8033F" w:rsidP="00B8033F">
      <w:pPr>
        <w:pStyle w:val="Tekstpodstawowy"/>
        <w:spacing w:after="120"/>
        <w:ind w:left="709"/>
        <w:contextualSpacing/>
        <w:jc w:val="both"/>
        <w:rPr>
          <w:rFonts w:ascii="Verdana" w:hAnsi="Verdana" w:cs="Times New Roman"/>
          <w:sz w:val="20"/>
          <w:szCs w:val="20"/>
        </w:rPr>
      </w:pPr>
      <w:r w:rsidRPr="00B8033F">
        <w:rPr>
          <w:rFonts w:ascii="Verdana" w:hAnsi="Verdana" w:cs="Times New Roman"/>
          <w:sz w:val="20"/>
          <w:szCs w:val="20"/>
        </w:rPr>
        <w:t>45111300-1 Roboty rozbiórkowe</w:t>
      </w:r>
    </w:p>
    <w:p w14:paraId="5F1D83C4" w14:textId="77777777" w:rsidR="00B8033F" w:rsidRDefault="00B8033F" w:rsidP="00B8033F">
      <w:pPr>
        <w:pStyle w:val="Tekstpodstawowy"/>
        <w:spacing w:after="120"/>
        <w:ind w:left="709"/>
        <w:contextualSpacing/>
        <w:jc w:val="both"/>
        <w:rPr>
          <w:rFonts w:ascii="Verdana" w:hAnsi="Verdana" w:cs="Times New Roman"/>
          <w:sz w:val="20"/>
          <w:szCs w:val="20"/>
        </w:rPr>
      </w:pPr>
      <w:r w:rsidRPr="00B8033F">
        <w:rPr>
          <w:rFonts w:ascii="Verdana" w:hAnsi="Verdana" w:cs="Times New Roman"/>
          <w:sz w:val="20"/>
          <w:szCs w:val="20"/>
        </w:rPr>
        <w:t>45111200-0 Roboty w zakresie przygotowania terenu pod budowę i roboty ziemne</w:t>
      </w:r>
    </w:p>
    <w:p w14:paraId="66508BA1" w14:textId="6464DA96" w:rsidR="009757B7" w:rsidRDefault="00B8033F" w:rsidP="00B8033F">
      <w:pPr>
        <w:pStyle w:val="Tekstpodstawowy"/>
        <w:spacing w:after="120"/>
        <w:ind w:left="709"/>
        <w:contextualSpacing/>
        <w:jc w:val="both"/>
        <w:rPr>
          <w:rFonts w:ascii="Verdana" w:hAnsi="Verdana" w:cs="Times New Roman"/>
          <w:sz w:val="20"/>
          <w:szCs w:val="20"/>
        </w:rPr>
      </w:pPr>
      <w:r w:rsidRPr="00B8033F">
        <w:rPr>
          <w:rFonts w:ascii="Verdana" w:hAnsi="Verdana" w:cs="Times New Roman"/>
          <w:sz w:val="20"/>
          <w:szCs w:val="20"/>
        </w:rPr>
        <w:t>45233260-9 Roboty budowlane w zakresie dróg pieszych</w:t>
      </w:r>
    </w:p>
    <w:p w14:paraId="437957E7" w14:textId="1C021D54" w:rsidR="00A620C2" w:rsidRPr="00A620C2" w:rsidRDefault="00B21B06" w:rsidP="00B21B06">
      <w:pPr>
        <w:spacing w:before="120" w:after="120"/>
        <w:ind w:left="709" w:hanging="709"/>
        <w:jc w:val="both"/>
        <w:rPr>
          <w:rFonts w:ascii="Verdana" w:hAnsi="Verdana" w:cs="Verdana"/>
          <w:sz w:val="20"/>
          <w:szCs w:val="20"/>
        </w:rPr>
      </w:pPr>
      <w:r>
        <w:rPr>
          <w:rFonts w:ascii="Verdana" w:hAnsi="Verdana" w:cs="Verdana"/>
          <w:sz w:val="20"/>
          <w:szCs w:val="20"/>
        </w:rPr>
        <w:t>6</w:t>
      </w:r>
      <w:r w:rsidRPr="007D3A1D">
        <w:rPr>
          <w:rFonts w:ascii="Verdana" w:hAnsi="Verdana" w:cs="Verdana"/>
          <w:sz w:val="20"/>
          <w:szCs w:val="20"/>
        </w:rPr>
        <w:t>.1.</w:t>
      </w:r>
      <w:r>
        <w:rPr>
          <w:rFonts w:ascii="Verdana" w:hAnsi="Verdana" w:cs="Verdana"/>
          <w:sz w:val="20"/>
          <w:szCs w:val="20"/>
        </w:rPr>
        <w:t>2.</w:t>
      </w:r>
      <w:r w:rsidRPr="007D3A1D">
        <w:rPr>
          <w:rFonts w:ascii="Verdana" w:hAnsi="Verdana" w:cs="Verdana"/>
          <w:sz w:val="20"/>
          <w:szCs w:val="20"/>
        </w:rPr>
        <w:tab/>
      </w:r>
      <w:r w:rsidR="00A620C2" w:rsidRPr="00A620C2">
        <w:rPr>
          <w:rFonts w:ascii="Verdana" w:hAnsi="Verdana" w:cs="Verdana"/>
          <w:sz w:val="20"/>
          <w:szCs w:val="20"/>
        </w:rPr>
        <w:t>Realizacja zamówienia podlega prawu polskiemu, w tym w szczególności ustawie</w:t>
      </w:r>
      <w:r w:rsidR="00BD6EF2">
        <w:rPr>
          <w:rFonts w:ascii="Verdana" w:hAnsi="Verdana" w:cs="Verdana"/>
          <w:sz w:val="20"/>
          <w:szCs w:val="20"/>
        </w:rPr>
        <w:t xml:space="preserve"> Prawo budowlane</w:t>
      </w:r>
      <w:r w:rsidR="00BD6EF2" w:rsidRPr="00A620C2">
        <w:rPr>
          <w:rFonts w:ascii="Verdana" w:hAnsi="Verdana" w:cs="Verdana"/>
          <w:sz w:val="20"/>
          <w:szCs w:val="20"/>
          <w:vertAlign w:val="superscript"/>
        </w:rPr>
        <w:footnoteReference w:id="3"/>
      </w:r>
      <w:r w:rsidR="00BD6EF2">
        <w:rPr>
          <w:rFonts w:ascii="Verdana" w:hAnsi="Verdana" w:cs="Verdana"/>
          <w:sz w:val="20"/>
          <w:szCs w:val="20"/>
        </w:rPr>
        <w:t>, ustawie</w:t>
      </w:r>
      <w:r w:rsidR="00A620C2" w:rsidRPr="00A620C2">
        <w:rPr>
          <w:rFonts w:ascii="Verdana" w:hAnsi="Verdana" w:cs="Verdana"/>
          <w:sz w:val="20"/>
          <w:szCs w:val="20"/>
        </w:rPr>
        <w:t xml:space="preserve"> Kodeks cywilny</w:t>
      </w:r>
      <w:r w:rsidR="00A620C2" w:rsidRPr="00A620C2">
        <w:rPr>
          <w:rFonts w:ascii="Verdana" w:hAnsi="Verdana" w:cs="Verdana"/>
          <w:sz w:val="20"/>
          <w:szCs w:val="20"/>
          <w:vertAlign w:val="superscript"/>
        </w:rPr>
        <w:footnoteReference w:id="4"/>
      </w:r>
      <w:r w:rsidR="00A620C2">
        <w:rPr>
          <w:rFonts w:ascii="Verdana" w:hAnsi="Verdana" w:cs="Verdana"/>
          <w:sz w:val="20"/>
          <w:szCs w:val="20"/>
        </w:rPr>
        <w:t>,</w:t>
      </w:r>
      <w:r w:rsidR="00A620C2" w:rsidRPr="00A620C2">
        <w:rPr>
          <w:rFonts w:ascii="Verdana" w:hAnsi="Verdana" w:cs="Verdana"/>
          <w:sz w:val="20"/>
          <w:szCs w:val="20"/>
        </w:rPr>
        <w:t xml:space="preserve"> ustawie Prawo zamówień publicznych</w:t>
      </w:r>
      <w:r w:rsidR="00A620C2" w:rsidRPr="00A620C2">
        <w:rPr>
          <w:rFonts w:ascii="Verdana" w:hAnsi="Verdana" w:cs="Verdana"/>
          <w:sz w:val="20"/>
          <w:szCs w:val="20"/>
          <w:vertAlign w:val="superscript"/>
        </w:rPr>
        <w:footnoteReference w:id="5"/>
      </w:r>
      <w:r w:rsidR="00094685">
        <w:rPr>
          <w:rFonts w:ascii="Verdana" w:hAnsi="Verdana" w:cs="Verdana"/>
          <w:sz w:val="20"/>
          <w:szCs w:val="20"/>
        </w:rPr>
        <w:t>.</w:t>
      </w:r>
    </w:p>
    <w:p w14:paraId="0547BA0F" w14:textId="7EB14696" w:rsidR="00FE7BA2" w:rsidRDefault="0025263A" w:rsidP="00C258EB">
      <w:pPr>
        <w:spacing w:before="120" w:after="120"/>
        <w:ind w:left="709" w:hanging="705"/>
        <w:jc w:val="both"/>
        <w:rPr>
          <w:rFonts w:ascii="Verdana" w:hAnsi="Verdana" w:cs="Verdana"/>
          <w:i/>
          <w:color w:val="0070C0"/>
          <w:sz w:val="20"/>
          <w:szCs w:val="20"/>
        </w:rPr>
      </w:pPr>
      <w:r w:rsidRPr="00A620C2">
        <w:rPr>
          <w:rFonts w:ascii="Verdana" w:hAnsi="Verdana" w:cs="Verdana"/>
          <w:iCs/>
          <w:sz w:val="20"/>
          <w:szCs w:val="20"/>
        </w:rPr>
        <w:t>6</w:t>
      </w:r>
      <w:r w:rsidR="00FE7BA2" w:rsidRPr="00A620C2">
        <w:rPr>
          <w:rFonts w:ascii="Verdana" w:hAnsi="Verdana" w:cs="Verdana"/>
          <w:iCs/>
          <w:sz w:val="20"/>
          <w:szCs w:val="20"/>
        </w:rPr>
        <w:t>.2.</w:t>
      </w:r>
      <w:r w:rsidR="00FE7BA2" w:rsidRPr="00A620C2">
        <w:rPr>
          <w:rFonts w:ascii="Verdana" w:hAnsi="Verdana" w:cs="Verdana"/>
          <w:iCs/>
          <w:sz w:val="20"/>
          <w:szCs w:val="20"/>
        </w:rPr>
        <w:tab/>
      </w:r>
      <w:r w:rsidR="00FE7BA2" w:rsidRPr="00A620C2">
        <w:rPr>
          <w:rFonts w:ascii="Verdana" w:hAnsi="Verdana" w:cs="Verdana"/>
          <w:sz w:val="20"/>
          <w:szCs w:val="20"/>
        </w:rPr>
        <w:t>Szczegółowo</w:t>
      </w:r>
      <w:r w:rsidR="00FE7BA2" w:rsidRPr="007D3A1D">
        <w:rPr>
          <w:rFonts w:ascii="Verdana" w:hAnsi="Verdana" w:cs="Verdana"/>
          <w:sz w:val="20"/>
          <w:szCs w:val="20"/>
        </w:rPr>
        <w:t xml:space="preserve"> przedmiot zamó</w:t>
      </w:r>
      <w:r w:rsidR="00A620C2">
        <w:rPr>
          <w:rFonts w:ascii="Verdana" w:hAnsi="Verdana" w:cs="Verdana"/>
          <w:sz w:val="20"/>
          <w:szCs w:val="20"/>
        </w:rPr>
        <w:t>wienia opisany został w Tomie II-I</w:t>
      </w:r>
      <w:r w:rsidR="00E07267">
        <w:rPr>
          <w:rFonts w:ascii="Verdana" w:hAnsi="Verdana" w:cs="Verdana"/>
          <w:sz w:val="20"/>
          <w:szCs w:val="20"/>
        </w:rPr>
        <w:t>II</w:t>
      </w:r>
      <w:r w:rsidR="00FE7BA2" w:rsidRPr="007D3A1D">
        <w:rPr>
          <w:rFonts w:ascii="Verdana" w:hAnsi="Verdana" w:cs="Verdana"/>
          <w:sz w:val="20"/>
          <w:szCs w:val="20"/>
        </w:rPr>
        <w:t xml:space="preserve"> SWZ.</w:t>
      </w:r>
      <w:r w:rsidR="00FE7BA2" w:rsidRPr="007D3A1D">
        <w:rPr>
          <w:rFonts w:ascii="Verdana" w:hAnsi="Verdana" w:cs="Verdana"/>
          <w:i/>
          <w:color w:val="0070C0"/>
          <w:sz w:val="20"/>
          <w:szCs w:val="20"/>
        </w:rPr>
        <w:t xml:space="preserve"> </w:t>
      </w:r>
    </w:p>
    <w:p w14:paraId="7505AA85" w14:textId="05F2B240" w:rsidR="00584401" w:rsidRPr="00A620C2" w:rsidRDefault="00584401" w:rsidP="00C258EB">
      <w:pPr>
        <w:tabs>
          <w:tab w:val="left" w:pos="709"/>
        </w:tabs>
        <w:spacing w:before="120" w:after="120"/>
        <w:jc w:val="both"/>
        <w:rPr>
          <w:rFonts w:ascii="Verdana" w:hAnsi="Verdana" w:cs="Verdana"/>
          <w:sz w:val="20"/>
          <w:szCs w:val="20"/>
        </w:rPr>
      </w:pPr>
      <w:r w:rsidRPr="00A620C2">
        <w:rPr>
          <w:rFonts w:ascii="Verdana" w:hAnsi="Verdana" w:cs="Verdana"/>
          <w:sz w:val="20"/>
          <w:szCs w:val="20"/>
        </w:rPr>
        <w:t>6.</w:t>
      </w:r>
      <w:r w:rsidR="00963CA8">
        <w:rPr>
          <w:rFonts w:ascii="Verdana" w:hAnsi="Verdana" w:cs="Verdana"/>
          <w:sz w:val="20"/>
          <w:szCs w:val="20"/>
        </w:rPr>
        <w:t>3</w:t>
      </w:r>
      <w:r w:rsidRPr="00A620C2">
        <w:rPr>
          <w:rFonts w:ascii="Verdana" w:hAnsi="Verdana" w:cs="Verdana"/>
          <w:sz w:val="20"/>
          <w:szCs w:val="20"/>
        </w:rPr>
        <w:t xml:space="preserve">. </w:t>
      </w:r>
      <w:r w:rsidR="00A620C2" w:rsidRPr="00A620C2">
        <w:rPr>
          <w:rFonts w:ascii="Verdana" w:hAnsi="Verdana" w:cs="Verdana"/>
          <w:sz w:val="20"/>
          <w:szCs w:val="20"/>
        </w:rPr>
        <w:tab/>
        <w:t>Zamawiający nie przewiduje</w:t>
      </w:r>
      <w:r w:rsidRPr="00A620C2">
        <w:rPr>
          <w:rFonts w:ascii="Verdana" w:hAnsi="Verdana" w:cs="Verdana"/>
          <w:sz w:val="20"/>
          <w:szCs w:val="20"/>
        </w:rPr>
        <w:t>:</w:t>
      </w:r>
    </w:p>
    <w:p w14:paraId="756B952B"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odbycia przez Wykonawcę wizji lokalnej lub</w:t>
      </w:r>
    </w:p>
    <w:p w14:paraId="7DBAF705" w14:textId="1DF6247C" w:rsidR="000C41E4" w:rsidRPr="00A05E0C" w:rsidRDefault="00584401" w:rsidP="00A05E0C">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 xml:space="preserve">sprawdzenia przez Wykonawcę dokumentów niezbędnych do realizacji zamówienia dostępnych na miejscu u Zamawiającego. </w:t>
      </w:r>
    </w:p>
    <w:p w14:paraId="3654247B" w14:textId="6A8ADE5B" w:rsidR="00584401" w:rsidRPr="00A620C2" w:rsidRDefault="003674D2" w:rsidP="00C258EB">
      <w:pPr>
        <w:spacing w:before="120" w:after="120"/>
        <w:ind w:left="709" w:hanging="709"/>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4</w:t>
      </w:r>
      <w:r w:rsidR="00584401" w:rsidRPr="00A620C2">
        <w:rPr>
          <w:rFonts w:ascii="Verdana" w:hAnsi="Verdana" w:cs="Verdana"/>
          <w:sz w:val="20"/>
          <w:szCs w:val="20"/>
        </w:rPr>
        <w:t>.</w:t>
      </w:r>
      <w:r w:rsidR="00584401" w:rsidRPr="00A620C2">
        <w:rPr>
          <w:rFonts w:ascii="Verdana" w:hAnsi="Verdana" w:cs="Verdana"/>
          <w:sz w:val="20"/>
          <w:szCs w:val="20"/>
        </w:rPr>
        <w:tab/>
        <w:t xml:space="preserve">Zamawiający </w:t>
      </w:r>
      <w:r w:rsidR="00584401" w:rsidRPr="00A620C2">
        <w:rPr>
          <w:rFonts w:ascii="Verdana" w:hAnsi="Verdana" w:cs="Verdana"/>
          <w:b/>
          <w:sz w:val="20"/>
          <w:szCs w:val="20"/>
        </w:rPr>
        <w:t>nie zastrzega</w:t>
      </w:r>
      <w:r w:rsidR="00584401" w:rsidRPr="00A620C2">
        <w:rPr>
          <w:rFonts w:ascii="Verdana" w:hAnsi="Verdana" w:cs="Verdana"/>
          <w:sz w:val="20"/>
          <w:szCs w:val="20"/>
        </w:rPr>
        <w:t xml:space="preserve"> obowiązku osobistego wykonania przez Wykonawcę kluczowych zadań. </w:t>
      </w:r>
    </w:p>
    <w:p w14:paraId="0EEE366E" w14:textId="5F3DC60B" w:rsidR="00817C16" w:rsidRPr="00F965BC" w:rsidRDefault="007E55B7" w:rsidP="007C0A8F">
      <w:pPr>
        <w:autoSpaceDE w:val="0"/>
        <w:autoSpaceDN w:val="0"/>
        <w:adjustRightInd w:val="0"/>
        <w:ind w:left="703" w:hanging="705"/>
        <w:contextualSpacing/>
        <w:jc w:val="both"/>
        <w:rPr>
          <w:rFonts w:ascii="Verdana" w:hAnsi="Verdana" w:cs="Verdana"/>
          <w:sz w:val="20"/>
          <w:szCs w:val="20"/>
        </w:rPr>
      </w:pPr>
      <w:r>
        <w:rPr>
          <w:rFonts w:ascii="Verdana" w:hAnsi="Verdana" w:cs="Verdana"/>
          <w:sz w:val="20"/>
          <w:szCs w:val="20"/>
        </w:rPr>
        <w:t>6.5</w:t>
      </w:r>
      <w:r w:rsidRPr="00A620C2">
        <w:rPr>
          <w:rFonts w:ascii="Verdana" w:hAnsi="Verdana" w:cs="Verdana"/>
          <w:sz w:val="20"/>
          <w:szCs w:val="20"/>
        </w:rPr>
        <w:t>.</w:t>
      </w:r>
      <w:r w:rsidRPr="00A620C2">
        <w:rPr>
          <w:rFonts w:ascii="Verdana" w:hAnsi="Verdana" w:cs="Verdana"/>
          <w:sz w:val="20"/>
          <w:szCs w:val="20"/>
        </w:rPr>
        <w:tab/>
      </w:r>
      <w:r w:rsidRPr="00663C05">
        <w:rPr>
          <w:rFonts w:ascii="Verdana" w:hAnsi="Verdana" w:cs="Verdana"/>
          <w:sz w:val="20"/>
          <w:szCs w:val="20"/>
        </w:rPr>
        <w:t xml:space="preserve">Zamawiający </w:t>
      </w:r>
      <w:r w:rsidR="007C0A8F">
        <w:rPr>
          <w:rFonts w:ascii="Verdana" w:hAnsi="Verdana" w:cs="Verdana"/>
          <w:sz w:val="20"/>
          <w:szCs w:val="20"/>
        </w:rPr>
        <w:t xml:space="preserve">nie </w:t>
      </w:r>
      <w:r w:rsidRPr="00663C05">
        <w:rPr>
          <w:rFonts w:ascii="Verdana" w:hAnsi="Verdana" w:cs="Verdana"/>
          <w:sz w:val="20"/>
          <w:szCs w:val="20"/>
        </w:rPr>
        <w:t>przewiduje możliwoś</w:t>
      </w:r>
      <w:r w:rsidR="007C0A8F">
        <w:rPr>
          <w:rFonts w:ascii="Verdana" w:hAnsi="Verdana" w:cs="Verdana"/>
          <w:sz w:val="20"/>
          <w:szCs w:val="20"/>
        </w:rPr>
        <w:t>ci</w:t>
      </w:r>
      <w:r w:rsidRPr="00663C05">
        <w:rPr>
          <w:rFonts w:ascii="Verdana" w:hAnsi="Verdana" w:cs="Verdana"/>
          <w:sz w:val="20"/>
          <w:szCs w:val="20"/>
        </w:rPr>
        <w:t xml:space="preserve"> udzielenia dotychczasowemu wykonawcy robót budowlanych zamówień, o których mowa w art. 214 ust. 1 pkt 7 ustawy Pzp, polegających na powtórzeniu podobnych robót budowlanych, zgodnych z przedmiotem zamówienia podstawowego</w:t>
      </w:r>
      <w:r w:rsidR="007C0A8F">
        <w:rPr>
          <w:rFonts w:ascii="Verdana" w:hAnsi="Verdana" w:cs="Verdana"/>
          <w:sz w:val="20"/>
          <w:szCs w:val="20"/>
        </w:rPr>
        <w:t>.</w:t>
      </w:r>
    </w:p>
    <w:p w14:paraId="098FC6C8" w14:textId="5AF02F71" w:rsidR="003E5100" w:rsidRDefault="00611D1C" w:rsidP="00C258EB">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 xml:space="preserve">6.6. </w:t>
      </w:r>
      <w:r>
        <w:rPr>
          <w:rFonts w:ascii="Verdana" w:hAnsi="Verdana" w:cs="Verdana"/>
          <w:sz w:val="20"/>
          <w:szCs w:val="20"/>
        </w:rPr>
        <w:tab/>
      </w:r>
      <w:r w:rsidRPr="00611D1C">
        <w:rPr>
          <w:rFonts w:ascii="Verdana" w:hAnsi="Verdana" w:cs="Verdana"/>
          <w:sz w:val="20"/>
          <w:szCs w:val="20"/>
        </w:rPr>
        <w:t>Wymagania w zakresie zatrudniania przez wykonawcę lub podwykonawcę osób na podstawie stosunku pracy</w:t>
      </w:r>
      <w:r w:rsidR="007E7A1E">
        <w:rPr>
          <w:rFonts w:ascii="Verdana" w:hAnsi="Verdana" w:cs="Verdana"/>
          <w:sz w:val="20"/>
          <w:szCs w:val="20"/>
        </w:rPr>
        <w:t>.</w:t>
      </w:r>
    </w:p>
    <w:p w14:paraId="79632C20" w14:textId="07EDAE09" w:rsidR="00740EAF" w:rsidRPr="00202662" w:rsidRDefault="00385317" w:rsidP="00202662">
      <w:pPr>
        <w:autoSpaceDE w:val="0"/>
        <w:autoSpaceDN w:val="0"/>
        <w:adjustRightInd w:val="0"/>
        <w:spacing w:before="120" w:after="120"/>
        <w:ind w:left="705" w:hanging="705"/>
        <w:jc w:val="both"/>
        <w:rPr>
          <w:rFonts w:ascii="Verdana" w:hAnsi="Verdana" w:cs="Verdana"/>
          <w:sz w:val="20"/>
          <w:szCs w:val="20"/>
        </w:rPr>
      </w:pPr>
      <w:r>
        <w:rPr>
          <w:rStyle w:val="Domylnaczcionkaakapitu3"/>
          <w:rFonts w:ascii="Verdana" w:eastAsia="Calibri" w:hAnsi="Verdana"/>
          <w:sz w:val="20"/>
          <w:szCs w:val="20"/>
        </w:rPr>
        <w:t>6.6.1.</w:t>
      </w:r>
      <w:r w:rsidR="00B33634" w:rsidRPr="00B33634">
        <w:rPr>
          <w:rStyle w:val="Domylnaczcionkaakapitu3"/>
          <w:rFonts w:ascii="Verdana" w:eastAsia="Calibri" w:hAnsi="Verdana"/>
          <w:sz w:val="20"/>
          <w:szCs w:val="20"/>
        </w:rPr>
        <w:t xml:space="preserve"> Wykonawca zobowiąz</w:t>
      </w:r>
      <w:r>
        <w:rPr>
          <w:rStyle w:val="Domylnaczcionkaakapitu3"/>
          <w:rFonts w:ascii="Verdana" w:eastAsia="Calibri" w:hAnsi="Verdana"/>
          <w:sz w:val="20"/>
          <w:szCs w:val="20"/>
        </w:rPr>
        <w:t>any jest</w:t>
      </w:r>
      <w:r w:rsidR="00B33634" w:rsidRPr="00B33634">
        <w:rPr>
          <w:rStyle w:val="Domylnaczcionkaakapitu3"/>
          <w:rFonts w:ascii="Verdana" w:eastAsia="Calibri" w:hAnsi="Verdana"/>
          <w:sz w:val="20"/>
          <w:szCs w:val="20"/>
        </w:rPr>
        <w:t xml:space="preserve"> zatrudniać na podstawie umowy o pracę przez cały okres realizacji przedmiotu umowy osoby wykonujące bezpośrednio roboty przy realizacji </w:t>
      </w:r>
      <w:r w:rsidR="00B33634" w:rsidRPr="00202662">
        <w:rPr>
          <w:rFonts w:ascii="Verdana" w:hAnsi="Verdana" w:cs="Verdana"/>
          <w:sz w:val="20"/>
          <w:szCs w:val="20"/>
        </w:rPr>
        <w:t xml:space="preserve">przedmiotu zamówienia </w:t>
      </w:r>
      <w:r w:rsidR="004A0321">
        <w:rPr>
          <w:rFonts w:ascii="Verdana" w:hAnsi="Verdana" w:cs="Verdana"/>
          <w:sz w:val="20"/>
          <w:szCs w:val="20"/>
        </w:rPr>
        <w:t>polegające na</w:t>
      </w:r>
      <w:r w:rsidR="00B33634" w:rsidRPr="00202662">
        <w:rPr>
          <w:rFonts w:ascii="Verdana" w:hAnsi="Verdana" w:cs="Verdana"/>
          <w:sz w:val="20"/>
          <w:szCs w:val="20"/>
        </w:rPr>
        <w:t xml:space="preserve"> </w:t>
      </w:r>
      <w:r w:rsidR="00792841">
        <w:rPr>
          <w:rFonts w:ascii="Verdana" w:hAnsi="Verdana" w:cs="Verdana"/>
          <w:sz w:val="20"/>
          <w:szCs w:val="20"/>
        </w:rPr>
        <w:t xml:space="preserve">wykonywaniu </w:t>
      </w:r>
      <w:bookmarkStart w:id="5" w:name="_Hlk120537150"/>
      <w:r w:rsidR="00EB5184" w:rsidRPr="00EB5184">
        <w:rPr>
          <w:rFonts w:ascii="Verdana" w:hAnsi="Verdana" w:cs="Verdana"/>
          <w:sz w:val="20"/>
          <w:szCs w:val="20"/>
        </w:rPr>
        <w:t>rob</w:t>
      </w:r>
      <w:r w:rsidR="00EB5184">
        <w:rPr>
          <w:rFonts w:ascii="Verdana" w:hAnsi="Verdana" w:cs="Verdana"/>
          <w:sz w:val="20"/>
          <w:szCs w:val="20"/>
        </w:rPr>
        <w:t>ót</w:t>
      </w:r>
      <w:r w:rsidR="00EB5184" w:rsidRPr="00EB5184">
        <w:rPr>
          <w:rFonts w:ascii="Verdana" w:hAnsi="Verdana" w:cs="Verdana"/>
          <w:sz w:val="20"/>
          <w:szCs w:val="20"/>
        </w:rPr>
        <w:t xml:space="preserve"> </w:t>
      </w:r>
      <w:r w:rsidR="007C0A8F">
        <w:rPr>
          <w:rFonts w:ascii="Verdana" w:hAnsi="Verdana" w:cs="Verdana"/>
          <w:sz w:val="20"/>
          <w:szCs w:val="20"/>
        </w:rPr>
        <w:t>ogólnobudowlanych</w:t>
      </w:r>
      <w:r w:rsidR="00B33634" w:rsidRPr="00202662">
        <w:rPr>
          <w:rFonts w:ascii="Verdana" w:hAnsi="Verdana" w:cs="Verdana"/>
          <w:sz w:val="20"/>
          <w:szCs w:val="20"/>
        </w:rPr>
        <w:t xml:space="preserve"> </w:t>
      </w:r>
      <w:bookmarkEnd w:id="5"/>
      <w:r w:rsidR="00B33634" w:rsidRPr="00202662">
        <w:rPr>
          <w:rFonts w:ascii="Verdana" w:hAnsi="Verdana" w:cs="Verdana"/>
          <w:sz w:val="20"/>
          <w:szCs w:val="20"/>
        </w:rPr>
        <w:t>jeżeli wykonywane przez nie czynności polegają na wykonywaniu pracy w</w:t>
      </w:r>
      <w:r w:rsidR="00792841">
        <w:rPr>
          <w:rFonts w:ascii="Verdana" w:hAnsi="Verdana" w:cs="Verdana"/>
          <w:sz w:val="20"/>
          <w:szCs w:val="20"/>
        </w:rPr>
        <w:t> </w:t>
      </w:r>
      <w:r w:rsidR="00B33634" w:rsidRPr="00202662">
        <w:rPr>
          <w:rFonts w:ascii="Verdana" w:hAnsi="Verdana" w:cs="Verdana"/>
          <w:sz w:val="20"/>
          <w:szCs w:val="20"/>
        </w:rPr>
        <w:t>rozumieniu przepisu art. 22 § 1 ustawy z dnia 26 czerwca 1974</w:t>
      </w:r>
      <w:r w:rsidR="000B7089" w:rsidRPr="00202662">
        <w:rPr>
          <w:rFonts w:ascii="Verdana" w:hAnsi="Verdana" w:cs="Verdana"/>
          <w:sz w:val="20"/>
          <w:szCs w:val="20"/>
        </w:rPr>
        <w:t xml:space="preserve"> </w:t>
      </w:r>
      <w:r w:rsidR="00B33634" w:rsidRPr="00202662">
        <w:rPr>
          <w:rFonts w:ascii="Verdana" w:hAnsi="Verdana" w:cs="Verdana"/>
          <w:sz w:val="20"/>
          <w:szCs w:val="20"/>
        </w:rPr>
        <w:t>r. - Kodeks pracy (Dz.U. z 202</w:t>
      </w:r>
      <w:r w:rsidR="005F7C0B">
        <w:rPr>
          <w:rFonts w:ascii="Verdana" w:hAnsi="Verdana" w:cs="Verdana"/>
          <w:sz w:val="20"/>
          <w:szCs w:val="20"/>
        </w:rPr>
        <w:t>5</w:t>
      </w:r>
      <w:r w:rsidR="00A92ABC" w:rsidRPr="00202662">
        <w:rPr>
          <w:rFonts w:ascii="Verdana" w:hAnsi="Verdana" w:cs="Verdana"/>
          <w:sz w:val="20"/>
          <w:szCs w:val="20"/>
        </w:rPr>
        <w:t xml:space="preserve"> </w:t>
      </w:r>
      <w:r w:rsidR="00B33634" w:rsidRPr="00202662">
        <w:rPr>
          <w:rFonts w:ascii="Verdana" w:hAnsi="Verdana" w:cs="Verdana"/>
          <w:sz w:val="20"/>
          <w:szCs w:val="20"/>
        </w:rPr>
        <w:t xml:space="preserve">r. poz. </w:t>
      </w:r>
      <w:r w:rsidR="005F7C0B">
        <w:rPr>
          <w:rFonts w:ascii="Verdana" w:hAnsi="Verdana" w:cs="Verdana"/>
          <w:sz w:val="20"/>
          <w:szCs w:val="20"/>
        </w:rPr>
        <w:t>277</w:t>
      </w:r>
      <w:r w:rsidR="00B33634" w:rsidRPr="00202662">
        <w:rPr>
          <w:rFonts w:ascii="Verdana" w:hAnsi="Verdana" w:cs="Verdana"/>
          <w:sz w:val="20"/>
          <w:szCs w:val="20"/>
        </w:rPr>
        <w:t xml:space="preserve"> </w:t>
      </w:r>
      <w:r w:rsidRPr="00202662">
        <w:rPr>
          <w:rFonts w:ascii="Verdana" w:hAnsi="Verdana" w:cs="Verdana"/>
          <w:sz w:val="20"/>
          <w:szCs w:val="20"/>
        </w:rPr>
        <w:t>ze</w:t>
      </w:r>
      <w:r w:rsidR="00B33634" w:rsidRPr="00202662">
        <w:rPr>
          <w:rFonts w:ascii="Verdana" w:hAnsi="Verdana" w:cs="Verdana"/>
          <w:sz w:val="20"/>
          <w:szCs w:val="20"/>
        </w:rPr>
        <w:t xml:space="preserve"> zm.).</w:t>
      </w:r>
    </w:p>
    <w:p w14:paraId="744BD766" w14:textId="493B00FD" w:rsidR="005E7266" w:rsidRPr="00953490" w:rsidRDefault="00385317" w:rsidP="00202662">
      <w:pPr>
        <w:autoSpaceDE w:val="0"/>
        <w:autoSpaceDN w:val="0"/>
        <w:adjustRightInd w:val="0"/>
        <w:spacing w:before="120" w:after="120"/>
        <w:ind w:left="705" w:hanging="705"/>
        <w:jc w:val="both"/>
        <w:rPr>
          <w:rFonts w:ascii="Verdana" w:hAnsi="Verdana" w:cs="Verdana"/>
          <w:sz w:val="20"/>
          <w:szCs w:val="20"/>
        </w:rPr>
      </w:pPr>
      <w:r w:rsidRPr="00202662">
        <w:rPr>
          <w:rFonts w:ascii="Verdana" w:hAnsi="Verdana" w:cs="Verdana"/>
          <w:sz w:val="20"/>
          <w:szCs w:val="20"/>
        </w:rPr>
        <w:lastRenderedPageBreak/>
        <w:t>6.6.2.</w:t>
      </w:r>
      <w:r w:rsidR="00B33634" w:rsidRPr="00202662">
        <w:rPr>
          <w:rFonts w:ascii="Verdana" w:hAnsi="Verdana" w:cs="Verdana"/>
          <w:sz w:val="20"/>
          <w:szCs w:val="20"/>
        </w:rPr>
        <w:t xml:space="preserve"> </w:t>
      </w:r>
      <w:r w:rsidR="005E7266" w:rsidRPr="00202662">
        <w:rPr>
          <w:rFonts w:ascii="Verdana" w:hAnsi="Verdana" w:cs="Verdana"/>
          <w:sz w:val="20"/>
          <w:szCs w:val="20"/>
        </w:rPr>
        <w:t>Szczegółowe wymagania w zakresie zatrudniania przez wykonawcę lub podwykonawcę osób na podstawie stosunku pracy</w:t>
      </w:r>
      <w:r w:rsidR="00953490" w:rsidRPr="00202662">
        <w:rPr>
          <w:rFonts w:ascii="Verdana" w:hAnsi="Verdana" w:cs="Verdana"/>
          <w:sz w:val="20"/>
          <w:szCs w:val="20"/>
        </w:rPr>
        <w:t>, w tym: spos</w:t>
      </w:r>
      <w:r w:rsidR="007E7A1E" w:rsidRPr="00202662">
        <w:rPr>
          <w:rFonts w:ascii="Verdana" w:hAnsi="Verdana" w:cs="Verdana"/>
          <w:sz w:val="20"/>
          <w:szCs w:val="20"/>
        </w:rPr>
        <w:t>obu</w:t>
      </w:r>
      <w:r w:rsidR="00953490" w:rsidRPr="00202662">
        <w:rPr>
          <w:rFonts w:ascii="Verdana" w:hAnsi="Verdana" w:cs="Verdana"/>
          <w:sz w:val="20"/>
          <w:szCs w:val="20"/>
        </w:rPr>
        <w:t xml:space="preserve"> weryfikacji zatrudnienia tych osób, uprawnienia zamawiającego w zakresie kontroli spełniania przez wykonawcę wymagań</w:t>
      </w:r>
      <w:r w:rsidR="00953490" w:rsidRPr="00953490">
        <w:rPr>
          <w:rFonts w:ascii="Verdana" w:hAnsi="Verdana" w:cs="Verdana"/>
          <w:sz w:val="20"/>
          <w:szCs w:val="20"/>
        </w:rPr>
        <w:t xml:space="preserve"> związanych z zatrudnianiem tych osób oraz sankcji z tytułu niespełnienia tych wymagań</w:t>
      </w:r>
      <w:r w:rsidR="00953490">
        <w:rPr>
          <w:rFonts w:ascii="Verdana" w:hAnsi="Verdana" w:cs="Verdana"/>
          <w:sz w:val="20"/>
          <w:szCs w:val="20"/>
        </w:rPr>
        <w:t>,</w:t>
      </w:r>
      <w:r w:rsidR="005E7266">
        <w:rPr>
          <w:rFonts w:ascii="Verdana" w:hAnsi="Verdana" w:cs="Verdana"/>
          <w:sz w:val="20"/>
          <w:szCs w:val="20"/>
        </w:rPr>
        <w:t xml:space="preserve"> zostały określone w projektowanych postanowieniach umowy (Tom II SWZ)</w:t>
      </w:r>
    </w:p>
    <w:p w14:paraId="65C4E94A" w14:textId="1C531D72"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7</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TERMIN </w:t>
      </w:r>
      <w:r w:rsidR="003E773B" w:rsidRPr="007D3A1D">
        <w:rPr>
          <w:rFonts w:ascii="Verdana" w:hAnsi="Verdana" w:cs="Verdana"/>
          <w:b/>
          <w:bCs/>
          <w:sz w:val="20"/>
          <w:szCs w:val="20"/>
        </w:rPr>
        <w:t>WYKONANIA ZAMÓWIENIA</w:t>
      </w:r>
    </w:p>
    <w:p w14:paraId="7BC13EF6" w14:textId="35C62FD8" w:rsidR="001E10B6" w:rsidRDefault="003037FB" w:rsidP="007C0A8F">
      <w:pPr>
        <w:widowControl w:val="0"/>
        <w:ind w:left="709"/>
        <w:jc w:val="both"/>
        <w:rPr>
          <w:rFonts w:ascii="Verdana" w:hAnsi="Verdana" w:cs="Verdana"/>
          <w:sz w:val="20"/>
          <w:szCs w:val="20"/>
        </w:rPr>
      </w:pPr>
      <w:r w:rsidRPr="003037FB">
        <w:rPr>
          <w:rFonts w:ascii="Verdana" w:hAnsi="Verdana" w:cs="Verdana"/>
          <w:sz w:val="20"/>
          <w:szCs w:val="20"/>
        </w:rPr>
        <w:t>w</w:t>
      </w:r>
      <w:r w:rsidR="00694ED0" w:rsidRPr="003037FB">
        <w:rPr>
          <w:rFonts w:ascii="Verdana" w:hAnsi="Verdana" w:cs="Verdana"/>
          <w:sz w:val="20"/>
          <w:szCs w:val="20"/>
        </w:rPr>
        <w:t xml:space="preserve"> zakresie</w:t>
      </w:r>
      <w:r w:rsidR="00694ED0">
        <w:rPr>
          <w:rFonts w:ascii="Verdana" w:hAnsi="Verdana" w:cs="Verdana"/>
          <w:b/>
          <w:bCs/>
          <w:sz w:val="20"/>
          <w:szCs w:val="20"/>
        </w:rPr>
        <w:t xml:space="preserve"> </w:t>
      </w:r>
      <w:r w:rsidR="008C09F0" w:rsidRPr="008C09F0">
        <w:rPr>
          <w:rFonts w:ascii="Verdana" w:hAnsi="Verdana" w:cs="Verdana"/>
          <w:b/>
          <w:bCs/>
          <w:sz w:val="20"/>
          <w:szCs w:val="20"/>
        </w:rPr>
        <w:t>Częś</w:t>
      </w:r>
      <w:r w:rsidR="00342891">
        <w:rPr>
          <w:rFonts w:ascii="Verdana" w:hAnsi="Verdana" w:cs="Verdana"/>
          <w:b/>
          <w:bCs/>
          <w:sz w:val="20"/>
          <w:szCs w:val="20"/>
        </w:rPr>
        <w:t>ci</w:t>
      </w:r>
      <w:r w:rsidR="008C09F0" w:rsidRPr="008C09F0">
        <w:rPr>
          <w:rFonts w:ascii="Verdana" w:hAnsi="Verdana" w:cs="Verdana"/>
          <w:b/>
          <w:bCs/>
          <w:sz w:val="20"/>
          <w:szCs w:val="20"/>
        </w:rPr>
        <w:t xml:space="preserve"> 1</w:t>
      </w:r>
      <w:r w:rsidR="003119C2">
        <w:rPr>
          <w:rFonts w:ascii="Verdana" w:hAnsi="Verdana" w:cs="Verdana"/>
          <w:b/>
          <w:bCs/>
          <w:sz w:val="20"/>
          <w:szCs w:val="20"/>
        </w:rPr>
        <w:t xml:space="preserve"> </w:t>
      </w:r>
      <w:r w:rsidR="004C376E">
        <w:rPr>
          <w:rFonts w:ascii="Verdana" w:hAnsi="Verdana" w:cs="Verdana"/>
          <w:sz w:val="20"/>
          <w:szCs w:val="20"/>
        </w:rPr>
        <w:t>–</w:t>
      </w:r>
      <w:r w:rsidR="00D453F3" w:rsidRPr="00D453F3">
        <w:rPr>
          <w:rFonts w:ascii="Verdana" w:hAnsi="Verdana" w:cs="Verdana"/>
          <w:sz w:val="20"/>
          <w:szCs w:val="20"/>
        </w:rPr>
        <w:t xml:space="preserve"> </w:t>
      </w:r>
      <w:r w:rsidR="004C376E">
        <w:rPr>
          <w:rFonts w:ascii="Verdana" w:hAnsi="Verdana" w:cs="Verdana"/>
          <w:sz w:val="20"/>
          <w:szCs w:val="20"/>
        </w:rPr>
        <w:t>10 miesięcy</w:t>
      </w:r>
      <w:r w:rsidR="00D453F3" w:rsidRPr="00D453F3">
        <w:rPr>
          <w:rFonts w:ascii="Verdana" w:hAnsi="Verdana" w:cs="Verdana"/>
          <w:sz w:val="20"/>
          <w:szCs w:val="20"/>
        </w:rPr>
        <w:t xml:space="preserve"> od dnia podpisania umowy</w:t>
      </w:r>
      <w:r w:rsidR="007C0A8F">
        <w:rPr>
          <w:rFonts w:ascii="Verdana" w:hAnsi="Verdana" w:cs="Verdana"/>
          <w:sz w:val="20"/>
          <w:szCs w:val="20"/>
        </w:rPr>
        <w:t>,</w:t>
      </w:r>
    </w:p>
    <w:p w14:paraId="161207F6" w14:textId="57EF9F23" w:rsidR="00792841" w:rsidRDefault="003119C2" w:rsidP="003119C2">
      <w:pPr>
        <w:widowControl w:val="0"/>
        <w:ind w:left="709"/>
        <w:jc w:val="both"/>
        <w:rPr>
          <w:rFonts w:ascii="Verdana" w:hAnsi="Verdana" w:cs="Verdana"/>
          <w:sz w:val="20"/>
          <w:szCs w:val="20"/>
        </w:rPr>
      </w:pPr>
      <w:r w:rsidRPr="003037FB">
        <w:rPr>
          <w:rFonts w:ascii="Verdana" w:hAnsi="Verdana" w:cs="Verdana"/>
          <w:sz w:val="20"/>
          <w:szCs w:val="20"/>
        </w:rPr>
        <w:t>w zakresie</w:t>
      </w:r>
      <w:r>
        <w:rPr>
          <w:rFonts w:ascii="Verdana" w:hAnsi="Verdana" w:cs="Verdana"/>
          <w:b/>
          <w:bCs/>
          <w:sz w:val="20"/>
          <w:szCs w:val="20"/>
        </w:rPr>
        <w:t xml:space="preserve"> </w:t>
      </w:r>
      <w:r w:rsidRPr="008C09F0">
        <w:rPr>
          <w:rFonts w:ascii="Verdana" w:hAnsi="Verdana" w:cs="Verdana"/>
          <w:b/>
          <w:bCs/>
          <w:sz w:val="20"/>
          <w:szCs w:val="20"/>
        </w:rPr>
        <w:t>Częś</w:t>
      </w:r>
      <w:r w:rsidR="00342891">
        <w:rPr>
          <w:rFonts w:ascii="Verdana" w:hAnsi="Verdana" w:cs="Verdana"/>
          <w:b/>
          <w:bCs/>
          <w:sz w:val="20"/>
          <w:szCs w:val="20"/>
        </w:rPr>
        <w:t xml:space="preserve">ci </w:t>
      </w:r>
      <w:r>
        <w:rPr>
          <w:rFonts w:ascii="Verdana" w:hAnsi="Verdana" w:cs="Verdana"/>
          <w:b/>
          <w:bCs/>
          <w:sz w:val="20"/>
          <w:szCs w:val="20"/>
        </w:rPr>
        <w:t xml:space="preserve">2 </w:t>
      </w:r>
      <w:r w:rsidR="004C376E">
        <w:rPr>
          <w:rFonts w:ascii="Verdana" w:hAnsi="Verdana" w:cs="Verdana"/>
          <w:b/>
          <w:bCs/>
          <w:sz w:val="20"/>
          <w:szCs w:val="20"/>
        </w:rPr>
        <w:t>–</w:t>
      </w:r>
      <w:r>
        <w:rPr>
          <w:rFonts w:ascii="Verdana" w:hAnsi="Verdana" w:cs="Verdana"/>
          <w:b/>
          <w:bCs/>
          <w:sz w:val="20"/>
          <w:szCs w:val="20"/>
        </w:rPr>
        <w:t xml:space="preserve"> </w:t>
      </w:r>
      <w:r w:rsidR="004C376E">
        <w:rPr>
          <w:rFonts w:ascii="Verdana" w:hAnsi="Verdana" w:cs="Verdana"/>
          <w:sz w:val="20"/>
          <w:szCs w:val="20"/>
        </w:rPr>
        <w:t>10 miesięcy</w:t>
      </w:r>
      <w:r w:rsidR="00CF2759" w:rsidRPr="00D453F3">
        <w:rPr>
          <w:rFonts w:ascii="Verdana" w:hAnsi="Verdana" w:cs="Verdana"/>
          <w:sz w:val="20"/>
          <w:szCs w:val="20"/>
        </w:rPr>
        <w:t xml:space="preserve"> od dnia podpisania umowy</w:t>
      </w:r>
      <w:r w:rsidR="00CF2759">
        <w:rPr>
          <w:rFonts w:ascii="Verdana" w:hAnsi="Verdana" w:cs="Verdana"/>
          <w:sz w:val="20"/>
          <w:szCs w:val="20"/>
        </w:rPr>
        <w:t>,</w:t>
      </w:r>
    </w:p>
    <w:p w14:paraId="6589A7A6" w14:textId="77777777" w:rsidR="005D7EC5" w:rsidRPr="00792841" w:rsidRDefault="005D7EC5" w:rsidP="007E1069">
      <w:pPr>
        <w:widowControl w:val="0"/>
        <w:jc w:val="both"/>
        <w:rPr>
          <w:rFonts w:ascii="Verdana" w:hAnsi="Verdana" w:cs="Verdana"/>
          <w:sz w:val="20"/>
          <w:szCs w:val="20"/>
        </w:rPr>
      </w:pPr>
    </w:p>
    <w:p w14:paraId="3EA0200E" w14:textId="04E7369A"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8</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WARUNKI UDZIAŁU W POSTĘPOWANIU </w:t>
      </w:r>
    </w:p>
    <w:p w14:paraId="7756B419" w14:textId="2DBE9073" w:rsidR="00740EAF" w:rsidRPr="007D3A1D" w:rsidRDefault="0012143C" w:rsidP="00FA0816">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0006792C" w:rsidRPr="007D3A1D">
        <w:rPr>
          <w:rStyle w:val="tekstdokbold"/>
          <w:rFonts w:ascii="Verdana" w:hAnsi="Verdana" w:cs="Verdana"/>
          <w:sz w:val="20"/>
          <w:szCs w:val="20"/>
        </w:rPr>
        <w:t>.1.</w:t>
      </w:r>
      <w:r w:rsidR="0006792C" w:rsidRPr="007D3A1D">
        <w:rPr>
          <w:rStyle w:val="tekstdokbold"/>
          <w:rFonts w:ascii="Verdana" w:hAnsi="Verdana" w:cs="Verdana"/>
          <w:sz w:val="20"/>
          <w:szCs w:val="20"/>
        </w:rPr>
        <w:tab/>
        <w:t xml:space="preserve">O udzielenie zamówienia mogą ubiegać się Wykonawcy, którzy nie podlegają wykluczeniu oraz spełniają określone przez zamawiającego warunki </w:t>
      </w:r>
      <w:r w:rsidR="0006792C" w:rsidRPr="007D3A1D">
        <w:rPr>
          <w:rFonts w:ascii="Verdana" w:hAnsi="Verdana" w:cs="Verdana"/>
          <w:sz w:val="20"/>
          <w:szCs w:val="20"/>
        </w:rPr>
        <w:t>udziału w postępowaniu.</w:t>
      </w:r>
    </w:p>
    <w:p w14:paraId="7438D270" w14:textId="77777777" w:rsidR="00AC4DB8" w:rsidRPr="007D3A1D" w:rsidRDefault="00AC4DB8" w:rsidP="00AC4DB8">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Pr="007D3A1D">
        <w:rPr>
          <w:rStyle w:val="tekstdokbold"/>
          <w:rFonts w:ascii="Verdana" w:hAnsi="Verdana" w:cs="Verdana"/>
          <w:sz w:val="20"/>
          <w:szCs w:val="20"/>
        </w:rPr>
        <w:t>.2.</w:t>
      </w:r>
      <w:r w:rsidRPr="007D3A1D">
        <w:rPr>
          <w:rStyle w:val="tekstdokbold"/>
          <w:rFonts w:ascii="Verdana" w:hAnsi="Verdana" w:cs="Verdana"/>
          <w:sz w:val="20"/>
          <w:szCs w:val="20"/>
        </w:rPr>
        <w:tab/>
      </w:r>
      <w:r w:rsidRPr="007D3A1D">
        <w:rPr>
          <w:rFonts w:ascii="Verdana" w:hAnsi="Verdana" w:cs="Verdana"/>
          <w:sz w:val="20"/>
          <w:szCs w:val="20"/>
        </w:rPr>
        <w:t>O udzielenie zamówienia mogą ubiegać się Wykonawcy, którzy spełniają warunki dotyczące:</w:t>
      </w:r>
    </w:p>
    <w:p w14:paraId="42EDFAEA" w14:textId="77777777" w:rsidR="00AC4DB8" w:rsidRPr="007D3A1D" w:rsidRDefault="00AC4DB8" w:rsidP="00AC4DB8">
      <w:pPr>
        <w:pStyle w:val="Tekstpodstawowy2"/>
        <w:spacing w:after="120"/>
        <w:ind w:left="1134" w:hanging="425"/>
        <w:rPr>
          <w:rFonts w:ascii="Verdana" w:hAnsi="Verdana" w:cs="Verdana"/>
          <w:bCs w:val="0"/>
          <w:sz w:val="20"/>
          <w:szCs w:val="20"/>
        </w:rPr>
      </w:pPr>
      <w:r w:rsidRPr="007D3A1D">
        <w:rPr>
          <w:rFonts w:ascii="Verdana" w:hAnsi="Verdana" w:cs="Verdana"/>
          <w:b w:val="0"/>
          <w:bCs w:val="0"/>
          <w:sz w:val="20"/>
          <w:szCs w:val="20"/>
        </w:rPr>
        <w:t xml:space="preserve">1) </w:t>
      </w:r>
      <w:r w:rsidRPr="007D3A1D">
        <w:rPr>
          <w:rFonts w:ascii="Verdana" w:hAnsi="Verdana" w:cs="Verdana"/>
          <w:b w:val="0"/>
          <w:bCs w:val="0"/>
          <w:sz w:val="20"/>
          <w:szCs w:val="20"/>
        </w:rPr>
        <w:tab/>
      </w:r>
      <w:r w:rsidRPr="007D3A1D">
        <w:rPr>
          <w:rFonts w:ascii="Verdana" w:hAnsi="Verdana" w:cs="Verdana"/>
          <w:bCs w:val="0"/>
          <w:sz w:val="20"/>
          <w:szCs w:val="20"/>
        </w:rPr>
        <w:t>zdolności do występowania w obrocie gospodarczym</w:t>
      </w:r>
    </w:p>
    <w:p w14:paraId="3EBFAFF6" w14:textId="77777777" w:rsidR="00AC4DB8" w:rsidRPr="004A0C02" w:rsidRDefault="00AC4DB8" w:rsidP="00AC4DB8">
      <w:pPr>
        <w:pStyle w:val="pkt"/>
        <w:spacing w:before="120" w:after="120"/>
        <w:ind w:left="1134" w:firstLine="0"/>
        <w:rPr>
          <w:rFonts w:ascii="Verdana" w:hAnsi="Verdana" w:cs="Verdana"/>
          <w:bCs/>
          <w:iCs/>
          <w:sz w:val="20"/>
          <w:szCs w:val="20"/>
        </w:rPr>
      </w:pPr>
      <w:r w:rsidRPr="004A0C02">
        <w:rPr>
          <w:rFonts w:ascii="Verdana" w:hAnsi="Verdana" w:cs="Verdana"/>
          <w:bCs/>
          <w:iCs/>
          <w:sz w:val="20"/>
          <w:szCs w:val="20"/>
        </w:rPr>
        <w:t>Nie dotyczy</w:t>
      </w:r>
    </w:p>
    <w:p w14:paraId="5ACE38BF" w14:textId="77777777" w:rsidR="00AC4DB8" w:rsidRPr="007D3A1D" w:rsidRDefault="00AC4DB8" w:rsidP="00AC4DB8">
      <w:pPr>
        <w:pStyle w:val="Tekstpodstawowy2"/>
        <w:spacing w:after="120"/>
        <w:ind w:left="1134" w:hanging="425"/>
        <w:rPr>
          <w:rFonts w:ascii="Verdana" w:hAnsi="Verdana" w:cs="Verdana"/>
          <w:sz w:val="20"/>
          <w:szCs w:val="20"/>
        </w:rPr>
      </w:pPr>
      <w:r w:rsidRPr="007D3A1D">
        <w:rPr>
          <w:rFonts w:ascii="Verdana" w:hAnsi="Verdana" w:cs="Verdana"/>
          <w:b w:val="0"/>
          <w:sz w:val="20"/>
          <w:szCs w:val="20"/>
        </w:rPr>
        <w:t>2)</w:t>
      </w:r>
      <w:r w:rsidRPr="007D3A1D">
        <w:rPr>
          <w:rFonts w:ascii="Verdana" w:hAnsi="Verdana" w:cs="Verdana"/>
          <w:b w:val="0"/>
          <w:sz w:val="20"/>
          <w:szCs w:val="20"/>
        </w:rPr>
        <w:tab/>
      </w:r>
      <w:r w:rsidRPr="007D3A1D">
        <w:rPr>
          <w:rFonts w:ascii="Verdana" w:hAnsi="Verdana" w:cs="Verdana"/>
          <w:sz w:val="20"/>
          <w:szCs w:val="20"/>
        </w:rPr>
        <w:t>uprawnień do prowadzenia określonej działalności gospodarczej lub zawodowej, o ile wynika to z odrębnych przepisów:</w:t>
      </w:r>
    </w:p>
    <w:p w14:paraId="6CCB8ED0" w14:textId="101FA93F" w:rsidR="00AC4DB8" w:rsidRDefault="003D4F9B" w:rsidP="00BC0B00">
      <w:pPr>
        <w:pStyle w:val="pkt"/>
        <w:spacing w:before="120" w:after="120"/>
        <w:ind w:left="1134" w:firstLine="0"/>
        <w:rPr>
          <w:rFonts w:ascii="Verdana" w:hAnsi="Verdana"/>
          <w:color w:val="000000"/>
          <w:sz w:val="20"/>
        </w:rPr>
      </w:pPr>
      <w:r w:rsidRPr="004A0C02">
        <w:rPr>
          <w:rFonts w:ascii="Verdana" w:hAnsi="Verdana" w:cs="Verdana"/>
          <w:bCs/>
          <w:iCs/>
          <w:sz w:val="20"/>
          <w:szCs w:val="20"/>
        </w:rPr>
        <w:t>Nie dotyczy</w:t>
      </w:r>
      <w:r w:rsidR="00AC4DB8">
        <w:rPr>
          <w:rFonts w:ascii="Verdana" w:hAnsi="Verdana"/>
          <w:color w:val="000000"/>
          <w:sz w:val="20"/>
        </w:rPr>
        <w:tab/>
      </w:r>
      <w:r w:rsidR="00AC4DB8">
        <w:rPr>
          <w:rFonts w:ascii="Verdana" w:hAnsi="Verdana"/>
          <w:color w:val="000000"/>
          <w:sz w:val="20"/>
        </w:rPr>
        <w:tab/>
      </w:r>
    </w:p>
    <w:p w14:paraId="2D90F5EA" w14:textId="1366BD4E" w:rsidR="00AC4DB8" w:rsidRDefault="00AC4DB8" w:rsidP="00AC4DB8">
      <w:pPr>
        <w:pStyle w:val="Tekstpodstawowy2"/>
        <w:spacing w:after="120"/>
        <w:ind w:left="1134" w:hanging="425"/>
        <w:rPr>
          <w:rFonts w:ascii="Verdana" w:hAnsi="Verdana" w:cs="Verdana"/>
          <w:sz w:val="20"/>
          <w:szCs w:val="20"/>
        </w:rPr>
      </w:pPr>
      <w:r w:rsidRPr="007D3A1D">
        <w:rPr>
          <w:rFonts w:ascii="Verdana" w:hAnsi="Verdana" w:cs="Verdana"/>
          <w:b w:val="0"/>
          <w:bCs w:val="0"/>
          <w:sz w:val="20"/>
          <w:szCs w:val="20"/>
        </w:rPr>
        <w:t>3)</w:t>
      </w:r>
      <w:r w:rsidRPr="007D3A1D">
        <w:rPr>
          <w:rFonts w:ascii="Verdana" w:hAnsi="Verdana" w:cs="Verdana"/>
          <w:b w:val="0"/>
          <w:bCs w:val="0"/>
          <w:sz w:val="20"/>
          <w:szCs w:val="20"/>
        </w:rPr>
        <w:tab/>
      </w:r>
      <w:r w:rsidRPr="007D3A1D">
        <w:rPr>
          <w:rFonts w:ascii="Verdana" w:hAnsi="Verdana" w:cs="Verdana"/>
          <w:sz w:val="20"/>
          <w:szCs w:val="20"/>
        </w:rPr>
        <w:t>sytuacji ekonomicznej lub finansowej:</w:t>
      </w:r>
    </w:p>
    <w:p w14:paraId="05B6F1F9" w14:textId="203956FB" w:rsidR="0033424B" w:rsidRPr="0033424B" w:rsidRDefault="0033424B" w:rsidP="0033424B">
      <w:pPr>
        <w:pStyle w:val="pkt"/>
        <w:spacing w:before="120" w:after="120"/>
        <w:ind w:left="0" w:firstLine="0"/>
        <w:rPr>
          <w:rFonts w:ascii="Verdana" w:hAnsi="Verdana" w:cs="Verdana"/>
          <w:b/>
          <w:sz w:val="20"/>
          <w:szCs w:val="20"/>
        </w:rPr>
      </w:pPr>
      <w:r>
        <w:rPr>
          <w:rFonts w:ascii="Verdana" w:hAnsi="Verdana" w:cs="Verdana"/>
          <w:sz w:val="20"/>
          <w:szCs w:val="20"/>
        </w:rPr>
        <w:tab/>
      </w:r>
      <w:r>
        <w:rPr>
          <w:rFonts w:ascii="Verdana" w:hAnsi="Verdana" w:cs="Verdana"/>
          <w:sz w:val="20"/>
          <w:szCs w:val="20"/>
        </w:rPr>
        <w:tab/>
      </w:r>
      <w:r w:rsidRPr="0033424B">
        <w:rPr>
          <w:rFonts w:ascii="Verdana" w:hAnsi="Verdana" w:cs="Verdana"/>
          <w:b/>
          <w:iCs/>
          <w:sz w:val="20"/>
          <w:szCs w:val="20"/>
        </w:rPr>
        <w:t>w zakresie Części 1</w:t>
      </w:r>
      <w:r>
        <w:rPr>
          <w:rFonts w:ascii="Verdana" w:hAnsi="Verdana" w:cs="Verdana"/>
          <w:b/>
          <w:iCs/>
          <w:sz w:val="20"/>
          <w:szCs w:val="20"/>
        </w:rPr>
        <w:t xml:space="preserve"> i 2</w:t>
      </w:r>
    </w:p>
    <w:p w14:paraId="566D9B59" w14:textId="41D243EB" w:rsidR="0033424B" w:rsidRDefault="0033424B" w:rsidP="00AE62EE">
      <w:pPr>
        <w:pStyle w:val="pkt"/>
        <w:numPr>
          <w:ilvl w:val="0"/>
          <w:numId w:val="89"/>
        </w:numPr>
        <w:spacing w:before="120" w:after="120"/>
        <w:rPr>
          <w:rFonts w:ascii="Verdana" w:hAnsi="Verdana" w:cs="Verdana"/>
          <w:bCs/>
          <w:iCs/>
          <w:sz w:val="20"/>
          <w:szCs w:val="20"/>
        </w:rPr>
      </w:pPr>
      <w:bookmarkStart w:id="6" w:name="_Hlk83733770"/>
      <w:r>
        <w:rPr>
          <w:rFonts w:ascii="Verdana" w:hAnsi="Verdana" w:cs="Verdana"/>
          <w:bCs/>
          <w:iCs/>
          <w:sz w:val="20"/>
          <w:szCs w:val="20"/>
        </w:rPr>
        <w:t xml:space="preserve">Wykonawca musi wykazać, że </w:t>
      </w:r>
      <w:bookmarkEnd w:id="6"/>
      <w:r>
        <w:rPr>
          <w:rFonts w:ascii="Verdana" w:hAnsi="Verdana" w:cs="Verdana"/>
          <w:bCs/>
          <w:iCs/>
          <w:sz w:val="20"/>
          <w:szCs w:val="20"/>
        </w:rPr>
        <w:t>posiada ubezpieczenie OC w zakresie prowadzonej działalności gospodarczej związanej z przedmiotem zamówienia na sumę gwarancyjną o wartości min.  1 000 000,00 zł.</w:t>
      </w:r>
    </w:p>
    <w:p w14:paraId="45ED8085" w14:textId="77777777" w:rsidR="0033424B" w:rsidRDefault="0033424B" w:rsidP="00AE62EE">
      <w:pPr>
        <w:pStyle w:val="pkt"/>
        <w:numPr>
          <w:ilvl w:val="0"/>
          <w:numId w:val="89"/>
        </w:numPr>
        <w:spacing w:before="120" w:after="120"/>
        <w:rPr>
          <w:rFonts w:ascii="Verdana" w:hAnsi="Verdana"/>
          <w:sz w:val="20"/>
          <w:szCs w:val="20"/>
        </w:rPr>
      </w:pPr>
      <w:r w:rsidRPr="00B55489">
        <w:rPr>
          <w:rFonts w:ascii="Verdana" w:hAnsi="Verdana"/>
          <w:sz w:val="20"/>
          <w:szCs w:val="20"/>
        </w:rPr>
        <w:t>Wykonawca musi wykazać, że posiadania zdolnoś</w:t>
      </w:r>
      <w:r>
        <w:rPr>
          <w:rFonts w:ascii="Verdana" w:hAnsi="Verdana"/>
          <w:sz w:val="20"/>
          <w:szCs w:val="20"/>
        </w:rPr>
        <w:t>ć</w:t>
      </w:r>
      <w:r w:rsidRPr="00B55489">
        <w:rPr>
          <w:rFonts w:ascii="Verdana" w:hAnsi="Verdana"/>
          <w:sz w:val="20"/>
          <w:szCs w:val="20"/>
        </w:rPr>
        <w:t xml:space="preserve"> kredytow</w:t>
      </w:r>
      <w:r>
        <w:rPr>
          <w:rFonts w:ascii="Verdana" w:hAnsi="Verdana"/>
          <w:sz w:val="20"/>
          <w:szCs w:val="20"/>
        </w:rPr>
        <w:t>ą</w:t>
      </w:r>
      <w:r w:rsidRPr="00B55489">
        <w:rPr>
          <w:rFonts w:ascii="Verdana" w:hAnsi="Verdana"/>
          <w:sz w:val="20"/>
          <w:szCs w:val="20"/>
        </w:rPr>
        <w:t xml:space="preserve"> lub środk</w:t>
      </w:r>
      <w:r>
        <w:rPr>
          <w:rFonts w:ascii="Verdana" w:hAnsi="Verdana"/>
          <w:sz w:val="20"/>
          <w:szCs w:val="20"/>
        </w:rPr>
        <w:t>i</w:t>
      </w:r>
      <w:r w:rsidRPr="00B55489">
        <w:rPr>
          <w:rFonts w:ascii="Verdana" w:hAnsi="Verdana"/>
          <w:sz w:val="20"/>
          <w:szCs w:val="20"/>
        </w:rPr>
        <w:t xml:space="preserve"> finansow</w:t>
      </w:r>
      <w:r>
        <w:rPr>
          <w:rFonts w:ascii="Verdana" w:hAnsi="Verdana"/>
          <w:sz w:val="20"/>
          <w:szCs w:val="20"/>
        </w:rPr>
        <w:t>e w kwocie min. 500 000,00 zł.</w:t>
      </w:r>
    </w:p>
    <w:p w14:paraId="2E75DBD8" w14:textId="77777777" w:rsidR="00AC4DB8" w:rsidRPr="007D3A1D" w:rsidRDefault="00AC4DB8" w:rsidP="00085485">
      <w:pPr>
        <w:pStyle w:val="Tekstpodstawowy2"/>
        <w:spacing w:before="0" w:after="120"/>
        <w:ind w:left="1134" w:hanging="425"/>
        <w:rPr>
          <w:rFonts w:ascii="Verdana" w:hAnsi="Verdana" w:cs="Verdana"/>
          <w:b w:val="0"/>
          <w:bCs w:val="0"/>
          <w:sz w:val="20"/>
          <w:szCs w:val="20"/>
        </w:rPr>
      </w:pPr>
      <w:r w:rsidRPr="007D3A1D">
        <w:rPr>
          <w:rFonts w:ascii="Verdana" w:hAnsi="Verdana" w:cs="Verdana"/>
          <w:b w:val="0"/>
          <w:sz w:val="20"/>
          <w:szCs w:val="20"/>
        </w:rPr>
        <w:t>4)</w:t>
      </w:r>
      <w:r w:rsidRPr="007D3A1D">
        <w:rPr>
          <w:rFonts w:ascii="Verdana" w:hAnsi="Verdana" w:cs="Verdana"/>
          <w:b w:val="0"/>
          <w:sz w:val="20"/>
          <w:szCs w:val="20"/>
        </w:rPr>
        <w:tab/>
      </w:r>
      <w:r w:rsidRPr="007D3A1D">
        <w:rPr>
          <w:rFonts w:ascii="Verdana" w:hAnsi="Verdana" w:cs="Verdana"/>
          <w:sz w:val="20"/>
          <w:szCs w:val="20"/>
        </w:rPr>
        <w:t>zdolności technicznej lub zawodowej:</w:t>
      </w:r>
    </w:p>
    <w:p w14:paraId="36D7F07C" w14:textId="1850EAD1" w:rsidR="008C09F0" w:rsidRDefault="00AC4DB8" w:rsidP="002226CD">
      <w:pPr>
        <w:pStyle w:val="Tekstpodstawowy2"/>
        <w:tabs>
          <w:tab w:val="left" w:pos="1701"/>
        </w:tabs>
        <w:spacing w:before="0"/>
        <w:ind w:left="1701" w:hanging="425"/>
        <w:rPr>
          <w:rFonts w:ascii="Verdana" w:hAnsi="Verdana" w:cs="Verdana"/>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Wykonawcy:</w:t>
      </w:r>
    </w:p>
    <w:p w14:paraId="487FC56C" w14:textId="77777777" w:rsidR="002226CD" w:rsidRDefault="002226CD" w:rsidP="002226CD">
      <w:pPr>
        <w:pStyle w:val="Tekstpodstawowy2"/>
        <w:tabs>
          <w:tab w:val="left" w:pos="1701"/>
        </w:tabs>
        <w:spacing w:before="0"/>
        <w:ind w:left="1701" w:hanging="425"/>
        <w:rPr>
          <w:rFonts w:ascii="Verdana" w:hAnsi="Verdana" w:cs="Verdana"/>
          <w:b w:val="0"/>
          <w:bCs w:val="0"/>
          <w:sz w:val="20"/>
          <w:szCs w:val="20"/>
        </w:rPr>
      </w:pPr>
    </w:p>
    <w:p w14:paraId="5784B84A" w14:textId="59B51BFD" w:rsidR="00BA0611" w:rsidRDefault="00BA0611" w:rsidP="00BA0611">
      <w:pPr>
        <w:pStyle w:val="Tekstpodstawowy2"/>
        <w:tabs>
          <w:tab w:val="left" w:pos="1701"/>
        </w:tabs>
        <w:spacing w:before="0"/>
        <w:ind w:left="1701" w:hanging="425"/>
        <w:rPr>
          <w:rFonts w:ascii="Verdana" w:hAnsi="Verdana" w:cs="Verdana"/>
          <w:sz w:val="20"/>
          <w:szCs w:val="20"/>
        </w:rPr>
      </w:pPr>
      <w:r w:rsidRPr="002226CD">
        <w:rPr>
          <w:rFonts w:ascii="Verdana" w:hAnsi="Verdana" w:cs="Verdana"/>
          <w:b w:val="0"/>
          <w:bCs w:val="0"/>
          <w:sz w:val="20"/>
          <w:szCs w:val="20"/>
        </w:rPr>
        <w:t>w zakresie</w:t>
      </w:r>
      <w:r>
        <w:rPr>
          <w:rFonts w:ascii="Verdana" w:hAnsi="Verdana" w:cs="Verdana"/>
          <w:sz w:val="20"/>
          <w:szCs w:val="20"/>
        </w:rPr>
        <w:t xml:space="preserve"> Część 1</w:t>
      </w:r>
      <w:r w:rsidR="004C376E">
        <w:rPr>
          <w:rFonts w:ascii="Verdana" w:hAnsi="Verdana" w:cs="Verdana"/>
          <w:sz w:val="20"/>
          <w:szCs w:val="20"/>
        </w:rPr>
        <w:t xml:space="preserve"> i 2</w:t>
      </w:r>
    </w:p>
    <w:p w14:paraId="199EE559" w14:textId="77777777" w:rsidR="00BA0611" w:rsidRPr="007D3A1D" w:rsidRDefault="00BA0611" w:rsidP="00BA0611">
      <w:pPr>
        <w:pStyle w:val="Tekstpodstawowy2"/>
        <w:tabs>
          <w:tab w:val="left" w:pos="1701"/>
        </w:tabs>
        <w:spacing w:before="0"/>
        <w:ind w:left="1701" w:hanging="425"/>
        <w:rPr>
          <w:rFonts w:ascii="Verdana" w:hAnsi="Verdana" w:cs="Verdana"/>
          <w:sz w:val="20"/>
          <w:szCs w:val="20"/>
        </w:rPr>
      </w:pPr>
    </w:p>
    <w:p w14:paraId="3809BB98" w14:textId="77777777" w:rsidR="009D749C" w:rsidRDefault="00BA0611" w:rsidP="00BA0611">
      <w:pPr>
        <w:pStyle w:val="Tekstpodstawowy2"/>
        <w:tabs>
          <w:tab w:val="left" w:pos="709"/>
        </w:tabs>
        <w:spacing w:before="0"/>
        <w:ind w:left="709"/>
        <w:rPr>
          <w:rFonts w:ascii="Verdana" w:eastAsia="Calibri" w:hAnsi="Verdana" w:cs="Verdana"/>
          <w:b w:val="0"/>
          <w:sz w:val="20"/>
          <w:szCs w:val="20"/>
        </w:rPr>
      </w:pPr>
      <w:bookmarkStart w:id="7" w:name="_Hlk201063810"/>
      <w:r w:rsidRPr="004A11F0">
        <w:rPr>
          <w:rFonts w:ascii="Verdana" w:eastAsia="Calibri" w:hAnsi="Verdana" w:cs="Verdana"/>
          <w:b w:val="0"/>
          <w:sz w:val="20"/>
          <w:szCs w:val="20"/>
        </w:rPr>
        <w:t xml:space="preserve">Wykonawca musi wykazać się doświadczeniem </w:t>
      </w:r>
      <w:bookmarkStart w:id="8" w:name="_Hlk70335420"/>
      <w:r>
        <w:rPr>
          <w:rFonts w:ascii="Verdana" w:eastAsia="Calibri" w:hAnsi="Verdana" w:cs="Verdana"/>
          <w:b w:val="0"/>
          <w:sz w:val="20"/>
          <w:szCs w:val="20"/>
        </w:rPr>
        <w:t>polegającym na wykonaniu (zakończeniu) w okresie ostatnich 5 lat przed upływem terminu składania ofert, a jeżeli okres prowadzenia działalności jest krótszy – w tym okresie</w:t>
      </w:r>
      <w:r w:rsidR="009D749C">
        <w:rPr>
          <w:rFonts w:ascii="Verdana" w:eastAsia="Calibri" w:hAnsi="Verdana" w:cs="Verdana"/>
          <w:b w:val="0"/>
          <w:sz w:val="20"/>
          <w:szCs w:val="20"/>
        </w:rPr>
        <w:t>:</w:t>
      </w:r>
    </w:p>
    <w:p w14:paraId="7FD14179" w14:textId="21809206" w:rsidR="00BA0611" w:rsidRDefault="00DD59F1" w:rsidP="00AE62EE">
      <w:pPr>
        <w:pStyle w:val="Tekstpodstawowy2"/>
        <w:numPr>
          <w:ilvl w:val="0"/>
          <w:numId w:val="88"/>
        </w:numPr>
        <w:tabs>
          <w:tab w:val="left" w:pos="709"/>
        </w:tabs>
        <w:spacing w:before="0"/>
        <w:rPr>
          <w:rFonts w:ascii="Verdana" w:eastAsia="Calibri" w:hAnsi="Verdana" w:cs="Verdana"/>
          <w:bCs w:val="0"/>
          <w:sz w:val="20"/>
          <w:szCs w:val="20"/>
        </w:rPr>
      </w:pPr>
      <w:bookmarkStart w:id="9" w:name="_Hlk130975228"/>
      <w:r w:rsidRPr="00DD59F1">
        <w:rPr>
          <w:rFonts w:ascii="Verdana" w:eastAsia="Calibri" w:hAnsi="Verdana" w:cs="Verdana"/>
          <w:bCs w:val="0"/>
          <w:sz w:val="20"/>
          <w:szCs w:val="20"/>
        </w:rPr>
        <w:t xml:space="preserve">minimum </w:t>
      </w:r>
      <w:r w:rsidR="009D749C">
        <w:rPr>
          <w:rFonts w:ascii="Verdana" w:eastAsia="Calibri" w:hAnsi="Verdana" w:cs="Verdana"/>
          <w:bCs w:val="0"/>
          <w:sz w:val="20"/>
          <w:szCs w:val="20"/>
        </w:rPr>
        <w:t>1</w:t>
      </w:r>
      <w:r w:rsidRPr="00DD59F1">
        <w:rPr>
          <w:rFonts w:ascii="Verdana" w:eastAsia="Calibri" w:hAnsi="Verdana" w:cs="Verdana"/>
          <w:bCs w:val="0"/>
          <w:sz w:val="20"/>
          <w:szCs w:val="20"/>
        </w:rPr>
        <w:t xml:space="preserve"> </w:t>
      </w:r>
      <w:r w:rsidR="00BA0611" w:rsidRPr="00DD59F1">
        <w:rPr>
          <w:rFonts w:ascii="Verdana" w:eastAsia="Calibri" w:hAnsi="Verdana" w:cs="Verdana"/>
          <w:bCs w:val="0"/>
          <w:sz w:val="20"/>
          <w:szCs w:val="20"/>
        </w:rPr>
        <w:t>rob</w:t>
      </w:r>
      <w:r w:rsidR="009D749C">
        <w:rPr>
          <w:rFonts w:ascii="Verdana" w:eastAsia="Calibri" w:hAnsi="Verdana" w:cs="Verdana"/>
          <w:bCs w:val="0"/>
          <w:sz w:val="20"/>
          <w:szCs w:val="20"/>
        </w:rPr>
        <w:t>oty</w:t>
      </w:r>
      <w:r>
        <w:rPr>
          <w:rFonts w:ascii="Verdana" w:eastAsia="Calibri" w:hAnsi="Verdana" w:cs="Verdana"/>
          <w:bCs w:val="0"/>
          <w:sz w:val="20"/>
          <w:szCs w:val="20"/>
        </w:rPr>
        <w:t xml:space="preserve"> </w:t>
      </w:r>
      <w:r w:rsidR="00BA0611" w:rsidRPr="00183D85">
        <w:rPr>
          <w:rFonts w:ascii="Verdana" w:eastAsia="Calibri" w:hAnsi="Verdana" w:cs="Verdana"/>
          <w:bCs w:val="0"/>
          <w:sz w:val="20"/>
          <w:szCs w:val="20"/>
        </w:rPr>
        <w:t>budo</w:t>
      </w:r>
      <w:r w:rsidR="00BA0611">
        <w:rPr>
          <w:rFonts w:ascii="Verdana" w:eastAsia="Calibri" w:hAnsi="Verdana" w:cs="Verdana"/>
          <w:bCs w:val="0"/>
          <w:sz w:val="20"/>
          <w:szCs w:val="20"/>
        </w:rPr>
        <w:t>w</w:t>
      </w:r>
      <w:r w:rsidR="00BA0611" w:rsidRPr="00183D85">
        <w:rPr>
          <w:rFonts w:ascii="Verdana" w:eastAsia="Calibri" w:hAnsi="Verdana" w:cs="Verdana"/>
          <w:bCs w:val="0"/>
          <w:sz w:val="20"/>
          <w:szCs w:val="20"/>
        </w:rPr>
        <w:t>l</w:t>
      </w:r>
      <w:r w:rsidR="00BA0611">
        <w:rPr>
          <w:rFonts w:ascii="Verdana" w:eastAsia="Calibri" w:hAnsi="Verdana" w:cs="Verdana"/>
          <w:bCs w:val="0"/>
          <w:sz w:val="20"/>
          <w:szCs w:val="20"/>
        </w:rPr>
        <w:t>a</w:t>
      </w:r>
      <w:r w:rsidR="00BA0611" w:rsidRPr="00183D85">
        <w:rPr>
          <w:rFonts w:ascii="Verdana" w:eastAsia="Calibri" w:hAnsi="Verdana" w:cs="Verdana"/>
          <w:bCs w:val="0"/>
          <w:sz w:val="20"/>
          <w:szCs w:val="20"/>
        </w:rPr>
        <w:t>n</w:t>
      </w:r>
      <w:r w:rsidR="009D749C">
        <w:rPr>
          <w:rFonts w:ascii="Verdana" w:eastAsia="Calibri" w:hAnsi="Verdana" w:cs="Verdana"/>
          <w:bCs w:val="0"/>
          <w:sz w:val="20"/>
          <w:szCs w:val="20"/>
        </w:rPr>
        <w:t xml:space="preserve">ej </w:t>
      </w:r>
      <w:r>
        <w:rPr>
          <w:rFonts w:ascii="Verdana" w:eastAsia="Calibri" w:hAnsi="Verdana" w:cs="Verdana"/>
          <w:bCs w:val="0"/>
          <w:sz w:val="20"/>
          <w:szCs w:val="20"/>
        </w:rPr>
        <w:t>polegając</w:t>
      </w:r>
      <w:r w:rsidR="009D749C">
        <w:rPr>
          <w:rFonts w:ascii="Verdana" w:eastAsia="Calibri" w:hAnsi="Verdana" w:cs="Verdana"/>
          <w:bCs w:val="0"/>
          <w:sz w:val="20"/>
          <w:szCs w:val="20"/>
        </w:rPr>
        <w:t>ej</w:t>
      </w:r>
      <w:r>
        <w:rPr>
          <w:rFonts w:ascii="Verdana" w:eastAsia="Calibri" w:hAnsi="Verdana" w:cs="Verdana"/>
          <w:bCs w:val="0"/>
          <w:sz w:val="20"/>
          <w:szCs w:val="20"/>
        </w:rPr>
        <w:t xml:space="preserve"> </w:t>
      </w:r>
      <w:r w:rsidR="009D749C">
        <w:rPr>
          <w:rFonts w:ascii="Verdana" w:eastAsia="Calibri" w:hAnsi="Verdana" w:cs="Verdana"/>
          <w:bCs w:val="0"/>
          <w:sz w:val="20"/>
          <w:szCs w:val="20"/>
        </w:rPr>
        <w:t xml:space="preserve">na </w:t>
      </w:r>
      <w:r w:rsidR="009D749C" w:rsidRPr="009D749C">
        <w:rPr>
          <w:rFonts w:ascii="Verdana" w:eastAsia="Calibri" w:hAnsi="Verdana" w:cs="Verdana"/>
          <w:bCs w:val="0"/>
          <w:sz w:val="20"/>
          <w:szCs w:val="20"/>
        </w:rPr>
        <w:t xml:space="preserve">wykonaniu boiska </w:t>
      </w:r>
      <w:r w:rsidR="00AB448E" w:rsidRPr="00AB448E">
        <w:rPr>
          <w:rFonts w:ascii="Verdana" w:eastAsia="Calibri" w:hAnsi="Verdana" w:cs="Verdana"/>
          <w:bCs w:val="0"/>
          <w:sz w:val="20"/>
          <w:szCs w:val="20"/>
        </w:rPr>
        <w:t>do koszykówki lub siatkówki lub piłki ręcznej</w:t>
      </w:r>
      <w:r w:rsidR="009D749C" w:rsidRPr="009D749C">
        <w:rPr>
          <w:rFonts w:ascii="Verdana" w:eastAsia="Calibri" w:hAnsi="Verdana" w:cs="Verdana"/>
          <w:bCs w:val="0"/>
          <w:sz w:val="20"/>
          <w:szCs w:val="20"/>
        </w:rPr>
        <w:t xml:space="preserve"> o</w:t>
      </w:r>
      <w:r w:rsidR="009D749C">
        <w:rPr>
          <w:rFonts w:ascii="Verdana" w:eastAsia="Calibri" w:hAnsi="Verdana" w:cs="Verdana"/>
          <w:bCs w:val="0"/>
          <w:sz w:val="20"/>
          <w:szCs w:val="20"/>
        </w:rPr>
        <w:t> </w:t>
      </w:r>
      <w:r w:rsidR="009D749C" w:rsidRPr="009D749C">
        <w:rPr>
          <w:rFonts w:ascii="Verdana" w:eastAsia="Calibri" w:hAnsi="Verdana" w:cs="Verdana"/>
          <w:bCs w:val="0"/>
          <w:sz w:val="20"/>
          <w:szCs w:val="20"/>
        </w:rPr>
        <w:t>nawierzchni poliuretanowej o</w:t>
      </w:r>
      <w:r w:rsidR="00AB448E">
        <w:rPr>
          <w:rFonts w:ascii="Verdana" w:eastAsia="Calibri" w:hAnsi="Verdana" w:cs="Verdana"/>
          <w:bCs w:val="0"/>
          <w:sz w:val="20"/>
          <w:szCs w:val="20"/>
        </w:rPr>
        <w:t> </w:t>
      </w:r>
      <w:r w:rsidR="009D749C" w:rsidRPr="009D749C">
        <w:rPr>
          <w:rFonts w:ascii="Verdana" w:eastAsia="Calibri" w:hAnsi="Verdana" w:cs="Verdana"/>
          <w:bCs w:val="0"/>
          <w:sz w:val="20"/>
          <w:szCs w:val="20"/>
        </w:rPr>
        <w:t>powierzchni min</w:t>
      </w:r>
      <w:r w:rsidR="00AB448E">
        <w:rPr>
          <w:rFonts w:ascii="Verdana" w:eastAsia="Calibri" w:hAnsi="Verdana" w:cs="Verdana"/>
          <w:bCs w:val="0"/>
          <w:sz w:val="20"/>
          <w:szCs w:val="20"/>
        </w:rPr>
        <w:t>.</w:t>
      </w:r>
      <w:r w:rsidR="009D749C" w:rsidRPr="009D749C">
        <w:rPr>
          <w:rFonts w:ascii="Verdana" w:eastAsia="Calibri" w:hAnsi="Verdana" w:cs="Verdana"/>
          <w:bCs w:val="0"/>
          <w:sz w:val="20"/>
          <w:szCs w:val="20"/>
        </w:rPr>
        <w:t xml:space="preserve"> 500 m2</w:t>
      </w:r>
      <w:bookmarkEnd w:id="9"/>
    </w:p>
    <w:p w14:paraId="5285D3B5" w14:textId="4D047AFE" w:rsidR="009D749C" w:rsidRDefault="009D749C" w:rsidP="009D749C">
      <w:pPr>
        <w:pStyle w:val="Tekstpodstawowy2"/>
        <w:tabs>
          <w:tab w:val="left" w:pos="709"/>
        </w:tabs>
        <w:spacing w:before="0"/>
        <w:ind w:left="1069"/>
        <w:rPr>
          <w:rFonts w:ascii="Verdana" w:eastAsia="Calibri" w:hAnsi="Verdana" w:cs="Verdana"/>
          <w:bCs w:val="0"/>
          <w:sz w:val="20"/>
          <w:szCs w:val="20"/>
        </w:rPr>
      </w:pPr>
      <w:r>
        <w:rPr>
          <w:rFonts w:ascii="Verdana" w:eastAsia="Calibri" w:hAnsi="Verdana" w:cs="Verdana"/>
          <w:bCs w:val="0"/>
          <w:sz w:val="20"/>
          <w:szCs w:val="20"/>
        </w:rPr>
        <w:t>oraz</w:t>
      </w:r>
    </w:p>
    <w:p w14:paraId="7D0C72A0" w14:textId="1D2A02F4" w:rsidR="009D749C" w:rsidRPr="00183D85" w:rsidRDefault="009D749C" w:rsidP="00AE62EE">
      <w:pPr>
        <w:pStyle w:val="Tekstpodstawowy2"/>
        <w:numPr>
          <w:ilvl w:val="0"/>
          <w:numId w:val="88"/>
        </w:numPr>
        <w:tabs>
          <w:tab w:val="left" w:pos="709"/>
        </w:tabs>
        <w:spacing w:before="0"/>
        <w:rPr>
          <w:rFonts w:ascii="Verdana" w:eastAsia="Calibri" w:hAnsi="Verdana" w:cs="Verdana"/>
          <w:b w:val="0"/>
          <w:sz w:val="20"/>
          <w:szCs w:val="20"/>
        </w:rPr>
      </w:pPr>
      <w:r w:rsidRPr="00DD59F1">
        <w:rPr>
          <w:rFonts w:ascii="Verdana" w:eastAsia="Calibri" w:hAnsi="Verdana" w:cs="Verdana"/>
          <w:bCs w:val="0"/>
          <w:sz w:val="20"/>
          <w:szCs w:val="20"/>
        </w:rPr>
        <w:t xml:space="preserve">minimum </w:t>
      </w:r>
      <w:r>
        <w:rPr>
          <w:rFonts w:ascii="Verdana" w:eastAsia="Calibri" w:hAnsi="Verdana" w:cs="Verdana"/>
          <w:bCs w:val="0"/>
          <w:sz w:val="20"/>
          <w:szCs w:val="20"/>
        </w:rPr>
        <w:t>1</w:t>
      </w:r>
      <w:r w:rsidRPr="00DD59F1">
        <w:rPr>
          <w:rFonts w:ascii="Verdana" w:eastAsia="Calibri" w:hAnsi="Verdana" w:cs="Verdana"/>
          <w:bCs w:val="0"/>
          <w:sz w:val="20"/>
          <w:szCs w:val="20"/>
        </w:rPr>
        <w:t xml:space="preserve"> rob</w:t>
      </w:r>
      <w:r>
        <w:rPr>
          <w:rFonts w:ascii="Verdana" w:eastAsia="Calibri" w:hAnsi="Verdana" w:cs="Verdana"/>
          <w:bCs w:val="0"/>
          <w:sz w:val="20"/>
          <w:szCs w:val="20"/>
        </w:rPr>
        <w:t xml:space="preserve">oty </w:t>
      </w:r>
      <w:r w:rsidRPr="00183D85">
        <w:rPr>
          <w:rFonts w:ascii="Verdana" w:eastAsia="Calibri" w:hAnsi="Verdana" w:cs="Verdana"/>
          <w:bCs w:val="0"/>
          <w:sz w:val="20"/>
          <w:szCs w:val="20"/>
        </w:rPr>
        <w:t>budo</w:t>
      </w:r>
      <w:r>
        <w:rPr>
          <w:rFonts w:ascii="Verdana" w:eastAsia="Calibri" w:hAnsi="Verdana" w:cs="Verdana"/>
          <w:bCs w:val="0"/>
          <w:sz w:val="20"/>
          <w:szCs w:val="20"/>
        </w:rPr>
        <w:t>w</w:t>
      </w:r>
      <w:r w:rsidRPr="00183D85">
        <w:rPr>
          <w:rFonts w:ascii="Verdana" w:eastAsia="Calibri" w:hAnsi="Verdana" w:cs="Verdana"/>
          <w:bCs w:val="0"/>
          <w:sz w:val="20"/>
          <w:szCs w:val="20"/>
        </w:rPr>
        <w:t>l</w:t>
      </w:r>
      <w:r>
        <w:rPr>
          <w:rFonts w:ascii="Verdana" w:eastAsia="Calibri" w:hAnsi="Verdana" w:cs="Verdana"/>
          <w:bCs w:val="0"/>
          <w:sz w:val="20"/>
          <w:szCs w:val="20"/>
        </w:rPr>
        <w:t>a</w:t>
      </w:r>
      <w:r w:rsidRPr="00183D85">
        <w:rPr>
          <w:rFonts w:ascii="Verdana" w:eastAsia="Calibri" w:hAnsi="Verdana" w:cs="Verdana"/>
          <w:bCs w:val="0"/>
          <w:sz w:val="20"/>
          <w:szCs w:val="20"/>
        </w:rPr>
        <w:t>n</w:t>
      </w:r>
      <w:r>
        <w:rPr>
          <w:rFonts w:ascii="Verdana" w:eastAsia="Calibri" w:hAnsi="Verdana" w:cs="Verdana"/>
          <w:bCs w:val="0"/>
          <w:sz w:val="20"/>
          <w:szCs w:val="20"/>
        </w:rPr>
        <w:t xml:space="preserve">ej polegającej na </w:t>
      </w:r>
      <w:r w:rsidRPr="009D749C">
        <w:rPr>
          <w:rFonts w:ascii="Verdana" w:eastAsia="Calibri" w:hAnsi="Verdana" w:cs="Verdana"/>
          <w:bCs w:val="0"/>
          <w:sz w:val="20"/>
          <w:szCs w:val="20"/>
        </w:rPr>
        <w:t>wykonani</w:t>
      </w:r>
      <w:r>
        <w:rPr>
          <w:rFonts w:ascii="Verdana" w:eastAsia="Calibri" w:hAnsi="Verdana" w:cs="Verdana"/>
          <w:bCs w:val="0"/>
          <w:sz w:val="20"/>
          <w:szCs w:val="20"/>
        </w:rPr>
        <w:t>u</w:t>
      </w:r>
      <w:r w:rsidRPr="009D749C">
        <w:rPr>
          <w:rFonts w:ascii="Verdana" w:eastAsia="Calibri" w:hAnsi="Verdana" w:cs="Verdana"/>
          <w:bCs w:val="0"/>
          <w:sz w:val="20"/>
          <w:szCs w:val="20"/>
        </w:rPr>
        <w:t xml:space="preserve"> boiska piłkarskiego o</w:t>
      </w:r>
      <w:r>
        <w:rPr>
          <w:rFonts w:ascii="Verdana" w:eastAsia="Calibri" w:hAnsi="Verdana" w:cs="Verdana"/>
          <w:bCs w:val="0"/>
          <w:sz w:val="20"/>
          <w:szCs w:val="20"/>
        </w:rPr>
        <w:t> </w:t>
      </w:r>
      <w:r w:rsidRPr="009D749C">
        <w:rPr>
          <w:rFonts w:ascii="Verdana" w:eastAsia="Calibri" w:hAnsi="Verdana" w:cs="Verdana"/>
          <w:bCs w:val="0"/>
          <w:sz w:val="20"/>
          <w:szCs w:val="20"/>
        </w:rPr>
        <w:t>nawierzchni z trawy syntetycznej o powierzchni min</w:t>
      </w:r>
      <w:r w:rsidR="00AB448E">
        <w:rPr>
          <w:rFonts w:ascii="Verdana" w:eastAsia="Calibri" w:hAnsi="Verdana" w:cs="Verdana"/>
          <w:bCs w:val="0"/>
          <w:sz w:val="20"/>
          <w:szCs w:val="20"/>
        </w:rPr>
        <w:t>.</w:t>
      </w:r>
      <w:r w:rsidRPr="009D749C">
        <w:rPr>
          <w:rFonts w:ascii="Verdana" w:eastAsia="Calibri" w:hAnsi="Verdana" w:cs="Verdana"/>
          <w:bCs w:val="0"/>
          <w:sz w:val="20"/>
          <w:szCs w:val="20"/>
        </w:rPr>
        <w:t xml:space="preserve"> 1 500 m2</w:t>
      </w:r>
      <w:r>
        <w:rPr>
          <w:rFonts w:ascii="Verdana" w:eastAsia="Calibri" w:hAnsi="Verdana" w:cs="Verdana"/>
          <w:bCs w:val="0"/>
          <w:sz w:val="20"/>
          <w:szCs w:val="20"/>
        </w:rPr>
        <w:t>.</w:t>
      </w:r>
      <w:r w:rsidRPr="00183D85">
        <w:rPr>
          <w:rFonts w:ascii="Verdana" w:eastAsia="Calibri" w:hAnsi="Verdana" w:cs="Verdana"/>
          <w:bCs w:val="0"/>
          <w:sz w:val="20"/>
          <w:szCs w:val="20"/>
        </w:rPr>
        <w:t xml:space="preserve"> </w:t>
      </w:r>
    </w:p>
    <w:bookmarkEnd w:id="8"/>
    <w:bookmarkEnd w:id="7"/>
    <w:p w14:paraId="5D478B55" w14:textId="77777777" w:rsidR="005B19F5" w:rsidRPr="00CF2759" w:rsidRDefault="005B19F5" w:rsidP="009D749C">
      <w:pPr>
        <w:pStyle w:val="Tekstpodstawowy2"/>
        <w:tabs>
          <w:tab w:val="left" w:pos="709"/>
        </w:tabs>
        <w:spacing w:before="0"/>
        <w:rPr>
          <w:rFonts w:ascii="Verdana" w:eastAsia="Calibri" w:hAnsi="Verdana" w:cs="Verdana"/>
          <w:b w:val="0"/>
          <w:sz w:val="20"/>
          <w:szCs w:val="20"/>
        </w:rPr>
      </w:pPr>
    </w:p>
    <w:p w14:paraId="24B75118" w14:textId="1F178546" w:rsidR="00AC4DB8" w:rsidRDefault="00AC4DB8" w:rsidP="002226CD">
      <w:pPr>
        <w:pStyle w:val="Tekstpodstawowy2"/>
        <w:tabs>
          <w:tab w:val="left" w:pos="1276"/>
        </w:tabs>
        <w:spacing w:before="0"/>
        <w:ind w:left="1701" w:hanging="425"/>
        <w:rPr>
          <w:rFonts w:ascii="Verdana" w:hAnsi="Verdana" w:cs="Verdana"/>
          <w:sz w:val="20"/>
          <w:szCs w:val="20"/>
        </w:rPr>
      </w:pPr>
      <w:r w:rsidRPr="007D3A1D">
        <w:rPr>
          <w:rFonts w:ascii="Verdana" w:hAnsi="Verdana" w:cs="Verdana"/>
          <w:b w:val="0"/>
          <w:bCs w:val="0"/>
          <w:sz w:val="20"/>
          <w:szCs w:val="20"/>
        </w:rPr>
        <w:t xml:space="preserve">b) </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osób:</w:t>
      </w:r>
    </w:p>
    <w:p w14:paraId="27AEC3B0" w14:textId="595267DE" w:rsidR="00AC4DB8" w:rsidRDefault="00AC4DB8" w:rsidP="002226CD">
      <w:pPr>
        <w:pStyle w:val="Tekstpodstawowy2"/>
        <w:tabs>
          <w:tab w:val="left" w:pos="1276"/>
        </w:tabs>
        <w:spacing w:before="0"/>
        <w:ind w:left="2268" w:hanging="992"/>
        <w:rPr>
          <w:rFonts w:ascii="Verdana" w:hAnsi="Verdana" w:cs="Verdana"/>
          <w:b w:val="0"/>
          <w:i/>
          <w:sz w:val="20"/>
          <w:szCs w:val="20"/>
        </w:rPr>
      </w:pPr>
      <w:r>
        <w:rPr>
          <w:rFonts w:ascii="Verdana" w:hAnsi="Verdana" w:cs="Verdana"/>
          <w:b w:val="0"/>
          <w:i/>
          <w:sz w:val="20"/>
          <w:szCs w:val="20"/>
        </w:rPr>
        <w:tab/>
      </w:r>
    </w:p>
    <w:p w14:paraId="288D3E7C" w14:textId="322A3CE1" w:rsidR="00F1239A" w:rsidRDefault="00F1239A" w:rsidP="00F1239A">
      <w:pPr>
        <w:pStyle w:val="Tekstpodstawowy2"/>
        <w:tabs>
          <w:tab w:val="left" w:pos="1701"/>
        </w:tabs>
        <w:spacing w:before="0"/>
        <w:ind w:left="1701" w:hanging="425"/>
        <w:rPr>
          <w:rFonts w:ascii="Verdana" w:hAnsi="Verdana" w:cs="Verdana"/>
          <w:sz w:val="20"/>
          <w:szCs w:val="20"/>
        </w:rPr>
      </w:pPr>
      <w:r w:rsidRPr="002226CD">
        <w:rPr>
          <w:rFonts w:ascii="Verdana" w:hAnsi="Verdana" w:cs="Verdana"/>
          <w:b w:val="0"/>
          <w:bCs w:val="0"/>
          <w:sz w:val="20"/>
          <w:szCs w:val="20"/>
        </w:rPr>
        <w:t>w zakresie</w:t>
      </w:r>
      <w:r>
        <w:rPr>
          <w:rFonts w:ascii="Verdana" w:hAnsi="Verdana" w:cs="Verdana"/>
          <w:sz w:val="20"/>
          <w:szCs w:val="20"/>
        </w:rPr>
        <w:t xml:space="preserve"> Częś</w:t>
      </w:r>
      <w:r w:rsidR="00342891">
        <w:rPr>
          <w:rFonts w:ascii="Verdana" w:hAnsi="Verdana" w:cs="Verdana"/>
          <w:sz w:val="20"/>
          <w:szCs w:val="20"/>
        </w:rPr>
        <w:t>ci</w:t>
      </w:r>
      <w:r>
        <w:rPr>
          <w:rFonts w:ascii="Verdana" w:hAnsi="Verdana" w:cs="Verdana"/>
          <w:sz w:val="20"/>
          <w:szCs w:val="20"/>
        </w:rPr>
        <w:t xml:space="preserve"> 1 </w:t>
      </w:r>
      <w:r w:rsidR="004C376E">
        <w:rPr>
          <w:rFonts w:ascii="Verdana" w:hAnsi="Verdana" w:cs="Verdana"/>
          <w:sz w:val="20"/>
          <w:szCs w:val="20"/>
        </w:rPr>
        <w:t>i 2</w:t>
      </w:r>
    </w:p>
    <w:p w14:paraId="4967A762" w14:textId="77777777" w:rsidR="00F1239A" w:rsidRDefault="00F1239A" w:rsidP="002226CD">
      <w:pPr>
        <w:pStyle w:val="Tekstpodstawowy2"/>
        <w:tabs>
          <w:tab w:val="left" w:pos="1276"/>
        </w:tabs>
        <w:spacing w:before="0"/>
        <w:ind w:left="2268" w:hanging="992"/>
        <w:rPr>
          <w:rFonts w:ascii="Verdana" w:hAnsi="Verdana" w:cs="Verdana"/>
          <w:b w:val="0"/>
          <w:i/>
          <w:sz w:val="20"/>
          <w:szCs w:val="20"/>
        </w:rPr>
      </w:pPr>
    </w:p>
    <w:p w14:paraId="4E30798C" w14:textId="43255F38" w:rsidR="002A03FA" w:rsidRDefault="007C0A8F" w:rsidP="002A03FA">
      <w:pPr>
        <w:widowControl w:val="0"/>
        <w:tabs>
          <w:tab w:val="left" w:pos="709"/>
        </w:tabs>
        <w:kinsoku w:val="0"/>
        <w:overflowPunct w:val="0"/>
        <w:autoSpaceDE w:val="0"/>
        <w:autoSpaceDN w:val="0"/>
        <w:adjustRightInd w:val="0"/>
        <w:ind w:left="709"/>
        <w:jc w:val="both"/>
        <w:rPr>
          <w:rFonts w:ascii="Verdana" w:hAnsi="Verdana"/>
          <w:sz w:val="20"/>
          <w:szCs w:val="20"/>
        </w:rPr>
      </w:pPr>
      <w:r>
        <w:rPr>
          <w:rFonts w:ascii="Verdana" w:hAnsi="Verdana"/>
          <w:sz w:val="20"/>
          <w:szCs w:val="20"/>
        </w:rPr>
        <w:t>nie dotyczy</w:t>
      </w:r>
    </w:p>
    <w:p w14:paraId="67746B76" w14:textId="77777777" w:rsidR="00BE6793" w:rsidRDefault="00BE6793" w:rsidP="00BF3274">
      <w:pPr>
        <w:widowControl w:val="0"/>
        <w:tabs>
          <w:tab w:val="left" w:pos="709"/>
        </w:tabs>
        <w:kinsoku w:val="0"/>
        <w:overflowPunct w:val="0"/>
        <w:autoSpaceDE w:val="0"/>
        <w:autoSpaceDN w:val="0"/>
        <w:adjustRightInd w:val="0"/>
        <w:jc w:val="both"/>
        <w:rPr>
          <w:rFonts w:ascii="Verdana" w:hAnsi="Verdana"/>
          <w:sz w:val="20"/>
          <w:szCs w:val="20"/>
        </w:rPr>
      </w:pPr>
    </w:p>
    <w:p w14:paraId="3ABC095B" w14:textId="06C75D3F" w:rsidR="00AC4DB8" w:rsidRDefault="00DD79FD" w:rsidP="00C37855">
      <w:pPr>
        <w:pStyle w:val="Bezodstpw"/>
        <w:tabs>
          <w:tab w:val="left" w:pos="709"/>
          <w:tab w:val="left" w:pos="3402"/>
        </w:tabs>
        <w:ind w:left="705" w:hanging="705"/>
        <w:jc w:val="both"/>
        <w:rPr>
          <w:rFonts w:ascii="Verdana" w:eastAsia="Calibri" w:hAnsi="Verdana" w:cs="Verdana"/>
          <w:bCs/>
          <w:sz w:val="20"/>
          <w:szCs w:val="20"/>
        </w:rPr>
      </w:pPr>
      <w:r>
        <w:rPr>
          <w:rFonts w:ascii="Verdana" w:hAnsi="Verdana" w:cs="Verdana"/>
          <w:bCs/>
          <w:sz w:val="20"/>
          <w:szCs w:val="20"/>
        </w:rPr>
        <w:lastRenderedPageBreak/>
        <w:t>8.2.1.</w:t>
      </w:r>
      <w:r>
        <w:rPr>
          <w:rFonts w:ascii="Verdana" w:hAnsi="Verdana" w:cs="Verdana"/>
          <w:bCs/>
          <w:sz w:val="20"/>
          <w:szCs w:val="20"/>
        </w:rPr>
        <w:tab/>
      </w:r>
      <w:r w:rsidR="00AC4DB8" w:rsidRPr="00CA3B46">
        <w:rPr>
          <w:rFonts w:ascii="Verdana" w:hAnsi="Verdana" w:cs="Verdana"/>
          <w:bCs/>
          <w:sz w:val="20"/>
          <w:szCs w:val="20"/>
        </w:rPr>
        <w:t>W przypadku Wykonawców wspólnie ubiegających się o udzielenie zamówienia, spełnianie warunków</w:t>
      </w:r>
      <w:r w:rsidR="00CF661C">
        <w:rPr>
          <w:rFonts w:ascii="Verdana" w:hAnsi="Verdana" w:cs="Verdana"/>
          <w:bCs/>
          <w:sz w:val="20"/>
          <w:szCs w:val="20"/>
        </w:rPr>
        <w:t>, o których mowa</w:t>
      </w:r>
      <w:r w:rsidR="00AC4DB8" w:rsidRPr="00CA3B46">
        <w:rPr>
          <w:rFonts w:ascii="Verdana" w:hAnsi="Verdana" w:cs="Verdana"/>
          <w:bCs/>
          <w:sz w:val="20"/>
          <w:szCs w:val="20"/>
        </w:rPr>
        <w:t xml:space="preserve"> w pkt 8.2.</w:t>
      </w:r>
      <w:r w:rsidR="00406E61">
        <w:rPr>
          <w:rFonts w:ascii="Verdana" w:hAnsi="Verdana" w:cs="Verdana"/>
          <w:bCs/>
          <w:sz w:val="20"/>
          <w:szCs w:val="20"/>
        </w:rPr>
        <w:t>4.a)</w:t>
      </w:r>
      <w:r w:rsidR="00AC4DB8" w:rsidRPr="00CA3B46">
        <w:rPr>
          <w:rFonts w:ascii="Verdana" w:hAnsi="Verdana" w:cs="Verdana"/>
          <w:bCs/>
          <w:sz w:val="20"/>
          <w:szCs w:val="20"/>
        </w:rPr>
        <w:t xml:space="preserve"> IDW, Wykonawcy wykazują </w:t>
      </w:r>
      <w:r w:rsidR="00AC4DB8" w:rsidRPr="00CA3B46">
        <w:rPr>
          <w:rFonts w:ascii="Verdana" w:eastAsia="Calibri" w:hAnsi="Verdana" w:cs="Verdana"/>
          <w:bCs/>
          <w:sz w:val="20"/>
          <w:szCs w:val="20"/>
        </w:rPr>
        <w:t>łącznie.</w:t>
      </w:r>
    </w:p>
    <w:p w14:paraId="4E9003BE" w14:textId="77777777" w:rsidR="00EF35CC" w:rsidRDefault="00EF35CC" w:rsidP="00077189">
      <w:pPr>
        <w:pStyle w:val="Bezodstpw"/>
        <w:jc w:val="both"/>
        <w:rPr>
          <w:rFonts w:ascii="Verdana" w:eastAsia="Calibri" w:hAnsi="Verdana" w:cs="Verdana"/>
          <w:bCs/>
          <w:sz w:val="20"/>
          <w:szCs w:val="20"/>
        </w:rPr>
      </w:pPr>
    </w:p>
    <w:p w14:paraId="6B875D31" w14:textId="3596C7CF" w:rsidR="0023407F" w:rsidRPr="007D3A1D" w:rsidRDefault="0012143C" w:rsidP="003472D4">
      <w:pPr>
        <w:pStyle w:val="Tekstpodstawowy2"/>
        <w:tabs>
          <w:tab w:val="left" w:pos="1134"/>
        </w:tabs>
        <w:spacing w:before="0"/>
        <w:ind w:left="708" w:hanging="708"/>
        <w:rPr>
          <w:rFonts w:ascii="Verdana" w:hAnsi="Verdana" w:cs="Verdana"/>
          <w:b w:val="0"/>
          <w:sz w:val="20"/>
          <w:szCs w:val="20"/>
        </w:rPr>
      </w:pPr>
      <w:r>
        <w:rPr>
          <w:rFonts w:ascii="Verdana" w:hAnsi="Verdana" w:cs="Verdana"/>
          <w:b w:val="0"/>
          <w:sz w:val="20"/>
          <w:szCs w:val="20"/>
        </w:rPr>
        <w:t>8</w:t>
      </w:r>
      <w:r w:rsidR="00576EC8" w:rsidRPr="007D3A1D">
        <w:rPr>
          <w:rFonts w:ascii="Verdana" w:hAnsi="Verdana" w:cs="Verdana"/>
          <w:b w:val="0"/>
          <w:sz w:val="20"/>
          <w:szCs w:val="20"/>
        </w:rPr>
        <w:t>.3.</w:t>
      </w:r>
      <w:r w:rsidR="00C1007A" w:rsidRPr="007D3A1D">
        <w:rPr>
          <w:rFonts w:ascii="Verdana" w:hAnsi="Verdana" w:cs="Verdana"/>
          <w:b w:val="0"/>
          <w:sz w:val="20"/>
          <w:szCs w:val="20"/>
        </w:rPr>
        <w:tab/>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224E58D5" w14:textId="3F7A0F22" w:rsidR="00600225" w:rsidRPr="0011405A" w:rsidRDefault="0012143C" w:rsidP="00CF661C">
      <w:pPr>
        <w:pStyle w:val="Tekstpodstawowy2"/>
        <w:spacing w:after="120"/>
        <w:ind w:left="709" w:hanging="709"/>
        <w:rPr>
          <w:rStyle w:val="Wyrnieniedelikatne"/>
          <w:rFonts w:ascii="Verdana" w:hAnsi="Verdana" w:cs="Verdana"/>
          <w:b w:val="0"/>
          <w:i w:val="0"/>
          <w:iCs w:val="0"/>
          <w:color w:val="auto"/>
          <w:sz w:val="20"/>
          <w:szCs w:val="20"/>
        </w:rPr>
      </w:pPr>
      <w:r>
        <w:rPr>
          <w:rFonts w:ascii="Verdana" w:hAnsi="Verdana" w:cs="Verdana"/>
          <w:b w:val="0"/>
          <w:sz w:val="20"/>
          <w:szCs w:val="20"/>
        </w:rPr>
        <w:t>8</w:t>
      </w:r>
      <w:r w:rsidR="0006792C" w:rsidRPr="007D3A1D">
        <w:rPr>
          <w:rFonts w:ascii="Verdana" w:hAnsi="Verdana" w:cs="Verdana"/>
          <w:b w:val="0"/>
          <w:sz w:val="20"/>
          <w:szCs w:val="20"/>
        </w:rPr>
        <w:t>.</w:t>
      </w:r>
      <w:r w:rsidR="00576EC8" w:rsidRPr="007D3A1D">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23407F" w:rsidRPr="007D3A1D">
        <w:rPr>
          <w:rFonts w:ascii="Verdana" w:hAnsi="Verdana" w:cs="Verdana"/>
          <w:b w:val="0"/>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A8DC01B" w14:textId="1F0F1101" w:rsidR="0006792C" w:rsidRPr="007D3A1D" w:rsidRDefault="0012143C" w:rsidP="00C258EB">
      <w:pPr>
        <w:spacing w:before="120" w:after="120"/>
        <w:ind w:left="720" w:hanging="720"/>
        <w:jc w:val="both"/>
        <w:rPr>
          <w:rFonts w:ascii="Verdana" w:hAnsi="Verdana" w:cs="Verdana"/>
          <w:b/>
          <w:sz w:val="20"/>
          <w:szCs w:val="20"/>
        </w:rPr>
      </w:pPr>
      <w:r>
        <w:rPr>
          <w:rFonts w:ascii="Verdana" w:hAnsi="Verdana" w:cs="Verdana"/>
          <w:b/>
          <w:sz w:val="20"/>
          <w:szCs w:val="20"/>
        </w:rPr>
        <w:t>9</w:t>
      </w:r>
      <w:r w:rsidR="0006792C" w:rsidRPr="007D3A1D">
        <w:rPr>
          <w:rFonts w:ascii="Verdana" w:hAnsi="Verdana" w:cs="Verdana"/>
          <w:b/>
          <w:sz w:val="20"/>
          <w:szCs w:val="20"/>
        </w:rPr>
        <w:t xml:space="preserve">. </w:t>
      </w:r>
      <w:r w:rsidR="0006792C" w:rsidRPr="007D3A1D">
        <w:rPr>
          <w:rFonts w:ascii="Verdana" w:hAnsi="Verdana" w:cs="Verdana"/>
          <w:b/>
          <w:sz w:val="20"/>
          <w:szCs w:val="20"/>
        </w:rPr>
        <w:tab/>
        <w:t>PRZESŁANKI WYKLUCZENIA WYKONAWCÓW</w:t>
      </w:r>
    </w:p>
    <w:p w14:paraId="09D22301" w14:textId="0717D822" w:rsidR="006A2CBE" w:rsidRDefault="0012143C" w:rsidP="006A2CBE">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06792C" w:rsidRPr="007D3A1D">
        <w:rPr>
          <w:rFonts w:ascii="Verdana" w:hAnsi="Verdana" w:cs="Verdana"/>
          <w:b w:val="0"/>
          <w:sz w:val="20"/>
          <w:szCs w:val="20"/>
        </w:rPr>
        <w:t>.1.</w:t>
      </w:r>
      <w:r w:rsidR="0006792C" w:rsidRPr="007D3A1D">
        <w:rPr>
          <w:rFonts w:ascii="Verdana" w:hAnsi="Verdana" w:cs="Verdana"/>
          <w:b w:val="0"/>
          <w:sz w:val="20"/>
          <w:szCs w:val="20"/>
        </w:rPr>
        <w:tab/>
      </w:r>
      <w:r w:rsidR="006A2CBE" w:rsidRPr="007D3A1D">
        <w:rPr>
          <w:rFonts w:ascii="Verdana" w:hAnsi="Verdana" w:cs="Verdana"/>
          <w:b w:val="0"/>
          <w:sz w:val="20"/>
          <w:szCs w:val="20"/>
        </w:rPr>
        <w:t>Z postępowania o udzielenie zamówienia wyklucza się Wykonawcę, w stosunku do którego zachodzi którakolwiek z okoliczności, o których mowa</w:t>
      </w:r>
      <w:r w:rsidR="006A2CBE">
        <w:rPr>
          <w:rFonts w:ascii="Verdana" w:hAnsi="Verdana" w:cs="Verdana"/>
          <w:b w:val="0"/>
          <w:sz w:val="20"/>
          <w:szCs w:val="20"/>
        </w:rPr>
        <w:t>:</w:t>
      </w:r>
    </w:p>
    <w:p w14:paraId="5D9589DF" w14:textId="1B5658C6" w:rsidR="006A2CBE" w:rsidRDefault="006A2CBE" w:rsidP="00A75CCF">
      <w:pPr>
        <w:pStyle w:val="Tekstpodstawowy2"/>
        <w:numPr>
          <w:ilvl w:val="0"/>
          <w:numId w:val="68"/>
        </w:numPr>
        <w:spacing w:before="0"/>
        <w:contextualSpacing/>
        <w:rPr>
          <w:rFonts w:ascii="Verdana" w:hAnsi="Verdana" w:cs="Verdana"/>
          <w:b w:val="0"/>
          <w:sz w:val="20"/>
          <w:szCs w:val="20"/>
        </w:rPr>
      </w:pPr>
      <w:r>
        <w:rPr>
          <w:rFonts w:ascii="Verdana" w:hAnsi="Verdana" w:cs="Verdana"/>
          <w:b w:val="0"/>
          <w:sz w:val="20"/>
          <w:szCs w:val="20"/>
        </w:rPr>
        <w:t xml:space="preserve">w </w:t>
      </w:r>
      <w:r w:rsidRPr="007D3A1D">
        <w:rPr>
          <w:rFonts w:ascii="Verdana" w:hAnsi="Verdana" w:cs="Verdana"/>
          <w:b w:val="0"/>
          <w:sz w:val="20"/>
          <w:szCs w:val="20"/>
        </w:rPr>
        <w:t>art. 108 ust. 1 ustawy Pzp</w:t>
      </w:r>
      <w:r w:rsidR="00067992">
        <w:rPr>
          <w:rFonts w:ascii="Verdana" w:hAnsi="Verdana" w:cs="Verdana"/>
          <w:b w:val="0"/>
          <w:sz w:val="20"/>
          <w:szCs w:val="20"/>
        </w:rPr>
        <w:t>;</w:t>
      </w:r>
    </w:p>
    <w:p w14:paraId="4CD705CE" w14:textId="6D1C3118" w:rsidR="006A2CBE" w:rsidRDefault="006A2CBE" w:rsidP="00A75CCF">
      <w:pPr>
        <w:pStyle w:val="Tekstpodstawowy2"/>
        <w:numPr>
          <w:ilvl w:val="0"/>
          <w:numId w:val="68"/>
        </w:numPr>
        <w:spacing w:before="0"/>
        <w:contextualSpacing/>
        <w:rPr>
          <w:rFonts w:ascii="Verdana" w:hAnsi="Verdana" w:cs="Verdana"/>
          <w:b w:val="0"/>
          <w:sz w:val="20"/>
          <w:szCs w:val="20"/>
        </w:rPr>
      </w:pPr>
      <w:r>
        <w:rPr>
          <w:rFonts w:ascii="Verdana" w:hAnsi="Verdana" w:cs="Verdana"/>
          <w:b w:val="0"/>
          <w:sz w:val="20"/>
          <w:szCs w:val="20"/>
        </w:rPr>
        <w:t xml:space="preserve">w art. 7 ust. 1 ustawy </w:t>
      </w:r>
      <w:r w:rsidRPr="00AF23E5">
        <w:rPr>
          <w:rFonts w:ascii="Verdana" w:hAnsi="Verdana" w:cs="Verdana"/>
          <w:b w:val="0"/>
          <w:sz w:val="20"/>
          <w:szCs w:val="20"/>
        </w:rPr>
        <w:t>o szczególnych rozwiązaniach w zakresie przeciwdziałania</w:t>
      </w:r>
      <w:r w:rsidR="00D50ADB">
        <w:rPr>
          <w:rFonts w:ascii="Verdana" w:hAnsi="Verdana" w:cs="Verdana"/>
          <w:b w:val="0"/>
          <w:sz w:val="20"/>
          <w:szCs w:val="20"/>
        </w:rPr>
        <w:t xml:space="preserve"> </w:t>
      </w:r>
      <w:r w:rsidRPr="00AF23E5">
        <w:rPr>
          <w:rFonts w:ascii="Verdana" w:hAnsi="Verdana" w:cs="Verdana"/>
          <w:b w:val="0"/>
          <w:sz w:val="20"/>
          <w:szCs w:val="20"/>
        </w:rPr>
        <w:t>wspieraniu agresji na Ukrainę oraz służących ochronie bezpieczeństwa narodowego</w:t>
      </w:r>
      <w:r>
        <w:rPr>
          <w:rStyle w:val="Odwoanieprzypisudolnego"/>
          <w:rFonts w:ascii="Verdana" w:hAnsi="Verdana" w:cs="Verdana"/>
          <w:b w:val="0"/>
          <w:sz w:val="20"/>
          <w:szCs w:val="20"/>
        </w:rPr>
        <w:footnoteReference w:id="6"/>
      </w:r>
      <w:r>
        <w:rPr>
          <w:rFonts w:ascii="Verdana" w:hAnsi="Verdana" w:cs="Verdana"/>
          <w:b w:val="0"/>
          <w:sz w:val="20"/>
          <w:szCs w:val="20"/>
        </w:rPr>
        <w:t>.</w:t>
      </w:r>
    </w:p>
    <w:p w14:paraId="2C10F555" w14:textId="644958C3" w:rsidR="0006792C" w:rsidRPr="007D3A1D" w:rsidRDefault="006C29A1" w:rsidP="00C258EB">
      <w:pPr>
        <w:pStyle w:val="Tekstpodstawowy2"/>
        <w:spacing w:after="120"/>
        <w:ind w:left="708" w:hanging="708"/>
        <w:rPr>
          <w:rFonts w:ascii="Verdana" w:hAnsi="Verdana" w:cs="Verdana"/>
          <w:b w:val="0"/>
          <w:sz w:val="20"/>
          <w:szCs w:val="20"/>
        </w:rPr>
      </w:pPr>
      <w:r>
        <w:rPr>
          <w:rFonts w:ascii="Verdana" w:hAnsi="Verdana" w:cs="Verdana"/>
          <w:b w:val="0"/>
          <w:sz w:val="20"/>
          <w:szCs w:val="20"/>
        </w:rPr>
        <w:t>9</w:t>
      </w:r>
      <w:r w:rsidR="00A719B5" w:rsidRPr="007D3A1D">
        <w:rPr>
          <w:rFonts w:ascii="Verdana" w:hAnsi="Verdana" w:cs="Verdana"/>
          <w:b w:val="0"/>
          <w:sz w:val="20"/>
          <w:szCs w:val="20"/>
        </w:rPr>
        <w:t>.</w:t>
      </w:r>
      <w:r w:rsidR="009C32D9">
        <w:rPr>
          <w:rFonts w:ascii="Verdana" w:hAnsi="Verdana" w:cs="Verdana"/>
          <w:b w:val="0"/>
          <w:sz w:val="20"/>
          <w:szCs w:val="20"/>
        </w:rPr>
        <w:t>2</w:t>
      </w:r>
      <w:r w:rsidR="00A719B5" w:rsidRPr="007D3A1D">
        <w:rPr>
          <w:rFonts w:ascii="Verdana" w:hAnsi="Verdana" w:cs="Verdana"/>
          <w:b w:val="0"/>
          <w:sz w:val="20"/>
          <w:szCs w:val="20"/>
        </w:rPr>
        <w:t>.</w:t>
      </w:r>
      <w:r w:rsidR="00A719B5" w:rsidRPr="007D3A1D">
        <w:rPr>
          <w:rFonts w:ascii="Verdana" w:hAnsi="Verdana" w:cs="Verdana"/>
          <w:b w:val="0"/>
          <w:sz w:val="20"/>
          <w:szCs w:val="20"/>
        </w:rPr>
        <w:tab/>
      </w:r>
      <w:r w:rsidR="0006792C" w:rsidRPr="007D3A1D">
        <w:rPr>
          <w:rFonts w:ascii="Verdana" w:hAnsi="Verdana" w:cs="Verdana"/>
          <w:b w:val="0"/>
          <w:sz w:val="20"/>
          <w:szCs w:val="20"/>
        </w:rPr>
        <w:t xml:space="preserve">Wykluczenie Wykonawcy następuje </w:t>
      </w:r>
      <w:r w:rsidR="002946A8" w:rsidRPr="007D3A1D">
        <w:rPr>
          <w:rFonts w:ascii="Verdana" w:hAnsi="Verdana" w:cs="Verdana"/>
          <w:b w:val="0"/>
          <w:sz w:val="20"/>
          <w:szCs w:val="20"/>
        </w:rPr>
        <w:t xml:space="preserve">na odpowiedni okres wskazany w </w:t>
      </w:r>
      <w:r w:rsidR="0006792C" w:rsidRPr="007D3A1D">
        <w:rPr>
          <w:rFonts w:ascii="Verdana" w:hAnsi="Verdana" w:cs="Verdana"/>
          <w:b w:val="0"/>
          <w:sz w:val="20"/>
          <w:szCs w:val="20"/>
        </w:rPr>
        <w:t xml:space="preserve"> art. </w:t>
      </w:r>
      <w:r w:rsidR="00A719B5" w:rsidRPr="007D3A1D">
        <w:rPr>
          <w:rFonts w:ascii="Verdana" w:hAnsi="Verdana" w:cs="Verdana"/>
          <w:b w:val="0"/>
          <w:sz w:val="20"/>
          <w:szCs w:val="20"/>
        </w:rPr>
        <w:t>111</w:t>
      </w:r>
      <w:r w:rsidR="0006792C" w:rsidRPr="007D3A1D">
        <w:rPr>
          <w:rFonts w:ascii="Verdana" w:hAnsi="Verdana" w:cs="Verdana"/>
          <w:b w:val="0"/>
          <w:sz w:val="20"/>
          <w:szCs w:val="20"/>
        </w:rPr>
        <w:t xml:space="preserve"> ustawy Pzp.</w:t>
      </w:r>
    </w:p>
    <w:p w14:paraId="79666CEE" w14:textId="4765907B" w:rsidR="00A719B5" w:rsidRPr="007D3A1D" w:rsidRDefault="006C29A1" w:rsidP="00C258EB">
      <w:pPr>
        <w:pStyle w:val="Tekstpodstawowy2"/>
        <w:spacing w:after="120"/>
        <w:ind w:left="709" w:hanging="709"/>
        <w:rPr>
          <w:rFonts w:ascii="Verdana" w:hAnsi="Verdana" w:cs="Verdana"/>
          <w:b w:val="0"/>
          <w:sz w:val="20"/>
          <w:szCs w:val="20"/>
          <w:u w:val="single"/>
        </w:rPr>
      </w:pPr>
      <w:r>
        <w:rPr>
          <w:rFonts w:ascii="Verdana" w:hAnsi="Verdana" w:cs="Verdana"/>
          <w:b w:val="0"/>
          <w:sz w:val="20"/>
          <w:szCs w:val="20"/>
        </w:rPr>
        <w:t>9</w:t>
      </w:r>
      <w:r w:rsidR="0006792C" w:rsidRPr="007D3A1D">
        <w:rPr>
          <w:rFonts w:ascii="Verdana" w:hAnsi="Verdana" w:cs="Verdana"/>
          <w:b w:val="0"/>
          <w:sz w:val="20"/>
          <w:szCs w:val="20"/>
        </w:rPr>
        <w:t>.</w:t>
      </w:r>
      <w:r w:rsidR="009C32D9">
        <w:rPr>
          <w:rFonts w:ascii="Verdana" w:hAnsi="Verdana" w:cs="Verdana"/>
          <w:b w:val="0"/>
          <w:sz w:val="20"/>
          <w:szCs w:val="20"/>
        </w:rPr>
        <w:t>3</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A719B5" w:rsidRPr="007D3A1D">
        <w:rPr>
          <w:rFonts w:ascii="Verdana" w:hAnsi="Verdana" w:cs="Verdana"/>
          <w:b w:val="0"/>
          <w:sz w:val="20"/>
          <w:szCs w:val="20"/>
        </w:rPr>
        <w:t xml:space="preserve">Wykonawca </w:t>
      </w:r>
      <w:r w:rsidR="00A719B5" w:rsidRPr="007D3A1D">
        <w:rPr>
          <w:rFonts w:ascii="Verdana" w:hAnsi="Verdana" w:cs="Verdana"/>
          <w:b w:val="0"/>
          <w:sz w:val="20"/>
          <w:szCs w:val="20"/>
          <w:u w:val="single"/>
        </w:rPr>
        <w:t>nie podlega wykluczeniu</w:t>
      </w:r>
      <w:r w:rsidR="00A719B5" w:rsidRPr="007D3A1D">
        <w:rPr>
          <w:rFonts w:ascii="Verdana" w:hAnsi="Verdana" w:cs="Verdana"/>
          <w:b w:val="0"/>
          <w:sz w:val="20"/>
          <w:szCs w:val="20"/>
        </w:rPr>
        <w:t xml:space="preserve"> w okolicznościach określonych w art. 108 ust. 1 pkt 1, 2</w:t>
      </w:r>
      <w:r w:rsidR="00365DC4">
        <w:rPr>
          <w:rFonts w:ascii="Verdana" w:hAnsi="Verdana" w:cs="Verdana"/>
          <w:b w:val="0"/>
          <w:sz w:val="20"/>
          <w:szCs w:val="20"/>
        </w:rPr>
        <w:t xml:space="preserve"> i</w:t>
      </w:r>
      <w:r w:rsidR="00A719B5" w:rsidRPr="007D3A1D">
        <w:rPr>
          <w:rFonts w:ascii="Verdana" w:hAnsi="Verdana" w:cs="Verdana"/>
          <w:b w:val="0"/>
          <w:sz w:val="20"/>
          <w:szCs w:val="20"/>
        </w:rPr>
        <w:t xml:space="preserve"> 5 ustawy Pzp, jeżeli udowodni zamawiającemu, że</w:t>
      </w:r>
      <w:r w:rsidR="00D65A4B" w:rsidRPr="007D3A1D">
        <w:rPr>
          <w:rFonts w:ascii="Verdana" w:hAnsi="Verdana" w:cs="Verdana"/>
          <w:b w:val="0"/>
          <w:sz w:val="20"/>
          <w:szCs w:val="20"/>
        </w:rPr>
        <w:t xml:space="preserve"> spełnił </w:t>
      </w:r>
      <w:r w:rsidR="00C03541" w:rsidRPr="00C03541">
        <w:rPr>
          <w:rFonts w:ascii="Verdana" w:hAnsi="Verdana" w:cs="Verdana"/>
          <w:sz w:val="20"/>
          <w:szCs w:val="20"/>
        </w:rPr>
        <w:t>łącznie</w:t>
      </w:r>
      <w:r w:rsidR="00C03541">
        <w:rPr>
          <w:rFonts w:ascii="Verdana" w:hAnsi="Verdana" w:cs="Verdana"/>
          <w:b w:val="0"/>
          <w:sz w:val="20"/>
          <w:szCs w:val="20"/>
        </w:rPr>
        <w:t xml:space="preserve"> </w:t>
      </w:r>
      <w:r w:rsidR="00D65A4B" w:rsidRPr="007D3A1D">
        <w:rPr>
          <w:rFonts w:ascii="Verdana" w:hAnsi="Verdana" w:cs="Verdana"/>
          <w:b w:val="0"/>
          <w:sz w:val="20"/>
          <w:szCs w:val="20"/>
        </w:rPr>
        <w:t>następujące przesłanki:</w:t>
      </w:r>
    </w:p>
    <w:p w14:paraId="229D238A"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naprawił lub zobowiązał się do naprawiania szkody wyrządzonej przestępstwem, wykroczeniem lub swoim nieprawidłowym postępowaniem, w tym poprzez zadośćuczynienie pieniężne;</w:t>
      </w:r>
    </w:p>
    <w:p w14:paraId="01692F9E"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B5462A4"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podjął konkretne środki techniczne, organizacyjne i kadrowe, odpowiednie dla zapobiegania dalszym przestępstwom, wykroczeniom lub nieprawidłowemu postępowaniu, w szczególności:</w:t>
      </w:r>
    </w:p>
    <w:p w14:paraId="2F5907CB" w14:textId="77777777" w:rsidR="00D65A4B" w:rsidRPr="007D3A1D" w:rsidRDefault="00D65A4B" w:rsidP="00E86DA9">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zerwał wszelkie powiązania z osobami lub podmiotami odpowiedzialnymi za nieprawidłowe postępowanie Wykonawcy,</w:t>
      </w:r>
    </w:p>
    <w:p w14:paraId="058CD05D"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zreorganizował personel,</w:t>
      </w:r>
    </w:p>
    <w:p w14:paraId="06223C8E"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wdrożył system sprawozdawczości i kontroli,</w:t>
      </w:r>
    </w:p>
    <w:p w14:paraId="6A79D2F9"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utworzył struktury audytu wewnętrznego do monitorowania przestrzegania przepisów, wewnętrznych regulacji lub standardów,</w:t>
      </w:r>
    </w:p>
    <w:p w14:paraId="5E9F8DEC"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wprowadził wewnętrzne regulacje dotyczące odpowiedzialności i odszkodowań za nieprzestrzeganie przepisów, wewnętrznych regulacji lub standardów.</w:t>
      </w:r>
    </w:p>
    <w:p w14:paraId="6E42FFD3" w14:textId="722365CA" w:rsidR="0006792C" w:rsidRPr="007D3A1D" w:rsidRDefault="006C29A1" w:rsidP="00C258EB">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06792C" w:rsidRPr="007D3A1D">
        <w:rPr>
          <w:rFonts w:ascii="Verdana" w:hAnsi="Verdana" w:cs="Verdana"/>
          <w:b w:val="0"/>
          <w:sz w:val="20"/>
          <w:szCs w:val="20"/>
        </w:rPr>
        <w:t>.</w:t>
      </w:r>
      <w:r w:rsidR="009C32D9">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B50847" w:rsidRPr="007D3A1D">
        <w:rPr>
          <w:rFonts w:ascii="Verdana" w:hAnsi="Verdana" w:cs="Verdana"/>
          <w:b w:val="0"/>
          <w:sz w:val="20"/>
          <w:szCs w:val="20"/>
        </w:rPr>
        <w:t xml:space="preserve">Zamawiający ocenia, czy podjęte przez wykonawcę czynności, o których mowa w </w:t>
      </w:r>
      <w:r w:rsidR="002946A8" w:rsidRPr="007D3A1D">
        <w:rPr>
          <w:rFonts w:ascii="Verdana" w:hAnsi="Verdana" w:cs="Verdana"/>
          <w:b w:val="0"/>
          <w:sz w:val="20"/>
          <w:szCs w:val="20"/>
          <w:u w:val="single"/>
        </w:rPr>
        <w:t xml:space="preserve">pkt. </w:t>
      </w:r>
      <w:r>
        <w:rPr>
          <w:rFonts w:ascii="Verdana" w:hAnsi="Verdana" w:cs="Verdana"/>
          <w:b w:val="0"/>
          <w:sz w:val="20"/>
          <w:szCs w:val="20"/>
          <w:u w:val="single"/>
        </w:rPr>
        <w:t>9</w:t>
      </w:r>
      <w:r w:rsidR="002946A8" w:rsidRPr="007D3A1D">
        <w:rPr>
          <w:rFonts w:ascii="Verdana" w:hAnsi="Verdana" w:cs="Verdana"/>
          <w:b w:val="0"/>
          <w:sz w:val="20"/>
          <w:szCs w:val="20"/>
          <w:u w:val="single"/>
        </w:rPr>
        <w:t>.</w:t>
      </w:r>
      <w:r w:rsidR="009C32D9">
        <w:rPr>
          <w:rFonts w:ascii="Verdana" w:hAnsi="Verdana" w:cs="Verdana"/>
          <w:b w:val="0"/>
          <w:sz w:val="20"/>
          <w:szCs w:val="20"/>
          <w:u w:val="single"/>
        </w:rPr>
        <w:t>3</w:t>
      </w:r>
      <w:r w:rsidR="002946A8" w:rsidRPr="007D3A1D">
        <w:rPr>
          <w:rFonts w:ascii="Verdana" w:hAnsi="Verdana" w:cs="Verdana"/>
          <w:b w:val="0"/>
          <w:sz w:val="20"/>
          <w:szCs w:val="20"/>
          <w:u w:val="single"/>
        </w:rPr>
        <w:t>. IDW</w:t>
      </w:r>
      <w:r w:rsidR="00B50847" w:rsidRPr="007D3A1D">
        <w:rPr>
          <w:rFonts w:ascii="Verdana" w:hAnsi="Verdana" w:cs="Verdana"/>
          <w:b w:val="0"/>
          <w:sz w:val="20"/>
          <w:szCs w:val="20"/>
        </w:rPr>
        <w:t>, są wystarczające do wykazania jego rzetelności, uwzględniając wagę i</w:t>
      </w:r>
      <w:r w:rsidR="00077189">
        <w:rPr>
          <w:rFonts w:ascii="Verdana" w:hAnsi="Verdana" w:cs="Verdana"/>
          <w:b w:val="0"/>
          <w:sz w:val="20"/>
          <w:szCs w:val="20"/>
        </w:rPr>
        <w:t> </w:t>
      </w:r>
      <w:r w:rsidR="00B50847" w:rsidRPr="007D3A1D">
        <w:rPr>
          <w:rFonts w:ascii="Verdana" w:hAnsi="Verdana" w:cs="Verdana"/>
          <w:b w:val="0"/>
          <w:sz w:val="20"/>
          <w:szCs w:val="20"/>
        </w:rPr>
        <w:t xml:space="preserve">szczególne okoliczności czynu wykonawcy. Jeżeli podjęte przez wykonawcę czynności, </w:t>
      </w:r>
      <w:r w:rsidR="00B50847" w:rsidRPr="007D3A1D">
        <w:rPr>
          <w:rFonts w:ascii="Verdana" w:hAnsi="Verdana" w:cs="Verdana"/>
          <w:b w:val="0"/>
          <w:sz w:val="20"/>
          <w:szCs w:val="20"/>
        </w:rPr>
        <w:lastRenderedPageBreak/>
        <w:t>o</w:t>
      </w:r>
      <w:r w:rsidR="00077189">
        <w:rPr>
          <w:rFonts w:ascii="Verdana" w:hAnsi="Verdana" w:cs="Verdana"/>
          <w:b w:val="0"/>
          <w:sz w:val="20"/>
          <w:szCs w:val="20"/>
        </w:rPr>
        <w:t> </w:t>
      </w:r>
      <w:r w:rsidR="00B50847" w:rsidRPr="007D3A1D">
        <w:rPr>
          <w:rFonts w:ascii="Verdana" w:hAnsi="Verdana" w:cs="Verdana"/>
          <w:b w:val="0"/>
          <w:sz w:val="20"/>
          <w:szCs w:val="20"/>
        </w:rPr>
        <w:t xml:space="preserve">których mowa w </w:t>
      </w:r>
      <w:r w:rsidR="002946A8" w:rsidRPr="007D3A1D">
        <w:rPr>
          <w:rFonts w:ascii="Verdana" w:hAnsi="Verdana" w:cs="Verdana"/>
          <w:b w:val="0"/>
          <w:sz w:val="20"/>
          <w:szCs w:val="20"/>
          <w:u w:val="single"/>
        </w:rPr>
        <w:t xml:space="preserve">pkt. </w:t>
      </w:r>
      <w:r>
        <w:rPr>
          <w:rFonts w:ascii="Verdana" w:hAnsi="Verdana" w:cs="Verdana"/>
          <w:b w:val="0"/>
          <w:sz w:val="20"/>
          <w:szCs w:val="20"/>
          <w:u w:val="single"/>
        </w:rPr>
        <w:t>9</w:t>
      </w:r>
      <w:r w:rsidR="002946A8" w:rsidRPr="007D3A1D">
        <w:rPr>
          <w:rFonts w:ascii="Verdana" w:hAnsi="Verdana" w:cs="Verdana"/>
          <w:b w:val="0"/>
          <w:sz w:val="20"/>
          <w:szCs w:val="20"/>
          <w:u w:val="single"/>
        </w:rPr>
        <w:t>.</w:t>
      </w:r>
      <w:r w:rsidR="009C32D9">
        <w:rPr>
          <w:rFonts w:ascii="Verdana" w:hAnsi="Verdana" w:cs="Verdana"/>
          <w:b w:val="0"/>
          <w:sz w:val="20"/>
          <w:szCs w:val="20"/>
          <w:u w:val="single"/>
        </w:rPr>
        <w:t>3</w:t>
      </w:r>
      <w:r w:rsidR="002946A8" w:rsidRPr="007D3A1D">
        <w:rPr>
          <w:rFonts w:ascii="Verdana" w:hAnsi="Verdana" w:cs="Verdana"/>
          <w:b w:val="0"/>
          <w:sz w:val="20"/>
          <w:szCs w:val="20"/>
          <w:u w:val="single"/>
        </w:rPr>
        <w:t>. IDW</w:t>
      </w:r>
      <w:r w:rsidR="00B50847" w:rsidRPr="007D3A1D">
        <w:rPr>
          <w:rFonts w:ascii="Verdana" w:hAnsi="Verdana" w:cs="Verdana"/>
          <w:b w:val="0"/>
          <w:sz w:val="20"/>
          <w:szCs w:val="20"/>
        </w:rPr>
        <w:t>, nie są wystarczające do wykazania jego rzetelności, zamawiający wyklucza wykonawcę.</w:t>
      </w:r>
    </w:p>
    <w:p w14:paraId="53564EA3" w14:textId="567C8B61" w:rsidR="007B6D37" w:rsidRPr="00266203" w:rsidRDefault="006C29A1" w:rsidP="00266203">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9C32D9">
        <w:rPr>
          <w:rFonts w:ascii="Verdana" w:hAnsi="Verdana" w:cs="Verdana"/>
          <w:b w:val="0"/>
          <w:sz w:val="20"/>
          <w:szCs w:val="20"/>
        </w:rPr>
        <w:t>.5</w:t>
      </w:r>
      <w:r w:rsidR="0006792C" w:rsidRPr="007D3A1D">
        <w:rPr>
          <w:rFonts w:ascii="Verdana" w:hAnsi="Verdana" w:cs="Verdana"/>
          <w:b w:val="0"/>
          <w:sz w:val="20"/>
          <w:szCs w:val="20"/>
        </w:rPr>
        <w:t>.</w:t>
      </w:r>
      <w:r w:rsidR="0006792C" w:rsidRPr="007D3A1D">
        <w:rPr>
          <w:rFonts w:ascii="Verdana" w:hAnsi="Verdana" w:cs="Verdana"/>
          <w:b w:val="0"/>
          <w:sz w:val="20"/>
          <w:szCs w:val="20"/>
        </w:rPr>
        <w:tab/>
        <w:t>Zamawiający może wykluczyć Wykonawcę na każdym etapie postępowania o udzielenie zamówienia.</w:t>
      </w:r>
    </w:p>
    <w:p w14:paraId="09EB824F" w14:textId="77777777" w:rsidR="004C631F" w:rsidRDefault="004C631F" w:rsidP="004C631F">
      <w:pPr>
        <w:spacing w:before="120" w:after="120"/>
        <w:ind w:left="720" w:hanging="720"/>
        <w:jc w:val="both"/>
        <w:rPr>
          <w:rStyle w:val="tekstdokbold"/>
          <w:rFonts w:ascii="Verdana" w:hAnsi="Verdana" w:cs="Verdana"/>
        </w:rPr>
      </w:pPr>
      <w:r>
        <w:rPr>
          <w:rFonts w:ascii="Verdana" w:hAnsi="Verdana" w:cs="Verdana"/>
          <w:b/>
          <w:bCs/>
          <w:sz w:val="20"/>
          <w:szCs w:val="20"/>
        </w:rPr>
        <w:t xml:space="preserve">10. </w:t>
      </w:r>
      <w:r>
        <w:rPr>
          <w:rFonts w:ascii="Verdana" w:hAnsi="Verdana" w:cs="Verdana"/>
          <w:b/>
          <w:sz w:val="20"/>
          <w:szCs w:val="20"/>
        </w:rPr>
        <w:tab/>
      </w:r>
      <w:r>
        <w:rPr>
          <w:rStyle w:val="tekstdokbold"/>
          <w:rFonts w:ascii="Verdana" w:hAnsi="Verdana" w:cs="Verdana"/>
          <w:sz w:val="20"/>
          <w:szCs w:val="20"/>
        </w:rPr>
        <w:t>PODMIOTOWE ŚRODKI DOWODOWE</w:t>
      </w:r>
    </w:p>
    <w:p w14:paraId="2AF2C9DF" w14:textId="19E02182" w:rsidR="004C631F" w:rsidRDefault="004C631F" w:rsidP="004C631F">
      <w:pPr>
        <w:pStyle w:val="Tekstpodstawowy2"/>
        <w:spacing w:after="120"/>
        <w:ind w:left="709" w:hanging="709"/>
      </w:pPr>
      <w:r>
        <w:rPr>
          <w:rFonts w:ascii="Verdana" w:hAnsi="Verdana" w:cs="Verdana"/>
          <w:b w:val="0"/>
          <w:sz w:val="20"/>
          <w:szCs w:val="20"/>
        </w:rPr>
        <w:t>10.1.</w:t>
      </w:r>
      <w:r>
        <w:rPr>
          <w:rFonts w:ascii="Verdana" w:hAnsi="Verdana" w:cs="Verdana"/>
          <w:b w:val="0"/>
          <w:sz w:val="20"/>
          <w:szCs w:val="20"/>
        </w:rPr>
        <w:tab/>
        <w:t xml:space="preserve">Zamawiający </w:t>
      </w:r>
      <w:r>
        <w:rPr>
          <w:rFonts w:ascii="Verdana" w:hAnsi="Verdana" w:cs="Verdana"/>
          <w:sz w:val="20"/>
          <w:szCs w:val="20"/>
        </w:rPr>
        <w:t>będzie żądał</w:t>
      </w:r>
      <w:r>
        <w:rPr>
          <w:rFonts w:ascii="Verdana" w:hAnsi="Verdana" w:cs="Verdana"/>
          <w:b w:val="0"/>
          <w:sz w:val="20"/>
          <w:szCs w:val="20"/>
        </w:rPr>
        <w:t xml:space="preserve"> podmiotowych środków dowodowych na potwierdzenie </w:t>
      </w:r>
      <w:r w:rsidR="0006044C">
        <w:rPr>
          <w:rFonts w:ascii="Verdana" w:hAnsi="Verdana" w:cs="Verdana"/>
          <w:b w:val="0"/>
          <w:sz w:val="20"/>
          <w:szCs w:val="20"/>
        </w:rPr>
        <w:t xml:space="preserve">braku podstaw wykluczenia oraz </w:t>
      </w:r>
      <w:r>
        <w:rPr>
          <w:rFonts w:ascii="Verdana" w:hAnsi="Verdana" w:cs="Verdana"/>
          <w:b w:val="0"/>
          <w:sz w:val="20"/>
          <w:szCs w:val="20"/>
        </w:rPr>
        <w:t xml:space="preserve">spełniania warunków udziału w postępowaniu. </w:t>
      </w:r>
    </w:p>
    <w:p w14:paraId="44C03CE5" w14:textId="7FE7D0A6" w:rsidR="004C631F" w:rsidRDefault="004C631F" w:rsidP="004C631F">
      <w:pPr>
        <w:pStyle w:val="Tekstpodstawowy2"/>
        <w:spacing w:after="120"/>
        <w:ind w:left="709" w:hanging="709"/>
        <w:rPr>
          <w:rFonts w:ascii="Verdana" w:hAnsi="Verdana" w:cs="Verdana"/>
          <w:sz w:val="20"/>
          <w:szCs w:val="20"/>
        </w:rPr>
      </w:pPr>
      <w:r>
        <w:rPr>
          <w:rFonts w:ascii="Verdana" w:hAnsi="Verdana" w:cs="Verdana"/>
          <w:b w:val="0"/>
          <w:sz w:val="20"/>
          <w:szCs w:val="20"/>
        </w:rPr>
        <w:t>10.2.</w:t>
      </w:r>
      <w:r>
        <w:rPr>
          <w:rFonts w:ascii="Verdana" w:hAnsi="Verdana" w:cs="Verdana"/>
          <w:b w:val="0"/>
          <w:sz w:val="20"/>
          <w:szCs w:val="20"/>
        </w:rPr>
        <w:tab/>
        <w:t>Oświadczenie, o którym mowa w art. 125 ust. 1 ustawy Pzp nie jest podmiotowym środkiem dowodowym i stanowi dowód potwierdzający brak podstaw wykluczenia i</w:t>
      </w:r>
      <w:r w:rsidR="00077189">
        <w:rPr>
          <w:rFonts w:ascii="Verdana" w:hAnsi="Verdana" w:cs="Verdana"/>
          <w:b w:val="0"/>
          <w:sz w:val="20"/>
          <w:szCs w:val="20"/>
        </w:rPr>
        <w:t> </w:t>
      </w:r>
      <w:r>
        <w:rPr>
          <w:rFonts w:ascii="Verdana" w:hAnsi="Verdana" w:cs="Verdana"/>
          <w:b w:val="0"/>
          <w:sz w:val="20"/>
          <w:szCs w:val="20"/>
        </w:rPr>
        <w:t>spełnianie warunków udziału w postępowaniu na dzień składania ofert tymczasowo zastępujący wymagane przez Zamawiającego podmiotowe środki dowodowe.</w:t>
      </w:r>
    </w:p>
    <w:p w14:paraId="1DED07E4" w14:textId="1CA0E05E"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10.3.</w:t>
      </w:r>
      <w:r>
        <w:rPr>
          <w:rFonts w:ascii="Verdana" w:hAnsi="Verdana" w:cs="Verdana"/>
          <w:b w:val="0"/>
          <w:sz w:val="20"/>
          <w:szCs w:val="20"/>
        </w:rPr>
        <w:tab/>
        <w:t xml:space="preserve">Oświadczenie, o którym mowa w pkt 10.2. IDW Wykonawca zobowiązany jest złożyć, zgodnie ze wzorem, który stanowi Formularz 3.1 na zasadach określonych w pkt. 14 IDW. </w:t>
      </w:r>
    </w:p>
    <w:p w14:paraId="2954827B" w14:textId="77777777"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10.4.</w:t>
      </w:r>
      <w:r>
        <w:rPr>
          <w:rFonts w:ascii="Verdana" w:hAnsi="Verdana" w:cs="Verdana"/>
          <w:b w:val="0"/>
          <w:sz w:val="20"/>
          <w:szCs w:val="20"/>
        </w:rPr>
        <w:tab/>
        <w:t>Zamawiający wezwie Wykonawcę, którego oferta została najwyżej oceniona, do złożenia w wyznaczonym terminie, nie krótszym niż 5 dni od dnia wezwania, podmiotowych środków dowodowych</w:t>
      </w:r>
      <w:r>
        <w:rPr>
          <w:rFonts w:ascii="Verdana" w:hAnsi="Verdana" w:cs="Verdana"/>
          <w:sz w:val="20"/>
          <w:szCs w:val="20"/>
        </w:rPr>
        <w:t xml:space="preserve"> </w:t>
      </w:r>
      <w:r>
        <w:rPr>
          <w:rFonts w:ascii="Verdana" w:hAnsi="Verdana" w:cs="Verdana"/>
          <w:b w:val="0"/>
          <w:sz w:val="20"/>
          <w:szCs w:val="20"/>
        </w:rPr>
        <w:t>aktualnych na dzień ich złożenia</w:t>
      </w:r>
      <w:r>
        <w:rPr>
          <w:rFonts w:ascii="Verdana" w:hAnsi="Verdana" w:cs="Verdana"/>
          <w:b w:val="0"/>
          <w:i/>
          <w:sz w:val="20"/>
          <w:szCs w:val="20"/>
        </w:rPr>
        <w:t>.</w:t>
      </w:r>
    </w:p>
    <w:p w14:paraId="2A1E7B8E" w14:textId="7A106C24"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10.5.</w:t>
      </w:r>
      <w:r>
        <w:rPr>
          <w:rFonts w:ascii="Verdana" w:hAnsi="Verdana" w:cs="Verdana"/>
          <w:b w:val="0"/>
          <w:sz w:val="20"/>
          <w:szCs w:val="20"/>
        </w:rPr>
        <w:tab/>
        <w:t>Jeżeli jest to niezbędne do zapewnienia odpowiedniego przebiegu postępowania o</w:t>
      </w:r>
      <w:r w:rsidR="00AB0FA2">
        <w:rPr>
          <w:rFonts w:ascii="Verdana" w:hAnsi="Verdana" w:cs="Verdana"/>
          <w:b w:val="0"/>
          <w:sz w:val="20"/>
          <w:szCs w:val="20"/>
        </w:rPr>
        <w:t> </w:t>
      </w:r>
      <w:r>
        <w:rPr>
          <w:rFonts w:ascii="Verdana" w:hAnsi="Verdana" w:cs="Verdana"/>
          <w:b w:val="0"/>
          <w:sz w:val="20"/>
          <w:szCs w:val="20"/>
        </w:rPr>
        <w:t>udzielenie zamówienia, Zamawiający może na każdym etapie postępowania wezwać Wykonawców do złożenia wszystkich lub niektórych podmiotowych środków dowodowych, aktualnych na dzień ich złożenia.</w:t>
      </w:r>
    </w:p>
    <w:p w14:paraId="6E76CC60" w14:textId="538CB253"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10.6.</w:t>
      </w:r>
      <w:r>
        <w:rPr>
          <w:rFonts w:ascii="Verdana" w:hAnsi="Verdana" w:cs="Verdana"/>
          <w:b w:val="0"/>
          <w:sz w:val="20"/>
          <w:szCs w:val="20"/>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r>
        <w:rPr>
          <w:rFonts w:ascii="Verdana" w:hAnsi="Verdana" w:cs="Verdana"/>
          <w:b w:val="0"/>
          <w:i/>
          <w:sz w:val="20"/>
          <w:szCs w:val="20"/>
        </w:rPr>
        <w:t>.</w:t>
      </w:r>
    </w:p>
    <w:p w14:paraId="454FFA38" w14:textId="77777777" w:rsidR="00B8184F" w:rsidRPr="000264F3" w:rsidRDefault="00B8184F" w:rsidP="00B8184F">
      <w:pPr>
        <w:pStyle w:val="Tekstpodstawowy2"/>
        <w:spacing w:after="120"/>
        <w:ind w:left="709" w:hanging="709"/>
        <w:rPr>
          <w:rFonts w:ascii="Verdana" w:hAnsi="Verdana" w:cs="Verdana"/>
          <w:b w:val="0"/>
          <w:iCs/>
          <w:sz w:val="20"/>
          <w:szCs w:val="20"/>
        </w:rPr>
      </w:pPr>
      <w:r>
        <w:rPr>
          <w:rFonts w:ascii="Verdana" w:hAnsi="Verdana" w:cs="Verdana"/>
          <w:b w:val="0"/>
          <w:iCs/>
          <w:sz w:val="20"/>
          <w:szCs w:val="20"/>
        </w:rPr>
        <w:t xml:space="preserve">10.7. </w:t>
      </w:r>
      <w:r>
        <w:rPr>
          <w:rFonts w:ascii="Verdana" w:hAnsi="Verdana" w:cs="Verdana"/>
          <w:b w:val="0"/>
          <w:iCs/>
          <w:sz w:val="20"/>
          <w:szCs w:val="20"/>
        </w:rPr>
        <w:tab/>
        <w:t xml:space="preserve">W celu potwierdzenia </w:t>
      </w:r>
      <w:r w:rsidRPr="00E82B29">
        <w:rPr>
          <w:rFonts w:ascii="Verdana" w:hAnsi="Verdana" w:cs="Verdana"/>
          <w:bCs w:val="0"/>
          <w:iCs/>
          <w:sz w:val="20"/>
          <w:szCs w:val="20"/>
        </w:rPr>
        <w:t>braku podstaw wykluczenia</w:t>
      </w:r>
      <w:r>
        <w:rPr>
          <w:rFonts w:ascii="Verdana" w:hAnsi="Verdana" w:cs="Verdana"/>
          <w:b w:val="0"/>
          <w:iCs/>
          <w:sz w:val="20"/>
          <w:szCs w:val="20"/>
        </w:rPr>
        <w:t xml:space="preserve"> z udziału w postępowaniu o udzielenie zamówienia Wykonawca składa: </w:t>
      </w:r>
      <w:r w:rsidRPr="000264F3">
        <w:rPr>
          <w:rFonts w:ascii="Verdana" w:hAnsi="Verdana" w:cs="Verdana"/>
          <w:bCs w:val="0"/>
          <w:iCs/>
          <w:sz w:val="20"/>
          <w:szCs w:val="20"/>
        </w:rPr>
        <w:t>oświadczenie o aktualności informacji zawartych w oświadczeniu, o którym mowa w art. 125 ust. 1 ustawy Pzp</w:t>
      </w:r>
      <w:r w:rsidRPr="000264F3">
        <w:rPr>
          <w:rFonts w:ascii="Verdana" w:hAnsi="Verdana" w:cs="Verdana"/>
          <w:b w:val="0"/>
          <w:iCs/>
          <w:sz w:val="20"/>
          <w:szCs w:val="20"/>
        </w:rPr>
        <w:t>, w zakresie podstaw wykluczenia z postępowania wskazanych przez Zamawiającego</w:t>
      </w:r>
      <w:r w:rsidRPr="000264F3">
        <w:rPr>
          <w:rFonts w:ascii="Verdana" w:hAnsi="Verdana" w:cstheme="minorHAnsi"/>
          <w:b w:val="0"/>
          <w:bCs w:val="0"/>
          <w:sz w:val="20"/>
          <w:szCs w:val="20"/>
        </w:rPr>
        <w:t>, o</w:t>
      </w:r>
      <w:r>
        <w:rPr>
          <w:rFonts w:ascii="Verdana" w:hAnsi="Verdana" w:cstheme="minorHAnsi"/>
          <w:b w:val="0"/>
          <w:bCs w:val="0"/>
          <w:sz w:val="20"/>
          <w:szCs w:val="20"/>
        </w:rPr>
        <w:t> </w:t>
      </w:r>
      <w:r w:rsidRPr="000264F3">
        <w:rPr>
          <w:rFonts w:ascii="Verdana" w:hAnsi="Verdana" w:cstheme="minorHAnsi"/>
          <w:b w:val="0"/>
          <w:bCs w:val="0"/>
          <w:sz w:val="20"/>
          <w:szCs w:val="20"/>
        </w:rPr>
        <w:t>których mowa w:</w:t>
      </w:r>
    </w:p>
    <w:p w14:paraId="283F1F3F" w14:textId="77777777" w:rsidR="00B8184F" w:rsidRPr="000264F3" w:rsidRDefault="00B8184F" w:rsidP="00A75CCF">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art. 108 ust. 1 pkt 3 ustawy Pzp,</w:t>
      </w:r>
    </w:p>
    <w:p w14:paraId="189E72C1" w14:textId="77777777" w:rsidR="00B8184F" w:rsidRPr="000264F3" w:rsidRDefault="00B8184F" w:rsidP="00A75CCF">
      <w:pPr>
        <w:pStyle w:val="Akapitzlist"/>
        <w:numPr>
          <w:ilvl w:val="0"/>
          <w:numId w:val="67"/>
        </w:numPr>
        <w:spacing w:line="240" w:lineRule="auto"/>
        <w:ind w:left="1060" w:hanging="357"/>
        <w:contextualSpacing/>
        <w:jc w:val="both"/>
        <w:rPr>
          <w:rFonts w:ascii="Verdana" w:hAnsi="Verdana" w:cstheme="minorHAnsi"/>
          <w:bCs/>
          <w:sz w:val="20"/>
          <w:szCs w:val="20"/>
        </w:rPr>
      </w:pPr>
      <w:r w:rsidRPr="000264F3">
        <w:rPr>
          <w:rFonts w:ascii="Verdana" w:hAnsi="Verdana" w:cstheme="minorHAnsi"/>
          <w:bCs/>
          <w:sz w:val="20"/>
          <w:szCs w:val="20"/>
        </w:rPr>
        <w:t>art. 108 ust. 1 pkt 4 ustawy Pzp, dotyczących orzeczenia zakazu ubiegania się o zamówienie publiczne tytułem środka zapobiegawczego,</w:t>
      </w:r>
    </w:p>
    <w:p w14:paraId="11A518CD" w14:textId="77777777" w:rsidR="00B8184F" w:rsidRPr="000264F3" w:rsidRDefault="00B8184F" w:rsidP="00A75CCF">
      <w:pPr>
        <w:pStyle w:val="Akapitzlist"/>
        <w:numPr>
          <w:ilvl w:val="0"/>
          <w:numId w:val="67"/>
        </w:numPr>
        <w:spacing w:line="240" w:lineRule="auto"/>
        <w:ind w:left="1060" w:hanging="357"/>
        <w:contextualSpacing/>
        <w:jc w:val="both"/>
        <w:rPr>
          <w:rFonts w:ascii="Verdana" w:hAnsi="Verdana" w:cstheme="minorHAnsi"/>
          <w:bCs/>
          <w:sz w:val="20"/>
          <w:szCs w:val="20"/>
        </w:rPr>
      </w:pPr>
      <w:r w:rsidRPr="000264F3">
        <w:rPr>
          <w:rFonts w:ascii="Verdana" w:hAnsi="Verdana" w:cstheme="minorHAnsi"/>
          <w:bCs/>
          <w:sz w:val="20"/>
          <w:szCs w:val="20"/>
        </w:rPr>
        <w:t>art. 108 ust. 1 pkt 5 ustawy Pzp, dotyczących zawarcia z innymi wykonawcami porozumienia mającego na celu zakłócenie konkurencji,</w:t>
      </w:r>
    </w:p>
    <w:p w14:paraId="05B53D47" w14:textId="4FC8F589" w:rsidR="00B8184F" w:rsidRDefault="00B8184F" w:rsidP="00A75CCF">
      <w:pPr>
        <w:pStyle w:val="Akapitzlist"/>
        <w:numPr>
          <w:ilvl w:val="0"/>
          <w:numId w:val="67"/>
        </w:numPr>
        <w:spacing w:line="240" w:lineRule="auto"/>
        <w:ind w:left="1060" w:hanging="357"/>
        <w:contextualSpacing/>
        <w:jc w:val="both"/>
        <w:rPr>
          <w:rFonts w:ascii="Verdana" w:hAnsi="Verdana" w:cstheme="minorHAnsi"/>
          <w:bCs/>
          <w:sz w:val="20"/>
          <w:szCs w:val="20"/>
        </w:rPr>
      </w:pPr>
      <w:r w:rsidRPr="000264F3">
        <w:rPr>
          <w:rFonts w:ascii="Verdana" w:hAnsi="Verdana" w:cstheme="minorHAnsi"/>
          <w:bCs/>
          <w:sz w:val="20"/>
          <w:szCs w:val="20"/>
        </w:rPr>
        <w:t>art. 108 ust. 1 pkt 6 ustawy Pzp</w:t>
      </w:r>
      <w:r w:rsidR="00072D90">
        <w:rPr>
          <w:rFonts w:ascii="Verdana" w:hAnsi="Verdana" w:cstheme="minorHAnsi"/>
          <w:bCs/>
          <w:sz w:val="20"/>
          <w:szCs w:val="20"/>
        </w:rPr>
        <w:t>.</w:t>
      </w:r>
    </w:p>
    <w:p w14:paraId="5E8B7E40" w14:textId="6CFEF2B4" w:rsidR="004C631F" w:rsidRPr="00AB3A2A" w:rsidRDefault="004C631F" w:rsidP="004C631F">
      <w:pPr>
        <w:pStyle w:val="NormalnyWeb"/>
        <w:tabs>
          <w:tab w:val="left" w:pos="709"/>
        </w:tabs>
        <w:spacing w:before="120" w:beforeAutospacing="0" w:after="120" w:afterAutospacing="0"/>
        <w:ind w:left="709" w:hanging="709"/>
        <w:rPr>
          <w:rFonts w:ascii="Verdana" w:hAnsi="Verdana"/>
          <w:iCs/>
        </w:rPr>
      </w:pPr>
      <w:r w:rsidRPr="00AB3A2A">
        <w:rPr>
          <w:rFonts w:ascii="Verdana" w:hAnsi="Verdana" w:cs="Verdana"/>
          <w:bCs/>
          <w:iCs/>
        </w:rPr>
        <w:t>10.</w:t>
      </w:r>
      <w:r w:rsidR="00F82A2B">
        <w:rPr>
          <w:rFonts w:ascii="Verdana" w:hAnsi="Verdana" w:cs="Verdana"/>
          <w:bCs/>
          <w:iCs/>
        </w:rPr>
        <w:t>8</w:t>
      </w:r>
      <w:r w:rsidRPr="00AB3A2A">
        <w:rPr>
          <w:rFonts w:ascii="Verdana" w:hAnsi="Verdana" w:cs="Verdana"/>
          <w:bCs/>
          <w:iCs/>
        </w:rPr>
        <w:t xml:space="preserve">. </w:t>
      </w:r>
      <w:r w:rsidRPr="00AB3A2A">
        <w:rPr>
          <w:rFonts w:ascii="Verdana" w:hAnsi="Verdana" w:cs="Verdana"/>
          <w:iCs/>
        </w:rPr>
        <w:t xml:space="preserve">W celu </w:t>
      </w:r>
      <w:r w:rsidRPr="00AB3A2A">
        <w:rPr>
          <w:rFonts w:ascii="Verdana" w:hAnsi="Verdana" w:cs="Verdana"/>
          <w:b/>
          <w:iCs/>
        </w:rPr>
        <w:t>potwierdzenia spełniania przez Wykonawcę warunków udziału</w:t>
      </w:r>
      <w:r w:rsidRPr="00AB3A2A">
        <w:rPr>
          <w:rFonts w:ascii="Verdana" w:hAnsi="Verdana" w:cs="Verdana"/>
          <w:iCs/>
        </w:rPr>
        <w:t xml:space="preserve"> </w:t>
      </w:r>
      <w:r w:rsidRPr="00AB3A2A">
        <w:rPr>
          <w:rFonts w:ascii="Verdana" w:hAnsi="Verdana" w:cs="Verdana"/>
          <w:iCs/>
        </w:rPr>
        <w:br/>
        <w:t xml:space="preserve">w postępowaniu Wykonawca składa: </w:t>
      </w:r>
    </w:p>
    <w:p w14:paraId="58E0C17C" w14:textId="77777777" w:rsidR="00F82A2B" w:rsidRDefault="00F82A2B" w:rsidP="00A75CCF">
      <w:pPr>
        <w:pStyle w:val="NormalnyWeb"/>
        <w:numPr>
          <w:ilvl w:val="0"/>
          <w:numId w:val="30"/>
        </w:numPr>
        <w:tabs>
          <w:tab w:val="left" w:pos="709"/>
        </w:tabs>
        <w:spacing w:before="120" w:beforeAutospacing="0" w:after="120" w:afterAutospacing="0"/>
        <w:ind w:left="1134" w:hanging="425"/>
        <w:rPr>
          <w:rFonts w:ascii="Verdana" w:hAnsi="Verdana"/>
        </w:rPr>
      </w:pPr>
      <w:r>
        <w:rPr>
          <w:rFonts w:ascii="Verdana" w:hAnsi="Verdana"/>
          <w:b/>
        </w:rPr>
        <w:t>wykaz robót budowlanych</w:t>
      </w:r>
      <w:r>
        <w:rPr>
          <w:rFonts w:ascii="Verdana" w:hAnsi="Verdana"/>
        </w:rPr>
        <w:t xml:space="preserve"> </w:t>
      </w:r>
      <w:r w:rsidRPr="00176033">
        <w:rPr>
          <w:rFonts w:ascii="Verdana" w:hAnsi="Verdana"/>
        </w:rPr>
        <w:t>wykonanych nie wcześniej niż w okresie ostatnich 5 lat, a jeżeli okres prowadzenia działalności jest krótszy – w tym okresie, wraz z podaniem ich rodzaju, wartości, daty i miejsca wykonania oraz podmiotów, na rzecz których roboty te zostały wykonane,</w:t>
      </w:r>
    </w:p>
    <w:p w14:paraId="416B8E0F" w14:textId="77777777" w:rsidR="00F82A2B" w:rsidRDefault="00F82A2B" w:rsidP="00A75CCF">
      <w:pPr>
        <w:pStyle w:val="NormalnyWeb"/>
        <w:numPr>
          <w:ilvl w:val="0"/>
          <w:numId w:val="30"/>
        </w:numPr>
        <w:tabs>
          <w:tab w:val="left" w:pos="709"/>
        </w:tabs>
        <w:spacing w:before="120" w:beforeAutospacing="0" w:after="120" w:afterAutospacing="0"/>
        <w:ind w:left="1134" w:hanging="425"/>
        <w:rPr>
          <w:rFonts w:ascii="Verdana" w:hAnsi="Verdana"/>
        </w:rPr>
      </w:pPr>
      <w:r w:rsidRPr="00176033">
        <w:rPr>
          <w:rFonts w:ascii="Verdana" w:hAnsi="Verdana"/>
          <w:b/>
          <w:bCs/>
        </w:rPr>
        <w:t xml:space="preserve">dowody </w:t>
      </w:r>
      <w:r w:rsidRPr="00176033">
        <w:rPr>
          <w:rFonts w:ascii="Verdana" w:hAnsi="Verdana"/>
        </w:rPr>
        <w:t>określając</w:t>
      </w:r>
      <w:r>
        <w:rPr>
          <w:rFonts w:ascii="Verdana" w:hAnsi="Verdana"/>
        </w:rPr>
        <w:t>e</w:t>
      </w:r>
      <w:r w:rsidRPr="00176033">
        <w:rPr>
          <w:rFonts w:ascii="Verdana" w:hAnsi="Verdana"/>
        </w:rPr>
        <w:t>,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ascii="Verdana" w:hAnsi="Verdana"/>
        </w:rPr>
        <w:t>,</w:t>
      </w:r>
    </w:p>
    <w:p w14:paraId="11CD04DA" w14:textId="152BCD69" w:rsidR="0033424B" w:rsidRPr="001876C7" w:rsidRDefault="0033424B" w:rsidP="001876C7">
      <w:pPr>
        <w:pStyle w:val="NormalnyWeb"/>
        <w:numPr>
          <w:ilvl w:val="0"/>
          <w:numId w:val="30"/>
        </w:numPr>
        <w:tabs>
          <w:tab w:val="left" w:pos="709"/>
        </w:tabs>
        <w:spacing w:before="120" w:beforeAutospacing="0" w:after="120" w:afterAutospacing="0"/>
        <w:ind w:left="1134" w:hanging="425"/>
        <w:rPr>
          <w:rFonts w:ascii="Verdana" w:hAnsi="Verdana"/>
        </w:rPr>
      </w:pPr>
      <w:r w:rsidRPr="0033424B">
        <w:rPr>
          <w:rFonts w:ascii="Verdana" w:hAnsi="Verdana"/>
          <w:b/>
          <w:bCs/>
        </w:rPr>
        <w:lastRenderedPageBreak/>
        <w:t>dokumenty</w:t>
      </w:r>
      <w:r w:rsidRPr="0033424B">
        <w:rPr>
          <w:rFonts w:ascii="Verdana" w:hAnsi="Verdana"/>
        </w:rPr>
        <w:t xml:space="preserve"> potwierdzające, że Wykonawca jest ubezpieczony od odpowiedzialności cywilnej w zakresie prowadzonej działalności związanej z przedmiotem zamówienia ze wskazaniem sumy gwarancyjnej tego ubezpieczenia</w:t>
      </w:r>
      <w:r>
        <w:rPr>
          <w:rFonts w:ascii="Verdana" w:hAnsi="Verdana"/>
        </w:rPr>
        <w:t>;</w:t>
      </w:r>
    </w:p>
    <w:p w14:paraId="4304EBB8" w14:textId="35A46B2D" w:rsidR="0033424B" w:rsidRPr="0033424B" w:rsidRDefault="0033424B" w:rsidP="0033424B">
      <w:pPr>
        <w:pStyle w:val="NormalnyWeb"/>
        <w:numPr>
          <w:ilvl w:val="0"/>
          <w:numId w:val="30"/>
        </w:numPr>
        <w:tabs>
          <w:tab w:val="left" w:pos="709"/>
        </w:tabs>
        <w:spacing w:before="120" w:beforeAutospacing="0" w:after="120" w:afterAutospacing="0"/>
        <w:ind w:left="1134" w:hanging="425"/>
        <w:rPr>
          <w:rFonts w:ascii="Verdana" w:hAnsi="Verdana"/>
          <w:b/>
          <w:bCs/>
        </w:rPr>
      </w:pPr>
      <w:r w:rsidRPr="0033424B">
        <w:rPr>
          <w:rFonts w:ascii="Verdana" w:hAnsi="Verdana"/>
          <w:b/>
          <w:bCs/>
        </w:rPr>
        <w:t xml:space="preserve">informacji </w:t>
      </w:r>
      <w:r w:rsidRPr="0033424B">
        <w:rPr>
          <w:rFonts w:ascii="Verdana" w:hAnsi="Verdana"/>
        </w:rPr>
        <w:t>banku lub spółdzielczej kasy oszczędnościowo-kredytowej potwierdzającej wysokość posiadanych środków finansowych lub zdolność kredytową wykonawcy, w okresie nie wcześniejszym niż 3 miesiące przed jej złożeniem</w:t>
      </w:r>
      <w:r>
        <w:rPr>
          <w:rFonts w:ascii="Verdana" w:hAnsi="Verdana"/>
        </w:rPr>
        <w:t>.</w:t>
      </w:r>
    </w:p>
    <w:p w14:paraId="33ACA5E3" w14:textId="2D9A0219" w:rsidR="0033424B" w:rsidRPr="0033424B" w:rsidRDefault="0033424B" w:rsidP="0033424B">
      <w:pPr>
        <w:pStyle w:val="Default"/>
        <w:spacing w:before="120" w:after="120"/>
        <w:ind w:left="709" w:hanging="709"/>
        <w:jc w:val="both"/>
      </w:pPr>
      <w:r>
        <w:rPr>
          <w:rStyle w:val="fontstyle01"/>
          <w:rFonts w:ascii="Verdana" w:hAnsi="Verdana"/>
        </w:rPr>
        <w:t>10.8.1. Jeżeli z uzasadnionej przyczyny wykonawca nie może złożyć wymaganych przez Zamawiającego podmiotowych środków dowodowych, o których mowa w pkt. 10.8. lit. c lub d wykonawca składa inne podmiotowe środki dowodowe, które w wystarczający sposób potwierdzają spełnianie opisanego przez zamawiającego warunku udziału w postępowaniu dotyczącego sytuacji ekonomicznej lub finansowej.</w:t>
      </w:r>
    </w:p>
    <w:p w14:paraId="73EED8F7" w14:textId="2B699FBB" w:rsidR="004C631F" w:rsidRPr="0027146C" w:rsidRDefault="004C631F" w:rsidP="00A75CCF">
      <w:pPr>
        <w:pStyle w:val="Tekstpodstawowy2"/>
        <w:numPr>
          <w:ilvl w:val="1"/>
          <w:numId w:val="31"/>
        </w:numPr>
        <w:spacing w:after="120"/>
        <w:rPr>
          <w:rFonts w:ascii="Verdana" w:hAnsi="Verdana" w:cs="Verdana"/>
          <w:b w:val="0"/>
          <w:sz w:val="20"/>
          <w:szCs w:val="20"/>
        </w:rPr>
      </w:pPr>
      <w:r>
        <w:rPr>
          <w:rFonts w:ascii="Verdana" w:hAnsi="Verdana" w:cs="Verdana"/>
          <w:b w:val="0"/>
          <w:sz w:val="20"/>
          <w:szCs w:val="20"/>
        </w:rPr>
        <w:t>Jeżeli złożone przez Wykonawcę oświadczenie, o którym mowa w pkt. 10.</w:t>
      </w:r>
      <w:r w:rsidR="00820865">
        <w:rPr>
          <w:rFonts w:ascii="Verdana" w:hAnsi="Verdana" w:cs="Verdana"/>
          <w:b w:val="0"/>
          <w:sz w:val="20"/>
          <w:szCs w:val="20"/>
        </w:rPr>
        <w:t>7</w:t>
      </w:r>
      <w:r>
        <w:rPr>
          <w:rFonts w:ascii="Verdana" w:hAnsi="Verdana" w:cs="Verdana"/>
          <w:b w:val="0"/>
          <w:sz w:val="20"/>
          <w:szCs w:val="20"/>
        </w:rPr>
        <w:t xml:space="preserve">. IDW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2D066A8D" w14:textId="306E0624" w:rsidR="004C631F" w:rsidRPr="00C90105" w:rsidRDefault="004C631F" w:rsidP="00A75CCF">
      <w:pPr>
        <w:pStyle w:val="Akapitzlist"/>
        <w:numPr>
          <w:ilvl w:val="1"/>
          <w:numId w:val="31"/>
        </w:numPr>
        <w:tabs>
          <w:tab w:val="left" w:pos="709"/>
        </w:tabs>
        <w:spacing w:after="100" w:afterAutospacing="1" w:line="240" w:lineRule="auto"/>
        <w:contextualSpacing/>
        <w:jc w:val="both"/>
        <w:rPr>
          <w:rFonts w:ascii="Verdana" w:hAnsi="Verdana" w:cs="Verdana"/>
          <w:bCs/>
          <w:sz w:val="20"/>
          <w:szCs w:val="20"/>
          <w:lang w:eastAsia="pl-PL"/>
        </w:rPr>
      </w:pPr>
      <w:r w:rsidRPr="00C90105">
        <w:rPr>
          <w:rFonts w:ascii="Verdana" w:hAnsi="Verdana" w:cs="Verdana"/>
          <w:bCs/>
          <w:sz w:val="20"/>
          <w:szCs w:val="20"/>
          <w:lang w:eastAsia="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w:t>
      </w:r>
      <w:r w:rsidR="00801B53">
        <w:rPr>
          <w:rFonts w:ascii="Verdana" w:hAnsi="Verdana" w:cs="Verdana"/>
          <w:bCs/>
          <w:sz w:val="20"/>
          <w:szCs w:val="20"/>
          <w:lang w:eastAsia="pl-PL"/>
        </w:rPr>
        <w:t> </w:t>
      </w:r>
      <w:r w:rsidRPr="00C90105">
        <w:rPr>
          <w:rFonts w:ascii="Verdana" w:hAnsi="Verdana" w:cs="Verdana"/>
          <w:bCs/>
          <w:sz w:val="20"/>
          <w:szCs w:val="20"/>
          <w:lang w:eastAsia="pl-PL"/>
        </w:rPr>
        <w:t>oświadczeniu, o którym mowa w pkt 10.2. IDW,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3A940C76" w14:textId="33DCB535" w:rsidR="00176033" w:rsidRPr="00D50ADB" w:rsidRDefault="004C631F" w:rsidP="00A75CCF">
      <w:pPr>
        <w:pStyle w:val="Akapitzlist"/>
        <w:numPr>
          <w:ilvl w:val="1"/>
          <w:numId w:val="31"/>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 xml:space="preserve">Wykonawca nie jest zobowiązany do złożenia podmiotowych środków dowodowych, które Zamawiający posiada, jeżeli Wykonawca wskaże te środki (poprzez podanie numeru referencyjnego postępowania lub nazwy postępowania) oraz potwierdzi ich prawidłowość i aktualność. </w:t>
      </w:r>
    </w:p>
    <w:p w14:paraId="2F3607D1" w14:textId="11BAA3A5" w:rsidR="0006792C" w:rsidRPr="007D3A1D" w:rsidRDefault="0006792C" w:rsidP="00FE158E">
      <w:pPr>
        <w:spacing w:before="120" w:after="120"/>
        <w:ind w:left="720" w:hanging="720"/>
        <w:jc w:val="both"/>
        <w:rPr>
          <w:rFonts w:ascii="Verdana" w:hAnsi="Verdana"/>
          <w:b/>
          <w:iCs/>
          <w:sz w:val="20"/>
          <w:szCs w:val="20"/>
        </w:rPr>
      </w:pPr>
      <w:r w:rsidRPr="007D3A1D">
        <w:rPr>
          <w:rFonts w:ascii="Verdana" w:hAnsi="Verdana" w:cs="Verdana"/>
          <w:b/>
          <w:sz w:val="20"/>
          <w:szCs w:val="20"/>
        </w:rPr>
        <w:t>1</w:t>
      </w:r>
      <w:r w:rsidR="00B563AA">
        <w:rPr>
          <w:rFonts w:ascii="Verdana" w:hAnsi="Verdana" w:cs="Verdana"/>
          <w:b/>
          <w:sz w:val="20"/>
          <w:szCs w:val="20"/>
        </w:rPr>
        <w:t>1</w:t>
      </w:r>
      <w:r w:rsidRPr="007D3A1D">
        <w:rPr>
          <w:rFonts w:ascii="Verdana" w:hAnsi="Verdana" w:cs="Verdana"/>
          <w:b/>
          <w:sz w:val="20"/>
          <w:szCs w:val="20"/>
        </w:rPr>
        <w:t xml:space="preserve">. </w:t>
      </w:r>
      <w:r w:rsidRPr="007D3A1D">
        <w:rPr>
          <w:rFonts w:ascii="Verdana" w:hAnsi="Verdana" w:cs="Verdana"/>
          <w:b/>
          <w:sz w:val="20"/>
          <w:szCs w:val="20"/>
        </w:rPr>
        <w:tab/>
      </w:r>
      <w:r w:rsidR="00B563AA">
        <w:rPr>
          <w:rFonts w:ascii="Verdana" w:hAnsi="Verdana" w:cs="Arial"/>
          <w:b/>
          <w:sz w:val="20"/>
          <w:szCs w:val="20"/>
        </w:rPr>
        <w:t>UDOSTĘPNIENIE ZASOBÓW</w:t>
      </w:r>
    </w:p>
    <w:p w14:paraId="3DB2C229" w14:textId="56200E12" w:rsidR="0006792C" w:rsidRDefault="0006792C" w:rsidP="00C258EB">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B563AA">
        <w:rPr>
          <w:rFonts w:ascii="Verdana" w:hAnsi="Verdana" w:cs="Verdana"/>
          <w:b w:val="0"/>
          <w:bCs w:val="0"/>
          <w:sz w:val="20"/>
          <w:szCs w:val="20"/>
        </w:rPr>
        <w:t>1</w:t>
      </w:r>
      <w:r w:rsidRPr="007D3A1D">
        <w:rPr>
          <w:rFonts w:ascii="Verdana" w:hAnsi="Verdana" w:cs="Verdana"/>
          <w:b w:val="0"/>
          <w:bCs w:val="0"/>
          <w:sz w:val="20"/>
          <w:szCs w:val="20"/>
        </w:rPr>
        <w:t>.1.</w:t>
      </w:r>
      <w:r w:rsidRPr="007D3A1D">
        <w:rPr>
          <w:rFonts w:ascii="Verdana" w:hAnsi="Verdana" w:cs="Verdana"/>
          <w:b w:val="0"/>
          <w:sz w:val="20"/>
          <w:szCs w:val="20"/>
        </w:rPr>
        <w:tab/>
      </w:r>
      <w:r w:rsidRPr="007D3A1D">
        <w:rPr>
          <w:rFonts w:ascii="Verdana" w:hAnsi="Verdana"/>
          <w:b w:val="0"/>
          <w:bCs w:val="0"/>
          <w:sz w:val="20"/>
          <w:szCs w:val="20"/>
        </w:rPr>
        <w:t xml:space="preserve">Wykonawca może w celu potwierdzenia spełniania warunków udziału w postępowaniu, </w:t>
      </w:r>
      <w:r w:rsidR="00F526B6">
        <w:rPr>
          <w:rFonts w:ascii="Verdana" w:hAnsi="Verdana"/>
          <w:b w:val="0"/>
          <w:bCs w:val="0"/>
          <w:sz w:val="20"/>
          <w:szCs w:val="20"/>
        </w:rPr>
        <w:br/>
      </w:r>
      <w:r w:rsidRPr="007D3A1D">
        <w:rPr>
          <w:rFonts w:ascii="Verdana" w:hAnsi="Verdana"/>
          <w:b w:val="0"/>
          <w:bCs w:val="0"/>
          <w:sz w:val="20"/>
          <w:szCs w:val="20"/>
        </w:rPr>
        <w:t xml:space="preserve">w stosownych sytuacjach oraz w odniesieniu do </w:t>
      </w:r>
      <w:r w:rsidR="615F6C76" w:rsidRPr="007D3A1D">
        <w:rPr>
          <w:rFonts w:ascii="Verdana" w:hAnsi="Verdana"/>
          <w:b w:val="0"/>
          <w:bCs w:val="0"/>
          <w:sz w:val="20"/>
          <w:szCs w:val="20"/>
        </w:rPr>
        <w:t xml:space="preserve">konkretnego </w:t>
      </w:r>
      <w:r w:rsidRPr="007D3A1D">
        <w:rPr>
          <w:rFonts w:ascii="Verdana" w:hAnsi="Verdana"/>
          <w:b w:val="0"/>
          <w:bCs w:val="0"/>
          <w:sz w:val="20"/>
          <w:szCs w:val="20"/>
        </w:rPr>
        <w:t>zamówienia, lub jego części, polegać na zdolnościach technicznych lub zawodowych lub sytuacji finansowej lub ekonomicznej podmiotów</w:t>
      </w:r>
      <w:r w:rsidR="11A7DBE1" w:rsidRPr="007D3A1D">
        <w:rPr>
          <w:rFonts w:ascii="Verdana" w:hAnsi="Verdana"/>
          <w:b w:val="0"/>
          <w:bCs w:val="0"/>
          <w:sz w:val="20"/>
          <w:szCs w:val="20"/>
        </w:rPr>
        <w:t xml:space="preserve"> udostępniających zasoby</w:t>
      </w:r>
      <w:r w:rsidRPr="007D3A1D">
        <w:rPr>
          <w:rFonts w:ascii="Verdana" w:hAnsi="Verdana"/>
          <w:b w:val="0"/>
          <w:bCs w:val="0"/>
          <w:sz w:val="20"/>
          <w:szCs w:val="20"/>
        </w:rPr>
        <w:t xml:space="preserve">, niezależnie od charakteru prawnego łączących go z nim stosunków </w:t>
      </w:r>
      <w:r w:rsidRPr="00302FBC">
        <w:rPr>
          <w:rFonts w:ascii="Verdana" w:hAnsi="Verdana"/>
          <w:b w:val="0"/>
          <w:bCs w:val="0"/>
          <w:sz w:val="20"/>
          <w:szCs w:val="20"/>
        </w:rPr>
        <w:t>prawnych</w:t>
      </w:r>
      <w:r w:rsidR="00B563AA" w:rsidRPr="00302FBC">
        <w:rPr>
          <w:rFonts w:ascii="Verdana" w:hAnsi="Verdana"/>
          <w:b w:val="0"/>
          <w:bCs w:val="0"/>
          <w:sz w:val="20"/>
          <w:szCs w:val="20"/>
        </w:rPr>
        <w:t xml:space="preserve">, </w:t>
      </w:r>
      <w:r w:rsidR="00B563AA" w:rsidRPr="00302FBC">
        <w:rPr>
          <w:rFonts w:ascii="Verdana" w:hAnsi="Verdana"/>
          <w:b w:val="0"/>
          <w:iCs/>
          <w:sz w:val="20"/>
          <w:szCs w:val="20"/>
        </w:rPr>
        <w:t>w zakresie zastrzeżonym w pkt. 6.</w:t>
      </w:r>
      <w:r w:rsidR="00F526B6">
        <w:rPr>
          <w:rFonts w:ascii="Verdana" w:hAnsi="Verdana"/>
          <w:b w:val="0"/>
          <w:iCs/>
          <w:sz w:val="20"/>
          <w:szCs w:val="20"/>
        </w:rPr>
        <w:t>4</w:t>
      </w:r>
      <w:r w:rsidR="00B563AA" w:rsidRPr="00302FBC">
        <w:rPr>
          <w:rFonts w:ascii="Verdana" w:hAnsi="Verdana"/>
          <w:b w:val="0"/>
          <w:iCs/>
          <w:sz w:val="20"/>
          <w:szCs w:val="20"/>
        </w:rPr>
        <w:t>. IDW</w:t>
      </w:r>
      <w:r w:rsidRPr="00302FBC">
        <w:rPr>
          <w:rFonts w:ascii="Verdana" w:hAnsi="Verdana"/>
          <w:b w:val="0"/>
          <w:bCs w:val="0"/>
          <w:sz w:val="20"/>
          <w:szCs w:val="20"/>
        </w:rPr>
        <w:t>.</w:t>
      </w:r>
    </w:p>
    <w:p w14:paraId="54DDD281" w14:textId="07EE5C10"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.2.</w:t>
      </w:r>
      <w:r w:rsidR="696BA09A" w:rsidRPr="007D3A1D">
        <w:rPr>
          <w:rFonts w:ascii="Verdana" w:hAnsi="Verdana"/>
          <w:b w:val="0"/>
          <w:bCs w:val="0"/>
          <w:sz w:val="20"/>
          <w:szCs w:val="20"/>
        </w:rPr>
        <w:t xml:space="preserve"> </w:t>
      </w:r>
      <w:r w:rsidR="00BE40BD">
        <w:rPr>
          <w:rFonts w:ascii="Verdana" w:hAnsi="Verdana"/>
          <w:b w:val="0"/>
          <w:bCs w:val="0"/>
          <w:sz w:val="20"/>
          <w:szCs w:val="20"/>
        </w:rPr>
        <w:tab/>
      </w:r>
      <w:r w:rsidR="696BA09A" w:rsidRPr="007D3A1D">
        <w:rPr>
          <w:rFonts w:ascii="Verdana" w:hAnsi="Verdana"/>
          <w:b w:val="0"/>
          <w:bCs w:val="0"/>
          <w:sz w:val="20"/>
          <w:szCs w:val="20"/>
        </w:rPr>
        <w:t>W odniesieniu do warunków dotyczących wykształcenia, kwalifikacji zawodowych lub doświadczenia, Wykonawcy mogą polegać na zdolnościach podmiotów</w:t>
      </w:r>
      <w:r w:rsidR="2ECC987C" w:rsidRPr="007D3A1D">
        <w:rPr>
          <w:rFonts w:ascii="Verdana" w:hAnsi="Verdana"/>
          <w:b w:val="0"/>
          <w:bCs w:val="0"/>
          <w:sz w:val="20"/>
          <w:szCs w:val="20"/>
        </w:rPr>
        <w:t xml:space="preserve"> </w:t>
      </w:r>
      <w:r w:rsidR="24132133" w:rsidRPr="007D3A1D">
        <w:rPr>
          <w:rFonts w:ascii="Verdana" w:hAnsi="Verdana"/>
          <w:b w:val="0"/>
          <w:bCs w:val="0"/>
          <w:sz w:val="20"/>
          <w:szCs w:val="20"/>
        </w:rPr>
        <w:t>udostępniających</w:t>
      </w:r>
      <w:r w:rsidR="2ECC987C" w:rsidRPr="007D3A1D">
        <w:rPr>
          <w:rFonts w:ascii="Verdana" w:hAnsi="Verdana"/>
          <w:b w:val="0"/>
          <w:bCs w:val="0"/>
          <w:sz w:val="20"/>
          <w:szCs w:val="20"/>
        </w:rPr>
        <w:t xml:space="preserve"> zasoby</w:t>
      </w:r>
      <w:r w:rsidR="696BA09A" w:rsidRPr="007D3A1D">
        <w:rPr>
          <w:rFonts w:ascii="Verdana" w:hAnsi="Verdana"/>
          <w:b w:val="0"/>
          <w:bCs w:val="0"/>
          <w:sz w:val="20"/>
          <w:szCs w:val="20"/>
        </w:rPr>
        <w:t xml:space="preserve">, jeśli podmioty te </w:t>
      </w:r>
      <w:r w:rsidR="7DADF5C0" w:rsidRPr="007D3A1D">
        <w:rPr>
          <w:rFonts w:ascii="Verdana" w:hAnsi="Verdana"/>
          <w:b w:val="0"/>
          <w:bCs w:val="0"/>
          <w:sz w:val="20"/>
          <w:szCs w:val="20"/>
        </w:rPr>
        <w:t xml:space="preserve">wykonają </w:t>
      </w:r>
      <w:r w:rsidR="696BA09A" w:rsidRPr="007D3A1D">
        <w:rPr>
          <w:rFonts w:ascii="Verdana" w:hAnsi="Verdana"/>
          <w:b w:val="0"/>
          <w:bCs w:val="0"/>
          <w:i/>
          <w:iCs/>
          <w:sz w:val="20"/>
          <w:szCs w:val="20"/>
        </w:rPr>
        <w:t>roboty budowlane lub usługi</w:t>
      </w:r>
      <w:r w:rsidR="696BA09A" w:rsidRPr="007D3A1D">
        <w:rPr>
          <w:rFonts w:ascii="Verdana" w:hAnsi="Verdana"/>
          <w:b w:val="0"/>
          <w:bCs w:val="0"/>
          <w:sz w:val="20"/>
          <w:szCs w:val="20"/>
        </w:rPr>
        <w:t>, do realizacji których te zdolności są wymagane.</w:t>
      </w:r>
    </w:p>
    <w:p w14:paraId="5E66CE59" w14:textId="1AE3B03D" w:rsidR="0006792C" w:rsidRPr="007D3A1D" w:rsidRDefault="696BA09A"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 xml:space="preserve">.3. </w:t>
      </w:r>
      <w:r w:rsidR="00BE40BD">
        <w:rPr>
          <w:rFonts w:ascii="Verdana" w:hAnsi="Verdana"/>
          <w:b w:val="0"/>
          <w:bCs w:val="0"/>
          <w:sz w:val="20"/>
          <w:szCs w:val="20"/>
        </w:rPr>
        <w:tab/>
      </w:r>
      <w:r w:rsidR="0006792C" w:rsidRPr="007D3A1D">
        <w:rPr>
          <w:rFonts w:ascii="Verdana" w:hAnsi="Verdana"/>
          <w:b w:val="0"/>
          <w:bCs w:val="0"/>
          <w:sz w:val="20"/>
          <w:szCs w:val="20"/>
        </w:rPr>
        <w:t>Wykonawca, który polega na zdolnościach lub sytuacji podmiotów</w:t>
      </w:r>
      <w:r w:rsidR="3CF72484" w:rsidRPr="007D3A1D">
        <w:rPr>
          <w:rFonts w:ascii="Verdana" w:hAnsi="Verdana"/>
          <w:b w:val="0"/>
          <w:bCs w:val="0"/>
          <w:sz w:val="20"/>
          <w:szCs w:val="20"/>
        </w:rPr>
        <w:t xml:space="preserve"> udostępniających zasoby</w:t>
      </w:r>
      <w:r w:rsidR="0006792C" w:rsidRPr="007D3A1D">
        <w:rPr>
          <w:rFonts w:ascii="Verdana" w:hAnsi="Verdana"/>
          <w:b w:val="0"/>
          <w:bCs w:val="0"/>
          <w:sz w:val="20"/>
          <w:szCs w:val="20"/>
        </w:rPr>
        <w:t xml:space="preserve">, </w:t>
      </w:r>
      <w:r w:rsidR="69751E47" w:rsidRPr="007D3A1D">
        <w:rPr>
          <w:rFonts w:ascii="Verdana" w:hAnsi="Verdana"/>
          <w:b w:val="0"/>
          <w:bCs w:val="0"/>
          <w:sz w:val="20"/>
          <w:szCs w:val="20"/>
        </w:rPr>
        <w:t xml:space="preserve">składa wraz z ofertą </w:t>
      </w:r>
      <w:r w:rsidR="69751E47" w:rsidRPr="007D3A1D">
        <w:rPr>
          <w:rFonts w:ascii="Verdana" w:hAnsi="Verdana"/>
          <w:sz w:val="20"/>
          <w:szCs w:val="20"/>
        </w:rPr>
        <w:t xml:space="preserve">zobowiązanie podmiotu udostępniającego zasoby </w:t>
      </w:r>
      <w:r w:rsidR="69751E47" w:rsidRPr="007D3A1D">
        <w:rPr>
          <w:rFonts w:ascii="Verdana" w:hAnsi="Verdana"/>
          <w:b w:val="0"/>
          <w:bCs w:val="0"/>
          <w:sz w:val="20"/>
          <w:szCs w:val="20"/>
        </w:rPr>
        <w:t>do oddania mu do dyspozycji niezbędnych zas</w:t>
      </w:r>
      <w:r w:rsidR="17F4E9A7" w:rsidRPr="007D3A1D">
        <w:rPr>
          <w:rFonts w:ascii="Verdana" w:hAnsi="Verdana"/>
          <w:b w:val="0"/>
          <w:bCs w:val="0"/>
          <w:sz w:val="20"/>
          <w:szCs w:val="20"/>
        </w:rPr>
        <w:t xml:space="preserve">obów na potrzeby realizacji danego zamówienia </w:t>
      </w:r>
      <w:r w:rsidR="17F4E9A7" w:rsidRPr="007D3A1D">
        <w:rPr>
          <w:rFonts w:ascii="Verdana" w:hAnsi="Verdana"/>
          <w:sz w:val="20"/>
          <w:szCs w:val="20"/>
        </w:rPr>
        <w:t>lub inny podmiotowy środek dowodowy</w:t>
      </w:r>
      <w:r w:rsidR="17F4E9A7" w:rsidRPr="007D3A1D">
        <w:rPr>
          <w:rFonts w:ascii="Verdana" w:hAnsi="Verdana"/>
          <w:b w:val="0"/>
          <w:bCs w:val="0"/>
          <w:sz w:val="20"/>
          <w:szCs w:val="20"/>
        </w:rPr>
        <w:t xml:space="preserve"> </w:t>
      </w:r>
      <w:r w:rsidR="5280C658" w:rsidRPr="007D3A1D">
        <w:rPr>
          <w:rFonts w:ascii="Verdana" w:hAnsi="Verdana"/>
          <w:b w:val="0"/>
          <w:bCs w:val="0"/>
          <w:sz w:val="20"/>
          <w:szCs w:val="20"/>
        </w:rPr>
        <w:t>potwierdzający</w:t>
      </w:r>
      <w:r w:rsidR="17F4E9A7" w:rsidRPr="007D3A1D">
        <w:rPr>
          <w:rFonts w:ascii="Verdana" w:hAnsi="Verdana"/>
          <w:b w:val="0"/>
          <w:bCs w:val="0"/>
          <w:sz w:val="20"/>
          <w:szCs w:val="20"/>
        </w:rPr>
        <w:t>, że Wykonawca realizując zamówienie, będzie dysponował niezbędn</w:t>
      </w:r>
      <w:r w:rsidR="2AE498CF" w:rsidRPr="007D3A1D">
        <w:rPr>
          <w:rFonts w:ascii="Verdana" w:hAnsi="Verdana"/>
          <w:b w:val="0"/>
          <w:bCs w:val="0"/>
          <w:sz w:val="20"/>
          <w:szCs w:val="20"/>
        </w:rPr>
        <w:t xml:space="preserve">ymi zasobami tych podmiotów. </w:t>
      </w:r>
    </w:p>
    <w:p w14:paraId="30EEA655" w14:textId="4766C745" w:rsidR="0006792C" w:rsidRPr="007D3A1D" w:rsidRDefault="0006792C" w:rsidP="00C258EB">
      <w:pPr>
        <w:spacing w:before="120" w:after="120"/>
        <w:ind w:left="709" w:hanging="709"/>
        <w:jc w:val="both"/>
        <w:rPr>
          <w:rFonts w:ascii="Verdana" w:eastAsia="Verdana" w:hAnsi="Verdana" w:cs="Verdana"/>
          <w:sz w:val="20"/>
          <w:szCs w:val="20"/>
        </w:rPr>
      </w:pPr>
      <w:r w:rsidRPr="007D3A1D">
        <w:rPr>
          <w:rFonts w:ascii="Verdana" w:hAnsi="Verdana"/>
          <w:sz w:val="20"/>
          <w:szCs w:val="20"/>
        </w:rPr>
        <w:t>1</w:t>
      </w:r>
      <w:r w:rsidR="00B563AA">
        <w:rPr>
          <w:rFonts w:ascii="Verdana" w:hAnsi="Verdana"/>
          <w:sz w:val="20"/>
          <w:szCs w:val="20"/>
        </w:rPr>
        <w:t>1</w:t>
      </w:r>
      <w:r w:rsidRPr="007D3A1D">
        <w:rPr>
          <w:rFonts w:ascii="Verdana" w:hAnsi="Verdana"/>
          <w:sz w:val="20"/>
          <w:szCs w:val="20"/>
        </w:rPr>
        <w:t>.</w:t>
      </w:r>
      <w:r w:rsidR="68FBA0FA" w:rsidRPr="007D3A1D">
        <w:rPr>
          <w:rFonts w:ascii="Verdana" w:hAnsi="Verdana"/>
          <w:sz w:val="20"/>
          <w:szCs w:val="20"/>
        </w:rPr>
        <w:t>4</w:t>
      </w:r>
      <w:r w:rsidRPr="007D3A1D">
        <w:rPr>
          <w:rFonts w:ascii="Verdana" w:hAnsi="Verdana"/>
          <w:sz w:val="20"/>
          <w:szCs w:val="20"/>
        </w:rPr>
        <w:t>.</w:t>
      </w:r>
      <w:r w:rsidR="0BD47253" w:rsidRPr="007D3A1D">
        <w:rPr>
          <w:rFonts w:ascii="Verdana" w:eastAsia="Verdana" w:hAnsi="Verdana" w:cs="Verdana"/>
          <w:sz w:val="20"/>
          <w:szCs w:val="20"/>
        </w:rPr>
        <w:t xml:space="preserve"> </w:t>
      </w:r>
      <w:r w:rsidR="00B563AA">
        <w:rPr>
          <w:rFonts w:ascii="Verdana" w:eastAsia="Verdana" w:hAnsi="Verdana" w:cs="Verdana"/>
          <w:sz w:val="20"/>
          <w:szCs w:val="20"/>
        </w:rPr>
        <w:tab/>
      </w:r>
      <w:r w:rsidR="0BD47253" w:rsidRPr="007D3A1D">
        <w:rPr>
          <w:rFonts w:ascii="Verdana" w:eastAsia="Verdana" w:hAnsi="Verdana" w:cs="Verdana"/>
          <w:sz w:val="20"/>
          <w:szCs w:val="20"/>
        </w:rPr>
        <w:t>Zobowiązanie podmiotu udostępniającego zasoby, o którym mowa w pkt 1</w:t>
      </w:r>
      <w:r w:rsidR="00B563AA">
        <w:rPr>
          <w:rFonts w:ascii="Verdana" w:eastAsia="Verdana" w:hAnsi="Verdana" w:cs="Verdana"/>
          <w:sz w:val="20"/>
          <w:szCs w:val="20"/>
        </w:rPr>
        <w:t>1</w:t>
      </w:r>
      <w:r w:rsidR="0BD47253" w:rsidRPr="007D3A1D">
        <w:rPr>
          <w:rFonts w:ascii="Verdana" w:eastAsia="Verdana" w:hAnsi="Verdana" w:cs="Verdana"/>
          <w:sz w:val="20"/>
          <w:szCs w:val="20"/>
        </w:rPr>
        <w:t xml:space="preserve">.3 </w:t>
      </w:r>
      <w:r w:rsidR="00153E93">
        <w:rPr>
          <w:rFonts w:ascii="Verdana" w:eastAsia="Verdana" w:hAnsi="Verdana" w:cs="Verdana"/>
          <w:sz w:val="20"/>
          <w:szCs w:val="20"/>
        </w:rPr>
        <w:t>IDW</w:t>
      </w:r>
      <w:r w:rsidR="0BD47253" w:rsidRPr="007D3A1D">
        <w:rPr>
          <w:rFonts w:ascii="Verdana" w:eastAsia="Verdana" w:hAnsi="Verdana" w:cs="Verdana"/>
          <w:sz w:val="20"/>
          <w:szCs w:val="20"/>
        </w:rPr>
        <w:t xml:space="preserve">, potwierdza, że stosunek łączący Wykonawcę z podmiotami udostępniającymi zasoby gwarantuje rzeczywisty dostęp do tych zasobów oraz określa w szczególności: </w:t>
      </w:r>
    </w:p>
    <w:p w14:paraId="5B38DC38" w14:textId="1E42E125" w:rsidR="0006792C" w:rsidRPr="00B563AA" w:rsidRDefault="0BD47253" w:rsidP="00166BE3">
      <w:pPr>
        <w:pStyle w:val="Akapitzlist"/>
        <w:numPr>
          <w:ilvl w:val="0"/>
          <w:numId w:val="14"/>
        </w:numPr>
        <w:spacing w:before="120" w:after="120"/>
        <w:jc w:val="both"/>
        <w:rPr>
          <w:rFonts w:ascii="Verdana" w:eastAsia="Verdana" w:hAnsi="Verdana" w:cs="Verdana"/>
          <w:sz w:val="20"/>
          <w:szCs w:val="20"/>
        </w:rPr>
      </w:pPr>
      <w:r w:rsidRPr="00B563AA">
        <w:rPr>
          <w:rFonts w:ascii="Verdana" w:eastAsia="Verdana" w:hAnsi="Verdana" w:cs="Verdana"/>
          <w:sz w:val="20"/>
          <w:szCs w:val="20"/>
        </w:rPr>
        <w:lastRenderedPageBreak/>
        <w:t>zakres dostępnych Wykonawcy zasobów podmiotu udostępniającego zasoby;</w:t>
      </w:r>
    </w:p>
    <w:p w14:paraId="196322D6" w14:textId="295DB75F" w:rsidR="0006792C" w:rsidRPr="00B563AA" w:rsidRDefault="0BD47253" w:rsidP="00166BE3">
      <w:pPr>
        <w:pStyle w:val="Akapitzlist"/>
        <w:numPr>
          <w:ilvl w:val="0"/>
          <w:numId w:val="14"/>
        </w:numPr>
        <w:spacing w:before="120" w:after="120"/>
        <w:jc w:val="both"/>
        <w:rPr>
          <w:rFonts w:ascii="Verdana" w:eastAsia="Verdana" w:hAnsi="Verdana" w:cs="Verdana"/>
          <w:sz w:val="20"/>
          <w:szCs w:val="20"/>
        </w:rPr>
      </w:pPr>
      <w:r w:rsidRPr="00B563AA">
        <w:rPr>
          <w:rFonts w:ascii="Verdana" w:eastAsia="Verdana" w:hAnsi="Verdana" w:cs="Verdana"/>
          <w:sz w:val="20"/>
          <w:szCs w:val="20"/>
        </w:rPr>
        <w:t>sposób i okres udostępnienia Wykonawcy i wykorzystania przez niego zasobów podmiotu udostępniającego te zasoby przy wykonywaniu zamówienia;</w:t>
      </w:r>
    </w:p>
    <w:p w14:paraId="4F752641" w14:textId="65457579" w:rsidR="0006792C" w:rsidRPr="00B563AA" w:rsidRDefault="0BD47253" w:rsidP="00166BE3">
      <w:pPr>
        <w:pStyle w:val="Tekstpodstawowy2"/>
        <w:numPr>
          <w:ilvl w:val="0"/>
          <w:numId w:val="14"/>
        </w:numPr>
        <w:spacing w:after="120"/>
        <w:rPr>
          <w:rFonts w:ascii="Verdana" w:eastAsia="Verdana" w:hAnsi="Verdana" w:cs="Verdana"/>
          <w:b w:val="0"/>
          <w:sz w:val="20"/>
          <w:szCs w:val="20"/>
        </w:rPr>
      </w:pPr>
      <w:r w:rsidRPr="00B563AA">
        <w:rPr>
          <w:rFonts w:ascii="Verdana" w:eastAsia="Verdana" w:hAnsi="Verdana" w:cs="Verdana"/>
          <w:b w:val="0"/>
          <w:bCs w:val="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B563AA">
        <w:rPr>
          <w:rFonts w:ascii="Verdana" w:eastAsia="Verdana" w:hAnsi="Verdana" w:cs="Verdana"/>
          <w:b w:val="0"/>
          <w:bCs w:val="0"/>
          <w:sz w:val="20"/>
          <w:szCs w:val="20"/>
        </w:rPr>
        <w:t>.</w:t>
      </w:r>
    </w:p>
    <w:p w14:paraId="6C196A30" w14:textId="2C0C87C2" w:rsidR="0006792C" w:rsidRPr="007D3A1D" w:rsidRDefault="0BD47253" w:rsidP="00C258EB">
      <w:pPr>
        <w:pStyle w:val="Tekstpodstawowy2"/>
        <w:spacing w:after="120"/>
        <w:ind w:left="709" w:hanging="709"/>
        <w:rPr>
          <w:rFonts w:ascii="Verdana" w:hAnsi="Verdana"/>
          <w:b w:val="0"/>
          <w:bCs w:val="0"/>
          <w:sz w:val="20"/>
          <w:szCs w:val="20"/>
        </w:rPr>
      </w:pPr>
      <w:r w:rsidRPr="00B563AA">
        <w:rPr>
          <w:rFonts w:ascii="Verdana" w:hAnsi="Verdana"/>
          <w:b w:val="0"/>
          <w:bCs w:val="0"/>
          <w:sz w:val="20"/>
          <w:szCs w:val="20"/>
        </w:rPr>
        <w:t>1</w:t>
      </w:r>
      <w:r w:rsidR="00B563AA">
        <w:rPr>
          <w:rFonts w:ascii="Verdana" w:hAnsi="Verdana"/>
          <w:b w:val="0"/>
          <w:bCs w:val="0"/>
          <w:sz w:val="20"/>
          <w:szCs w:val="20"/>
        </w:rPr>
        <w:t>1</w:t>
      </w:r>
      <w:r w:rsidRPr="00B563AA">
        <w:rPr>
          <w:rFonts w:ascii="Verdana" w:hAnsi="Verdana"/>
          <w:b w:val="0"/>
          <w:bCs w:val="0"/>
          <w:sz w:val="20"/>
          <w:szCs w:val="20"/>
        </w:rPr>
        <w:t xml:space="preserve">.5. </w:t>
      </w:r>
      <w:r w:rsidR="00B563AA">
        <w:rPr>
          <w:rFonts w:ascii="Verdana" w:hAnsi="Verdana"/>
          <w:b w:val="0"/>
          <w:bCs w:val="0"/>
          <w:sz w:val="20"/>
          <w:szCs w:val="20"/>
        </w:rPr>
        <w:tab/>
      </w:r>
      <w:r w:rsidR="0006792C" w:rsidRPr="00B563AA">
        <w:rPr>
          <w:rFonts w:ascii="Verdana" w:hAnsi="Verdana"/>
          <w:b w:val="0"/>
          <w:bCs w:val="0"/>
          <w:sz w:val="20"/>
          <w:szCs w:val="20"/>
        </w:rPr>
        <w:t xml:space="preserve">Zamawiający oceni, czy udostępniane Wykonawcy przez podmioty </w:t>
      </w:r>
      <w:r w:rsidR="1D07AE9C" w:rsidRPr="00B563AA">
        <w:rPr>
          <w:rFonts w:ascii="Verdana" w:hAnsi="Verdana"/>
          <w:b w:val="0"/>
          <w:bCs w:val="0"/>
          <w:sz w:val="20"/>
          <w:szCs w:val="20"/>
        </w:rPr>
        <w:t xml:space="preserve">udostepniające zasoby </w:t>
      </w:r>
      <w:r w:rsidR="0006792C" w:rsidRPr="00B563AA">
        <w:rPr>
          <w:rFonts w:ascii="Verdana" w:hAnsi="Verdana"/>
          <w:b w:val="0"/>
          <w:bCs w:val="0"/>
          <w:sz w:val="20"/>
          <w:szCs w:val="20"/>
        </w:rPr>
        <w:t>zdolności techniczne lub zawodowe lub ich sytuacja finansowa lub ekonomiczna, pozwalają na wykazanie przez Wykonawcę spełniania warunków udziału w postępowaniu</w:t>
      </w:r>
      <w:r w:rsidR="00B563AA">
        <w:rPr>
          <w:rFonts w:ascii="Verdana" w:hAnsi="Verdana"/>
          <w:b w:val="0"/>
          <w:bCs w:val="0"/>
          <w:sz w:val="20"/>
          <w:szCs w:val="20"/>
        </w:rPr>
        <w:t xml:space="preserve">, </w:t>
      </w:r>
      <w:r w:rsidR="69A4165F" w:rsidRPr="007D3A1D">
        <w:rPr>
          <w:rFonts w:ascii="Verdana" w:eastAsia="Verdana" w:hAnsi="Verdana" w:cs="Verdana"/>
          <w:b w:val="0"/>
          <w:bCs w:val="0"/>
          <w:sz w:val="20"/>
          <w:szCs w:val="20"/>
        </w:rPr>
        <w:t>a także bada, czy nie zachodzą wobec tego podmiotu podstawy wykluczenia, które zostały przewidziany względem wykonawcy</w:t>
      </w:r>
      <w:r w:rsidR="0006792C" w:rsidRPr="007D3A1D">
        <w:rPr>
          <w:rFonts w:ascii="Verdana" w:hAnsi="Verdana"/>
          <w:b w:val="0"/>
          <w:bCs w:val="0"/>
          <w:sz w:val="20"/>
          <w:szCs w:val="20"/>
        </w:rPr>
        <w:t xml:space="preserve">. </w:t>
      </w:r>
    </w:p>
    <w:p w14:paraId="7AE5B095" w14:textId="6B299F00" w:rsidR="00B563AA" w:rsidRDefault="0006792C" w:rsidP="00C258EB">
      <w:pPr>
        <w:pStyle w:val="Tekstpodstawowy2"/>
        <w:spacing w:after="120"/>
        <w:ind w:left="709" w:hanging="709"/>
        <w:rPr>
          <w:rFonts w:ascii="Verdana" w:eastAsia="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w:t>
      </w:r>
      <w:r w:rsidR="31BCAC58" w:rsidRPr="007D3A1D">
        <w:rPr>
          <w:rFonts w:ascii="Verdana" w:hAnsi="Verdana"/>
          <w:b w:val="0"/>
          <w:bCs w:val="0"/>
          <w:sz w:val="20"/>
          <w:szCs w:val="20"/>
        </w:rPr>
        <w:t>6</w:t>
      </w:r>
      <w:r w:rsidRPr="007D3A1D">
        <w:rPr>
          <w:rFonts w:ascii="Verdana" w:hAnsi="Verdana"/>
          <w:b w:val="0"/>
          <w:bCs w:val="0"/>
          <w:sz w:val="20"/>
          <w:szCs w:val="20"/>
        </w:rPr>
        <w:t>.</w:t>
      </w:r>
      <w:r w:rsidR="0AD8FDF0" w:rsidRPr="007D3A1D">
        <w:rPr>
          <w:rFonts w:ascii="Verdana" w:eastAsia="Verdana" w:hAnsi="Verdana" w:cs="Verdana"/>
          <w:sz w:val="20"/>
          <w:szCs w:val="20"/>
        </w:rPr>
        <w:t xml:space="preserve"> </w:t>
      </w:r>
      <w:r w:rsidR="00B563AA">
        <w:rPr>
          <w:rFonts w:ascii="Verdana" w:eastAsia="Verdana" w:hAnsi="Verdana" w:cs="Verdana"/>
          <w:sz w:val="20"/>
          <w:szCs w:val="20"/>
        </w:rPr>
        <w:tab/>
      </w:r>
      <w:r w:rsidR="0AD8FDF0" w:rsidRPr="007D3A1D">
        <w:rPr>
          <w:rFonts w:ascii="Verdana" w:eastAsia="Verdana" w:hAnsi="Verdana" w:cs="Verdana"/>
          <w:b w:val="0"/>
          <w:bCs w:val="0"/>
          <w:sz w:val="20"/>
          <w:szCs w:val="20"/>
        </w:rPr>
        <w:t>Podmiot, który zobowiązał się do udostępnienia zasobów, odpowiada solidarnie z</w:t>
      </w:r>
      <w:r w:rsidR="00E17B37">
        <w:rPr>
          <w:rFonts w:ascii="Verdana" w:eastAsia="Verdana" w:hAnsi="Verdana" w:cs="Verdana"/>
          <w:b w:val="0"/>
          <w:bCs w:val="0"/>
          <w:sz w:val="20"/>
          <w:szCs w:val="20"/>
        </w:rPr>
        <w:t> </w:t>
      </w:r>
      <w:r w:rsidR="0AD8FDF0" w:rsidRPr="007D3A1D">
        <w:rPr>
          <w:rFonts w:ascii="Verdana" w:eastAsia="Verdana" w:hAnsi="Verdana" w:cs="Verdana"/>
          <w:b w:val="0"/>
          <w:bCs w:val="0"/>
          <w:sz w:val="20"/>
          <w:szCs w:val="20"/>
        </w:rPr>
        <w:t>Wykonawcą, który polega na jego sytuacji finansowej lub ekonomicznej, za szkodę poniesioną przez Zamawiającego powstałą w skutek nieudostępnienia tych zasobów, chyba że za nieudostępnienie zasobów podmiot ten nie ponosi winy</w:t>
      </w:r>
      <w:r w:rsidR="00B563AA">
        <w:rPr>
          <w:rFonts w:ascii="Verdana" w:eastAsia="Verdana" w:hAnsi="Verdana" w:cs="Verdana"/>
          <w:b w:val="0"/>
          <w:bCs w:val="0"/>
          <w:sz w:val="20"/>
          <w:szCs w:val="20"/>
        </w:rPr>
        <w:t>.</w:t>
      </w:r>
    </w:p>
    <w:p w14:paraId="5BCA4B14" w14:textId="7E7A557B" w:rsidR="0006792C" w:rsidRPr="007D3A1D" w:rsidRDefault="0006792C" w:rsidP="00E96BFA">
      <w:pPr>
        <w:pStyle w:val="Tekstpodstawowy2"/>
        <w:spacing w:before="0"/>
        <w:ind w:left="709" w:hanging="709"/>
        <w:rPr>
          <w:rFonts w:ascii="Verdana" w:hAnsi="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w:t>
      </w:r>
      <w:r w:rsidR="2DD55536" w:rsidRPr="007D3A1D">
        <w:rPr>
          <w:rFonts w:ascii="Verdana" w:hAnsi="Verdana"/>
          <w:b w:val="0"/>
          <w:bCs w:val="0"/>
          <w:sz w:val="20"/>
          <w:szCs w:val="20"/>
        </w:rPr>
        <w:t>7</w:t>
      </w:r>
      <w:r w:rsidRPr="007D3A1D">
        <w:rPr>
          <w:rFonts w:ascii="Verdana" w:hAnsi="Verdana"/>
          <w:b w:val="0"/>
          <w:bCs w:val="0"/>
          <w:sz w:val="20"/>
          <w:szCs w:val="20"/>
        </w:rPr>
        <w:t>.</w:t>
      </w:r>
      <w:r w:rsidRPr="007D3A1D">
        <w:rPr>
          <w:rFonts w:ascii="Verdana" w:hAnsi="Verdana"/>
          <w:b w:val="0"/>
          <w:iCs/>
          <w:sz w:val="20"/>
          <w:szCs w:val="20"/>
        </w:rPr>
        <w:tab/>
      </w:r>
      <w:r w:rsidRPr="007D3A1D">
        <w:rPr>
          <w:rFonts w:ascii="Verdana" w:hAnsi="Verdana"/>
          <w:b w:val="0"/>
          <w:bCs w:val="0"/>
          <w:sz w:val="20"/>
          <w:szCs w:val="20"/>
        </w:rPr>
        <w:t>Jeżeli zdolności techniczne lub zawodowe lub sytuacja ekonomiczna lub finansowa, podmiotu</w:t>
      </w:r>
      <w:r w:rsidR="206FBCFB" w:rsidRPr="007D3A1D">
        <w:rPr>
          <w:rFonts w:ascii="Verdana" w:hAnsi="Verdana"/>
          <w:b w:val="0"/>
          <w:bCs w:val="0"/>
          <w:sz w:val="20"/>
          <w:szCs w:val="20"/>
        </w:rPr>
        <w:t xml:space="preserve"> </w:t>
      </w:r>
      <w:r w:rsidR="206FBCFB" w:rsidRPr="007D3A1D">
        <w:rPr>
          <w:rFonts w:ascii="Verdana" w:eastAsia="Verdana" w:hAnsi="Verdana" w:cs="Verdana"/>
          <w:b w:val="0"/>
          <w:bCs w:val="0"/>
          <w:sz w:val="20"/>
          <w:szCs w:val="20"/>
        </w:rPr>
        <w:t>udostępniającego zasoby</w:t>
      </w:r>
      <w:r w:rsidRPr="007D3A1D">
        <w:rPr>
          <w:rFonts w:ascii="Verdana" w:hAnsi="Verdana"/>
          <w:b w:val="0"/>
          <w:bCs w:val="0"/>
          <w:sz w:val="20"/>
          <w:szCs w:val="20"/>
        </w:rPr>
        <w:t xml:space="preserve"> nie potwierdzają spełnienia przez Wykonawcę warunków udziału w postępowaniu lub zachodzą wobec </w:t>
      </w:r>
      <w:r w:rsidR="2649981E" w:rsidRPr="007D3A1D">
        <w:rPr>
          <w:rFonts w:ascii="Verdana" w:hAnsi="Verdana"/>
          <w:b w:val="0"/>
          <w:bCs w:val="0"/>
          <w:sz w:val="20"/>
          <w:szCs w:val="20"/>
        </w:rPr>
        <w:t xml:space="preserve">tego </w:t>
      </w:r>
      <w:r w:rsidRPr="007D3A1D">
        <w:rPr>
          <w:rFonts w:ascii="Verdana" w:hAnsi="Verdana"/>
          <w:b w:val="0"/>
          <w:bCs w:val="0"/>
          <w:sz w:val="20"/>
          <w:szCs w:val="20"/>
        </w:rPr>
        <w:t>podmiot</w:t>
      </w:r>
      <w:r w:rsidR="3FE676B7" w:rsidRPr="007D3A1D">
        <w:rPr>
          <w:rFonts w:ascii="Verdana" w:hAnsi="Verdana"/>
          <w:b w:val="0"/>
          <w:bCs w:val="0"/>
          <w:sz w:val="20"/>
          <w:szCs w:val="20"/>
        </w:rPr>
        <w:t>u</w:t>
      </w:r>
      <w:r w:rsidRPr="007D3A1D">
        <w:rPr>
          <w:rFonts w:ascii="Verdana" w:hAnsi="Verdana"/>
          <w:b w:val="0"/>
          <w:bCs w:val="0"/>
          <w:sz w:val="20"/>
          <w:szCs w:val="20"/>
        </w:rPr>
        <w:t xml:space="preserve"> podstawy wykluczenia, Zamawiający zażąda, aby Wykonawca w terminie określonym przez Zamawiającego:</w:t>
      </w:r>
    </w:p>
    <w:p w14:paraId="769046F0" w14:textId="1CA32D6F" w:rsidR="0006792C" w:rsidRPr="007D3A1D" w:rsidRDefault="0006792C" w:rsidP="00E96BFA">
      <w:pPr>
        <w:pStyle w:val="Tekstpodstawowy2"/>
        <w:tabs>
          <w:tab w:val="left" w:pos="1134"/>
        </w:tabs>
        <w:spacing w:before="0"/>
        <w:ind w:left="709"/>
        <w:rPr>
          <w:rFonts w:ascii="Verdana" w:hAnsi="Verdana" w:cs="Verdana"/>
          <w:b w:val="0"/>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7D3A1D">
        <w:rPr>
          <w:rFonts w:ascii="Verdana" w:hAnsi="Verdana"/>
          <w:b w:val="0"/>
          <w:iCs/>
          <w:sz w:val="20"/>
          <w:szCs w:val="20"/>
        </w:rPr>
        <w:t xml:space="preserve">zastąpił ten podmiot innym podmiotem lub podmiotami </w:t>
      </w:r>
      <w:r w:rsidR="00C6069E" w:rsidRPr="007D3A1D">
        <w:rPr>
          <w:rFonts w:ascii="Verdana" w:hAnsi="Verdana"/>
          <w:b w:val="0"/>
          <w:iCs/>
          <w:sz w:val="20"/>
          <w:szCs w:val="20"/>
        </w:rPr>
        <w:t>albo</w:t>
      </w:r>
    </w:p>
    <w:p w14:paraId="5658761D" w14:textId="571D527D" w:rsidR="0006792C" w:rsidRDefault="0006792C" w:rsidP="00E96BFA">
      <w:pPr>
        <w:pStyle w:val="Tekstpodstawowy2"/>
        <w:tabs>
          <w:tab w:val="left" w:pos="1134"/>
        </w:tabs>
        <w:spacing w:before="0"/>
        <w:ind w:left="1134" w:hanging="425"/>
        <w:rPr>
          <w:rFonts w:ascii="Verdana" w:eastAsia="Verdana" w:hAnsi="Verdana" w:cs="Verdana"/>
          <w:b w:val="0"/>
          <w:bCs w:val="0"/>
          <w:sz w:val="20"/>
          <w:szCs w:val="20"/>
        </w:rPr>
      </w:pPr>
      <w:r w:rsidRPr="007D3A1D">
        <w:rPr>
          <w:rFonts w:ascii="Verdana" w:hAnsi="Verdana" w:cs="Verdana"/>
          <w:b w:val="0"/>
          <w:bCs w:val="0"/>
          <w:sz w:val="20"/>
          <w:szCs w:val="20"/>
        </w:rPr>
        <w:t>b)</w:t>
      </w:r>
      <w:r w:rsidRPr="007D3A1D">
        <w:rPr>
          <w:rFonts w:ascii="Verdana" w:hAnsi="Verdana" w:cs="Verdana"/>
          <w:b w:val="0"/>
          <w:bCs w:val="0"/>
          <w:sz w:val="20"/>
          <w:szCs w:val="20"/>
        </w:rPr>
        <w:tab/>
      </w:r>
      <w:r w:rsidR="335B6733" w:rsidRPr="007D3A1D">
        <w:rPr>
          <w:rFonts w:ascii="Verdana" w:eastAsia="Verdana" w:hAnsi="Verdana" w:cs="Verdana"/>
          <w:b w:val="0"/>
          <w:bCs w:val="0"/>
          <w:sz w:val="20"/>
          <w:szCs w:val="20"/>
        </w:rPr>
        <w:t>wykazał, że samodzielnie spełnia warunki udziału w postępowaniu.</w:t>
      </w:r>
    </w:p>
    <w:p w14:paraId="6FE1A09B" w14:textId="1085E7C8" w:rsidR="00812D2B" w:rsidRPr="007D3A1D" w:rsidRDefault="00B563AA" w:rsidP="00C258EB">
      <w:pPr>
        <w:pStyle w:val="Tekstpodstawowy2"/>
        <w:spacing w:after="120"/>
        <w:ind w:left="709" w:hanging="709"/>
        <w:rPr>
          <w:rFonts w:ascii="Verdana" w:hAnsi="Verdana"/>
          <w:b w:val="0"/>
          <w:iCs/>
          <w:sz w:val="20"/>
          <w:szCs w:val="20"/>
        </w:rPr>
      </w:pPr>
      <w:r>
        <w:rPr>
          <w:rFonts w:ascii="Verdana" w:hAnsi="Verdana"/>
          <w:b w:val="0"/>
          <w:bCs w:val="0"/>
          <w:sz w:val="20"/>
          <w:szCs w:val="20"/>
        </w:rPr>
        <w:t>11</w:t>
      </w:r>
      <w:r w:rsidR="0006792C" w:rsidRPr="007D3A1D">
        <w:rPr>
          <w:rFonts w:ascii="Verdana" w:hAnsi="Verdana"/>
          <w:b w:val="0"/>
          <w:bCs w:val="0"/>
          <w:sz w:val="20"/>
          <w:szCs w:val="20"/>
        </w:rPr>
        <w:t>.</w:t>
      </w:r>
      <w:r w:rsidR="0633D9F5" w:rsidRPr="007D3A1D">
        <w:rPr>
          <w:rFonts w:ascii="Verdana" w:hAnsi="Verdana"/>
          <w:b w:val="0"/>
          <w:bCs w:val="0"/>
          <w:sz w:val="20"/>
          <w:szCs w:val="20"/>
        </w:rPr>
        <w:t>8</w:t>
      </w:r>
      <w:r w:rsidR="0006792C" w:rsidRPr="007D3A1D">
        <w:rPr>
          <w:rFonts w:ascii="Verdana" w:hAnsi="Verdana"/>
          <w:b w:val="0"/>
          <w:bCs w:val="0"/>
          <w:sz w:val="20"/>
          <w:szCs w:val="20"/>
        </w:rPr>
        <w:t>.</w:t>
      </w:r>
      <w:r w:rsidR="0006792C" w:rsidRPr="007D3A1D">
        <w:rPr>
          <w:rFonts w:ascii="Verdana" w:hAnsi="Verdana"/>
          <w:b w:val="0"/>
          <w:iCs/>
          <w:sz w:val="20"/>
          <w:szCs w:val="20"/>
        </w:rPr>
        <w:tab/>
      </w:r>
      <w:r w:rsidR="00812D2B" w:rsidRPr="007D3A1D">
        <w:rPr>
          <w:rFonts w:ascii="Verdana" w:hAnsi="Verdana"/>
          <w:b w:val="0"/>
          <w:iCs/>
          <w:sz w:val="20"/>
          <w:szCs w:val="20"/>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1084B0A" w14:textId="79375D19" w:rsidR="0006792C" w:rsidRPr="007D3A1D" w:rsidRDefault="00812D2B" w:rsidP="00C258EB">
      <w:pPr>
        <w:pStyle w:val="Tekstpodstawowy2"/>
        <w:spacing w:after="120"/>
        <w:ind w:left="709" w:hanging="709"/>
        <w:rPr>
          <w:rFonts w:ascii="Verdana" w:hAnsi="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.9.</w:t>
      </w:r>
      <w:r w:rsidRPr="007D3A1D">
        <w:rPr>
          <w:rFonts w:ascii="Verdana" w:hAnsi="Verdana"/>
          <w:b w:val="0"/>
          <w:bCs w:val="0"/>
          <w:sz w:val="20"/>
          <w:szCs w:val="20"/>
        </w:rPr>
        <w:tab/>
      </w:r>
      <w:r w:rsidR="0006792C" w:rsidRPr="007D3A1D">
        <w:rPr>
          <w:rFonts w:ascii="Verdana" w:hAnsi="Verdana"/>
          <w:b w:val="0"/>
          <w:bCs w:val="0"/>
          <w:sz w:val="20"/>
          <w:szCs w:val="20"/>
        </w:rPr>
        <w:t>Wykonawca,</w:t>
      </w:r>
      <w:r w:rsidR="6F9E4917" w:rsidRPr="007D3A1D">
        <w:rPr>
          <w:rFonts w:ascii="Verdana" w:hAnsi="Verdana"/>
          <w:b w:val="0"/>
          <w:bCs w:val="0"/>
          <w:sz w:val="20"/>
          <w:szCs w:val="20"/>
        </w:rPr>
        <w:t xml:space="preserve"> w przypadku polegania na zdolnościach lub sytuacji podmiotów udostępniających zasoby, przedstawia </w:t>
      </w:r>
      <w:r w:rsidR="38B34F68" w:rsidRPr="00FF7A2C">
        <w:rPr>
          <w:rFonts w:ascii="Verdana" w:hAnsi="Verdana"/>
          <w:bCs w:val="0"/>
          <w:sz w:val="20"/>
          <w:szCs w:val="20"/>
        </w:rPr>
        <w:t>oświadczenie</w:t>
      </w:r>
      <w:r w:rsidR="00754808">
        <w:rPr>
          <w:rFonts w:ascii="Verdana" w:hAnsi="Verdana"/>
          <w:b w:val="0"/>
          <w:bCs w:val="0"/>
          <w:sz w:val="20"/>
          <w:szCs w:val="20"/>
        </w:rPr>
        <w:t>, o którym mowa w pkt.</w:t>
      </w:r>
      <w:r w:rsidR="00302FBC">
        <w:rPr>
          <w:rFonts w:ascii="Verdana" w:hAnsi="Verdana"/>
          <w:b w:val="0"/>
          <w:bCs w:val="0"/>
          <w:sz w:val="20"/>
          <w:szCs w:val="20"/>
        </w:rPr>
        <w:t xml:space="preserve"> </w:t>
      </w:r>
      <w:r w:rsidR="00754808">
        <w:rPr>
          <w:rFonts w:ascii="Verdana" w:hAnsi="Verdana"/>
          <w:b w:val="0"/>
          <w:bCs w:val="0"/>
          <w:sz w:val="20"/>
          <w:szCs w:val="20"/>
        </w:rPr>
        <w:t>10.2. IDW</w:t>
      </w:r>
      <w:r w:rsidR="00236E34" w:rsidRPr="007D3A1D">
        <w:rPr>
          <w:rFonts w:ascii="Verdana" w:hAnsi="Verdana"/>
          <w:b w:val="0"/>
          <w:bCs w:val="0"/>
          <w:sz w:val="20"/>
          <w:szCs w:val="20"/>
        </w:rPr>
        <w:t xml:space="preserve"> </w:t>
      </w:r>
      <w:r w:rsidR="38B34F68" w:rsidRPr="00FF7A2C">
        <w:rPr>
          <w:rFonts w:ascii="Verdana" w:hAnsi="Verdana"/>
          <w:bCs w:val="0"/>
          <w:sz w:val="20"/>
          <w:szCs w:val="20"/>
        </w:rPr>
        <w:t xml:space="preserve">podmiotu </w:t>
      </w:r>
      <w:r w:rsidR="1BD39D37" w:rsidRPr="00FF7A2C">
        <w:rPr>
          <w:rFonts w:ascii="Verdana" w:hAnsi="Verdana"/>
          <w:bCs w:val="0"/>
          <w:sz w:val="20"/>
          <w:szCs w:val="20"/>
        </w:rPr>
        <w:t>udost</w:t>
      </w:r>
      <w:r w:rsidR="00B622EE" w:rsidRPr="00FF7A2C">
        <w:rPr>
          <w:rFonts w:ascii="Verdana" w:hAnsi="Verdana"/>
          <w:bCs w:val="0"/>
          <w:sz w:val="20"/>
          <w:szCs w:val="20"/>
        </w:rPr>
        <w:t>ę</w:t>
      </w:r>
      <w:r w:rsidR="1BD39D37" w:rsidRPr="00FF7A2C">
        <w:rPr>
          <w:rFonts w:ascii="Verdana" w:hAnsi="Verdana"/>
          <w:bCs w:val="0"/>
          <w:sz w:val="20"/>
          <w:szCs w:val="20"/>
        </w:rPr>
        <w:t>pniającego zasoby</w:t>
      </w:r>
      <w:r w:rsidR="44954050" w:rsidRPr="007D3A1D">
        <w:rPr>
          <w:rFonts w:ascii="Verdana" w:hAnsi="Verdana"/>
          <w:b w:val="0"/>
          <w:bCs w:val="0"/>
          <w:sz w:val="20"/>
          <w:szCs w:val="20"/>
        </w:rPr>
        <w:t xml:space="preserve">, </w:t>
      </w:r>
      <w:r w:rsidR="294F98DF" w:rsidRPr="007D3A1D">
        <w:rPr>
          <w:rFonts w:ascii="Verdana" w:hAnsi="Verdana"/>
          <w:b w:val="0"/>
          <w:bCs w:val="0"/>
          <w:sz w:val="20"/>
          <w:szCs w:val="20"/>
        </w:rPr>
        <w:t>potwierdzające</w:t>
      </w:r>
      <w:r w:rsidR="44954050" w:rsidRPr="007D3A1D">
        <w:rPr>
          <w:rFonts w:ascii="Verdana" w:hAnsi="Verdana"/>
          <w:b w:val="0"/>
          <w:bCs w:val="0"/>
          <w:sz w:val="20"/>
          <w:szCs w:val="20"/>
        </w:rPr>
        <w:t xml:space="preserve"> brak podstaw wykluczenia tego podmiotu oraz spełnianie warunków udziału w postępowaniu w zakresie, w jakim wykonawca powołuje się na jego zasoby</w:t>
      </w:r>
      <w:r w:rsidR="00FF7A2C" w:rsidRPr="00FF7A2C">
        <w:rPr>
          <w:rFonts w:ascii="Verdana" w:hAnsi="Verdana" w:cs="Verdana"/>
          <w:b w:val="0"/>
          <w:sz w:val="20"/>
          <w:szCs w:val="20"/>
        </w:rPr>
        <w:t xml:space="preserve"> </w:t>
      </w:r>
      <w:r w:rsidR="00FF7A2C" w:rsidRPr="00D72965">
        <w:rPr>
          <w:rFonts w:ascii="Verdana" w:hAnsi="Verdana" w:cs="Verdana"/>
          <w:b w:val="0"/>
          <w:sz w:val="20"/>
          <w:szCs w:val="20"/>
        </w:rPr>
        <w:t xml:space="preserve">zgodnie ze wzorem, który stanowi </w:t>
      </w:r>
      <w:r w:rsidR="00107B1A">
        <w:rPr>
          <w:rFonts w:ascii="Verdana" w:hAnsi="Verdana" w:cs="Verdana"/>
          <w:b w:val="0"/>
          <w:sz w:val="20"/>
          <w:szCs w:val="20"/>
        </w:rPr>
        <w:br/>
      </w:r>
      <w:r w:rsidR="00FF7A2C" w:rsidRPr="00107B1A">
        <w:rPr>
          <w:rFonts w:ascii="Verdana" w:hAnsi="Verdana" w:cs="Verdana"/>
          <w:sz w:val="20"/>
          <w:szCs w:val="20"/>
        </w:rPr>
        <w:t>Formularz 3.1a.</w:t>
      </w:r>
      <w:r w:rsidR="00FF7A2C" w:rsidRPr="007D3A1D">
        <w:rPr>
          <w:rFonts w:ascii="Verdana" w:hAnsi="Verdana"/>
          <w:b w:val="0"/>
          <w:bCs w:val="0"/>
          <w:sz w:val="20"/>
          <w:szCs w:val="20"/>
        </w:rPr>
        <w:t xml:space="preserve">   </w:t>
      </w:r>
    </w:p>
    <w:p w14:paraId="5709E953" w14:textId="18819228" w:rsidR="0006792C" w:rsidRPr="007D3A1D" w:rsidRDefault="0006792C" w:rsidP="00C258EB">
      <w:pPr>
        <w:pStyle w:val="Tekstpodstawowy2"/>
        <w:spacing w:after="120"/>
        <w:ind w:left="709"/>
        <w:rPr>
          <w:rFonts w:ascii="Verdana" w:hAnsi="Verdana"/>
          <w:b w:val="0"/>
          <w:bCs w:val="0"/>
          <w:sz w:val="20"/>
          <w:szCs w:val="20"/>
        </w:rPr>
      </w:pPr>
      <w:r w:rsidRPr="007D3A1D">
        <w:rPr>
          <w:rFonts w:ascii="Verdana" w:hAnsi="Verdana"/>
          <w:b w:val="0"/>
          <w:bCs w:val="0"/>
          <w:sz w:val="20"/>
          <w:szCs w:val="20"/>
        </w:rPr>
        <w:t xml:space="preserve">Oświadczenia podmiotów udostępniających </w:t>
      </w:r>
      <w:r w:rsidR="0793AA2B" w:rsidRPr="007D3A1D">
        <w:rPr>
          <w:rFonts w:ascii="Verdana" w:hAnsi="Verdana"/>
          <w:b w:val="0"/>
          <w:bCs w:val="0"/>
          <w:sz w:val="20"/>
          <w:szCs w:val="20"/>
        </w:rPr>
        <w:t xml:space="preserve">zasoby </w:t>
      </w:r>
      <w:r w:rsidRPr="007D3A1D">
        <w:rPr>
          <w:rFonts w:ascii="Verdana" w:hAnsi="Verdana"/>
          <w:b w:val="0"/>
          <w:bCs w:val="0"/>
          <w:sz w:val="20"/>
          <w:szCs w:val="20"/>
        </w:rPr>
        <w:t xml:space="preserve">powinny </w:t>
      </w:r>
      <w:r w:rsidR="4DD0F31C" w:rsidRPr="007D3A1D">
        <w:rPr>
          <w:rFonts w:ascii="Verdana" w:hAnsi="Verdana"/>
          <w:b w:val="0"/>
          <w:bCs w:val="0"/>
          <w:sz w:val="20"/>
          <w:szCs w:val="20"/>
        </w:rPr>
        <w:t xml:space="preserve">być </w:t>
      </w:r>
      <w:r w:rsidR="4131F8D6" w:rsidRPr="007D3A1D">
        <w:rPr>
          <w:rFonts w:ascii="Verdana" w:hAnsi="Verdana"/>
          <w:b w:val="0"/>
          <w:bCs w:val="0"/>
          <w:sz w:val="20"/>
          <w:szCs w:val="20"/>
        </w:rPr>
        <w:t xml:space="preserve">złożone </w:t>
      </w:r>
      <w:r w:rsidR="4DD0F31C" w:rsidRPr="007D3A1D">
        <w:rPr>
          <w:rFonts w:ascii="Verdana" w:hAnsi="Verdana"/>
          <w:b w:val="0"/>
          <w:bCs w:val="0"/>
          <w:sz w:val="20"/>
          <w:szCs w:val="20"/>
        </w:rPr>
        <w:t>w</w:t>
      </w:r>
      <w:r w:rsidRPr="007D3A1D">
        <w:rPr>
          <w:rFonts w:ascii="Verdana" w:hAnsi="Verdana"/>
          <w:b w:val="0"/>
          <w:bCs w:val="0"/>
          <w:sz w:val="20"/>
          <w:szCs w:val="20"/>
        </w:rPr>
        <w:t xml:space="preserve"> form</w:t>
      </w:r>
      <w:r w:rsidR="0F1904D7" w:rsidRPr="007D3A1D">
        <w:rPr>
          <w:rFonts w:ascii="Verdana" w:hAnsi="Verdana"/>
          <w:b w:val="0"/>
          <w:bCs w:val="0"/>
          <w:sz w:val="20"/>
          <w:szCs w:val="20"/>
        </w:rPr>
        <w:t>ie</w:t>
      </w:r>
      <w:r w:rsidRPr="007D3A1D">
        <w:rPr>
          <w:rFonts w:ascii="Verdana" w:hAnsi="Verdana"/>
          <w:b w:val="0"/>
          <w:bCs w:val="0"/>
          <w:sz w:val="20"/>
          <w:szCs w:val="20"/>
        </w:rPr>
        <w:t xml:space="preserve"> </w:t>
      </w:r>
      <w:r w:rsidRPr="007D3A1D">
        <w:rPr>
          <w:rFonts w:ascii="Verdana" w:hAnsi="Verdana"/>
          <w:sz w:val="20"/>
          <w:szCs w:val="20"/>
        </w:rPr>
        <w:t>elektroniczn</w:t>
      </w:r>
      <w:r w:rsidR="2F5D425E" w:rsidRPr="007D3A1D">
        <w:rPr>
          <w:rFonts w:ascii="Verdana" w:hAnsi="Verdana"/>
          <w:sz w:val="20"/>
          <w:szCs w:val="20"/>
        </w:rPr>
        <w:t>ej</w:t>
      </w:r>
      <w:r w:rsidRPr="007D3A1D">
        <w:rPr>
          <w:rFonts w:ascii="Verdana" w:hAnsi="Verdana"/>
          <w:b w:val="0"/>
          <w:bCs w:val="0"/>
          <w:sz w:val="20"/>
          <w:szCs w:val="20"/>
        </w:rPr>
        <w:t xml:space="preserve">, </w:t>
      </w:r>
      <w:r w:rsidR="4D1FA3BF" w:rsidRPr="007D3A1D">
        <w:rPr>
          <w:rFonts w:ascii="Verdana" w:hAnsi="Verdana"/>
          <w:b w:val="0"/>
          <w:bCs w:val="0"/>
          <w:sz w:val="20"/>
          <w:szCs w:val="20"/>
        </w:rPr>
        <w:t xml:space="preserve">lub w postaci elektronicznej opatrzonej podpisem zaufanym lub podpisem osobistym </w:t>
      </w:r>
      <w:r w:rsidRPr="007D3A1D">
        <w:rPr>
          <w:rFonts w:ascii="Verdana" w:hAnsi="Verdana"/>
          <w:b w:val="0"/>
          <w:bCs w:val="0"/>
          <w:sz w:val="20"/>
          <w:szCs w:val="20"/>
        </w:rPr>
        <w:t xml:space="preserve"> w zakresie w jakim potwierdzają okoliczności, o których mowa w</w:t>
      </w:r>
      <w:r w:rsidR="005B0541">
        <w:rPr>
          <w:rFonts w:ascii="Verdana" w:hAnsi="Verdana"/>
          <w:b w:val="0"/>
          <w:bCs w:val="0"/>
          <w:sz w:val="20"/>
          <w:szCs w:val="20"/>
        </w:rPr>
        <w:t> </w:t>
      </w:r>
      <w:r w:rsidRPr="007D3A1D">
        <w:rPr>
          <w:rFonts w:ascii="Verdana" w:hAnsi="Verdana"/>
          <w:b w:val="0"/>
          <w:bCs w:val="0"/>
          <w:sz w:val="20"/>
          <w:szCs w:val="20"/>
        </w:rPr>
        <w:t xml:space="preserve">treści art. </w:t>
      </w:r>
      <w:r w:rsidR="130C6401" w:rsidRPr="007D3A1D">
        <w:rPr>
          <w:rFonts w:ascii="Verdana" w:hAnsi="Verdana"/>
          <w:b w:val="0"/>
          <w:bCs w:val="0"/>
          <w:sz w:val="20"/>
          <w:szCs w:val="20"/>
        </w:rPr>
        <w:t>273</w:t>
      </w:r>
      <w:r w:rsidRPr="007D3A1D">
        <w:rPr>
          <w:rFonts w:ascii="Verdana" w:hAnsi="Verdana"/>
          <w:b w:val="0"/>
          <w:bCs w:val="0"/>
          <w:sz w:val="20"/>
          <w:szCs w:val="20"/>
        </w:rPr>
        <w:t xml:space="preserve"> ust. 1 ustawy Pzp. Należy je przesłać zgodnie z zasadami określonymi w pkt</w:t>
      </w:r>
      <w:r w:rsidR="00754808">
        <w:rPr>
          <w:rFonts w:ascii="Verdana" w:hAnsi="Verdana"/>
          <w:b w:val="0"/>
          <w:bCs w:val="0"/>
          <w:sz w:val="20"/>
          <w:szCs w:val="20"/>
        </w:rPr>
        <w:t>.</w:t>
      </w:r>
      <w:r w:rsidRPr="007D3A1D">
        <w:rPr>
          <w:rFonts w:ascii="Verdana" w:hAnsi="Verdana"/>
          <w:b w:val="0"/>
          <w:bCs w:val="0"/>
          <w:sz w:val="20"/>
          <w:szCs w:val="20"/>
        </w:rPr>
        <w:t xml:space="preserve"> 1</w:t>
      </w:r>
      <w:r w:rsidR="00AD2958">
        <w:rPr>
          <w:rFonts w:ascii="Verdana" w:hAnsi="Verdana"/>
          <w:b w:val="0"/>
          <w:bCs w:val="0"/>
          <w:sz w:val="20"/>
          <w:szCs w:val="20"/>
        </w:rPr>
        <w:t>4</w:t>
      </w:r>
      <w:r w:rsidRPr="007D3A1D">
        <w:rPr>
          <w:rFonts w:ascii="Verdana" w:hAnsi="Verdana"/>
          <w:b w:val="0"/>
          <w:bCs w:val="0"/>
          <w:sz w:val="20"/>
          <w:szCs w:val="20"/>
        </w:rPr>
        <w:t xml:space="preserve"> </w:t>
      </w:r>
      <w:r w:rsidR="00754808">
        <w:rPr>
          <w:rFonts w:ascii="Verdana" w:hAnsi="Verdana"/>
          <w:b w:val="0"/>
          <w:bCs w:val="0"/>
          <w:sz w:val="20"/>
          <w:szCs w:val="20"/>
        </w:rPr>
        <w:t>IDW</w:t>
      </w:r>
      <w:r w:rsidRPr="007D3A1D">
        <w:rPr>
          <w:rFonts w:ascii="Verdana" w:hAnsi="Verdana"/>
          <w:b w:val="0"/>
          <w:bCs w:val="0"/>
          <w:sz w:val="20"/>
          <w:szCs w:val="20"/>
        </w:rPr>
        <w:t>.</w:t>
      </w:r>
    </w:p>
    <w:p w14:paraId="1EABEF9E" w14:textId="789BEB1B" w:rsidR="0006792C" w:rsidRDefault="0006792C" w:rsidP="00C258EB">
      <w:pPr>
        <w:pStyle w:val="Tekstpodstawowy2"/>
        <w:spacing w:after="120"/>
        <w:ind w:left="709"/>
        <w:rPr>
          <w:rFonts w:ascii="Verdana" w:hAnsi="Verdana"/>
          <w:b w:val="0"/>
          <w:bCs w:val="0"/>
          <w:iCs/>
          <w:sz w:val="20"/>
          <w:szCs w:val="20"/>
        </w:rPr>
      </w:pPr>
      <w:r w:rsidRPr="00754808">
        <w:rPr>
          <w:rFonts w:ascii="Verdana" w:hAnsi="Verdana"/>
          <w:b w:val="0"/>
          <w:bCs w:val="0"/>
          <w:iCs/>
          <w:sz w:val="20"/>
          <w:szCs w:val="20"/>
        </w:rPr>
        <w:t>Wykonawca, który powołuje się na zasoby innych podmiotów, w celu wykazania braku istnienia wobec nich podstaw wykluczenia oraz spełniania, w zakresie, w jakim powołuje się na ich zasoby, warunki udziału w postępowaniu zamieszcza informacje o tych podmiotach w oświadczeniu, o którym mow</w:t>
      </w:r>
      <w:r w:rsidR="00754808" w:rsidRPr="00754808">
        <w:rPr>
          <w:rFonts w:ascii="Verdana" w:hAnsi="Verdana"/>
          <w:b w:val="0"/>
          <w:bCs w:val="0"/>
          <w:iCs/>
          <w:sz w:val="20"/>
          <w:szCs w:val="20"/>
        </w:rPr>
        <w:t>a w pkt. 10.2. IDW</w:t>
      </w:r>
      <w:r w:rsidRPr="00754808">
        <w:rPr>
          <w:rFonts w:ascii="Verdana" w:hAnsi="Verdana"/>
          <w:b w:val="0"/>
          <w:bCs w:val="0"/>
          <w:iCs/>
          <w:sz w:val="20"/>
          <w:szCs w:val="20"/>
        </w:rPr>
        <w:t>.</w:t>
      </w:r>
    </w:p>
    <w:p w14:paraId="65143CCF" w14:textId="77777777" w:rsidR="00666F30" w:rsidRPr="00C77619" w:rsidRDefault="00666F30" w:rsidP="00EE4BAA">
      <w:pPr>
        <w:pStyle w:val="Tekstpodstawowy2"/>
        <w:spacing w:after="120"/>
        <w:rPr>
          <w:rFonts w:ascii="Verdana" w:hAnsi="Verdana"/>
          <w:b w:val="0"/>
          <w:bCs w:val="0"/>
          <w:iCs/>
          <w:sz w:val="10"/>
          <w:szCs w:val="10"/>
        </w:rPr>
      </w:pPr>
    </w:p>
    <w:p w14:paraId="654710E0" w14:textId="452CEFA2" w:rsidR="00812D2B" w:rsidRPr="00754808" w:rsidRDefault="00812D2B" w:rsidP="00C258EB">
      <w:pPr>
        <w:pStyle w:val="Tekstpodstawowy2"/>
        <w:spacing w:after="120"/>
        <w:rPr>
          <w:rFonts w:ascii="Verdana" w:hAnsi="Verdana"/>
          <w:iCs/>
          <w:sz w:val="20"/>
          <w:szCs w:val="20"/>
        </w:rPr>
      </w:pPr>
      <w:r w:rsidRPr="00754808">
        <w:rPr>
          <w:rFonts w:ascii="Verdana" w:hAnsi="Verdana"/>
          <w:iCs/>
          <w:sz w:val="20"/>
          <w:szCs w:val="20"/>
        </w:rPr>
        <w:t>1</w:t>
      </w:r>
      <w:r w:rsidR="00754808" w:rsidRPr="00754808">
        <w:rPr>
          <w:rFonts w:ascii="Verdana" w:hAnsi="Verdana"/>
          <w:iCs/>
          <w:sz w:val="20"/>
          <w:szCs w:val="20"/>
        </w:rPr>
        <w:t>2</w:t>
      </w:r>
      <w:r w:rsidRPr="00754808">
        <w:rPr>
          <w:rFonts w:ascii="Verdana" w:hAnsi="Verdana"/>
          <w:iCs/>
          <w:sz w:val="20"/>
          <w:szCs w:val="20"/>
        </w:rPr>
        <w:t xml:space="preserve">. </w:t>
      </w:r>
      <w:r w:rsidR="00754808">
        <w:rPr>
          <w:rFonts w:ascii="Verdana" w:hAnsi="Verdana"/>
          <w:iCs/>
          <w:sz w:val="20"/>
          <w:szCs w:val="20"/>
        </w:rPr>
        <w:tab/>
      </w:r>
      <w:r w:rsidRPr="00754808">
        <w:rPr>
          <w:rFonts w:ascii="Verdana" w:hAnsi="Verdana"/>
          <w:iCs/>
          <w:sz w:val="20"/>
          <w:szCs w:val="20"/>
        </w:rPr>
        <w:t xml:space="preserve">PODWYKONAWSTWO </w:t>
      </w:r>
    </w:p>
    <w:p w14:paraId="38A2B111" w14:textId="7967168C" w:rsidR="00812D2B" w:rsidRPr="00BF15F6" w:rsidRDefault="00812D2B" w:rsidP="00C258EB">
      <w:pPr>
        <w:spacing w:before="120" w:after="120"/>
        <w:ind w:left="709" w:hanging="709"/>
        <w:jc w:val="both"/>
        <w:rPr>
          <w:rFonts w:ascii="Verdana" w:hAnsi="Verdana" w:cs="Verdana"/>
          <w:sz w:val="20"/>
          <w:szCs w:val="20"/>
        </w:rPr>
      </w:pPr>
      <w:r w:rsidRPr="00BF15F6">
        <w:rPr>
          <w:rFonts w:ascii="Verdana" w:hAnsi="Verdana" w:cs="Verdana"/>
          <w:sz w:val="20"/>
          <w:szCs w:val="20"/>
        </w:rPr>
        <w:t xml:space="preserve">12.1. </w:t>
      </w:r>
      <w:r w:rsidRPr="00BF15F6">
        <w:rPr>
          <w:rFonts w:ascii="Verdana" w:hAnsi="Verdana" w:cs="Verdana"/>
          <w:sz w:val="20"/>
          <w:szCs w:val="20"/>
        </w:rPr>
        <w:tab/>
        <w:t>Wykonawca może powierzyć wykonanie</w:t>
      </w:r>
      <w:r w:rsidR="004B3CB8" w:rsidRPr="00BF15F6">
        <w:rPr>
          <w:rFonts w:ascii="Verdana" w:hAnsi="Verdana" w:cs="Verdana"/>
          <w:sz w:val="20"/>
          <w:szCs w:val="20"/>
        </w:rPr>
        <w:t xml:space="preserve"> części zamówienia podwykonawcy</w:t>
      </w:r>
      <w:r w:rsidRPr="00BF15F6">
        <w:rPr>
          <w:rFonts w:ascii="Verdana" w:hAnsi="Verdana" w:cs="Verdana"/>
          <w:sz w:val="20"/>
          <w:szCs w:val="20"/>
        </w:rPr>
        <w:t>.</w:t>
      </w:r>
    </w:p>
    <w:p w14:paraId="26E97AE7" w14:textId="563F3347" w:rsidR="00812D2B" w:rsidRPr="003B4997" w:rsidRDefault="00812D2B" w:rsidP="00C258EB">
      <w:pPr>
        <w:spacing w:before="120" w:after="120"/>
        <w:ind w:left="705"/>
        <w:jc w:val="both"/>
        <w:rPr>
          <w:rFonts w:ascii="Verdana" w:hAnsi="Verdana" w:cs="Verdana"/>
          <w:sz w:val="20"/>
          <w:szCs w:val="20"/>
        </w:rPr>
      </w:pPr>
      <w:r w:rsidRPr="003B4997">
        <w:rPr>
          <w:rFonts w:ascii="Verdana" w:hAnsi="Verdana" w:cs="Verdana"/>
          <w:sz w:val="20"/>
          <w:szCs w:val="20"/>
        </w:rPr>
        <w:t xml:space="preserve">Zamawiający </w:t>
      </w:r>
      <w:r w:rsidRPr="003B4997">
        <w:rPr>
          <w:rFonts w:ascii="Verdana" w:hAnsi="Verdana" w:cs="Verdana"/>
          <w:b/>
          <w:sz w:val="20"/>
          <w:szCs w:val="20"/>
        </w:rPr>
        <w:t>żąda</w:t>
      </w:r>
      <w:r w:rsidRPr="003B4997">
        <w:rPr>
          <w:rFonts w:ascii="Verdana" w:hAnsi="Verdana" w:cs="Verdana"/>
          <w:sz w:val="20"/>
          <w:szCs w:val="20"/>
        </w:rPr>
        <w:t xml:space="preserve"> wskazania przez Wykonawcę części zamówienia, których wykonanie zamierza powierzyć podwykonawcom, i podania przez Wykonawcę </w:t>
      </w:r>
      <w:r w:rsidR="009B2170" w:rsidRPr="003B4997">
        <w:rPr>
          <w:rFonts w:ascii="Verdana" w:hAnsi="Verdana" w:cs="Verdana"/>
          <w:sz w:val="20"/>
          <w:szCs w:val="20"/>
        </w:rPr>
        <w:t>nazw ewentualnych podwykonawców</w:t>
      </w:r>
      <w:r w:rsidRPr="003B4997">
        <w:rPr>
          <w:rFonts w:ascii="Verdana" w:hAnsi="Verdana" w:cs="Verdana"/>
          <w:sz w:val="20"/>
          <w:szCs w:val="20"/>
        </w:rPr>
        <w:t>.</w:t>
      </w:r>
    </w:p>
    <w:p w14:paraId="11437D60" w14:textId="77777777" w:rsidR="00812D2B" w:rsidRPr="007D3A1D" w:rsidRDefault="00812D2B" w:rsidP="00166BE3">
      <w:pPr>
        <w:numPr>
          <w:ilvl w:val="1"/>
          <w:numId w:val="8"/>
        </w:numPr>
        <w:spacing w:before="120" w:after="120"/>
        <w:jc w:val="both"/>
        <w:rPr>
          <w:rFonts w:ascii="Verdana" w:hAnsi="Verdana" w:cs="Verdana"/>
          <w:sz w:val="20"/>
          <w:szCs w:val="20"/>
        </w:rPr>
      </w:pPr>
      <w:r w:rsidRPr="007D3A1D">
        <w:rPr>
          <w:rFonts w:ascii="Verdana" w:hAnsi="Verdana" w:cs="Verdana"/>
          <w:sz w:val="20"/>
          <w:szCs w:val="20"/>
        </w:rPr>
        <w:lastRenderedPageBreak/>
        <w:t>Pozostałe wymagania dotyczące podwykonawstwa zostały określone w Tomie II SWZ.</w:t>
      </w:r>
    </w:p>
    <w:p w14:paraId="44FB30F8" w14:textId="77777777" w:rsidR="0006792C" w:rsidRPr="00C77619" w:rsidRDefault="0006792C" w:rsidP="00C258EB">
      <w:pPr>
        <w:pStyle w:val="Tekstpodstawowy2"/>
        <w:spacing w:after="120"/>
        <w:rPr>
          <w:rFonts w:ascii="Verdana" w:hAnsi="Verdana"/>
          <w:iCs/>
          <w:sz w:val="10"/>
          <w:szCs w:val="10"/>
        </w:rPr>
      </w:pPr>
    </w:p>
    <w:p w14:paraId="6CD2F79B" w14:textId="38D70FFA"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34296C">
        <w:rPr>
          <w:rFonts w:ascii="Verdana" w:hAnsi="Verdana" w:cs="Verdana"/>
          <w:b/>
          <w:sz w:val="20"/>
          <w:szCs w:val="20"/>
        </w:rPr>
        <w:t>3</w:t>
      </w:r>
      <w:r w:rsidRPr="007D3A1D">
        <w:rPr>
          <w:rFonts w:ascii="Verdana" w:hAnsi="Verdana" w:cs="Verdana"/>
          <w:b/>
          <w:sz w:val="20"/>
          <w:szCs w:val="20"/>
        </w:rPr>
        <w:t xml:space="preserve">. </w:t>
      </w:r>
      <w:r w:rsidRPr="007D3A1D">
        <w:rPr>
          <w:rFonts w:ascii="Verdana" w:hAnsi="Verdana" w:cs="Verdana"/>
          <w:b/>
          <w:sz w:val="20"/>
          <w:szCs w:val="20"/>
        </w:rPr>
        <w:tab/>
      </w:r>
      <w:r w:rsidR="0034296C" w:rsidRPr="00DD6D9A">
        <w:rPr>
          <w:rFonts w:ascii="Verdana" w:hAnsi="Verdana" w:cs="Verdana"/>
          <w:b/>
          <w:sz w:val="20"/>
          <w:szCs w:val="20"/>
        </w:rPr>
        <w:t>INFORMACJA DLA WYKONAWCÓW WSPÓLNIE UBIEGAJĄCYCH SIĘ O</w:t>
      </w:r>
      <w:r w:rsidR="00176033">
        <w:rPr>
          <w:rFonts w:ascii="Verdana" w:hAnsi="Verdana" w:cs="Verdana"/>
          <w:b/>
          <w:sz w:val="20"/>
          <w:szCs w:val="20"/>
        </w:rPr>
        <w:t> </w:t>
      </w:r>
      <w:r w:rsidR="0034296C" w:rsidRPr="00DD6D9A">
        <w:rPr>
          <w:rFonts w:ascii="Verdana" w:hAnsi="Verdana" w:cs="Verdana"/>
          <w:b/>
          <w:sz w:val="20"/>
          <w:szCs w:val="20"/>
        </w:rPr>
        <w:t>UDZIELENIE ZAMÓWIENIA</w:t>
      </w:r>
    </w:p>
    <w:p w14:paraId="5B810312" w14:textId="77D4A059" w:rsidR="0006792C" w:rsidRPr="007D3A1D" w:rsidRDefault="0006792C" w:rsidP="00C258EB">
      <w:pPr>
        <w:pStyle w:val="Tekstpodstawowy2"/>
        <w:spacing w:after="120"/>
        <w:ind w:left="709" w:hanging="709"/>
        <w:rPr>
          <w:rFonts w:ascii="Verdana" w:hAnsi="Verdana"/>
          <w:b w:val="0"/>
          <w:iCs/>
          <w:sz w:val="20"/>
          <w:szCs w:val="20"/>
        </w:rPr>
      </w:pPr>
      <w:r w:rsidRPr="007D3A1D">
        <w:rPr>
          <w:rFonts w:ascii="Verdana" w:hAnsi="Verdana" w:cs="Verdana"/>
          <w:b w:val="0"/>
          <w:sz w:val="20"/>
          <w:szCs w:val="20"/>
        </w:rPr>
        <w:t>1</w:t>
      </w:r>
      <w:r w:rsidR="0034296C">
        <w:rPr>
          <w:rFonts w:ascii="Verdana" w:hAnsi="Verdana" w:cs="Verdana"/>
          <w:b w:val="0"/>
          <w:sz w:val="20"/>
          <w:szCs w:val="20"/>
        </w:rPr>
        <w:t>3</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b w:val="0"/>
          <w:sz w:val="20"/>
          <w:szCs w:val="20"/>
        </w:rPr>
        <w:t>Wykonawcy mogą wspólnie ubiegać się o udzielenie zamówienia. W takim przypadku Wykonawcy ustanawiają pełnomocnika do reprezentowania ich w postępowaniu o</w:t>
      </w:r>
      <w:r w:rsidR="00176033">
        <w:rPr>
          <w:rFonts w:ascii="Verdana" w:hAnsi="Verdana"/>
          <w:b w:val="0"/>
          <w:sz w:val="20"/>
          <w:szCs w:val="20"/>
        </w:rPr>
        <w:t> </w:t>
      </w:r>
      <w:r w:rsidRPr="007D3A1D">
        <w:rPr>
          <w:rFonts w:ascii="Verdana" w:hAnsi="Verdana"/>
          <w:b w:val="0"/>
          <w:sz w:val="20"/>
          <w:szCs w:val="20"/>
        </w:rPr>
        <w:t>udzielenie zamówienia albo reprezentowania w postępowaniu i zawarcia umowy w</w:t>
      </w:r>
      <w:r w:rsidR="00176033">
        <w:rPr>
          <w:rFonts w:ascii="Verdana" w:hAnsi="Verdana"/>
          <w:b w:val="0"/>
          <w:sz w:val="20"/>
          <w:szCs w:val="20"/>
        </w:rPr>
        <w:t> </w:t>
      </w:r>
      <w:r w:rsidRPr="007D3A1D">
        <w:rPr>
          <w:rFonts w:ascii="Verdana" w:hAnsi="Verdana"/>
          <w:b w:val="0"/>
          <w:sz w:val="20"/>
          <w:szCs w:val="20"/>
        </w:rPr>
        <w:t>sprawie zamówienia publicznego.</w:t>
      </w:r>
    </w:p>
    <w:p w14:paraId="18694F94" w14:textId="77777777" w:rsidR="00406E61" w:rsidRDefault="00406E61" w:rsidP="00406E61">
      <w:pPr>
        <w:pStyle w:val="Tekstpodstawowy2"/>
        <w:spacing w:before="0"/>
        <w:ind w:left="709" w:hanging="709"/>
        <w:contextualSpacing/>
        <w:rPr>
          <w:rFonts w:ascii="Verdana" w:hAnsi="Verdana"/>
          <w:b w:val="0"/>
          <w:bCs w:val="0"/>
          <w:sz w:val="20"/>
          <w:szCs w:val="20"/>
        </w:rPr>
      </w:pPr>
      <w:r w:rsidRPr="007D3A1D">
        <w:rPr>
          <w:rFonts w:ascii="Verdana" w:hAnsi="Verdana" w:cs="Verdana"/>
          <w:b w:val="0"/>
          <w:bCs w:val="0"/>
          <w:sz w:val="20"/>
          <w:szCs w:val="20"/>
        </w:rPr>
        <w:t>1</w:t>
      </w:r>
      <w:r>
        <w:rPr>
          <w:rFonts w:ascii="Verdana" w:hAnsi="Verdana" w:cs="Verdana"/>
          <w:b w:val="0"/>
          <w:bCs w:val="0"/>
          <w:sz w:val="20"/>
          <w:szCs w:val="20"/>
        </w:rPr>
        <w:t>3</w:t>
      </w:r>
      <w:r w:rsidRPr="007D3A1D">
        <w:rPr>
          <w:rFonts w:ascii="Verdana" w:hAnsi="Verdana" w:cs="Verdana"/>
          <w:b w:val="0"/>
          <w:bCs w:val="0"/>
          <w:sz w:val="20"/>
          <w:szCs w:val="20"/>
        </w:rPr>
        <w:t>.2.</w:t>
      </w:r>
      <w:r w:rsidRPr="007D3A1D">
        <w:rPr>
          <w:rFonts w:ascii="Verdana" w:hAnsi="Verdana" w:cs="Verdana"/>
          <w:b w:val="0"/>
          <w:sz w:val="20"/>
          <w:szCs w:val="20"/>
        </w:rPr>
        <w:tab/>
      </w:r>
      <w:r w:rsidRPr="007D3A1D">
        <w:rPr>
          <w:rFonts w:ascii="Verdana" w:hAnsi="Verdana"/>
          <w:b w:val="0"/>
          <w:bCs w:val="0"/>
          <w:sz w:val="20"/>
          <w:szCs w:val="20"/>
        </w:rPr>
        <w:t>W przypadku Wykonawców wspólnie ubiegających się o udzielenie zamówienia, żaden z</w:t>
      </w:r>
      <w:r>
        <w:rPr>
          <w:rFonts w:ascii="Verdana" w:hAnsi="Verdana"/>
          <w:b w:val="0"/>
          <w:bCs w:val="0"/>
          <w:sz w:val="20"/>
          <w:szCs w:val="20"/>
        </w:rPr>
        <w:t> </w:t>
      </w:r>
      <w:r w:rsidRPr="007D3A1D">
        <w:rPr>
          <w:rFonts w:ascii="Verdana" w:hAnsi="Verdana"/>
          <w:b w:val="0"/>
          <w:bCs w:val="0"/>
          <w:sz w:val="20"/>
          <w:szCs w:val="20"/>
        </w:rPr>
        <w:t>nich nie może podlegać wykluczeniu na podstawie</w:t>
      </w:r>
      <w:r>
        <w:rPr>
          <w:rFonts w:ascii="Verdana" w:hAnsi="Verdana"/>
          <w:b w:val="0"/>
          <w:bCs w:val="0"/>
          <w:sz w:val="20"/>
          <w:szCs w:val="20"/>
        </w:rPr>
        <w:t>:</w:t>
      </w:r>
    </w:p>
    <w:p w14:paraId="1B1E9298" w14:textId="77777777" w:rsidR="00406E61" w:rsidRDefault="00406E61" w:rsidP="00A75CCF">
      <w:pPr>
        <w:pStyle w:val="Tekstpodstawowy2"/>
        <w:numPr>
          <w:ilvl w:val="0"/>
          <w:numId w:val="69"/>
        </w:numPr>
        <w:spacing w:before="0"/>
        <w:contextualSpacing/>
        <w:rPr>
          <w:rFonts w:ascii="Verdana" w:hAnsi="Verdana"/>
          <w:b w:val="0"/>
          <w:bCs w:val="0"/>
          <w:sz w:val="20"/>
          <w:szCs w:val="20"/>
        </w:rPr>
      </w:pPr>
      <w:r w:rsidRPr="007D3A1D">
        <w:rPr>
          <w:rFonts w:ascii="Verdana" w:hAnsi="Verdana"/>
          <w:b w:val="0"/>
          <w:bCs w:val="0"/>
          <w:sz w:val="20"/>
          <w:szCs w:val="20"/>
        </w:rPr>
        <w:t>art. 108 ust. 1 ustawy Pzp</w:t>
      </w:r>
      <w:r>
        <w:rPr>
          <w:rFonts w:ascii="Verdana" w:hAnsi="Verdana"/>
          <w:b w:val="0"/>
          <w:bCs w:val="0"/>
          <w:sz w:val="20"/>
          <w:szCs w:val="20"/>
        </w:rPr>
        <w:t>;</w:t>
      </w:r>
    </w:p>
    <w:p w14:paraId="0A7D9DF6" w14:textId="77777777" w:rsidR="00406E61" w:rsidRPr="00301906" w:rsidRDefault="00406E61" w:rsidP="00A75CCF">
      <w:pPr>
        <w:pStyle w:val="Tekstpodstawowy2"/>
        <w:numPr>
          <w:ilvl w:val="0"/>
          <w:numId w:val="69"/>
        </w:numPr>
        <w:spacing w:before="0"/>
        <w:ind w:left="1066" w:hanging="357"/>
        <w:contextualSpacing/>
        <w:rPr>
          <w:rFonts w:ascii="Verdana" w:hAnsi="Verdana"/>
          <w:b w:val="0"/>
          <w:bCs w:val="0"/>
          <w:sz w:val="20"/>
          <w:szCs w:val="20"/>
        </w:rPr>
      </w:pPr>
      <w:r>
        <w:rPr>
          <w:rFonts w:ascii="Verdana" w:hAnsi="Verdana" w:cs="Verdana"/>
          <w:b w:val="0"/>
          <w:sz w:val="20"/>
          <w:szCs w:val="20"/>
        </w:rPr>
        <w:t xml:space="preserve">art. 7 ust. 1 ustawy </w:t>
      </w:r>
      <w:r w:rsidRPr="00AF23E5">
        <w:rPr>
          <w:rFonts w:ascii="Verdana" w:hAnsi="Verdana" w:cs="Verdana"/>
          <w:b w:val="0"/>
          <w:sz w:val="20"/>
          <w:szCs w:val="20"/>
        </w:rPr>
        <w:t>o szczególnych rozwiązaniach w zakresie przeciwdziałania wspieraniu agresji na Ukrainę oraz służących ochronie bezpieczeństwa narodowego</w:t>
      </w:r>
      <w:r>
        <w:rPr>
          <w:rFonts w:ascii="Verdana" w:hAnsi="Verdana" w:cs="Verdana"/>
          <w:b w:val="0"/>
          <w:sz w:val="20"/>
          <w:szCs w:val="20"/>
        </w:rPr>
        <w:t>,</w:t>
      </w:r>
    </w:p>
    <w:p w14:paraId="1021AC6E" w14:textId="77777777" w:rsidR="00406E61" w:rsidRPr="0034296C" w:rsidRDefault="00406E61" w:rsidP="00406E61">
      <w:pPr>
        <w:pStyle w:val="Tekstpodstawowy2"/>
        <w:spacing w:before="0"/>
        <w:ind w:left="709" w:hanging="709"/>
        <w:contextualSpacing/>
        <w:rPr>
          <w:rFonts w:ascii="Verdana" w:hAnsi="Verdana"/>
          <w:b w:val="0"/>
          <w:iCs/>
          <w:color w:val="2F5496" w:themeColor="accent1" w:themeShade="BF"/>
          <w:sz w:val="20"/>
          <w:szCs w:val="20"/>
        </w:rPr>
      </w:pPr>
      <w:r w:rsidRPr="007D3A1D">
        <w:rPr>
          <w:rFonts w:ascii="Verdana" w:hAnsi="Verdana"/>
          <w:b w:val="0"/>
          <w:bCs w:val="0"/>
          <w:sz w:val="20"/>
          <w:szCs w:val="20"/>
        </w:rPr>
        <w:t xml:space="preserve"> </w:t>
      </w:r>
      <w:r>
        <w:rPr>
          <w:rFonts w:ascii="Verdana" w:hAnsi="Verdana"/>
          <w:b w:val="0"/>
          <w:bCs w:val="0"/>
          <w:sz w:val="20"/>
          <w:szCs w:val="20"/>
        </w:rPr>
        <w:tab/>
      </w:r>
      <w:r w:rsidRPr="007D3A1D">
        <w:rPr>
          <w:rFonts w:ascii="Verdana" w:hAnsi="Verdana"/>
          <w:b w:val="0"/>
          <w:bCs w:val="0"/>
          <w:sz w:val="20"/>
          <w:szCs w:val="20"/>
        </w:rPr>
        <w:t>natomiast spełnianie warunków udziału w postępowaniu Wykonawcy wykazują zgodnie z</w:t>
      </w:r>
      <w:r>
        <w:rPr>
          <w:rFonts w:ascii="Verdana" w:hAnsi="Verdana"/>
          <w:b w:val="0"/>
          <w:bCs w:val="0"/>
          <w:sz w:val="20"/>
          <w:szCs w:val="20"/>
        </w:rPr>
        <w:t> </w:t>
      </w:r>
      <w:r w:rsidRPr="007D3A1D">
        <w:rPr>
          <w:rFonts w:ascii="Verdana" w:hAnsi="Verdana"/>
          <w:b w:val="0"/>
          <w:bCs w:val="0"/>
          <w:sz w:val="20"/>
          <w:szCs w:val="20"/>
        </w:rPr>
        <w:t xml:space="preserve">pkt </w:t>
      </w:r>
      <w:r>
        <w:rPr>
          <w:rFonts w:ascii="Verdana" w:hAnsi="Verdana"/>
          <w:b w:val="0"/>
          <w:bCs w:val="0"/>
          <w:sz w:val="20"/>
          <w:szCs w:val="20"/>
        </w:rPr>
        <w:t>8</w:t>
      </w:r>
      <w:r w:rsidRPr="007D3A1D">
        <w:rPr>
          <w:rFonts w:ascii="Verdana" w:hAnsi="Verdana"/>
          <w:b w:val="0"/>
          <w:bCs w:val="0"/>
          <w:sz w:val="20"/>
          <w:szCs w:val="20"/>
        </w:rPr>
        <w:t>.2.</w:t>
      </w:r>
      <w:r>
        <w:rPr>
          <w:rFonts w:ascii="Verdana" w:hAnsi="Verdana"/>
          <w:b w:val="0"/>
          <w:bCs w:val="0"/>
          <w:sz w:val="20"/>
          <w:szCs w:val="20"/>
        </w:rPr>
        <w:t>1.</w:t>
      </w:r>
      <w:r w:rsidRPr="007D3A1D">
        <w:rPr>
          <w:rFonts w:ascii="Verdana" w:hAnsi="Verdana"/>
          <w:b w:val="0"/>
          <w:bCs w:val="0"/>
          <w:sz w:val="20"/>
          <w:szCs w:val="20"/>
        </w:rPr>
        <w:t xml:space="preserve"> </w:t>
      </w:r>
      <w:r>
        <w:rPr>
          <w:rFonts w:ascii="Verdana" w:hAnsi="Verdana"/>
          <w:b w:val="0"/>
          <w:bCs w:val="0"/>
          <w:sz w:val="20"/>
          <w:szCs w:val="20"/>
        </w:rPr>
        <w:t>IDW</w:t>
      </w:r>
      <w:r w:rsidRPr="007D3A1D">
        <w:rPr>
          <w:rFonts w:ascii="Verdana" w:hAnsi="Verdana"/>
          <w:b w:val="0"/>
          <w:bCs w:val="0"/>
          <w:sz w:val="20"/>
          <w:szCs w:val="20"/>
        </w:rPr>
        <w:t>.</w:t>
      </w:r>
    </w:p>
    <w:p w14:paraId="700C7C72" w14:textId="1197F171" w:rsidR="0006792C" w:rsidRPr="007D3A1D" w:rsidRDefault="0006792C" w:rsidP="00C258EB">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34296C">
        <w:rPr>
          <w:rFonts w:ascii="Verdana" w:hAnsi="Verdana" w:cs="Verdana"/>
          <w:b w:val="0"/>
          <w:bCs w:val="0"/>
          <w:sz w:val="20"/>
          <w:szCs w:val="20"/>
        </w:rPr>
        <w:t>3</w:t>
      </w:r>
      <w:r w:rsidRPr="007D3A1D">
        <w:rPr>
          <w:rFonts w:ascii="Verdana" w:hAnsi="Verdana" w:cs="Verdana"/>
          <w:b w:val="0"/>
          <w:bCs w:val="0"/>
          <w:sz w:val="20"/>
          <w:szCs w:val="20"/>
        </w:rPr>
        <w:t>.3.</w:t>
      </w:r>
      <w:r w:rsidRPr="007D3A1D">
        <w:rPr>
          <w:rFonts w:ascii="Verdana" w:hAnsi="Verdana" w:cs="Verdana"/>
          <w:b w:val="0"/>
          <w:sz w:val="20"/>
          <w:szCs w:val="20"/>
        </w:rPr>
        <w:tab/>
      </w:r>
      <w:r w:rsidRPr="007D3A1D">
        <w:rPr>
          <w:rFonts w:ascii="Verdana" w:hAnsi="Verdana"/>
          <w:b w:val="0"/>
          <w:bCs w:val="0"/>
          <w:sz w:val="20"/>
          <w:szCs w:val="20"/>
        </w:rPr>
        <w:t xml:space="preserve">W przypadku wspólnego ubiegania się o zamówienie przez Wykonawców, </w:t>
      </w:r>
      <w:r w:rsidRPr="007D3A1D">
        <w:rPr>
          <w:rFonts w:ascii="Verdana" w:hAnsi="Verdana"/>
          <w:sz w:val="20"/>
          <w:szCs w:val="20"/>
        </w:rPr>
        <w:t xml:space="preserve">oświadczenie, o którym mowa w pkt. </w:t>
      </w:r>
      <w:r w:rsidR="0034296C">
        <w:rPr>
          <w:rFonts w:ascii="Verdana" w:hAnsi="Verdana"/>
          <w:sz w:val="20"/>
          <w:szCs w:val="20"/>
        </w:rPr>
        <w:t>10.2</w:t>
      </w:r>
      <w:r w:rsidR="00BB274A" w:rsidRPr="007D3A1D">
        <w:rPr>
          <w:rFonts w:ascii="Verdana" w:hAnsi="Verdana"/>
          <w:sz w:val="20"/>
          <w:szCs w:val="20"/>
        </w:rPr>
        <w:t xml:space="preserve"> </w:t>
      </w:r>
      <w:r w:rsidR="0034296C">
        <w:rPr>
          <w:rFonts w:ascii="Verdana" w:hAnsi="Verdana"/>
          <w:b w:val="0"/>
          <w:bCs w:val="0"/>
          <w:sz w:val="20"/>
          <w:szCs w:val="20"/>
        </w:rPr>
        <w:t>IDW</w:t>
      </w:r>
      <w:r w:rsidRPr="007D3A1D">
        <w:rPr>
          <w:rFonts w:ascii="Verdana" w:hAnsi="Verdana"/>
          <w:b w:val="0"/>
          <w:bCs w:val="0"/>
          <w:sz w:val="20"/>
          <w:szCs w:val="20"/>
        </w:rPr>
        <w:t xml:space="preserve"> składa każdy z Wykonawców wspólnie ubiegających się o zamówienie. </w:t>
      </w:r>
      <w:r w:rsidR="44471CBB" w:rsidRPr="007D3A1D">
        <w:rPr>
          <w:rFonts w:ascii="Verdana" w:hAnsi="Verdana"/>
          <w:b w:val="0"/>
          <w:bCs w:val="0"/>
          <w:sz w:val="20"/>
          <w:szCs w:val="20"/>
        </w:rPr>
        <w:t>Oświadczenia</w:t>
      </w:r>
      <w:r w:rsidRPr="007D3A1D">
        <w:rPr>
          <w:rFonts w:ascii="Verdana" w:hAnsi="Verdana"/>
          <w:b w:val="0"/>
          <w:bCs w:val="0"/>
          <w:sz w:val="20"/>
          <w:szCs w:val="20"/>
        </w:rPr>
        <w:t xml:space="preserve"> te potwierdzają </w:t>
      </w:r>
      <w:r w:rsidR="0ED41C17" w:rsidRPr="007D3A1D">
        <w:rPr>
          <w:rFonts w:ascii="Verdana" w:hAnsi="Verdana"/>
          <w:b w:val="0"/>
          <w:bCs w:val="0"/>
          <w:sz w:val="20"/>
          <w:szCs w:val="20"/>
        </w:rPr>
        <w:t xml:space="preserve">brak podstaw wykluczenia oraz </w:t>
      </w:r>
      <w:r w:rsidRPr="007D3A1D">
        <w:rPr>
          <w:rFonts w:ascii="Verdana" w:hAnsi="Verdana"/>
          <w:b w:val="0"/>
          <w:bCs w:val="0"/>
          <w:sz w:val="20"/>
          <w:szCs w:val="20"/>
        </w:rPr>
        <w:t>spełnianie warunków udziału w postępowaniu</w:t>
      </w:r>
      <w:r w:rsidR="315F0158" w:rsidRPr="007D3A1D">
        <w:rPr>
          <w:rFonts w:ascii="Verdana" w:hAnsi="Verdana"/>
          <w:b w:val="0"/>
          <w:bCs w:val="0"/>
          <w:sz w:val="20"/>
          <w:szCs w:val="20"/>
        </w:rPr>
        <w:t xml:space="preserve"> w zakresie, w jakim każdy z wykonawców wykazuje </w:t>
      </w:r>
      <w:r w:rsidR="6B517333" w:rsidRPr="007D3A1D">
        <w:rPr>
          <w:rFonts w:ascii="Verdana" w:hAnsi="Verdana"/>
          <w:b w:val="0"/>
          <w:bCs w:val="0"/>
          <w:sz w:val="20"/>
          <w:szCs w:val="20"/>
        </w:rPr>
        <w:t>spełnianie</w:t>
      </w:r>
      <w:r w:rsidR="315F0158" w:rsidRPr="007D3A1D">
        <w:rPr>
          <w:rFonts w:ascii="Verdana" w:hAnsi="Verdana"/>
          <w:b w:val="0"/>
          <w:bCs w:val="0"/>
          <w:sz w:val="20"/>
          <w:szCs w:val="20"/>
        </w:rPr>
        <w:t xml:space="preserve"> warunków udziału w postępowaniu.</w:t>
      </w:r>
      <w:r w:rsidRPr="007D3A1D">
        <w:rPr>
          <w:rFonts w:ascii="Verdana" w:hAnsi="Verdana" w:cs="Verdana"/>
          <w:b w:val="0"/>
          <w:sz w:val="20"/>
          <w:szCs w:val="20"/>
        </w:rPr>
        <w:tab/>
      </w:r>
    </w:p>
    <w:p w14:paraId="5C611239" w14:textId="28CBAD9B" w:rsidR="004C2CDC" w:rsidRDefault="00E0071B" w:rsidP="00C258EB">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34296C">
        <w:rPr>
          <w:rFonts w:ascii="Verdana" w:hAnsi="Verdana" w:cs="Verdana"/>
          <w:b w:val="0"/>
          <w:sz w:val="20"/>
          <w:szCs w:val="20"/>
        </w:rPr>
        <w:t>3</w:t>
      </w:r>
      <w:r w:rsidRPr="007D3A1D">
        <w:rPr>
          <w:rFonts w:ascii="Verdana" w:hAnsi="Verdana" w:cs="Verdana"/>
          <w:b w:val="0"/>
          <w:sz w:val="20"/>
          <w:szCs w:val="20"/>
        </w:rPr>
        <w:t>.</w:t>
      </w:r>
      <w:r w:rsidR="0034296C">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004C2CDC" w:rsidRPr="007D3A1D">
        <w:rPr>
          <w:rFonts w:ascii="Verdana" w:hAnsi="Verdana" w:cs="Verdana"/>
          <w:b w:val="0"/>
          <w:sz w:val="20"/>
          <w:szCs w:val="20"/>
        </w:rPr>
        <w:t>W przypadku, gdy spełnienie warunku opisanego:</w:t>
      </w:r>
    </w:p>
    <w:p w14:paraId="2175048F" w14:textId="13548252" w:rsidR="004C2CDC" w:rsidRPr="007D3A1D" w:rsidRDefault="004C2CDC" w:rsidP="00C258EB">
      <w:pPr>
        <w:pStyle w:val="Tekstpodstawowy2"/>
        <w:spacing w:after="120"/>
        <w:ind w:left="709" w:hanging="1"/>
        <w:rPr>
          <w:rFonts w:ascii="Verdana" w:hAnsi="Verdana" w:cs="Verdana"/>
          <w:b w:val="0"/>
          <w:sz w:val="20"/>
          <w:szCs w:val="20"/>
        </w:rPr>
      </w:pPr>
      <w:r w:rsidRPr="007D3A1D">
        <w:rPr>
          <w:rFonts w:ascii="Verdana" w:hAnsi="Verdana" w:cs="Verdana"/>
          <w:b w:val="0"/>
          <w:sz w:val="20"/>
          <w:szCs w:val="20"/>
        </w:rPr>
        <w:t xml:space="preserve">w pkt. </w:t>
      </w:r>
      <w:r w:rsidR="0026746D">
        <w:rPr>
          <w:rFonts w:ascii="Verdana" w:hAnsi="Verdana" w:cs="Verdana"/>
          <w:b w:val="0"/>
          <w:sz w:val="20"/>
          <w:szCs w:val="20"/>
        </w:rPr>
        <w:t>8.2.4)</w:t>
      </w:r>
      <w:r w:rsidR="002203D4">
        <w:rPr>
          <w:rFonts w:ascii="Verdana" w:hAnsi="Verdana" w:cs="Verdana"/>
          <w:b w:val="0"/>
          <w:sz w:val="20"/>
          <w:szCs w:val="20"/>
        </w:rPr>
        <w:t>a)</w:t>
      </w:r>
      <w:r w:rsidRPr="007D3A1D">
        <w:rPr>
          <w:rFonts w:ascii="Verdana" w:hAnsi="Verdana" w:cs="Verdana"/>
          <w:b w:val="0"/>
          <w:sz w:val="20"/>
          <w:szCs w:val="20"/>
        </w:rPr>
        <w:t xml:space="preserve"> </w:t>
      </w:r>
      <w:r w:rsidR="00AD2958">
        <w:rPr>
          <w:rFonts w:ascii="Verdana" w:hAnsi="Verdana" w:cs="Verdana"/>
          <w:b w:val="0"/>
          <w:sz w:val="20"/>
          <w:szCs w:val="20"/>
        </w:rPr>
        <w:t>IDW</w:t>
      </w:r>
      <w:r w:rsidRPr="007D3A1D">
        <w:rPr>
          <w:rFonts w:ascii="Verdana" w:hAnsi="Verdana" w:cs="Verdana"/>
          <w:b w:val="0"/>
          <w:sz w:val="20"/>
          <w:szCs w:val="20"/>
        </w:rPr>
        <w:t xml:space="preserve"> wykonawcy wykazują poprzez poleganie na zdolnościach tych z</w:t>
      </w:r>
      <w:r w:rsidR="003764C6">
        <w:rPr>
          <w:rFonts w:ascii="Verdana" w:hAnsi="Verdana" w:cs="Verdana"/>
          <w:b w:val="0"/>
          <w:sz w:val="20"/>
          <w:szCs w:val="20"/>
        </w:rPr>
        <w:t> </w:t>
      </w:r>
      <w:r w:rsidRPr="007D3A1D">
        <w:rPr>
          <w:rFonts w:ascii="Verdana" w:hAnsi="Verdana" w:cs="Verdana"/>
          <w:b w:val="0"/>
          <w:sz w:val="20"/>
          <w:szCs w:val="20"/>
        </w:rPr>
        <w:t xml:space="preserve">wykonawców, którzy wykonają </w:t>
      </w:r>
      <w:r w:rsidR="00F96456">
        <w:rPr>
          <w:rFonts w:ascii="Verdana" w:hAnsi="Verdana" w:cs="Verdana"/>
          <w:b w:val="0"/>
          <w:sz w:val="20"/>
          <w:szCs w:val="20"/>
        </w:rPr>
        <w:t xml:space="preserve">roboty </w:t>
      </w:r>
      <w:r w:rsidR="00801B53">
        <w:rPr>
          <w:rFonts w:ascii="Verdana" w:hAnsi="Verdana" w:cs="Verdana"/>
          <w:b w:val="0"/>
          <w:sz w:val="20"/>
          <w:szCs w:val="20"/>
        </w:rPr>
        <w:t>b</w:t>
      </w:r>
      <w:r w:rsidR="00F96456">
        <w:rPr>
          <w:rFonts w:ascii="Verdana" w:hAnsi="Verdana" w:cs="Verdana"/>
          <w:b w:val="0"/>
          <w:sz w:val="20"/>
          <w:szCs w:val="20"/>
        </w:rPr>
        <w:t>u</w:t>
      </w:r>
      <w:r w:rsidR="00801B53">
        <w:rPr>
          <w:rFonts w:ascii="Verdana" w:hAnsi="Verdana" w:cs="Verdana"/>
          <w:b w:val="0"/>
          <w:sz w:val="20"/>
          <w:szCs w:val="20"/>
        </w:rPr>
        <w:t>d</w:t>
      </w:r>
      <w:r w:rsidR="00F96456">
        <w:rPr>
          <w:rFonts w:ascii="Verdana" w:hAnsi="Verdana" w:cs="Verdana"/>
          <w:b w:val="0"/>
          <w:sz w:val="20"/>
          <w:szCs w:val="20"/>
        </w:rPr>
        <w:t>owlane</w:t>
      </w:r>
      <w:r w:rsidRPr="007D3A1D">
        <w:rPr>
          <w:rFonts w:ascii="Verdana" w:hAnsi="Verdana" w:cs="Verdana"/>
          <w:b w:val="0"/>
          <w:sz w:val="20"/>
          <w:szCs w:val="20"/>
        </w:rPr>
        <w:t>, do realizacji k</w:t>
      </w:r>
      <w:r w:rsidR="00B705EA">
        <w:rPr>
          <w:rFonts w:ascii="Verdana" w:hAnsi="Verdana" w:cs="Verdana"/>
          <w:b w:val="0"/>
          <w:sz w:val="20"/>
          <w:szCs w:val="20"/>
        </w:rPr>
        <w:t>tórych te zdolności są wymagane</w:t>
      </w:r>
    </w:p>
    <w:p w14:paraId="14628AB2" w14:textId="04E37EFE" w:rsidR="00E0071B" w:rsidRDefault="00E0071B" w:rsidP="00166BE3">
      <w:pPr>
        <w:pStyle w:val="Tekstpodstawowy2"/>
        <w:numPr>
          <w:ilvl w:val="0"/>
          <w:numId w:val="6"/>
        </w:numPr>
        <w:spacing w:after="120"/>
        <w:rPr>
          <w:rFonts w:ascii="Verdana" w:hAnsi="Verdana" w:cs="Verdana"/>
          <w:b w:val="0"/>
          <w:sz w:val="20"/>
          <w:szCs w:val="20"/>
        </w:rPr>
      </w:pPr>
      <w:r w:rsidRPr="007D3A1D">
        <w:rPr>
          <w:rFonts w:ascii="Verdana" w:hAnsi="Verdana" w:cs="Verdana"/>
          <w:b w:val="0"/>
          <w:sz w:val="20"/>
          <w:szCs w:val="20"/>
        </w:rPr>
        <w:t xml:space="preserve">wykonawcy wspólnie ubiegający się o udzielenie zamówienia </w:t>
      </w:r>
      <w:r w:rsidR="00D72965">
        <w:rPr>
          <w:rFonts w:ascii="Verdana" w:hAnsi="Verdana" w:cs="Verdana"/>
          <w:b w:val="0"/>
          <w:sz w:val="20"/>
          <w:szCs w:val="20"/>
        </w:rPr>
        <w:t xml:space="preserve"> </w:t>
      </w:r>
      <w:r w:rsidR="0026746D">
        <w:rPr>
          <w:rFonts w:ascii="Verdana" w:hAnsi="Verdana" w:cs="Verdana"/>
          <w:b w:val="0"/>
          <w:sz w:val="20"/>
          <w:szCs w:val="20"/>
        </w:rPr>
        <w:t>oświadczają</w:t>
      </w:r>
      <w:r w:rsidRPr="007D3A1D">
        <w:rPr>
          <w:rFonts w:ascii="Verdana" w:hAnsi="Verdana" w:cs="Verdana"/>
          <w:b w:val="0"/>
          <w:sz w:val="20"/>
          <w:szCs w:val="20"/>
        </w:rPr>
        <w:t xml:space="preserve">, które </w:t>
      </w:r>
      <w:r w:rsidR="00F96456">
        <w:rPr>
          <w:rFonts w:ascii="Verdana" w:hAnsi="Verdana" w:cs="Verdana"/>
          <w:b w:val="0"/>
          <w:sz w:val="20"/>
          <w:szCs w:val="20"/>
        </w:rPr>
        <w:t>roboty budowl</w:t>
      </w:r>
      <w:r w:rsidR="00801B53">
        <w:rPr>
          <w:rFonts w:ascii="Verdana" w:hAnsi="Verdana" w:cs="Verdana"/>
          <w:b w:val="0"/>
          <w:sz w:val="20"/>
          <w:szCs w:val="20"/>
        </w:rPr>
        <w:t>a</w:t>
      </w:r>
      <w:r w:rsidR="00F96456">
        <w:rPr>
          <w:rFonts w:ascii="Verdana" w:hAnsi="Verdana" w:cs="Verdana"/>
          <w:b w:val="0"/>
          <w:sz w:val="20"/>
          <w:szCs w:val="20"/>
        </w:rPr>
        <w:t>ne</w:t>
      </w:r>
      <w:r w:rsidRPr="007D3A1D">
        <w:rPr>
          <w:rFonts w:ascii="Verdana" w:hAnsi="Verdana" w:cs="Verdana"/>
          <w:b w:val="0"/>
          <w:sz w:val="20"/>
          <w:szCs w:val="20"/>
        </w:rPr>
        <w:t xml:space="preserve"> wykonają poszczególni wykonawcy.</w:t>
      </w:r>
    </w:p>
    <w:p w14:paraId="38FFD38E" w14:textId="29A37FA0" w:rsidR="004F60AA" w:rsidRDefault="004F60AA" w:rsidP="00750ABE">
      <w:pPr>
        <w:pStyle w:val="Tekstpodstawowy2"/>
        <w:spacing w:after="120"/>
        <w:ind w:left="709" w:hanging="709"/>
        <w:rPr>
          <w:rFonts w:ascii="Verdana" w:hAnsi="Verdana" w:cs="Verdana"/>
          <w:b w:val="0"/>
          <w:sz w:val="20"/>
          <w:szCs w:val="20"/>
        </w:rPr>
      </w:pPr>
      <w:r>
        <w:rPr>
          <w:rFonts w:ascii="Verdana" w:hAnsi="Verdana" w:cs="Verdana"/>
          <w:b w:val="0"/>
          <w:sz w:val="20"/>
          <w:szCs w:val="20"/>
        </w:rPr>
        <w:t xml:space="preserve">13.5. </w:t>
      </w:r>
      <w:r>
        <w:rPr>
          <w:rFonts w:ascii="Verdana" w:hAnsi="Verdana" w:cs="Verdana"/>
          <w:b w:val="0"/>
          <w:sz w:val="20"/>
          <w:szCs w:val="20"/>
        </w:rPr>
        <w:tab/>
        <w:t>W przypadku wspólnego ubiegania się o zamówienie przez Wykonawców są oni zobowiązani na wezwanie Zamawiaj</w:t>
      </w:r>
      <w:r w:rsidR="00BE4720">
        <w:rPr>
          <w:rFonts w:ascii="Verdana" w:hAnsi="Verdana" w:cs="Verdana"/>
          <w:b w:val="0"/>
          <w:sz w:val="20"/>
          <w:szCs w:val="20"/>
        </w:rPr>
        <w:t>ą</w:t>
      </w:r>
      <w:r>
        <w:rPr>
          <w:rFonts w:ascii="Verdana" w:hAnsi="Verdana" w:cs="Verdana"/>
          <w:b w:val="0"/>
          <w:sz w:val="20"/>
          <w:szCs w:val="20"/>
        </w:rPr>
        <w:t>cego złożyć aktualne na dzień złożenia podmiotowe środki dowodowe</w:t>
      </w:r>
      <w:r w:rsidR="00BE4720">
        <w:rPr>
          <w:rFonts w:ascii="Verdana" w:hAnsi="Verdana" w:cs="Verdana"/>
          <w:b w:val="0"/>
          <w:sz w:val="20"/>
          <w:szCs w:val="20"/>
        </w:rPr>
        <w:t>, o których mowa w pkt</w:t>
      </w:r>
      <w:r w:rsidR="00D806BA">
        <w:rPr>
          <w:rFonts w:ascii="Verdana" w:hAnsi="Verdana" w:cs="Verdana"/>
          <w:b w:val="0"/>
          <w:sz w:val="20"/>
          <w:szCs w:val="20"/>
        </w:rPr>
        <w:t xml:space="preserve"> 10 IDW, przy czym:</w:t>
      </w:r>
    </w:p>
    <w:p w14:paraId="1324C837" w14:textId="77777777" w:rsidR="00406E61" w:rsidRPr="00711FA3" w:rsidRDefault="00406E61" w:rsidP="00A75CCF">
      <w:pPr>
        <w:pStyle w:val="Tekstpodstawowy2"/>
        <w:numPr>
          <w:ilvl w:val="0"/>
          <w:numId w:val="70"/>
        </w:numPr>
        <w:spacing w:after="120"/>
        <w:rPr>
          <w:rFonts w:ascii="Verdana" w:hAnsi="Verdana" w:cs="Verdana"/>
          <w:b w:val="0"/>
          <w:sz w:val="20"/>
          <w:szCs w:val="20"/>
        </w:rPr>
      </w:pPr>
      <w:r w:rsidRPr="00711FA3">
        <w:rPr>
          <w:rFonts w:ascii="Verdana" w:hAnsi="Verdana" w:cs="Verdana"/>
          <w:b w:val="0"/>
          <w:sz w:val="20"/>
          <w:szCs w:val="20"/>
        </w:rPr>
        <w:t xml:space="preserve">podmiotowe środki dowodowe, o których mowa w pkt </w:t>
      </w:r>
      <w:r>
        <w:rPr>
          <w:rFonts w:ascii="Verdana" w:hAnsi="Verdana" w:cs="Verdana"/>
          <w:b w:val="0"/>
          <w:sz w:val="20"/>
          <w:szCs w:val="20"/>
        </w:rPr>
        <w:t>10</w:t>
      </w:r>
      <w:r w:rsidRPr="00711FA3">
        <w:rPr>
          <w:rFonts w:ascii="Verdana" w:hAnsi="Verdana" w:cs="Verdana"/>
          <w:b w:val="0"/>
          <w:sz w:val="20"/>
          <w:szCs w:val="20"/>
        </w:rPr>
        <w:t>.</w:t>
      </w:r>
      <w:r>
        <w:rPr>
          <w:rFonts w:ascii="Verdana" w:hAnsi="Verdana" w:cs="Verdana"/>
          <w:b w:val="0"/>
          <w:sz w:val="20"/>
          <w:szCs w:val="20"/>
        </w:rPr>
        <w:t>8</w:t>
      </w:r>
      <w:r w:rsidRPr="00711FA3">
        <w:rPr>
          <w:rFonts w:ascii="Verdana" w:hAnsi="Verdana" w:cs="Verdana"/>
          <w:b w:val="0"/>
          <w:sz w:val="20"/>
          <w:szCs w:val="20"/>
        </w:rPr>
        <w:t>.</w:t>
      </w:r>
      <w:r>
        <w:rPr>
          <w:rFonts w:ascii="Verdana" w:hAnsi="Verdana" w:cs="Verdana"/>
          <w:b w:val="0"/>
          <w:sz w:val="20"/>
          <w:szCs w:val="20"/>
        </w:rPr>
        <w:t xml:space="preserve"> IDW</w:t>
      </w:r>
      <w:r w:rsidRPr="00711FA3">
        <w:rPr>
          <w:rFonts w:ascii="Verdana" w:hAnsi="Verdana" w:cs="Verdana"/>
          <w:b w:val="0"/>
          <w:sz w:val="20"/>
          <w:szCs w:val="20"/>
        </w:rPr>
        <w:t xml:space="preserve"> składa odpowiednio Wykonawca/Wykonawcy, który/którzy wykazuje/ą spełnianie warunku, w zakresie i</w:t>
      </w:r>
      <w:r>
        <w:rPr>
          <w:rFonts w:ascii="Verdana" w:hAnsi="Verdana" w:cs="Verdana"/>
          <w:b w:val="0"/>
          <w:sz w:val="20"/>
          <w:szCs w:val="20"/>
        </w:rPr>
        <w:t> </w:t>
      </w:r>
      <w:r w:rsidRPr="00711FA3">
        <w:rPr>
          <w:rFonts w:ascii="Verdana" w:hAnsi="Verdana" w:cs="Verdana"/>
          <w:b w:val="0"/>
          <w:sz w:val="20"/>
          <w:szCs w:val="20"/>
        </w:rPr>
        <w:t xml:space="preserve">na zasadach opisanych w pkt </w:t>
      </w:r>
      <w:r>
        <w:rPr>
          <w:rFonts w:ascii="Verdana" w:hAnsi="Verdana" w:cs="Verdana"/>
          <w:b w:val="0"/>
          <w:sz w:val="20"/>
          <w:szCs w:val="20"/>
        </w:rPr>
        <w:t>8</w:t>
      </w:r>
      <w:r w:rsidRPr="00711FA3">
        <w:rPr>
          <w:rFonts w:ascii="Verdana" w:hAnsi="Verdana" w:cs="Verdana"/>
          <w:b w:val="0"/>
          <w:sz w:val="20"/>
          <w:szCs w:val="20"/>
        </w:rPr>
        <w:t>.2 IDW.</w:t>
      </w:r>
    </w:p>
    <w:p w14:paraId="1DA6542E" w14:textId="0E0E0866" w:rsidR="0006792C" w:rsidRPr="00406E61" w:rsidRDefault="00406E61" w:rsidP="00A75CCF">
      <w:pPr>
        <w:pStyle w:val="Tekstpodstawowy2"/>
        <w:numPr>
          <w:ilvl w:val="0"/>
          <w:numId w:val="70"/>
        </w:numPr>
        <w:spacing w:after="120"/>
        <w:rPr>
          <w:rFonts w:ascii="Verdana" w:hAnsi="Verdana" w:cs="Verdana"/>
          <w:b w:val="0"/>
          <w:sz w:val="20"/>
          <w:szCs w:val="20"/>
        </w:rPr>
      </w:pPr>
      <w:r w:rsidRPr="00711FA3">
        <w:rPr>
          <w:rFonts w:ascii="Verdana" w:hAnsi="Verdana" w:cs="Verdana"/>
          <w:b w:val="0"/>
          <w:sz w:val="20"/>
          <w:szCs w:val="20"/>
        </w:rPr>
        <w:t xml:space="preserve">podmiotowe środki dowodowe, o których mowa w pkt </w:t>
      </w:r>
      <w:r>
        <w:rPr>
          <w:rFonts w:ascii="Verdana" w:hAnsi="Verdana" w:cs="Verdana"/>
          <w:b w:val="0"/>
          <w:sz w:val="20"/>
          <w:szCs w:val="20"/>
        </w:rPr>
        <w:t>10.7. IDW</w:t>
      </w:r>
      <w:r w:rsidRPr="00711FA3">
        <w:rPr>
          <w:rFonts w:ascii="Verdana" w:hAnsi="Verdana" w:cs="Verdana"/>
          <w:b w:val="0"/>
          <w:sz w:val="20"/>
          <w:szCs w:val="20"/>
        </w:rPr>
        <w:t xml:space="preserve"> składa każdy z nich.</w:t>
      </w:r>
    </w:p>
    <w:p w14:paraId="1080C3FA" w14:textId="703630BE"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153E93">
        <w:rPr>
          <w:rFonts w:ascii="Verdana" w:hAnsi="Verdana" w:cs="Verdana"/>
          <w:b/>
          <w:sz w:val="20"/>
          <w:szCs w:val="20"/>
        </w:rPr>
        <w:t>4</w:t>
      </w:r>
      <w:r w:rsidRPr="007D3A1D">
        <w:rPr>
          <w:rFonts w:ascii="Verdana" w:hAnsi="Verdana" w:cs="Verdana"/>
          <w:b/>
          <w:sz w:val="20"/>
          <w:szCs w:val="20"/>
        </w:rPr>
        <w:t xml:space="preserve">. </w:t>
      </w:r>
      <w:r w:rsidRPr="007D3A1D">
        <w:rPr>
          <w:rFonts w:ascii="Verdana" w:hAnsi="Verdana" w:cs="Verdana"/>
          <w:b/>
          <w:sz w:val="20"/>
          <w:szCs w:val="20"/>
        </w:rPr>
        <w:tab/>
        <w:t>SPOSÓB KOMUNIKACJI ORAZ WYMAGANIA FORMALNE DOTYCZĄCE SKŁADANYCH OŚWIADCZEŃ I DOKUMENTÓW</w:t>
      </w:r>
    </w:p>
    <w:p w14:paraId="29004BB3" w14:textId="77777777" w:rsidR="00453C0A" w:rsidRDefault="00453C0A" w:rsidP="00453C0A">
      <w:pPr>
        <w:pStyle w:val="Tekstpodstawowy2"/>
        <w:spacing w:after="120"/>
        <w:ind w:left="709" w:hanging="709"/>
        <w:rPr>
          <w:rFonts w:ascii="Verdana" w:hAnsi="Verdana" w:cs="Verdana"/>
          <w:b w:val="0"/>
          <w:sz w:val="20"/>
          <w:szCs w:val="20"/>
        </w:rPr>
      </w:pPr>
      <w:r>
        <w:rPr>
          <w:rFonts w:ascii="Verdana" w:hAnsi="Verdana" w:cs="Verdana"/>
          <w:b w:val="0"/>
          <w:sz w:val="20"/>
          <w:szCs w:val="20"/>
        </w:rPr>
        <w:t xml:space="preserve">14.1. </w:t>
      </w:r>
      <w:r>
        <w:rPr>
          <w:rFonts w:ascii="Verdana" w:hAnsi="Verdana" w:cs="Verdana"/>
          <w:b w:val="0"/>
          <w:sz w:val="20"/>
          <w:szCs w:val="20"/>
        </w:rPr>
        <w:tab/>
        <w:t xml:space="preserve">W postępowaniu o udzielenie zamówienia publicznego komunikacja między Zamawiającym a Wykonawcami odbywa się przy użyciu Platformy e-Zamówienia, która jest dostępna pod adresem </w:t>
      </w:r>
      <w:hyperlink r:id="rId14" w:history="1">
        <w:r>
          <w:rPr>
            <w:rStyle w:val="Hipercze"/>
            <w:rFonts w:ascii="Verdana" w:hAnsi="Verdana" w:cs="Verdana"/>
            <w:b w:val="0"/>
            <w:sz w:val="20"/>
            <w:szCs w:val="20"/>
          </w:rPr>
          <w:t>https://ezamowienia.gov.pl</w:t>
        </w:r>
      </w:hyperlink>
      <w:r>
        <w:rPr>
          <w:rFonts w:ascii="Verdana" w:hAnsi="Verdana" w:cs="Verdana"/>
          <w:b w:val="0"/>
          <w:sz w:val="20"/>
          <w:szCs w:val="20"/>
        </w:rPr>
        <w:t xml:space="preserve"> </w:t>
      </w:r>
    </w:p>
    <w:p w14:paraId="0B64DE4F"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 xml:space="preserve">14.2. </w:t>
      </w:r>
      <w:r>
        <w:rPr>
          <w:rFonts w:ascii="Verdana" w:hAnsi="Verdana" w:cs="Verdana"/>
          <w:bCs/>
          <w:sz w:val="20"/>
          <w:szCs w:val="20"/>
        </w:rPr>
        <w:tab/>
        <w:t>Korzystanie z Platformy e-Zamówienia jest bezpłatne.</w:t>
      </w:r>
    </w:p>
    <w:p w14:paraId="37B12CBB" w14:textId="3A9E35C2"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14.3.</w:t>
      </w:r>
      <w:r>
        <w:rPr>
          <w:rFonts w:ascii="Verdana" w:hAnsi="Verdana" w:cs="Verdana"/>
          <w:bCs/>
          <w:sz w:val="20"/>
          <w:szCs w:val="20"/>
        </w:rPr>
        <w:tab/>
        <w:t>Zamawiający wyznacza następującą osobę do kontaktu z Wykonawcami: Pan</w:t>
      </w:r>
      <w:r w:rsidR="000A000B">
        <w:rPr>
          <w:rFonts w:ascii="Verdana" w:hAnsi="Verdana" w:cs="Verdana"/>
          <w:bCs/>
          <w:sz w:val="20"/>
          <w:szCs w:val="20"/>
        </w:rPr>
        <w:t>i Agata Zielińska</w:t>
      </w:r>
      <w:r>
        <w:rPr>
          <w:rFonts w:ascii="Verdana" w:hAnsi="Verdana" w:cs="Verdana"/>
          <w:bCs/>
          <w:sz w:val="20"/>
          <w:szCs w:val="20"/>
        </w:rPr>
        <w:t xml:space="preserve">, tel. 22 782 18 80, e-mail: </w:t>
      </w:r>
      <w:hyperlink r:id="rId15" w:history="1">
        <w:r>
          <w:rPr>
            <w:rStyle w:val="Hipercze"/>
            <w:rFonts w:ascii="Verdana" w:hAnsi="Verdana" w:cs="Verdana"/>
            <w:bCs/>
            <w:sz w:val="20"/>
            <w:szCs w:val="20"/>
          </w:rPr>
          <w:t>zzp@wieliszew.pl</w:t>
        </w:r>
      </w:hyperlink>
      <w:r>
        <w:rPr>
          <w:rFonts w:ascii="Verdana" w:hAnsi="Verdana" w:cs="Verdana"/>
          <w:bCs/>
          <w:sz w:val="20"/>
          <w:szCs w:val="20"/>
        </w:rPr>
        <w:t xml:space="preserve"> </w:t>
      </w:r>
    </w:p>
    <w:p w14:paraId="08B29C37" w14:textId="48C88072" w:rsidR="00551FB6" w:rsidRPr="007A73DE" w:rsidRDefault="00453C0A" w:rsidP="007A73DE">
      <w:pPr>
        <w:pStyle w:val="Teksttreci21"/>
        <w:shd w:val="clear" w:color="auto" w:fill="auto"/>
        <w:spacing w:after="0" w:line="276" w:lineRule="auto"/>
        <w:ind w:left="708" w:hanging="708"/>
        <w:jc w:val="both"/>
        <w:rPr>
          <w:rFonts w:ascii="Verdana" w:hAnsi="Verdana" w:cs="Verdana"/>
          <w:sz w:val="20"/>
          <w:szCs w:val="20"/>
        </w:rPr>
      </w:pPr>
      <w:r>
        <w:rPr>
          <w:rFonts w:ascii="Verdana" w:hAnsi="Verdana" w:cs="Verdana"/>
          <w:bCs/>
          <w:sz w:val="20"/>
          <w:szCs w:val="20"/>
        </w:rPr>
        <w:t>14.4.</w:t>
      </w:r>
      <w:r>
        <w:rPr>
          <w:rFonts w:ascii="Verdana" w:hAnsi="Verdana" w:cs="Verdana"/>
          <w:bCs/>
          <w:sz w:val="20"/>
          <w:szCs w:val="20"/>
        </w:rPr>
        <w:tab/>
        <w:t xml:space="preserve">Adres strony internetowej prowadzonego postępowania (link prowadzący bezpośrednio do widoku postępowania na Platformie e-Zamówienia): </w:t>
      </w:r>
      <w:hyperlink r:id="rId16" w:history="1">
        <w:r w:rsidR="00153AAA" w:rsidRPr="00153AAA">
          <w:rPr>
            <w:rStyle w:val="Hipercze"/>
            <w:rFonts w:ascii="Verdana" w:hAnsi="Verdana"/>
            <w:sz w:val="20"/>
            <w:szCs w:val="20"/>
          </w:rPr>
          <w:t>https://ezamowienia.gov.pl/mp-client/search/list/ocds-148610-63502341-21db-4e79-8265-cc240834df27</w:t>
        </w:r>
      </w:hyperlink>
      <w:r w:rsidR="00153AAA">
        <w:t xml:space="preserve"> </w:t>
      </w:r>
      <w:r w:rsidR="001F5A90" w:rsidRPr="001F5A90">
        <w:rPr>
          <w:rFonts w:ascii="Verdana" w:hAnsi="Verdana"/>
          <w:sz w:val="20"/>
          <w:szCs w:val="20"/>
        </w:rPr>
        <w:t xml:space="preserve"> </w:t>
      </w:r>
    </w:p>
    <w:p w14:paraId="6270923C" w14:textId="471F8F98" w:rsidR="00453C0A" w:rsidRDefault="00453C0A" w:rsidP="00551FB6">
      <w:pPr>
        <w:pStyle w:val="Teksttreci21"/>
        <w:shd w:val="clear" w:color="auto" w:fill="auto"/>
        <w:spacing w:after="0" w:line="276" w:lineRule="auto"/>
        <w:ind w:left="708" w:firstLine="0"/>
        <w:jc w:val="both"/>
        <w:rPr>
          <w:rFonts w:ascii="Verdana" w:hAnsi="Verdana" w:cs="Verdana"/>
          <w:bCs/>
          <w:sz w:val="20"/>
          <w:szCs w:val="20"/>
        </w:rPr>
      </w:pPr>
      <w:r>
        <w:rPr>
          <w:rFonts w:ascii="Verdana" w:hAnsi="Verdana" w:cs="Verdana"/>
          <w:bCs/>
          <w:sz w:val="20"/>
          <w:szCs w:val="20"/>
        </w:rPr>
        <w:t>Postępowanie można wyszukać również ze strony głównej Platformy e-Zamówienia (przycisk „Przeglądaj postępowania/konkursy”).</w:t>
      </w:r>
    </w:p>
    <w:p w14:paraId="6899E12F" w14:textId="617A21B1" w:rsidR="00876151" w:rsidRPr="007A73DE" w:rsidRDefault="00453C0A" w:rsidP="00876151">
      <w:pPr>
        <w:spacing w:after="120"/>
        <w:ind w:left="720" w:hanging="720"/>
        <w:jc w:val="both"/>
        <w:rPr>
          <w:rFonts w:ascii="Verdana" w:eastAsia="Calibri" w:hAnsi="Verdana" w:cs="Arial"/>
          <w:sz w:val="20"/>
          <w:szCs w:val="20"/>
          <w:u w:val="single"/>
          <w:lang w:eastAsia="ja-JP"/>
        </w:rPr>
      </w:pPr>
      <w:r>
        <w:rPr>
          <w:rFonts w:ascii="Verdana" w:hAnsi="Verdana" w:cs="Verdana"/>
          <w:bCs/>
          <w:sz w:val="20"/>
          <w:szCs w:val="20"/>
        </w:rPr>
        <w:lastRenderedPageBreak/>
        <w:t>14.5.</w:t>
      </w:r>
      <w:r>
        <w:rPr>
          <w:rFonts w:ascii="Verdana" w:hAnsi="Verdana" w:cs="Verdana"/>
          <w:bCs/>
          <w:sz w:val="20"/>
          <w:szCs w:val="20"/>
        </w:rPr>
        <w:tab/>
        <w:t xml:space="preserve">Identyfikator (ID) postępowania na Platformie e-Zamówienia: </w:t>
      </w:r>
      <w:r w:rsidR="00153AAA" w:rsidRPr="00153AAA">
        <w:rPr>
          <w:rFonts w:ascii="Verdana" w:eastAsia="Calibri" w:hAnsi="Verdana" w:cs="Arial"/>
          <w:sz w:val="20"/>
          <w:szCs w:val="20"/>
          <w:u w:val="single"/>
          <w:lang w:eastAsia="ja-JP"/>
        </w:rPr>
        <w:t>ocds-148610-63502341-21db-4e79-8265-cc240834df27</w:t>
      </w:r>
    </w:p>
    <w:p w14:paraId="05980B77" w14:textId="75FF923B" w:rsidR="00453C0A" w:rsidRDefault="00453C0A" w:rsidP="00876151">
      <w:pPr>
        <w:spacing w:after="120"/>
        <w:ind w:left="720" w:hanging="720"/>
        <w:jc w:val="both"/>
        <w:rPr>
          <w:rFonts w:ascii="Verdana" w:hAnsi="Verdana" w:cs="Verdana"/>
          <w:bCs/>
          <w:sz w:val="20"/>
          <w:szCs w:val="20"/>
        </w:rPr>
      </w:pPr>
      <w:r>
        <w:rPr>
          <w:rFonts w:ascii="Verdana" w:hAnsi="Verdana" w:cs="Verdana"/>
          <w:bCs/>
          <w:sz w:val="20"/>
          <w:szCs w:val="20"/>
        </w:rPr>
        <w:t>14.6.</w:t>
      </w:r>
      <w:r>
        <w:rPr>
          <w:rFonts w:ascii="Verdana" w:hAnsi="Verdana" w:cs="Verdana"/>
          <w:bCs/>
          <w:sz w:val="20"/>
          <w:szCs w:val="20"/>
        </w:rPr>
        <w:tab/>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7" w:history="1">
        <w:r>
          <w:rPr>
            <w:rStyle w:val="Hipercze"/>
            <w:rFonts w:ascii="Verdana" w:hAnsi="Verdana" w:cs="Verdana"/>
            <w:bCs/>
            <w:sz w:val="20"/>
            <w:szCs w:val="20"/>
          </w:rPr>
          <w:t>https://ezamowienia.gov.pl</w:t>
        </w:r>
      </w:hyperlink>
      <w:r>
        <w:rPr>
          <w:rFonts w:ascii="Verdana" w:hAnsi="Verdana" w:cs="Verdana"/>
          <w:bCs/>
          <w:sz w:val="20"/>
          <w:szCs w:val="20"/>
        </w:rPr>
        <w:t xml:space="preserve"> oraz informacje zamieszczone w zakładce „Centrum Pomocy”. </w:t>
      </w:r>
    </w:p>
    <w:p w14:paraId="34FC94F8"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14.7.</w:t>
      </w:r>
      <w:r>
        <w:rPr>
          <w:rFonts w:ascii="Verdana" w:hAnsi="Verdana" w:cs="Verdana"/>
          <w:bCs/>
          <w:sz w:val="20"/>
          <w:szCs w:val="20"/>
        </w:rPr>
        <w:tab/>
        <w:t xml:space="preserve">Przeglądanie i pobieranie publicznej treści dokumentacji postępowania nie wymaga posiadania konta na Platformie e-Zamówienia ani logowania. </w:t>
      </w:r>
    </w:p>
    <w:p w14:paraId="58EBC589"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14.8.</w:t>
      </w:r>
      <w:r>
        <w:rPr>
          <w:rFonts w:ascii="Verdana" w:hAnsi="Verdana" w:cs="Verdana"/>
          <w:bCs/>
          <w:sz w:val="20"/>
          <w:szCs w:val="20"/>
        </w:rPr>
        <w:tab/>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6805F1A2"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14.9.</w:t>
      </w:r>
      <w:r>
        <w:rPr>
          <w:rFonts w:ascii="Verdana" w:hAnsi="Verdana" w:cs="Verdana"/>
          <w:bCs/>
          <w:sz w:val="20"/>
          <w:szCs w:val="20"/>
        </w:rPr>
        <w:tab/>
        <w:t>Dokumenty elektroniczne</w:t>
      </w:r>
      <w:r>
        <w:rPr>
          <w:rStyle w:val="Odwoanieprzypisudolnego"/>
          <w:rFonts w:ascii="Verdana" w:hAnsi="Verdana" w:cs="Verdana"/>
          <w:bCs/>
          <w:sz w:val="20"/>
          <w:szCs w:val="20"/>
        </w:rPr>
        <w:footnoteReference w:id="7"/>
      </w:r>
      <w:r>
        <w:rPr>
          <w:rFonts w:ascii="Verdana" w:hAnsi="Verdana" w:cs="Verdana"/>
          <w:bCs/>
          <w:sz w:val="20"/>
          <w:szCs w:val="20"/>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4713BE06" w14:textId="77777777" w:rsidR="00453C0A" w:rsidRDefault="00453C0A" w:rsidP="00453C0A">
      <w:pPr>
        <w:spacing w:before="120" w:after="120"/>
        <w:ind w:left="720" w:hanging="12"/>
        <w:jc w:val="both"/>
        <w:rPr>
          <w:rFonts w:ascii="Verdana" w:hAnsi="Verdana" w:cs="Verdana"/>
          <w:bCs/>
          <w:sz w:val="20"/>
          <w:szCs w:val="20"/>
        </w:rPr>
      </w:pPr>
      <w:r>
        <w:rPr>
          <w:rFonts w:ascii="Verdana" w:hAnsi="Verdana" w:cs="Verdana"/>
          <w:bCs/>
          <w:sz w:val="20"/>
          <w:szCs w:val="20"/>
        </w:rPr>
        <w:t xml:space="preserve">W przypadku formatów, o których mowa w art. 66 ust. 1 ustawy Pzp, ww. regulacje nie będą miały bezpośredniego zastosowania. </w:t>
      </w:r>
    </w:p>
    <w:p w14:paraId="5B6DD4C7"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14.10.</w:t>
      </w:r>
      <w:r>
        <w:rPr>
          <w:rFonts w:ascii="Verdana" w:hAnsi="Verdana" w:cs="Verdana"/>
          <w:bCs/>
          <w:sz w:val="20"/>
          <w:szCs w:val="20"/>
        </w:rPr>
        <w:tab/>
        <w:t>Informacje, oświadczenia lub dokumenty</w:t>
      </w:r>
      <w:r>
        <w:rPr>
          <w:rStyle w:val="Odwoanieprzypisudolnego"/>
          <w:rFonts w:ascii="Verdana" w:hAnsi="Verdana" w:cs="Verdana"/>
          <w:bCs/>
          <w:sz w:val="20"/>
          <w:szCs w:val="20"/>
        </w:rPr>
        <w:footnoteReference w:id="8"/>
      </w:r>
      <w:r>
        <w:rPr>
          <w:rFonts w:ascii="Verdana" w:hAnsi="Verdana" w:cs="Verdana"/>
          <w:bCs/>
          <w:sz w:val="20"/>
          <w:szCs w:val="20"/>
        </w:rPr>
        <w:t xml:space="preserve">, inne niż wymienione w § 2 ust. 1 rozporządzenia Prezesa Rady Ministrów w sprawie wymagań dla dokumentów elektronicznych, przekazywane w postępowaniu sporządza się w postaci elektronicznej: </w:t>
      </w:r>
    </w:p>
    <w:p w14:paraId="1F88C603" w14:textId="77777777" w:rsidR="00453C0A" w:rsidRDefault="00453C0A" w:rsidP="00A75CCF">
      <w:pPr>
        <w:pStyle w:val="Akapitzlist"/>
        <w:numPr>
          <w:ilvl w:val="0"/>
          <w:numId w:val="71"/>
        </w:numPr>
        <w:spacing w:before="120" w:after="120"/>
        <w:jc w:val="both"/>
        <w:rPr>
          <w:rFonts w:ascii="Verdana" w:hAnsi="Verdana" w:cs="Verdana"/>
          <w:bCs/>
          <w:sz w:val="20"/>
          <w:szCs w:val="20"/>
        </w:rPr>
      </w:pPr>
      <w:r>
        <w:rPr>
          <w:rFonts w:ascii="Verdana" w:hAnsi="Verdana" w:cs="Verdana"/>
          <w:bCs/>
          <w:sz w:val="20"/>
          <w:szCs w:val="20"/>
        </w:rPr>
        <w:t xml:space="preserve">w formatach danych określonych w przepisach rozporządzenia Rady Ministrów w sprawie Krajowych Ram Interoperacyjności (i przekazuje się jako załącznik), lub </w:t>
      </w:r>
    </w:p>
    <w:p w14:paraId="5D213442" w14:textId="77777777" w:rsidR="00453C0A" w:rsidRDefault="00453C0A" w:rsidP="00A75CCF">
      <w:pPr>
        <w:pStyle w:val="Akapitzlist"/>
        <w:numPr>
          <w:ilvl w:val="0"/>
          <w:numId w:val="71"/>
        </w:numPr>
        <w:spacing w:before="120" w:after="120"/>
        <w:jc w:val="both"/>
        <w:rPr>
          <w:rFonts w:ascii="Verdana" w:hAnsi="Verdana" w:cs="Verdana"/>
          <w:bCs/>
          <w:sz w:val="20"/>
          <w:szCs w:val="20"/>
        </w:rPr>
      </w:pPr>
      <w:r>
        <w:rPr>
          <w:rFonts w:ascii="Verdana" w:hAnsi="Verdana" w:cs="Verdana"/>
          <w:bCs/>
          <w:sz w:val="20"/>
          <w:szCs w:val="20"/>
        </w:rPr>
        <w:t xml:space="preserve">jako tekst wpisany bezpośrednio do wiadomości przekazywanej przy użyciu środków komunikacji elektronicznej (np. w treści wiadomości e-mail lub w treści „Formularza do komunikacji”). </w:t>
      </w:r>
    </w:p>
    <w:p w14:paraId="5DDEB9A4"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14.11.</w:t>
      </w:r>
      <w:r>
        <w:rPr>
          <w:rFonts w:ascii="Verdana" w:hAnsi="Verdana" w:cs="Verdana"/>
          <w:bCs/>
          <w:sz w:val="20"/>
          <w:szCs w:val="20"/>
        </w:rPr>
        <w:tab/>
        <w:t>Jeżeli dokumenty elektroniczne, przekazywane przy użyciu środków komunikacji elektronicznej, zawierają informacje stanowiące tajemnicę przedsiębiorstwa w rozumieniu przepisów ustawy z dnia 16 kwietnia 1993 r. o zwalczaniu nieuczciwej konkurencji</w:t>
      </w:r>
      <w:r>
        <w:rPr>
          <w:rStyle w:val="Odwoanieprzypisudolnego"/>
          <w:rFonts w:ascii="Verdana" w:hAnsi="Verdana" w:cs="Verdana"/>
          <w:bCs/>
          <w:sz w:val="20"/>
          <w:szCs w:val="20"/>
        </w:rPr>
        <w:footnoteReference w:id="9"/>
      </w:r>
      <w:r>
        <w:rPr>
          <w:rFonts w:ascii="Verdana" w:hAnsi="Verdana" w:cs="Verdana"/>
          <w:bCs/>
          <w:sz w:val="20"/>
          <w:szCs w:val="20"/>
        </w:rPr>
        <w:t xml:space="preserve"> Wykonawca, w celu utrzymania w poufności tych informacji, przekazuje je w wydzielonym i odpowiednio oznaczonym pliku, wraz z jednoczesnym zaznaczeniem w nazwie pliku „Dokument stanowiący tajemnicę przedsiębiorstwa”. </w:t>
      </w:r>
    </w:p>
    <w:p w14:paraId="4484B779"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14.12.</w:t>
      </w:r>
      <w:r>
        <w:rPr>
          <w:rFonts w:ascii="Verdana" w:hAnsi="Verdana" w:cs="Verdana"/>
          <w:bCs/>
          <w:sz w:val="20"/>
          <w:szCs w:val="20"/>
        </w:rPr>
        <w:tab/>
        <w:t xml:space="preserve">Komunikacja w postępowaniu, </w:t>
      </w:r>
      <w:r>
        <w:rPr>
          <w:rFonts w:ascii="Verdana" w:hAnsi="Verdana" w:cs="Verdana"/>
          <w:bCs/>
          <w:sz w:val="20"/>
          <w:szCs w:val="20"/>
          <w:u w:val="single"/>
        </w:rPr>
        <w:t>z wyłączeniem składania ofert</w:t>
      </w:r>
      <w:r>
        <w:rPr>
          <w:rFonts w:ascii="Verdana" w:hAnsi="Verdana" w:cs="Verdana"/>
          <w:bCs/>
          <w:sz w:val="20"/>
          <w:szCs w:val="20"/>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27F7034" w14:textId="77777777" w:rsidR="00453C0A" w:rsidRDefault="00453C0A" w:rsidP="00453C0A">
      <w:pPr>
        <w:spacing w:before="120" w:after="120"/>
        <w:ind w:left="720" w:hanging="12"/>
        <w:jc w:val="both"/>
        <w:rPr>
          <w:rFonts w:ascii="Verdana" w:hAnsi="Verdana" w:cs="Verdana"/>
          <w:bCs/>
          <w:sz w:val="20"/>
          <w:szCs w:val="20"/>
        </w:rPr>
      </w:pPr>
      <w:r>
        <w:rPr>
          <w:rFonts w:ascii="Verdana" w:hAnsi="Verdana" w:cs="Verdana"/>
          <w:bCs/>
          <w:sz w:val="20"/>
          <w:szCs w:val="20"/>
        </w:rPr>
        <w:lastRenderedPageBreak/>
        <w:t>W przypadku załączników, które są zgodnie z ustawą Pzp lub rozporządzeniem Prezesa Rady Ministrów w sprawie wymagań dla dokumentów elektronicznych opatrzone kwalifikowanym podpisem elektronicznym, podpisem zaufanym</w:t>
      </w:r>
      <w:r>
        <w:rPr>
          <w:rStyle w:val="Odwoanieprzypisudolnego"/>
          <w:rFonts w:ascii="Verdana" w:hAnsi="Verdana" w:cs="Verdana"/>
          <w:bCs/>
          <w:sz w:val="20"/>
          <w:szCs w:val="20"/>
        </w:rPr>
        <w:footnoteReference w:id="10"/>
      </w:r>
      <w:r>
        <w:rPr>
          <w:rFonts w:ascii="Verdana" w:hAnsi="Verdana" w:cs="Verdana"/>
          <w:bCs/>
          <w:sz w:val="20"/>
          <w:szCs w:val="20"/>
        </w:rPr>
        <w:t xml:space="preserve"> lub podpisem osobistym</w:t>
      </w:r>
      <w:r>
        <w:rPr>
          <w:rStyle w:val="Odwoanieprzypisudolnego"/>
          <w:rFonts w:ascii="Verdana" w:hAnsi="Verdana" w:cs="Verdana"/>
          <w:bCs/>
          <w:sz w:val="20"/>
          <w:szCs w:val="20"/>
        </w:rPr>
        <w:footnoteReference w:id="11"/>
      </w:r>
      <w:r>
        <w:rPr>
          <w:rFonts w:ascii="Verdana" w:hAnsi="Verdana" w:cs="Verdana"/>
          <w:bCs/>
          <w:sz w:val="20"/>
          <w:szCs w:val="20"/>
        </w:rPr>
        <w:t>, mogą być opatrzone, zgodnie z wyborem Wykonawcy/Wykonawcy wspólnie ubiegającego się o udzielenie zamówienia/podmiotu udostępniającego zasoby</w:t>
      </w:r>
      <w:r>
        <w:rPr>
          <w:rFonts w:ascii="Verdana" w:hAnsi="Verdana" w:cs="Verdana"/>
          <w:bCs/>
          <w:sz w:val="20"/>
          <w:szCs w:val="20"/>
          <w:u w:val="single"/>
        </w:rPr>
        <w:t>, podpisem typu zewnętrznego</w:t>
      </w:r>
      <w:r>
        <w:rPr>
          <w:rFonts w:ascii="Verdana" w:hAnsi="Verdana" w:cs="Verdana"/>
          <w:bCs/>
          <w:sz w:val="20"/>
          <w:szCs w:val="20"/>
        </w:rPr>
        <w:t xml:space="preserve"> lub </w:t>
      </w:r>
      <w:r>
        <w:rPr>
          <w:rFonts w:ascii="Verdana" w:hAnsi="Verdana" w:cs="Verdana"/>
          <w:bCs/>
          <w:sz w:val="20"/>
          <w:szCs w:val="20"/>
          <w:u w:val="single"/>
        </w:rPr>
        <w:t>wewnętrznego</w:t>
      </w:r>
      <w:r>
        <w:rPr>
          <w:rFonts w:ascii="Verdana" w:hAnsi="Verdana" w:cs="Verdana"/>
          <w:bCs/>
          <w:sz w:val="20"/>
          <w:szCs w:val="20"/>
        </w:rPr>
        <w:t>. W zależności od rodzaju podpisu i jego typu (zewnętrzny, wewnętrzny) dodaje się uprzednio podpisane dokumenty wraz z wygenerowanym plikiem podpisu (typ zewnętrzny) lub dokument z wszytym podpisem (typ wewnętrzny).</w:t>
      </w:r>
    </w:p>
    <w:p w14:paraId="5E004D29" w14:textId="77777777"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14.13.</w:t>
      </w:r>
      <w:r>
        <w:rPr>
          <w:rFonts w:ascii="Verdana" w:hAnsi="Verdana" w:cs="Verdana"/>
          <w:bCs/>
          <w:sz w:val="20"/>
          <w:szCs w:val="20"/>
        </w:rPr>
        <w:tab/>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Style w:val="Odwoanieprzypisudolnego"/>
          <w:rFonts w:ascii="Verdana" w:hAnsi="Verdana" w:cs="Verdana"/>
          <w:bCs/>
          <w:sz w:val="20"/>
          <w:szCs w:val="20"/>
        </w:rPr>
        <w:footnoteReference w:id="12"/>
      </w:r>
      <w:r>
        <w:rPr>
          <w:rFonts w:ascii="Verdana" w:hAnsi="Verdana" w:cs="Verdana"/>
          <w:bCs/>
          <w:sz w:val="20"/>
          <w:szCs w:val="20"/>
        </w:rPr>
        <w:t xml:space="preserve"> wystarczające jest posiadanie tzw. konta uproszczonego na Platformie e-Zamówienia. </w:t>
      </w:r>
    </w:p>
    <w:p w14:paraId="4C9D08AB" w14:textId="77777777"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 xml:space="preserve">14.14.Wszystkie wysłane i odebrane w postępowaniu przez Wykonawcę wiadomości widoczne są po zalogowaniu w podglądzie postępowania w zakładce „Komunikacja”. </w:t>
      </w:r>
    </w:p>
    <w:p w14:paraId="3F625BBE" w14:textId="77777777"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 xml:space="preserve">14.15.Maksymalny rozmiar plików przesyłanych za pośrednictwem „Formularzy do komunikacji” wynosi 150 MB (wielkość ta dotyczy plików przesyłanych jako załączniki do jednego formularza). </w:t>
      </w:r>
    </w:p>
    <w:p w14:paraId="3B6656C6" w14:textId="77777777"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 xml:space="preserve">14.16.Minimalne wymagania techniczne dotyczące sprzętu używanego w celu korzystania z usług Platformy e-Zamówienia oraz informacje dotyczące specyfikacji połączenia określa Regulamin Platformy e-Zamówienia. </w:t>
      </w:r>
    </w:p>
    <w:p w14:paraId="601BC018" w14:textId="77777777"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 xml:space="preserve">14.17.W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8" w:history="1">
        <w:r>
          <w:rPr>
            <w:rStyle w:val="Hipercze"/>
            <w:rFonts w:ascii="Verdana" w:hAnsi="Verdana" w:cs="Verdana"/>
            <w:bCs/>
            <w:sz w:val="20"/>
            <w:szCs w:val="20"/>
          </w:rPr>
          <w:t>https://ezamowienia.gov.pl</w:t>
        </w:r>
      </w:hyperlink>
      <w:r>
        <w:rPr>
          <w:rFonts w:ascii="Verdana" w:hAnsi="Verdana" w:cs="Verdana"/>
          <w:bCs/>
          <w:sz w:val="20"/>
          <w:szCs w:val="20"/>
        </w:rPr>
        <w:t xml:space="preserve"> w zakładce „Zgłoś problem”. </w:t>
      </w:r>
    </w:p>
    <w:p w14:paraId="23A55494" w14:textId="485E2DD2"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 xml:space="preserve">14.18.W szczególnie uzasadnionych przypadkach uniemożliwiających komunikację Wykonawcy i Zamawiającego za pośrednictwem Platformy e-Zamówienia, Zamawiający dopuszcza komunikację za pomocą poczty elektronicznej na adres e-mail: </w:t>
      </w:r>
      <w:hyperlink r:id="rId19" w:history="1">
        <w:r>
          <w:rPr>
            <w:rStyle w:val="Hipercze"/>
            <w:rFonts w:ascii="Verdana" w:hAnsi="Verdana" w:cs="Verdana"/>
            <w:bCs/>
            <w:sz w:val="20"/>
            <w:szCs w:val="20"/>
          </w:rPr>
          <w:t>zzp@wieliszew.pl</w:t>
        </w:r>
      </w:hyperlink>
      <w:r>
        <w:rPr>
          <w:rFonts w:ascii="Verdana" w:hAnsi="Verdana" w:cs="Verdana"/>
          <w:bCs/>
          <w:sz w:val="20"/>
          <w:szCs w:val="20"/>
        </w:rPr>
        <w:t xml:space="preserve"> (nie dotyczy składania ofert). </w:t>
      </w:r>
    </w:p>
    <w:p w14:paraId="60109D0A" w14:textId="77777777" w:rsidR="00453C0A" w:rsidRDefault="00453C0A" w:rsidP="00453C0A">
      <w:pPr>
        <w:spacing w:before="120" w:after="120"/>
        <w:ind w:left="705" w:hanging="705"/>
        <w:jc w:val="both"/>
        <w:rPr>
          <w:rFonts w:ascii="Verdana" w:hAnsi="Verdana" w:cs="Verdana"/>
          <w:bCs/>
          <w:sz w:val="20"/>
          <w:szCs w:val="20"/>
        </w:rPr>
      </w:pPr>
    </w:p>
    <w:p w14:paraId="18AA6EE9" w14:textId="77777777" w:rsidR="00453C0A" w:rsidRDefault="00453C0A" w:rsidP="00453C0A">
      <w:pPr>
        <w:spacing w:before="120" w:after="120"/>
        <w:ind w:left="720" w:hanging="720"/>
        <w:jc w:val="both"/>
        <w:rPr>
          <w:rFonts w:ascii="Verdana" w:hAnsi="Verdana"/>
          <w:b/>
          <w:sz w:val="20"/>
          <w:szCs w:val="20"/>
        </w:rPr>
      </w:pPr>
      <w:r>
        <w:rPr>
          <w:rFonts w:ascii="Verdana" w:hAnsi="Verdana"/>
          <w:b/>
          <w:sz w:val="20"/>
          <w:szCs w:val="20"/>
        </w:rPr>
        <w:t>15.</w:t>
      </w:r>
      <w:r>
        <w:rPr>
          <w:rFonts w:ascii="Verdana" w:hAnsi="Verdana"/>
          <w:b/>
          <w:sz w:val="20"/>
          <w:szCs w:val="20"/>
        </w:rPr>
        <w:tab/>
        <w:t xml:space="preserve">UDZIELANIE WYJAŚNIEŃ TREŚCI SWZ </w:t>
      </w:r>
    </w:p>
    <w:p w14:paraId="5D6D9C83" w14:textId="77777777" w:rsidR="00453C0A" w:rsidRDefault="00453C0A" w:rsidP="00453C0A">
      <w:pPr>
        <w:spacing w:before="120" w:line="276" w:lineRule="auto"/>
        <w:ind w:left="705" w:right="-1" w:hanging="705"/>
        <w:jc w:val="both"/>
        <w:rPr>
          <w:rFonts w:ascii="Verdana" w:hAnsi="Verdana"/>
          <w:sz w:val="20"/>
          <w:szCs w:val="20"/>
        </w:rPr>
      </w:pPr>
      <w:r>
        <w:rPr>
          <w:rFonts w:ascii="Verdana" w:hAnsi="Verdana"/>
          <w:sz w:val="20"/>
          <w:szCs w:val="20"/>
        </w:rPr>
        <w:t>15.1.</w:t>
      </w:r>
      <w:r>
        <w:rPr>
          <w:rFonts w:ascii="Verdana" w:hAnsi="Verdana"/>
          <w:sz w:val="20"/>
          <w:szCs w:val="20"/>
        </w:rPr>
        <w:tab/>
        <w:t xml:space="preserve">Wykonawca może zwrócić się do Zamawiającego z wnioskiem o wyjaśnienie treści SWZ. Wniosek należy przesłać </w:t>
      </w:r>
      <w:r>
        <w:rPr>
          <w:rFonts w:ascii="Verdana" w:hAnsi="Verdana"/>
          <w:bCs/>
          <w:color w:val="000000"/>
          <w:sz w:val="20"/>
          <w:szCs w:val="20"/>
        </w:rPr>
        <w:t xml:space="preserve">przy użyciu Platformy e-Zamówienia, która jest dostępna pod adresem </w:t>
      </w:r>
      <w:hyperlink r:id="rId20" w:history="1">
        <w:r>
          <w:rPr>
            <w:rStyle w:val="Hipercze"/>
            <w:rFonts w:ascii="Verdana" w:hAnsi="Verdana"/>
            <w:bCs/>
            <w:sz w:val="20"/>
            <w:szCs w:val="20"/>
          </w:rPr>
          <w:t>https://ezamowienia.gov.pl</w:t>
        </w:r>
      </w:hyperlink>
      <w:r>
        <w:rPr>
          <w:rFonts w:ascii="Verdana" w:hAnsi="Verdana"/>
          <w:bCs/>
          <w:sz w:val="20"/>
          <w:szCs w:val="20"/>
        </w:rPr>
        <w:t>.</w:t>
      </w:r>
    </w:p>
    <w:p w14:paraId="511A2C73" w14:textId="77777777" w:rsidR="00453C0A" w:rsidRDefault="00453C0A" w:rsidP="00453C0A">
      <w:pPr>
        <w:pStyle w:val="Tekstpodstawowywcity"/>
        <w:spacing w:before="120" w:after="120"/>
        <w:ind w:left="709"/>
        <w:jc w:val="both"/>
        <w:rPr>
          <w:rFonts w:ascii="Verdana" w:hAnsi="Verdana"/>
          <w:b/>
          <w:sz w:val="20"/>
          <w:szCs w:val="20"/>
        </w:rPr>
      </w:pPr>
      <w:r>
        <w:rPr>
          <w:rFonts w:ascii="Verdana" w:hAnsi="Verdana"/>
          <w:sz w:val="20"/>
          <w:szCs w:val="20"/>
        </w:rPr>
        <w:t>Zamawiający prosi o przekazanie pytań również w formie edytowalnej, gdyż skróci to czas na udzielenie wyjaśnień.</w:t>
      </w:r>
    </w:p>
    <w:p w14:paraId="74280FF7" w14:textId="77777777" w:rsidR="00453C0A" w:rsidRDefault="00453C0A" w:rsidP="00453C0A">
      <w:pPr>
        <w:pStyle w:val="Tekstpodstawowywcity"/>
        <w:tabs>
          <w:tab w:val="left" w:pos="709"/>
        </w:tabs>
        <w:spacing w:before="120" w:after="120"/>
        <w:ind w:left="709" w:hanging="709"/>
        <w:jc w:val="both"/>
        <w:rPr>
          <w:rFonts w:ascii="Verdana" w:hAnsi="Verdana"/>
          <w:i/>
          <w:color w:val="2F5496" w:themeColor="accent1" w:themeShade="BF"/>
          <w:sz w:val="20"/>
          <w:szCs w:val="20"/>
        </w:rPr>
      </w:pPr>
      <w:r>
        <w:rPr>
          <w:rFonts w:ascii="Verdana" w:hAnsi="Verdana"/>
          <w:sz w:val="20"/>
          <w:szCs w:val="20"/>
        </w:rPr>
        <w:t xml:space="preserve">15.2.  </w:t>
      </w:r>
      <w:r>
        <w:rPr>
          <w:rFonts w:ascii="Verdana" w:hAnsi="Verdana"/>
          <w:sz w:val="20"/>
          <w:szCs w:val="20"/>
        </w:rPr>
        <w:tab/>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3FF96EEA" w14:textId="77777777" w:rsidR="00453C0A" w:rsidRDefault="00453C0A" w:rsidP="00453C0A">
      <w:pPr>
        <w:pStyle w:val="Tekstpodstawowywcity"/>
        <w:spacing w:before="120" w:after="120"/>
        <w:ind w:left="709" w:hanging="709"/>
        <w:jc w:val="both"/>
        <w:rPr>
          <w:rFonts w:ascii="Verdana" w:eastAsia="Verdana" w:hAnsi="Verdana" w:cs="Verdana"/>
          <w:sz w:val="20"/>
          <w:szCs w:val="20"/>
        </w:rPr>
      </w:pPr>
      <w:r>
        <w:rPr>
          <w:rFonts w:ascii="Verdana" w:hAnsi="Verdana"/>
          <w:sz w:val="20"/>
          <w:szCs w:val="20"/>
        </w:rPr>
        <w:t xml:space="preserve">15.3. </w:t>
      </w:r>
      <w:r>
        <w:rPr>
          <w:rFonts w:ascii="Verdana" w:hAnsi="Verdana"/>
          <w:sz w:val="20"/>
          <w:szCs w:val="20"/>
        </w:rPr>
        <w:tab/>
      </w:r>
      <w:r>
        <w:rPr>
          <w:rFonts w:ascii="Verdana" w:eastAsia="Verdana" w:hAnsi="Verdana" w:cs="Verdana"/>
          <w:sz w:val="20"/>
          <w:szCs w:val="20"/>
        </w:rPr>
        <w:t xml:space="preserve">Jeżeli Zamawiający nie udzieli wyjaśnień w terminie, o którym mowa w pkt. 15.2. przedłuża termin składania ofert o czas niezbędny do zapoznania się wszystkich </w:t>
      </w:r>
      <w:r>
        <w:rPr>
          <w:rFonts w:ascii="Verdana" w:eastAsia="Verdana" w:hAnsi="Verdana" w:cs="Verdana"/>
          <w:sz w:val="20"/>
          <w:szCs w:val="20"/>
        </w:rPr>
        <w:lastRenderedPageBreak/>
        <w:t>zainteresowanych Wykonawców z wyjaśnieniami niezbędnymi do należytego przygotowania i złożenia ofert.</w:t>
      </w:r>
    </w:p>
    <w:p w14:paraId="5F20EE55" w14:textId="77777777" w:rsidR="00453C0A" w:rsidRDefault="00453C0A" w:rsidP="00453C0A">
      <w:pPr>
        <w:pStyle w:val="Tekstpodstawowywcity"/>
        <w:spacing w:before="120" w:after="120"/>
        <w:ind w:left="709" w:hanging="709"/>
        <w:jc w:val="both"/>
        <w:rPr>
          <w:rFonts w:ascii="Verdana" w:eastAsia="Verdana" w:hAnsi="Verdana" w:cs="Verdana"/>
          <w:sz w:val="20"/>
          <w:szCs w:val="20"/>
        </w:rPr>
      </w:pPr>
      <w:r>
        <w:rPr>
          <w:rFonts w:ascii="Verdana" w:eastAsia="Verdana" w:hAnsi="Verdana" w:cs="Verdana"/>
          <w:sz w:val="20"/>
          <w:szCs w:val="20"/>
        </w:rPr>
        <w:t xml:space="preserve">15.4. </w:t>
      </w:r>
      <w:r>
        <w:rPr>
          <w:rFonts w:ascii="Verdana" w:eastAsia="Verdana" w:hAnsi="Verdana" w:cs="Verdana"/>
          <w:sz w:val="20"/>
          <w:szCs w:val="20"/>
        </w:rPr>
        <w:tab/>
      </w:r>
      <w:r>
        <w:rPr>
          <w:rFonts w:ascii="Verdana" w:hAnsi="Verdana"/>
          <w:sz w:val="20"/>
          <w:szCs w:val="20"/>
        </w:rPr>
        <w:t>Przedłużenie terminu składania ofert nie wpływa na bieg terminu składania wniosku, o którym mowa w pkt 15.2.</w:t>
      </w:r>
    </w:p>
    <w:p w14:paraId="0D641F3B" w14:textId="77777777" w:rsidR="00453C0A" w:rsidRDefault="00453C0A" w:rsidP="00453C0A">
      <w:pPr>
        <w:pStyle w:val="Tekstpodstawowy"/>
        <w:tabs>
          <w:tab w:val="left" w:pos="851"/>
        </w:tabs>
        <w:spacing w:before="120" w:after="120"/>
        <w:ind w:left="708" w:hanging="708"/>
        <w:jc w:val="both"/>
        <w:rPr>
          <w:rFonts w:ascii="Verdana" w:hAnsi="Verdana"/>
          <w:sz w:val="20"/>
          <w:szCs w:val="20"/>
        </w:rPr>
      </w:pPr>
      <w:r>
        <w:rPr>
          <w:rFonts w:ascii="Verdana" w:hAnsi="Verdana"/>
          <w:sz w:val="20"/>
          <w:szCs w:val="20"/>
        </w:rPr>
        <w:t xml:space="preserve">15.5. </w:t>
      </w:r>
      <w:r>
        <w:rPr>
          <w:rFonts w:ascii="Verdana" w:hAnsi="Verdana"/>
          <w:sz w:val="20"/>
          <w:szCs w:val="20"/>
        </w:rPr>
        <w:tab/>
        <w:t xml:space="preserve">W przypadku gdy wniosek o wyjaśnienie treści SWZ nie wpłynął  w terminie, o którym mowa w pkt 15.2, Zamawiający nie ma obowiązku udzielania wyjaśnień SWZ oraz obowiązku przedłużenia terminu składania ofert. </w:t>
      </w:r>
    </w:p>
    <w:p w14:paraId="550EC092" w14:textId="77777777" w:rsidR="00453C0A" w:rsidRDefault="00453C0A" w:rsidP="00453C0A">
      <w:pPr>
        <w:pStyle w:val="Tekstpodstawowywcity"/>
        <w:tabs>
          <w:tab w:val="left" w:pos="709"/>
        </w:tabs>
        <w:spacing w:before="120" w:after="120"/>
        <w:ind w:left="705" w:hanging="705"/>
        <w:jc w:val="both"/>
        <w:rPr>
          <w:rFonts w:ascii="Verdana" w:hAnsi="Verdana"/>
          <w:sz w:val="20"/>
          <w:szCs w:val="20"/>
        </w:rPr>
      </w:pPr>
      <w:r>
        <w:rPr>
          <w:rFonts w:ascii="Verdana" w:hAnsi="Verdana"/>
          <w:sz w:val="20"/>
          <w:szCs w:val="20"/>
        </w:rPr>
        <w:t>15.6.</w:t>
      </w:r>
      <w:r>
        <w:rPr>
          <w:rFonts w:ascii="Verdana" w:hAnsi="Verdana"/>
          <w:sz w:val="20"/>
          <w:szCs w:val="20"/>
        </w:rPr>
        <w:tab/>
        <w:t>Tre</w:t>
      </w:r>
      <w:r>
        <w:rPr>
          <w:rFonts w:ascii="Verdana" w:eastAsia="TimesNewRoman" w:hAnsi="Verdana"/>
          <w:sz w:val="20"/>
          <w:szCs w:val="20"/>
        </w:rPr>
        <w:t xml:space="preserve">ść </w:t>
      </w:r>
      <w:r>
        <w:rPr>
          <w:rFonts w:ascii="Verdana" w:hAnsi="Verdana"/>
          <w:sz w:val="20"/>
          <w:szCs w:val="20"/>
        </w:rPr>
        <w:t>zapyta</w:t>
      </w:r>
      <w:r>
        <w:rPr>
          <w:rFonts w:ascii="Verdana" w:eastAsia="TimesNewRoman" w:hAnsi="Verdana"/>
          <w:sz w:val="20"/>
          <w:szCs w:val="20"/>
        </w:rPr>
        <w:t xml:space="preserve">ń, bez ujawniania źródła zapytania, </w:t>
      </w:r>
      <w:r>
        <w:rPr>
          <w:rFonts w:ascii="Verdana" w:hAnsi="Verdana"/>
          <w:sz w:val="20"/>
          <w:szCs w:val="20"/>
        </w:rPr>
        <w:t>wraz z wyja</w:t>
      </w:r>
      <w:r>
        <w:rPr>
          <w:rFonts w:ascii="Verdana" w:eastAsia="TimesNewRoman" w:hAnsi="Verdana"/>
          <w:sz w:val="20"/>
          <w:szCs w:val="20"/>
        </w:rPr>
        <w:t>ś</w:t>
      </w:r>
      <w:r>
        <w:rPr>
          <w:rFonts w:ascii="Verdana" w:hAnsi="Verdana"/>
          <w:sz w:val="20"/>
          <w:szCs w:val="20"/>
        </w:rPr>
        <w:t>nieniami Zamawiaj</w:t>
      </w:r>
      <w:r>
        <w:rPr>
          <w:rFonts w:ascii="Verdana" w:eastAsia="TimesNewRoman" w:hAnsi="Verdana"/>
          <w:sz w:val="20"/>
          <w:szCs w:val="20"/>
        </w:rPr>
        <w:t>ą</w:t>
      </w:r>
      <w:r>
        <w:rPr>
          <w:rFonts w:ascii="Verdana" w:hAnsi="Verdana"/>
          <w:sz w:val="20"/>
          <w:szCs w:val="20"/>
        </w:rPr>
        <w:t>cy przekaże Wykonawcom, za pośrednictwem strony internetowej prowadzonego postepowania.</w:t>
      </w:r>
    </w:p>
    <w:p w14:paraId="31FE8C56" w14:textId="77777777" w:rsidR="00453C0A" w:rsidRDefault="00453C0A" w:rsidP="00453C0A">
      <w:pPr>
        <w:pStyle w:val="Tekstpodstawowywcity"/>
        <w:tabs>
          <w:tab w:val="left" w:pos="709"/>
        </w:tabs>
        <w:spacing w:before="120" w:after="120"/>
        <w:ind w:left="709" w:hanging="709"/>
        <w:jc w:val="both"/>
        <w:rPr>
          <w:rFonts w:ascii="Verdana" w:hAnsi="Verdana"/>
          <w:sz w:val="20"/>
          <w:szCs w:val="20"/>
        </w:rPr>
      </w:pPr>
      <w:r>
        <w:rPr>
          <w:rFonts w:ascii="Verdana" w:hAnsi="Verdana"/>
          <w:sz w:val="20"/>
          <w:szCs w:val="20"/>
        </w:rPr>
        <w:t>15.7.</w:t>
      </w:r>
      <w:r>
        <w:rPr>
          <w:rFonts w:ascii="Verdana" w:hAnsi="Verdana"/>
          <w:sz w:val="20"/>
          <w:szCs w:val="20"/>
        </w:rPr>
        <w:tab/>
        <w:t>W uzasadnionych przypadkach Zamawiający może przed upływem terminu składania ofert zmienić treść SWZ. Dokonan</w:t>
      </w:r>
      <w:r>
        <w:rPr>
          <w:rFonts w:ascii="Verdana" w:eastAsia="TimesNewRoman" w:hAnsi="Verdana"/>
          <w:sz w:val="20"/>
          <w:szCs w:val="20"/>
        </w:rPr>
        <w:t xml:space="preserve">ą </w:t>
      </w:r>
      <w:r>
        <w:rPr>
          <w:rFonts w:ascii="Verdana" w:hAnsi="Verdana"/>
          <w:sz w:val="20"/>
          <w:szCs w:val="20"/>
        </w:rPr>
        <w:t>zmian</w:t>
      </w:r>
      <w:r>
        <w:rPr>
          <w:rFonts w:ascii="Verdana" w:eastAsia="TimesNewRoman" w:hAnsi="Verdana"/>
          <w:sz w:val="20"/>
          <w:szCs w:val="20"/>
        </w:rPr>
        <w:t>ę SWZ</w:t>
      </w:r>
      <w:r>
        <w:rPr>
          <w:rFonts w:ascii="Verdana" w:hAnsi="Verdana"/>
          <w:sz w:val="20"/>
          <w:szCs w:val="20"/>
        </w:rPr>
        <w:t xml:space="preserve"> Zamawiaj</w:t>
      </w:r>
      <w:r>
        <w:rPr>
          <w:rFonts w:ascii="Verdana" w:eastAsia="TimesNewRoman" w:hAnsi="Verdana"/>
          <w:sz w:val="20"/>
          <w:szCs w:val="20"/>
        </w:rPr>
        <w:t>ą</w:t>
      </w:r>
      <w:r>
        <w:rPr>
          <w:rFonts w:ascii="Verdana" w:hAnsi="Verdana"/>
          <w:sz w:val="20"/>
          <w:szCs w:val="20"/>
        </w:rPr>
        <w:t xml:space="preserve">cy udostępni na stronie internetowej prowadzonego postępowania. </w:t>
      </w:r>
    </w:p>
    <w:p w14:paraId="0D5A9D48" w14:textId="77777777" w:rsidR="00453C0A" w:rsidRDefault="00453C0A" w:rsidP="00453C0A">
      <w:pPr>
        <w:pStyle w:val="Tekstpodstawowywcity"/>
        <w:spacing w:before="120" w:after="120"/>
        <w:ind w:left="709" w:hanging="709"/>
        <w:jc w:val="both"/>
        <w:rPr>
          <w:rFonts w:ascii="Verdana" w:hAnsi="Verdana"/>
          <w:sz w:val="20"/>
          <w:szCs w:val="20"/>
        </w:rPr>
      </w:pPr>
      <w:r>
        <w:rPr>
          <w:rFonts w:ascii="Verdana" w:hAnsi="Verdana"/>
          <w:sz w:val="20"/>
          <w:szCs w:val="20"/>
        </w:rPr>
        <w:t xml:space="preserve">15.8. W przypadku gdy zmiana treści SWZ prowadzi do zmiany treści ogłoszenia o zamówieniu, Zamawiający zamieszcza w Biuletynie Zamówień Publicznych ogłoszenie o zmianie ogłoszenia. </w:t>
      </w:r>
    </w:p>
    <w:p w14:paraId="6850850E" w14:textId="77777777" w:rsidR="00453C0A" w:rsidRDefault="00453C0A" w:rsidP="00453C0A">
      <w:pPr>
        <w:pStyle w:val="Tekstpodstawowywcity"/>
        <w:tabs>
          <w:tab w:val="left" w:pos="709"/>
        </w:tabs>
        <w:spacing w:before="120" w:after="120"/>
        <w:ind w:left="709" w:hanging="709"/>
        <w:jc w:val="both"/>
        <w:rPr>
          <w:rFonts w:ascii="Verdana" w:hAnsi="Verdana"/>
          <w:sz w:val="20"/>
          <w:szCs w:val="20"/>
        </w:rPr>
      </w:pPr>
      <w:r>
        <w:rPr>
          <w:rFonts w:ascii="Verdana" w:hAnsi="Verdana"/>
          <w:sz w:val="20"/>
          <w:szCs w:val="20"/>
        </w:rPr>
        <w:t>15.9.</w:t>
      </w:r>
      <w:r>
        <w:rPr>
          <w:rFonts w:ascii="Verdana" w:hAnsi="Verdana"/>
          <w:sz w:val="20"/>
          <w:szCs w:val="20"/>
        </w:rPr>
        <w:tab/>
        <w:t>W przypadku rozbieżności pomiędzy treścią niniejszej SWZ a treścią udzielonych wyjaśnień lub zmian SWZ, jako obowiązującą należy przyjąć treść późniejszego oświadczenia Zamawiającego.</w:t>
      </w:r>
    </w:p>
    <w:p w14:paraId="740D693D" w14:textId="77777777" w:rsidR="00453C0A" w:rsidRDefault="00453C0A" w:rsidP="00453C0A">
      <w:pPr>
        <w:pStyle w:val="Tekstpodstawowywcity"/>
        <w:spacing w:before="120" w:after="120"/>
        <w:ind w:left="709" w:hanging="709"/>
        <w:jc w:val="both"/>
        <w:rPr>
          <w:rFonts w:ascii="Verdana" w:hAnsi="Verdana"/>
          <w:sz w:val="20"/>
          <w:szCs w:val="20"/>
        </w:rPr>
      </w:pPr>
      <w:r>
        <w:rPr>
          <w:rFonts w:ascii="Verdana" w:hAnsi="Verdana"/>
          <w:sz w:val="20"/>
          <w:szCs w:val="20"/>
        </w:rPr>
        <w:t>15.10. 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418B2C5E" w14:textId="77777777" w:rsidR="00453C0A" w:rsidRDefault="00453C0A" w:rsidP="00453C0A">
      <w:pPr>
        <w:pStyle w:val="Tekstpodstawowywcity"/>
        <w:spacing w:before="120" w:after="120"/>
        <w:ind w:left="709" w:hanging="709"/>
        <w:jc w:val="both"/>
        <w:rPr>
          <w:rFonts w:ascii="Verdana" w:hAnsi="Verdana"/>
          <w:sz w:val="20"/>
          <w:szCs w:val="20"/>
        </w:rPr>
      </w:pPr>
      <w:r>
        <w:rPr>
          <w:rFonts w:ascii="Verdana" w:hAnsi="Verdana"/>
          <w:sz w:val="20"/>
          <w:szCs w:val="20"/>
        </w:rPr>
        <w:t xml:space="preserve">15.11. Zamawiający informuje wykonawców o przedłużonym terminie składania ofert przez zamieszczenie informacji na stronie internetowej prowadzonego postępowania oraz zamieszcza w ogłoszeniu o zmianie ogłoszenia. </w:t>
      </w:r>
    </w:p>
    <w:p w14:paraId="1331D882" w14:textId="77777777" w:rsidR="00453C0A" w:rsidRDefault="00453C0A" w:rsidP="00A75CCF">
      <w:pPr>
        <w:pStyle w:val="Tekstpodstawowywcity"/>
        <w:numPr>
          <w:ilvl w:val="1"/>
          <w:numId w:val="72"/>
        </w:numPr>
        <w:suppressAutoHyphens/>
        <w:spacing w:before="120" w:after="120"/>
        <w:jc w:val="both"/>
        <w:rPr>
          <w:rFonts w:ascii="Verdana" w:hAnsi="Verdana"/>
          <w:sz w:val="20"/>
          <w:szCs w:val="20"/>
        </w:rPr>
      </w:pPr>
      <w:r>
        <w:rPr>
          <w:rFonts w:ascii="Verdana" w:hAnsi="Verdana"/>
          <w:sz w:val="20"/>
          <w:szCs w:val="20"/>
        </w:rPr>
        <w:t xml:space="preserve">Zamawiający </w:t>
      </w:r>
      <w:r>
        <w:rPr>
          <w:rFonts w:ascii="Verdana" w:hAnsi="Verdana"/>
          <w:b/>
          <w:bCs/>
          <w:sz w:val="20"/>
          <w:szCs w:val="20"/>
        </w:rPr>
        <w:t>nie zamierza</w:t>
      </w:r>
      <w:r>
        <w:rPr>
          <w:rFonts w:ascii="Verdana" w:hAnsi="Verdana"/>
          <w:iCs/>
          <w:sz w:val="20"/>
          <w:szCs w:val="20"/>
        </w:rPr>
        <w:t xml:space="preserve"> </w:t>
      </w:r>
      <w:r>
        <w:rPr>
          <w:rFonts w:ascii="Verdana" w:hAnsi="Verdana"/>
          <w:sz w:val="20"/>
          <w:szCs w:val="20"/>
        </w:rPr>
        <w:t>zwoływać zebrania Wykonawców w celu wyjaśnienia treści SWZ.</w:t>
      </w:r>
    </w:p>
    <w:p w14:paraId="1E3DD8EB" w14:textId="77777777" w:rsidR="000249D3" w:rsidRPr="00224A0D" w:rsidRDefault="000249D3" w:rsidP="009465D9">
      <w:pPr>
        <w:spacing w:before="120" w:after="120"/>
        <w:jc w:val="both"/>
        <w:rPr>
          <w:rFonts w:ascii="Verdana" w:hAnsi="Verdana"/>
          <w:sz w:val="12"/>
          <w:szCs w:val="12"/>
        </w:rPr>
      </w:pPr>
    </w:p>
    <w:p w14:paraId="308C4D89" w14:textId="317DD15C"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6C523F">
        <w:rPr>
          <w:rFonts w:ascii="Verdana" w:hAnsi="Verdana" w:cs="Verdana"/>
          <w:b/>
          <w:sz w:val="20"/>
          <w:szCs w:val="20"/>
        </w:rPr>
        <w:t>6</w:t>
      </w:r>
      <w:r w:rsidRPr="007D3A1D">
        <w:rPr>
          <w:rFonts w:ascii="Verdana" w:hAnsi="Verdana" w:cs="Verdana"/>
          <w:b/>
          <w:sz w:val="20"/>
          <w:szCs w:val="20"/>
        </w:rPr>
        <w:t xml:space="preserve">. </w:t>
      </w:r>
      <w:r w:rsidRPr="007D3A1D">
        <w:rPr>
          <w:rFonts w:ascii="Verdana" w:hAnsi="Verdana" w:cs="Verdana"/>
          <w:b/>
          <w:sz w:val="20"/>
          <w:szCs w:val="20"/>
        </w:rPr>
        <w:tab/>
      </w:r>
      <w:r w:rsidRPr="007D3A1D">
        <w:rPr>
          <w:rStyle w:val="tekstdokbold"/>
          <w:rFonts w:ascii="Verdana" w:hAnsi="Verdana" w:cs="Verdana"/>
          <w:sz w:val="20"/>
          <w:szCs w:val="20"/>
        </w:rPr>
        <w:t>OPIS SPOSOBU PRZYGOTOWANIA OFERT</w:t>
      </w:r>
    </w:p>
    <w:p w14:paraId="101B6BF6" w14:textId="66A5518F"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sidR="006C523F">
        <w:rPr>
          <w:rFonts w:ascii="Verdana" w:hAnsi="Verdana" w:cs="Verdana"/>
          <w:b w:val="0"/>
          <w:sz w:val="20"/>
          <w:szCs w:val="20"/>
        </w:rPr>
        <w:t>6</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cs="Verdana"/>
          <w:b w:val="0"/>
          <w:bCs w:val="0"/>
          <w:sz w:val="20"/>
          <w:szCs w:val="20"/>
        </w:rPr>
        <w:t>Wykonawca może złożyć tylko jedną ofertę</w:t>
      </w:r>
      <w:r w:rsidR="00BF5D71">
        <w:rPr>
          <w:rFonts w:ascii="Verdana" w:hAnsi="Verdana" w:cs="Verdana"/>
          <w:b w:val="0"/>
          <w:bCs w:val="0"/>
          <w:sz w:val="20"/>
          <w:szCs w:val="20"/>
        </w:rPr>
        <w:t xml:space="preserve"> w zakresie każdej z Części</w:t>
      </w:r>
      <w:r w:rsidRPr="007D3A1D">
        <w:rPr>
          <w:rFonts w:ascii="Verdana" w:hAnsi="Verdana" w:cs="Verdana"/>
          <w:b w:val="0"/>
          <w:bCs w:val="0"/>
          <w:sz w:val="20"/>
          <w:szCs w:val="20"/>
        </w:rPr>
        <w:t>.</w:t>
      </w:r>
      <w:r w:rsidR="00BF5D71">
        <w:rPr>
          <w:rFonts w:ascii="Verdana" w:hAnsi="Verdana" w:cs="Verdana"/>
          <w:b w:val="0"/>
          <w:bCs w:val="0"/>
          <w:sz w:val="20"/>
          <w:szCs w:val="20"/>
        </w:rPr>
        <w:t xml:space="preserve"> </w:t>
      </w:r>
      <w:r w:rsidR="00BF5D71" w:rsidRPr="00BF5D71">
        <w:rPr>
          <w:rFonts w:ascii="Verdana" w:hAnsi="Verdana" w:cs="Verdana"/>
          <w:b w:val="0"/>
          <w:bCs w:val="0"/>
          <w:sz w:val="20"/>
          <w:szCs w:val="20"/>
        </w:rPr>
        <w:t>Wykonawca może złożyć ofertę na dowolną ilość Części.</w:t>
      </w:r>
    </w:p>
    <w:p w14:paraId="4FBFEFC9" w14:textId="1122CA04" w:rsidR="000B21E5" w:rsidRPr="0050329B" w:rsidRDefault="000B21E5" w:rsidP="00C258E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w:t>
      </w:r>
      <w:r w:rsidR="006C523F" w:rsidRPr="0050329B">
        <w:rPr>
          <w:rFonts w:ascii="Verdana" w:hAnsi="Verdana" w:cs="Verdana"/>
          <w:b w:val="0"/>
          <w:sz w:val="20"/>
          <w:szCs w:val="20"/>
        </w:rPr>
        <w:t>6</w:t>
      </w:r>
      <w:r w:rsidRPr="0050329B">
        <w:rPr>
          <w:rFonts w:ascii="Verdana" w:hAnsi="Verdana" w:cs="Verdana"/>
          <w:b w:val="0"/>
          <w:sz w:val="20"/>
          <w:szCs w:val="20"/>
        </w:rPr>
        <w:t>.2.</w:t>
      </w:r>
      <w:r w:rsidRPr="0050329B">
        <w:rPr>
          <w:rFonts w:ascii="Verdana" w:hAnsi="Verdana" w:cs="Verdana"/>
          <w:b w:val="0"/>
          <w:sz w:val="20"/>
          <w:szCs w:val="20"/>
        </w:rPr>
        <w:tab/>
      </w:r>
      <w:r w:rsidRPr="00A47A88">
        <w:rPr>
          <w:rFonts w:ascii="Verdana" w:hAnsi="Verdana" w:cs="Verdana"/>
          <w:b w:val="0"/>
          <w:bCs w:val="0"/>
          <w:sz w:val="20"/>
          <w:szCs w:val="20"/>
        </w:rPr>
        <w:t>Zamawiający</w:t>
      </w:r>
      <w:r w:rsidR="00A47A88" w:rsidRPr="00A47A88">
        <w:rPr>
          <w:rFonts w:ascii="Verdana" w:hAnsi="Verdana" w:cs="Verdana"/>
          <w:b w:val="0"/>
          <w:bCs w:val="0"/>
          <w:sz w:val="20"/>
          <w:szCs w:val="20"/>
        </w:rPr>
        <w:t xml:space="preserve"> dopuszcza</w:t>
      </w:r>
      <w:r w:rsidRPr="00A47A88">
        <w:rPr>
          <w:rFonts w:ascii="Verdana" w:hAnsi="Verdana" w:cs="Verdana"/>
          <w:b w:val="0"/>
          <w:bCs w:val="0"/>
          <w:sz w:val="20"/>
          <w:szCs w:val="20"/>
        </w:rPr>
        <w:t xml:space="preserve"> </w:t>
      </w:r>
      <w:r w:rsidR="00A47A88" w:rsidRPr="00A47A88">
        <w:rPr>
          <w:rFonts w:ascii="Verdana" w:hAnsi="Verdana" w:cs="Verdana"/>
          <w:b w:val="0"/>
          <w:bCs w:val="0"/>
          <w:sz w:val="20"/>
          <w:szCs w:val="20"/>
        </w:rPr>
        <w:t>składania</w:t>
      </w:r>
      <w:r w:rsidRPr="00A47A88">
        <w:rPr>
          <w:rFonts w:ascii="Verdana" w:hAnsi="Verdana" w:cs="Verdana"/>
          <w:b w:val="0"/>
          <w:bCs w:val="0"/>
          <w:sz w:val="20"/>
          <w:szCs w:val="20"/>
        </w:rPr>
        <w:t xml:space="preserve"> ofert częściowych</w:t>
      </w:r>
      <w:r w:rsidR="00694ED0">
        <w:rPr>
          <w:rFonts w:ascii="Verdana" w:hAnsi="Verdana" w:cs="Verdana"/>
          <w:b w:val="0"/>
          <w:bCs w:val="0"/>
          <w:sz w:val="20"/>
          <w:szCs w:val="20"/>
        </w:rPr>
        <w:t xml:space="preserve"> zgodnie z podziałem przewidzianym w pkt 6.1</w:t>
      </w:r>
      <w:r w:rsidR="00A47A88" w:rsidRPr="00A47A88">
        <w:rPr>
          <w:rFonts w:ascii="Verdana" w:hAnsi="Verdana" w:cs="Verdana"/>
          <w:b w:val="0"/>
          <w:bCs w:val="0"/>
          <w:sz w:val="20"/>
          <w:szCs w:val="20"/>
        </w:rPr>
        <w:t>.</w:t>
      </w:r>
    </w:p>
    <w:p w14:paraId="3D651030" w14:textId="30614E70" w:rsidR="0006792C" w:rsidRPr="0050329B" w:rsidRDefault="0006792C" w:rsidP="00C258E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w:t>
      </w:r>
      <w:r w:rsidR="006C523F" w:rsidRPr="0050329B">
        <w:rPr>
          <w:rFonts w:ascii="Verdana" w:hAnsi="Verdana" w:cs="Verdana"/>
          <w:b w:val="0"/>
          <w:sz w:val="20"/>
          <w:szCs w:val="20"/>
        </w:rPr>
        <w:t>6</w:t>
      </w:r>
      <w:r w:rsidRPr="0050329B">
        <w:rPr>
          <w:rFonts w:ascii="Verdana" w:hAnsi="Verdana" w:cs="Verdana"/>
          <w:b w:val="0"/>
          <w:sz w:val="20"/>
          <w:szCs w:val="20"/>
        </w:rPr>
        <w:t>.3.</w:t>
      </w:r>
      <w:r w:rsidRPr="0050329B">
        <w:rPr>
          <w:rFonts w:ascii="Verdana" w:hAnsi="Verdana" w:cs="Verdana"/>
          <w:b w:val="0"/>
          <w:sz w:val="20"/>
          <w:szCs w:val="20"/>
        </w:rPr>
        <w:tab/>
      </w:r>
      <w:r w:rsidRPr="0050329B">
        <w:rPr>
          <w:rFonts w:ascii="Verdana" w:hAnsi="Verdana" w:cs="Verdana"/>
          <w:b w:val="0"/>
          <w:bCs w:val="0"/>
          <w:sz w:val="20"/>
          <w:szCs w:val="20"/>
        </w:rPr>
        <w:t>Zamawiający nie dopuszcza składania ofert wariantowych</w:t>
      </w:r>
      <w:r w:rsidRPr="0050329B">
        <w:rPr>
          <w:rFonts w:ascii="Verdana" w:hAnsi="Verdana"/>
          <w:sz w:val="20"/>
          <w:szCs w:val="20"/>
        </w:rPr>
        <w:t xml:space="preserve"> </w:t>
      </w:r>
      <w:r w:rsidRPr="0050329B">
        <w:rPr>
          <w:rFonts w:ascii="Verdana" w:hAnsi="Verdana"/>
          <w:b w:val="0"/>
          <w:sz w:val="20"/>
          <w:szCs w:val="20"/>
        </w:rPr>
        <w:t>/</w:t>
      </w:r>
      <w:r w:rsidRPr="0050329B">
        <w:rPr>
          <w:rFonts w:ascii="Verdana" w:hAnsi="Verdana"/>
          <w:sz w:val="20"/>
          <w:szCs w:val="20"/>
        </w:rPr>
        <w:t xml:space="preserve"> </w:t>
      </w:r>
      <w:r w:rsidR="00B16354" w:rsidRPr="0050329B">
        <w:rPr>
          <w:rFonts w:ascii="Verdana" w:hAnsi="Verdana"/>
          <w:b w:val="0"/>
          <w:sz w:val="20"/>
          <w:szCs w:val="20"/>
        </w:rPr>
        <w:t>nie</w:t>
      </w:r>
      <w:r w:rsidR="00B16354" w:rsidRPr="0050329B">
        <w:rPr>
          <w:rFonts w:ascii="Verdana" w:hAnsi="Verdana"/>
          <w:sz w:val="20"/>
          <w:szCs w:val="20"/>
        </w:rPr>
        <w:t xml:space="preserve"> </w:t>
      </w:r>
      <w:r w:rsidRPr="0050329B">
        <w:rPr>
          <w:rFonts w:ascii="Verdana" w:hAnsi="Verdana" w:cs="Verdana"/>
          <w:b w:val="0"/>
          <w:bCs w:val="0"/>
          <w:sz w:val="20"/>
          <w:szCs w:val="20"/>
        </w:rPr>
        <w:t>wymaga składania ofert wariantowych.</w:t>
      </w:r>
    </w:p>
    <w:p w14:paraId="7F2DB237" w14:textId="2387F7ED" w:rsidR="009465D9"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sidR="006C523F">
        <w:rPr>
          <w:rFonts w:ascii="Verdana" w:hAnsi="Verdana" w:cs="Verdana"/>
          <w:b w:val="0"/>
          <w:sz w:val="20"/>
          <w:szCs w:val="20"/>
        </w:rPr>
        <w:t>6</w:t>
      </w:r>
      <w:r w:rsidRPr="007D3A1D">
        <w:rPr>
          <w:rFonts w:ascii="Verdana" w:hAnsi="Verdana" w:cs="Verdana"/>
          <w:b w:val="0"/>
          <w:sz w:val="20"/>
          <w:szCs w:val="20"/>
        </w:rPr>
        <w:t>.</w:t>
      </w:r>
      <w:r w:rsidR="00612740">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Pr="007D3A1D">
        <w:rPr>
          <w:rFonts w:ascii="Verdana" w:hAnsi="Verdana" w:cs="Verdana"/>
          <w:b w:val="0"/>
          <w:bCs w:val="0"/>
          <w:sz w:val="20"/>
          <w:szCs w:val="20"/>
        </w:rPr>
        <w:t>Ofertę stanowi</w:t>
      </w:r>
      <w:r w:rsidR="00DC0E50" w:rsidRPr="007D3A1D">
        <w:rPr>
          <w:rFonts w:ascii="Verdana" w:hAnsi="Verdana" w:cs="Verdana"/>
          <w:sz w:val="20"/>
          <w:szCs w:val="20"/>
        </w:rPr>
        <w:t xml:space="preserve"> </w:t>
      </w:r>
      <w:r w:rsidR="00DC0E50" w:rsidRPr="007D3A1D">
        <w:rPr>
          <w:rFonts w:ascii="Verdana" w:hAnsi="Verdana" w:cs="Verdana"/>
          <w:b w:val="0"/>
          <w:bCs w:val="0"/>
          <w:sz w:val="20"/>
          <w:szCs w:val="20"/>
        </w:rPr>
        <w:t xml:space="preserve">wypełniony </w:t>
      </w:r>
      <w:r w:rsidR="000B21E5" w:rsidRPr="007D3A1D">
        <w:rPr>
          <w:rFonts w:ascii="Verdana" w:hAnsi="Verdana" w:cs="Verdana"/>
          <w:b w:val="0"/>
          <w:bCs w:val="0"/>
          <w:sz w:val="20"/>
          <w:szCs w:val="20"/>
        </w:rPr>
        <w:t>Formularz „Oferta” oraz niżej wymienione dokumenty:</w:t>
      </w:r>
    </w:p>
    <w:p w14:paraId="56AE8728" w14:textId="305A67F4" w:rsidR="0051413A" w:rsidRPr="006D6E53" w:rsidRDefault="0051413A" w:rsidP="00A75CCF">
      <w:pPr>
        <w:pStyle w:val="Tekstpodstawowy2"/>
        <w:numPr>
          <w:ilvl w:val="0"/>
          <w:numId w:val="15"/>
        </w:numPr>
        <w:spacing w:after="120"/>
        <w:ind w:left="1134"/>
        <w:rPr>
          <w:rFonts w:ascii="Verdana" w:hAnsi="Verdana"/>
          <w:b w:val="0"/>
          <w:bCs w:val="0"/>
          <w:sz w:val="20"/>
          <w:szCs w:val="20"/>
        </w:rPr>
      </w:pPr>
      <w:r>
        <w:rPr>
          <w:rFonts w:ascii="Verdana" w:hAnsi="Verdana"/>
          <w:b w:val="0"/>
          <w:bCs w:val="0"/>
          <w:sz w:val="20"/>
          <w:szCs w:val="20"/>
        </w:rPr>
        <w:t>Formularz 2.</w:t>
      </w:r>
      <w:r w:rsidR="00176033">
        <w:rPr>
          <w:rFonts w:ascii="Verdana" w:hAnsi="Verdana"/>
          <w:b w:val="0"/>
          <w:bCs w:val="0"/>
          <w:sz w:val="20"/>
          <w:szCs w:val="20"/>
        </w:rPr>
        <w:t>2</w:t>
      </w:r>
      <w:r>
        <w:rPr>
          <w:rFonts w:ascii="Verdana" w:hAnsi="Verdana"/>
          <w:b w:val="0"/>
          <w:bCs w:val="0"/>
          <w:sz w:val="20"/>
          <w:szCs w:val="20"/>
        </w:rPr>
        <w:t xml:space="preserve">. </w:t>
      </w:r>
      <w:r w:rsidR="00176033" w:rsidRPr="00176033">
        <w:rPr>
          <w:rFonts w:ascii="Verdana" w:hAnsi="Verdana"/>
          <w:b w:val="0"/>
          <w:bCs w:val="0"/>
          <w:sz w:val="20"/>
          <w:szCs w:val="20"/>
        </w:rPr>
        <w:t>Wykaz płatności –</w:t>
      </w:r>
      <w:r w:rsidR="00694ED0">
        <w:rPr>
          <w:rFonts w:ascii="Verdana" w:hAnsi="Verdana"/>
          <w:b w:val="0"/>
          <w:bCs w:val="0"/>
          <w:sz w:val="20"/>
          <w:szCs w:val="20"/>
        </w:rPr>
        <w:t xml:space="preserve"> </w:t>
      </w:r>
      <w:r w:rsidR="00176033" w:rsidRPr="00176033">
        <w:rPr>
          <w:rFonts w:ascii="Verdana" w:hAnsi="Verdana"/>
          <w:b w:val="0"/>
          <w:bCs w:val="0"/>
          <w:sz w:val="20"/>
          <w:szCs w:val="20"/>
        </w:rPr>
        <w:t>tabela wartości elementów zryczałtowanych</w:t>
      </w:r>
      <w:r w:rsidR="00694ED0">
        <w:rPr>
          <w:rFonts w:ascii="Verdana" w:hAnsi="Verdana"/>
          <w:b w:val="0"/>
          <w:bCs w:val="0"/>
          <w:sz w:val="20"/>
          <w:szCs w:val="20"/>
        </w:rPr>
        <w:t xml:space="preserve"> </w:t>
      </w:r>
      <w:r w:rsidR="00694ED0" w:rsidRPr="00694ED0">
        <w:rPr>
          <w:rFonts w:ascii="Verdana" w:hAnsi="Verdana"/>
          <w:b w:val="0"/>
          <w:bCs w:val="0"/>
          <w:sz w:val="20"/>
          <w:szCs w:val="20"/>
        </w:rPr>
        <w:t>w</w:t>
      </w:r>
      <w:r w:rsidR="00694ED0">
        <w:rPr>
          <w:rFonts w:ascii="Verdana" w:hAnsi="Verdana"/>
          <w:b w:val="0"/>
          <w:bCs w:val="0"/>
          <w:sz w:val="20"/>
          <w:szCs w:val="20"/>
        </w:rPr>
        <w:t> </w:t>
      </w:r>
      <w:r w:rsidR="00694ED0" w:rsidRPr="00694ED0">
        <w:rPr>
          <w:rFonts w:ascii="Verdana" w:hAnsi="Verdana"/>
          <w:b w:val="0"/>
          <w:bCs w:val="0"/>
          <w:sz w:val="20"/>
          <w:szCs w:val="20"/>
        </w:rPr>
        <w:t>zakresie Części, na które Wykonawca składa ofertę.</w:t>
      </w:r>
    </w:p>
    <w:p w14:paraId="268F3737" w14:textId="323EAD13" w:rsidR="00D41196" w:rsidRPr="00D41196" w:rsidRDefault="00D41196" w:rsidP="00D41196">
      <w:pPr>
        <w:spacing w:before="120" w:after="120"/>
        <w:ind w:left="709" w:hanging="709"/>
        <w:jc w:val="both"/>
        <w:rPr>
          <w:rFonts w:ascii="Verdana" w:hAnsi="Verdana" w:cs="Verdana"/>
          <w:sz w:val="20"/>
          <w:szCs w:val="20"/>
        </w:rPr>
      </w:pPr>
      <w:bookmarkStart w:id="10" w:name="_Hlk110508147"/>
      <w:r w:rsidRPr="00D41196">
        <w:rPr>
          <w:rFonts w:ascii="Verdana" w:hAnsi="Verdana" w:cs="Verdana"/>
          <w:bCs/>
          <w:sz w:val="20"/>
          <w:szCs w:val="20"/>
        </w:rPr>
        <w:t>16.5.</w:t>
      </w:r>
      <w:r w:rsidRPr="00D41196">
        <w:rPr>
          <w:rFonts w:ascii="Verdana" w:hAnsi="Verdana" w:cs="Verdana"/>
          <w:bCs/>
          <w:sz w:val="20"/>
          <w:szCs w:val="20"/>
        </w:rPr>
        <w:tab/>
      </w:r>
      <w:r w:rsidRPr="00D41196">
        <w:rPr>
          <w:rFonts w:ascii="Verdana" w:hAnsi="Verdana" w:cs="Verdana"/>
          <w:sz w:val="20"/>
          <w:szCs w:val="20"/>
        </w:rPr>
        <w:t xml:space="preserve">Wykonawca przygotowuje ofertę przy pomocy </w:t>
      </w:r>
      <w:r w:rsidRPr="00D41196">
        <w:rPr>
          <w:rFonts w:ascii="Verdana" w:hAnsi="Verdana" w:cs="Verdana"/>
          <w:b/>
          <w:bCs/>
          <w:sz w:val="20"/>
          <w:szCs w:val="20"/>
        </w:rPr>
        <w:t>Formularza „Oferta”</w:t>
      </w:r>
      <w:r w:rsidRPr="00D41196">
        <w:rPr>
          <w:rFonts w:ascii="Verdana" w:hAnsi="Verdana" w:cs="Verdana"/>
          <w:sz w:val="20"/>
          <w:szCs w:val="20"/>
        </w:rPr>
        <w:t>,</w:t>
      </w:r>
      <w:r w:rsidRPr="00D41196">
        <w:rPr>
          <w:rFonts w:ascii="Verdana" w:hAnsi="Verdana" w:cs="Verdana"/>
          <w:b/>
          <w:bCs/>
          <w:sz w:val="20"/>
          <w:szCs w:val="20"/>
        </w:rPr>
        <w:t xml:space="preserve"> </w:t>
      </w:r>
      <w:r w:rsidRPr="00D41196">
        <w:rPr>
          <w:rFonts w:ascii="Verdana" w:hAnsi="Verdana" w:cs="Verdana"/>
          <w:sz w:val="20"/>
          <w:szCs w:val="20"/>
        </w:rPr>
        <w:t>który stanowi załącznik do SWZ</w:t>
      </w:r>
      <w:r w:rsidR="00057B11">
        <w:rPr>
          <w:rFonts w:ascii="Verdana" w:hAnsi="Verdana" w:cs="Verdana"/>
          <w:sz w:val="20"/>
          <w:szCs w:val="20"/>
        </w:rPr>
        <w:t xml:space="preserve"> (Formularz 2.1)</w:t>
      </w:r>
      <w:r w:rsidRPr="00D41196">
        <w:rPr>
          <w:rFonts w:ascii="Verdana" w:hAnsi="Verdana" w:cs="Verdana"/>
          <w:sz w:val="20"/>
          <w:szCs w:val="20"/>
        </w:rPr>
        <w:t xml:space="preserve"> oraz podpisuje go odpowiednim rodzajem podpisu elektronicznego, zgodnie z pkt 16.9.</w:t>
      </w:r>
    </w:p>
    <w:p w14:paraId="5F45F37F"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16.6.</w:t>
      </w:r>
      <w:r w:rsidRPr="00D41196">
        <w:rPr>
          <w:rFonts w:ascii="Verdana" w:hAnsi="Verdana" w:cs="Verdana"/>
          <w:bCs/>
          <w:sz w:val="20"/>
          <w:szCs w:val="20"/>
        </w:rPr>
        <w:tab/>
      </w:r>
      <w:r w:rsidRPr="00D41196">
        <w:rPr>
          <w:rFonts w:ascii="Verdana" w:hAnsi="Verdana" w:cs="Verdana"/>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w:t>
      </w:r>
      <w:r w:rsidRPr="00D41196">
        <w:rPr>
          <w:rFonts w:ascii="Verdana" w:hAnsi="Verdana" w:cs="Verdana"/>
          <w:sz w:val="20"/>
          <w:szCs w:val="20"/>
        </w:rPr>
        <w:lastRenderedPageBreak/>
        <w:t xml:space="preserve">przekazanie dokumentów elektronicznych, w którym znajdują się dwa pola drag&amp;drop („przeciągnij” i „upuść”) służące do dodawania plików. </w:t>
      </w:r>
    </w:p>
    <w:p w14:paraId="199B4A06"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16.7.</w:t>
      </w:r>
      <w:r w:rsidRPr="00D41196">
        <w:rPr>
          <w:rFonts w:ascii="Verdana" w:hAnsi="Verdana" w:cs="Verdana"/>
          <w:bCs/>
          <w:sz w:val="20"/>
          <w:szCs w:val="20"/>
        </w:rPr>
        <w:tab/>
      </w:r>
      <w:r w:rsidRPr="00D41196">
        <w:rPr>
          <w:rFonts w:ascii="Verdana" w:hAnsi="Verdana" w:cs="Verdana"/>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D41196">
        <w:rPr>
          <w:rFonts w:ascii="Verdana" w:hAnsi="Verdana" w:cs="Verdana"/>
          <w:sz w:val="20"/>
          <w:szCs w:val="20"/>
          <w:vertAlign w:val="superscript"/>
        </w:rPr>
        <w:footnoteReference w:id="13"/>
      </w:r>
      <w:r w:rsidRPr="00D41196">
        <w:rPr>
          <w:rFonts w:ascii="Verdana" w:hAnsi="Verdana" w:cs="Verdana"/>
          <w:sz w:val="20"/>
          <w:szCs w:val="20"/>
        </w:rPr>
        <w:t xml:space="preserve">. </w:t>
      </w:r>
    </w:p>
    <w:p w14:paraId="75737775"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16.8.</w:t>
      </w:r>
      <w:r w:rsidRPr="00D41196">
        <w:rPr>
          <w:rFonts w:ascii="Verdana" w:hAnsi="Verdana" w:cs="Verdana"/>
          <w:bCs/>
          <w:sz w:val="20"/>
          <w:szCs w:val="20"/>
        </w:rPr>
        <w:tab/>
      </w:r>
      <w:r w:rsidRPr="00D41196">
        <w:rPr>
          <w:rFonts w:ascii="Verdana" w:hAnsi="Verdana" w:cs="Verdana"/>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9BAB4F1" w14:textId="77777777" w:rsidR="00D41196" w:rsidRPr="00D41196" w:rsidRDefault="00D41196" w:rsidP="00D41196">
      <w:pPr>
        <w:spacing w:before="120" w:after="120"/>
        <w:ind w:left="709" w:hanging="709"/>
        <w:jc w:val="both"/>
        <w:rPr>
          <w:rFonts w:ascii="Verdana" w:hAnsi="Verdana" w:cs="Verdana"/>
          <w:sz w:val="20"/>
          <w:szCs w:val="20"/>
        </w:rPr>
      </w:pPr>
      <w:bookmarkStart w:id="12" w:name="_Hlk110508858"/>
      <w:r w:rsidRPr="00D41196">
        <w:rPr>
          <w:rFonts w:ascii="Verdana" w:hAnsi="Verdana" w:cs="Verdana"/>
          <w:bCs/>
          <w:sz w:val="20"/>
          <w:szCs w:val="20"/>
        </w:rPr>
        <w:t>16.9.</w:t>
      </w:r>
      <w:r w:rsidRPr="00D41196">
        <w:rPr>
          <w:rFonts w:ascii="Verdana" w:hAnsi="Verdana" w:cs="Verdana"/>
          <w:bCs/>
          <w:sz w:val="20"/>
          <w:szCs w:val="20"/>
        </w:rPr>
        <w:tab/>
      </w:r>
      <w:r w:rsidRPr="00D41196">
        <w:rPr>
          <w:rFonts w:ascii="Verdana" w:hAnsi="Verdana" w:cs="Verdana"/>
          <w:b/>
          <w:bCs/>
          <w:sz w:val="20"/>
          <w:szCs w:val="20"/>
        </w:rPr>
        <w:t>Formularz „Oferta”</w:t>
      </w:r>
      <w:r w:rsidRPr="00D41196">
        <w:rPr>
          <w:rFonts w:ascii="Verdana" w:hAnsi="Verdana" w:cs="Verdana"/>
          <w:sz w:val="20"/>
          <w:szCs w:val="20"/>
        </w:rPr>
        <w:t xml:space="preserve"> podpisuje się kwalifikowanym podpisem elektronicznym, podpisem zaufanym</w:t>
      </w:r>
      <w:r w:rsidRPr="00D41196">
        <w:rPr>
          <w:rFonts w:ascii="Verdana" w:hAnsi="Verdana" w:cs="Verdana"/>
          <w:sz w:val="20"/>
          <w:szCs w:val="20"/>
          <w:vertAlign w:val="superscript"/>
        </w:rPr>
        <w:footnoteReference w:id="14"/>
      </w:r>
      <w:r w:rsidRPr="00D41196">
        <w:rPr>
          <w:rFonts w:ascii="Verdana" w:hAnsi="Verdana" w:cs="Verdana"/>
          <w:sz w:val="20"/>
          <w:szCs w:val="20"/>
        </w:rPr>
        <w:t xml:space="preserve"> lub podpisem osobistym</w:t>
      </w:r>
      <w:r w:rsidRPr="00D41196">
        <w:rPr>
          <w:rFonts w:ascii="Verdana" w:hAnsi="Verdana" w:cs="Verdana"/>
          <w:sz w:val="20"/>
          <w:szCs w:val="20"/>
          <w:vertAlign w:val="superscript"/>
        </w:rPr>
        <w:footnoteReference w:id="15"/>
      </w:r>
      <w:r w:rsidRPr="00D41196">
        <w:rPr>
          <w:rFonts w:ascii="Verdana" w:hAnsi="Verdana" w:cs="Verdana"/>
          <w:sz w:val="20"/>
          <w:szCs w:val="20"/>
        </w:rPr>
        <w:t xml:space="preserve">. </w:t>
      </w:r>
    </w:p>
    <w:bookmarkEnd w:id="12"/>
    <w:p w14:paraId="3ABC820E" w14:textId="351ABFF0"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ab/>
      </w:r>
      <w:r w:rsidRPr="00D41196">
        <w:rPr>
          <w:rFonts w:ascii="Verdana" w:hAnsi="Verdana" w:cs="Verdana"/>
          <w:b/>
          <w:bCs/>
          <w:sz w:val="20"/>
          <w:szCs w:val="20"/>
        </w:rPr>
        <w:t>Pozostałe dokumenty</w:t>
      </w:r>
      <w:r w:rsidRPr="00D41196">
        <w:rPr>
          <w:rFonts w:ascii="Verdana" w:hAnsi="Verdana" w:cs="Verdana"/>
          <w:sz w:val="20"/>
          <w:szCs w:val="20"/>
        </w:rPr>
        <w:t xml:space="preserve">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CD61A44" w14:textId="16ABF8EC" w:rsidR="00D41196" w:rsidRPr="00D41196" w:rsidRDefault="00D41196" w:rsidP="00D41196">
      <w:pPr>
        <w:spacing w:before="120" w:after="120"/>
        <w:ind w:left="709" w:hanging="1"/>
        <w:jc w:val="both"/>
        <w:rPr>
          <w:rFonts w:ascii="Verdana" w:hAnsi="Verdana" w:cs="Verdana"/>
          <w:sz w:val="20"/>
          <w:szCs w:val="20"/>
        </w:rPr>
      </w:pPr>
      <w:r w:rsidRPr="00D41196">
        <w:rPr>
          <w:rFonts w:ascii="Verdana" w:hAnsi="Verdana" w:cs="Verdana"/>
          <w:bCs/>
          <w:sz w:val="20"/>
          <w:szCs w:val="20"/>
        </w:rPr>
        <w:t xml:space="preserve">W </w:t>
      </w:r>
      <w:r w:rsidRPr="00D41196">
        <w:rPr>
          <w:rFonts w:ascii="Verdana" w:hAnsi="Verdana" w:cs="Verdana"/>
          <w:sz w:val="20"/>
          <w:szCs w:val="20"/>
        </w:rPr>
        <w:t>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00557BC4">
        <w:rPr>
          <w:rFonts w:ascii="Verdana" w:hAnsi="Verdana" w:cs="Verdana"/>
          <w:sz w:val="20"/>
          <w:szCs w:val="20"/>
        </w:rPr>
        <w:t>.</w:t>
      </w:r>
    </w:p>
    <w:p w14:paraId="6CBA91F8"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16.10.</w:t>
      </w:r>
      <w:r w:rsidRPr="00D41196">
        <w:rPr>
          <w:rFonts w:ascii="Verdana" w:hAnsi="Verdana" w:cs="Verdana"/>
          <w:bCs/>
          <w:sz w:val="20"/>
          <w:szCs w:val="20"/>
        </w:rPr>
        <w:tab/>
      </w:r>
      <w:r w:rsidRPr="00D41196">
        <w:rPr>
          <w:rFonts w:ascii="Verdana" w:hAnsi="Verdana" w:cs="Verdana"/>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C7ECD41" w14:textId="77777777" w:rsidR="00D41196" w:rsidRPr="00D41196" w:rsidRDefault="00D41196" w:rsidP="00D41196">
      <w:pPr>
        <w:spacing w:before="120" w:after="120"/>
        <w:jc w:val="both"/>
        <w:rPr>
          <w:rFonts w:ascii="Verdana" w:hAnsi="Verdana" w:cs="Verdana"/>
          <w:sz w:val="20"/>
          <w:szCs w:val="20"/>
        </w:rPr>
      </w:pPr>
      <w:r w:rsidRPr="00D41196">
        <w:rPr>
          <w:rFonts w:ascii="Verdana" w:hAnsi="Verdana" w:cs="Verdana"/>
          <w:bCs/>
          <w:sz w:val="20"/>
          <w:szCs w:val="20"/>
        </w:rPr>
        <w:t>16.11.</w:t>
      </w:r>
      <w:r w:rsidRPr="00D41196">
        <w:rPr>
          <w:rFonts w:ascii="Verdana" w:hAnsi="Verdana" w:cs="Verdana"/>
          <w:sz w:val="20"/>
          <w:szCs w:val="20"/>
        </w:rPr>
        <w:t xml:space="preserve">Oferta może być złożona tylko do upływu terminu składania ofert. </w:t>
      </w:r>
    </w:p>
    <w:p w14:paraId="379521B0" w14:textId="77777777" w:rsidR="00D41196" w:rsidRPr="00D41196" w:rsidRDefault="00D41196" w:rsidP="00D41196">
      <w:pPr>
        <w:spacing w:before="120" w:after="120"/>
        <w:ind w:left="708" w:hanging="708"/>
        <w:jc w:val="both"/>
        <w:rPr>
          <w:rFonts w:ascii="Verdana" w:hAnsi="Verdana" w:cs="Verdana"/>
          <w:sz w:val="20"/>
          <w:szCs w:val="20"/>
        </w:rPr>
      </w:pPr>
      <w:r w:rsidRPr="00D41196">
        <w:rPr>
          <w:rFonts w:ascii="Verdana" w:hAnsi="Verdana" w:cs="Verdana"/>
          <w:bCs/>
          <w:sz w:val="20"/>
          <w:szCs w:val="20"/>
        </w:rPr>
        <w:t>16.12.</w:t>
      </w:r>
      <w:r w:rsidRPr="00D41196">
        <w:rPr>
          <w:rFonts w:ascii="Verdana" w:hAnsi="Verdana" w:cs="Verdana"/>
          <w:sz w:val="20"/>
          <w:szCs w:val="20"/>
        </w:rPr>
        <w:t>Wykonawca może przed upływem terminu składania ofert wycofać ofertę. Wykonawca wycofuje ofertę w zakładce „Oferty/wnioski” używając przycisku „Wycofaj ofertę”.</w:t>
      </w:r>
    </w:p>
    <w:p w14:paraId="6F3A2611" w14:textId="77777777" w:rsidR="00D41196" w:rsidRPr="00D41196" w:rsidRDefault="00D41196" w:rsidP="00D41196">
      <w:pPr>
        <w:spacing w:before="120" w:after="120"/>
        <w:ind w:left="708"/>
        <w:jc w:val="both"/>
        <w:rPr>
          <w:rFonts w:ascii="Verdana" w:hAnsi="Verdana" w:cs="Verdana"/>
          <w:sz w:val="20"/>
          <w:szCs w:val="20"/>
        </w:rPr>
      </w:pPr>
      <w:r w:rsidRPr="00D41196">
        <w:rPr>
          <w:rFonts w:ascii="Verdana" w:hAnsi="Verdana" w:cs="Verdana"/>
          <w:sz w:val="20"/>
          <w:szCs w:val="20"/>
        </w:rPr>
        <w:t>Wykonawca po upływie terminu do składania ofert nie może skutecznie dokonać zmiany ani wycofać złożonej oferty (załączników).</w:t>
      </w:r>
    </w:p>
    <w:p w14:paraId="24D33ECE" w14:textId="77777777" w:rsidR="00D41196" w:rsidRPr="00D41196" w:rsidRDefault="00D41196" w:rsidP="00D41196">
      <w:pPr>
        <w:spacing w:before="120" w:after="120"/>
        <w:ind w:left="708" w:hanging="708"/>
        <w:jc w:val="both"/>
        <w:rPr>
          <w:rFonts w:ascii="Verdana" w:hAnsi="Verdana" w:cs="Verdana"/>
          <w:sz w:val="20"/>
          <w:szCs w:val="20"/>
        </w:rPr>
      </w:pPr>
      <w:r w:rsidRPr="00D41196">
        <w:rPr>
          <w:rFonts w:ascii="Verdana" w:hAnsi="Verdana" w:cs="Verdana"/>
          <w:bCs/>
          <w:sz w:val="20"/>
          <w:szCs w:val="20"/>
        </w:rPr>
        <w:t>16.13.</w:t>
      </w:r>
      <w:r w:rsidRPr="00D41196">
        <w:rPr>
          <w:rFonts w:ascii="Verdana" w:hAnsi="Verdana" w:cs="Verdana"/>
          <w:sz w:val="20"/>
          <w:szCs w:val="20"/>
        </w:rPr>
        <w:t xml:space="preserve">Maksymalny łączny rozmiar plików stanowiących ofertę lub składanych wraz z ofertą to 250 MB. </w:t>
      </w:r>
      <w:bookmarkEnd w:id="10"/>
    </w:p>
    <w:p w14:paraId="571D3C93"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lastRenderedPageBreak/>
        <w:t>16.14.</w:t>
      </w:r>
      <w:r w:rsidRPr="00D41196">
        <w:rPr>
          <w:rFonts w:ascii="Verdana" w:hAnsi="Verdana" w:cs="Verdana"/>
          <w:bCs/>
          <w:sz w:val="20"/>
          <w:szCs w:val="20"/>
        </w:rPr>
        <w:tab/>
      </w:r>
      <w:r w:rsidRPr="00D41196">
        <w:rPr>
          <w:rFonts w:ascii="Verdana" w:hAnsi="Verdana" w:cs="Verdana"/>
          <w:sz w:val="20"/>
          <w:szCs w:val="20"/>
        </w:rPr>
        <w:t>Wraz z Ofertą Wykonawca zobowiązany jest złożyć:</w:t>
      </w:r>
    </w:p>
    <w:p w14:paraId="17A9C825" w14:textId="77777777" w:rsidR="00D41196" w:rsidRPr="00D41196" w:rsidRDefault="00D41196" w:rsidP="00D41196">
      <w:pPr>
        <w:tabs>
          <w:tab w:val="left" w:pos="1134"/>
        </w:tabs>
        <w:spacing w:before="120" w:after="120"/>
        <w:ind w:left="1144" w:hanging="435"/>
        <w:jc w:val="both"/>
        <w:rPr>
          <w:rFonts w:ascii="Verdana" w:hAnsi="Verdana" w:cs="Verdana"/>
          <w:sz w:val="20"/>
          <w:szCs w:val="20"/>
        </w:rPr>
      </w:pPr>
      <w:r w:rsidRPr="00D41196">
        <w:rPr>
          <w:rFonts w:ascii="Verdana" w:hAnsi="Verdana" w:cs="Verdana"/>
          <w:sz w:val="20"/>
          <w:szCs w:val="20"/>
        </w:rPr>
        <w:t xml:space="preserve">1) </w:t>
      </w:r>
      <w:r w:rsidRPr="00D41196">
        <w:rPr>
          <w:rFonts w:ascii="Verdana" w:hAnsi="Verdana" w:cs="Verdana"/>
          <w:sz w:val="20"/>
          <w:szCs w:val="20"/>
        </w:rPr>
        <w:tab/>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t>
      </w:r>
      <w:r w:rsidRPr="00D41196">
        <w:rPr>
          <w:rFonts w:ascii="Verdana" w:hAnsi="Verdana" w:cs="Verdana"/>
          <w:b/>
          <w:sz w:val="20"/>
          <w:szCs w:val="20"/>
        </w:rPr>
        <w:t>w odniesieniu do Wykonawcy, Wykonawcy wspólnie ubiegającego się o zamówienie, jak również w odniesieniu do podmiotów udostępniających zasoby</w:t>
      </w:r>
      <w:r w:rsidRPr="00D41196">
        <w:rPr>
          <w:rFonts w:ascii="Verdana" w:hAnsi="Verdana" w:cs="Verdana"/>
          <w:sz w:val="20"/>
          <w:szCs w:val="20"/>
        </w:rPr>
        <w:t>; 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676FE6C4" w14:textId="77777777" w:rsidR="00D41196" w:rsidRPr="00D41196" w:rsidRDefault="00D41196" w:rsidP="00D41196">
      <w:pPr>
        <w:tabs>
          <w:tab w:val="left" w:pos="1134"/>
        </w:tabs>
        <w:spacing w:before="120" w:after="120"/>
        <w:ind w:left="1134" w:hanging="425"/>
        <w:jc w:val="both"/>
        <w:rPr>
          <w:rFonts w:ascii="Verdana" w:hAnsi="Verdana" w:cs="Verdana"/>
          <w:sz w:val="20"/>
          <w:szCs w:val="20"/>
        </w:rPr>
      </w:pPr>
      <w:r w:rsidRPr="00D41196">
        <w:rPr>
          <w:rFonts w:ascii="Verdana" w:hAnsi="Verdana"/>
          <w:sz w:val="20"/>
          <w:szCs w:val="20"/>
        </w:rPr>
        <w:t xml:space="preserve">2) </w:t>
      </w:r>
      <w:r w:rsidRPr="00D41196">
        <w:rPr>
          <w:rFonts w:ascii="Verdana" w:hAnsi="Verdana"/>
          <w:sz w:val="20"/>
          <w:szCs w:val="20"/>
        </w:rPr>
        <w:tab/>
      </w:r>
      <w:r w:rsidRPr="00D41196">
        <w:rPr>
          <w:rFonts w:ascii="Verdana" w:hAnsi="Verdana" w:cs="Verdana"/>
          <w:sz w:val="20"/>
          <w:szCs w:val="20"/>
        </w:rPr>
        <w:t xml:space="preserve">pełnomocnictwo lub inny dokument potwierdzający umocowanie do reprezentowania Wykonawcy lub podmiotu udostępniającego zasoby chyba, że umocowanie do reprezentacji wynika z dokumentów, o których mowa w pkt. 16.6. ppkt 1) IDW; </w:t>
      </w:r>
    </w:p>
    <w:p w14:paraId="4AF4D74D" w14:textId="77777777" w:rsidR="00D41196" w:rsidRPr="00D41196" w:rsidRDefault="00D41196" w:rsidP="00D41196">
      <w:pPr>
        <w:tabs>
          <w:tab w:val="left" w:pos="1134"/>
        </w:tabs>
        <w:spacing w:before="120" w:after="120"/>
        <w:ind w:left="1134" w:hanging="425"/>
        <w:jc w:val="both"/>
        <w:rPr>
          <w:rFonts w:ascii="Verdana" w:hAnsi="Verdana" w:cs="Verdana"/>
          <w:sz w:val="20"/>
          <w:szCs w:val="20"/>
        </w:rPr>
      </w:pPr>
      <w:r w:rsidRPr="00D41196">
        <w:rPr>
          <w:rFonts w:ascii="Verdana" w:hAnsi="Verdana"/>
          <w:sz w:val="20"/>
          <w:szCs w:val="20"/>
        </w:rPr>
        <w:t xml:space="preserve">3) </w:t>
      </w:r>
      <w:r w:rsidRPr="00D41196">
        <w:rPr>
          <w:rFonts w:ascii="Verdana" w:hAnsi="Verdana"/>
          <w:sz w:val="20"/>
          <w:szCs w:val="20"/>
        </w:rPr>
        <w:tab/>
      </w:r>
      <w:r w:rsidRPr="00D41196">
        <w:rPr>
          <w:rFonts w:ascii="Verdana" w:hAnsi="Verdana" w:cs="Verdana"/>
          <w:sz w:val="20"/>
          <w:szCs w:val="20"/>
        </w:rPr>
        <w:t xml:space="preserve">pełnomocnictwo lub inny dokument potwierdzający umocowanie do reprezentowania wszystkich Wykonawców wspólnie ubiegających się o udzielenie zamówienia  (np. umowa o współdziałaniu). Pełnomocnik może być ustanowiony do reprezentowania Wykonawców w postępowaniu albo do reprezentowania w postępowaniu i zawarcia umowy; </w:t>
      </w:r>
    </w:p>
    <w:p w14:paraId="2DF4869B" w14:textId="77777777" w:rsidR="00D41196" w:rsidRPr="00D41196" w:rsidRDefault="00D41196" w:rsidP="00D41196">
      <w:pPr>
        <w:tabs>
          <w:tab w:val="left" w:pos="1134"/>
        </w:tabs>
        <w:spacing w:before="120" w:after="120"/>
        <w:ind w:left="1134" w:hanging="425"/>
        <w:jc w:val="both"/>
        <w:rPr>
          <w:rFonts w:ascii="Verdana" w:hAnsi="Verdana"/>
          <w:sz w:val="20"/>
          <w:szCs w:val="20"/>
        </w:rPr>
      </w:pPr>
      <w:r w:rsidRPr="00D41196">
        <w:rPr>
          <w:rFonts w:ascii="Verdana" w:hAnsi="Verdana"/>
          <w:sz w:val="20"/>
          <w:szCs w:val="20"/>
        </w:rPr>
        <w:t>4)</w:t>
      </w:r>
      <w:r w:rsidRPr="00D41196">
        <w:rPr>
          <w:rFonts w:ascii="Verdana" w:hAnsi="Verdana"/>
          <w:sz w:val="20"/>
          <w:szCs w:val="20"/>
        </w:rPr>
        <w:tab/>
      </w:r>
      <w:r w:rsidRPr="00D41196">
        <w:rPr>
          <w:rFonts w:ascii="Verdana" w:hAnsi="Verdana"/>
          <w:b/>
          <w:sz w:val="20"/>
          <w:szCs w:val="20"/>
        </w:rPr>
        <w:t>zobowiązania</w:t>
      </w:r>
      <w:r w:rsidRPr="00D41196">
        <w:rPr>
          <w:rFonts w:ascii="Verdana" w:hAnsi="Verdana"/>
          <w:sz w:val="20"/>
          <w:szCs w:val="20"/>
        </w:rPr>
        <w:t xml:space="preserve"> wymagane postanowieniami pkt. 11.3. IDW,  w przypadku gdy Wykonawca polega na zdolnościach podmiotów udostępniających zasoby w celu potwierdzenia spełniania warunków udziału w postępowaniu </w:t>
      </w:r>
      <w:r w:rsidRPr="00D41196">
        <w:rPr>
          <w:rFonts w:ascii="Verdana" w:hAnsi="Verdana"/>
          <w:b/>
          <w:sz w:val="20"/>
          <w:szCs w:val="20"/>
        </w:rPr>
        <w:t>wraz z pełnomocnictwami, jeżeli prawo do podpisania danego zobowiązania nie wynika z dokumentów, o których mowa w pkt. 16.14. ppkt 1) IDW</w:t>
      </w:r>
      <w:r w:rsidRPr="00D41196">
        <w:rPr>
          <w:rFonts w:ascii="Verdana" w:hAnsi="Verdana"/>
          <w:sz w:val="20"/>
          <w:szCs w:val="20"/>
        </w:rPr>
        <w:t xml:space="preserve">; </w:t>
      </w:r>
    </w:p>
    <w:p w14:paraId="18DCB5CA" w14:textId="77777777" w:rsidR="00D41196" w:rsidRPr="00D41196" w:rsidRDefault="00D41196" w:rsidP="00D41196">
      <w:pPr>
        <w:tabs>
          <w:tab w:val="left" w:pos="993"/>
        </w:tabs>
        <w:spacing w:before="120" w:after="120"/>
        <w:ind w:left="1144" w:hanging="435"/>
        <w:jc w:val="both"/>
        <w:rPr>
          <w:rFonts w:ascii="Verdana" w:hAnsi="Verdana"/>
          <w:sz w:val="20"/>
          <w:szCs w:val="20"/>
        </w:rPr>
      </w:pPr>
      <w:r w:rsidRPr="00D41196">
        <w:rPr>
          <w:rFonts w:ascii="Verdana" w:hAnsi="Verdana" w:cs="Verdana"/>
          <w:sz w:val="20"/>
          <w:szCs w:val="20"/>
        </w:rPr>
        <w:t xml:space="preserve">5) </w:t>
      </w:r>
      <w:r w:rsidRPr="00D41196">
        <w:rPr>
          <w:rFonts w:ascii="Verdana" w:hAnsi="Verdana" w:cs="Verdana"/>
          <w:sz w:val="20"/>
          <w:szCs w:val="20"/>
        </w:rPr>
        <w:tab/>
      </w:r>
      <w:r w:rsidRPr="00D41196">
        <w:rPr>
          <w:rFonts w:ascii="Verdana" w:hAnsi="Verdana"/>
          <w:sz w:val="20"/>
          <w:szCs w:val="20"/>
        </w:rPr>
        <w:t xml:space="preserve">oświadczenie </w:t>
      </w:r>
      <w:r w:rsidRPr="00D41196">
        <w:rPr>
          <w:rFonts w:ascii="Verdana" w:hAnsi="Verdana" w:cs="Verdana"/>
          <w:bCs/>
          <w:sz w:val="20"/>
          <w:szCs w:val="20"/>
        </w:rPr>
        <w:t>Wykonawców wspólnie ubiegających się o udzielenie zamówienia, o którym mowa w art. 117 ust. 4 ustawy Pzp;</w:t>
      </w:r>
      <w:r w:rsidRPr="00D41196">
        <w:rPr>
          <w:rFonts w:ascii="Verdana" w:hAnsi="Verdana"/>
          <w:sz w:val="20"/>
          <w:szCs w:val="20"/>
        </w:rPr>
        <w:t xml:space="preserve"> </w:t>
      </w:r>
    </w:p>
    <w:p w14:paraId="6636B2D0" w14:textId="77777777" w:rsidR="00D41196" w:rsidRPr="00D41196" w:rsidRDefault="00D41196" w:rsidP="00D41196">
      <w:pPr>
        <w:tabs>
          <w:tab w:val="left" w:pos="993"/>
        </w:tabs>
        <w:spacing w:before="120" w:after="120"/>
        <w:ind w:left="1144" w:hanging="435"/>
        <w:jc w:val="both"/>
        <w:rPr>
          <w:rFonts w:ascii="Verdana" w:hAnsi="Verdana" w:cs="Verdana"/>
          <w:sz w:val="20"/>
          <w:szCs w:val="20"/>
        </w:rPr>
      </w:pPr>
      <w:r w:rsidRPr="00D41196">
        <w:rPr>
          <w:rFonts w:ascii="Verdana" w:hAnsi="Verdana" w:cs="Verdana"/>
          <w:sz w:val="20"/>
          <w:szCs w:val="20"/>
        </w:rPr>
        <w:t>6)</w:t>
      </w:r>
      <w:r w:rsidRPr="00D41196">
        <w:rPr>
          <w:rFonts w:ascii="Verdana" w:hAnsi="Verdana" w:cs="Verdana"/>
          <w:sz w:val="20"/>
          <w:szCs w:val="20"/>
        </w:rPr>
        <w:tab/>
      </w:r>
      <w:r w:rsidRPr="00D41196">
        <w:rPr>
          <w:rFonts w:ascii="Verdana" w:hAnsi="Verdana" w:cs="Verdana"/>
          <w:sz w:val="20"/>
          <w:szCs w:val="20"/>
        </w:rPr>
        <w:tab/>
        <w:t>oświadczenie wymagane postanowieniami pkt. 10.2., 11.9. i 13.3. IDW;</w:t>
      </w:r>
    </w:p>
    <w:p w14:paraId="5B76CAC0" w14:textId="77777777" w:rsidR="00D41196" w:rsidRPr="00D41196" w:rsidRDefault="00D41196" w:rsidP="00D41196">
      <w:pPr>
        <w:tabs>
          <w:tab w:val="left" w:pos="993"/>
        </w:tabs>
        <w:spacing w:before="120" w:after="120"/>
        <w:ind w:left="1144" w:hanging="435"/>
        <w:jc w:val="both"/>
        <w:rPr>
          <w:rFonts w:ascii="Verdana" w:hAnsi="Verdana" w:cs="Verdana"/>
          <w:sz w:val="20"/>
          <w:szCs w:val="20"/>
        </w:rPr>
      </w:pPr>
      <w:r w:rsidRPr="00D41196">
        <w:rPr>
          <w:rFonts w:ascii="Verdana" w:hAnsi="Verdana" w:cs="Verdana"/>
          <w:sz w:val="20"/>
          <w:szCs w:val="20"/>
        </w:rPr>
        <w:t>7)</w:t>
      </w:r>
      <w:r w:rsidRPr="00D41196">
        <w:rPr>
          <w:rFonts w:ascii="Verdana" w:hAnsi="Verdana" w:cs="Verdana"/>
          <w:sz w:val="20"/>
          <w:szCs w:val="20"/>
        </w:rPr>
        <w:tab/>
      </w:r>
      <w:r w:rsidRPr="00D41196">
        <w:rPr>
          <w:rFonts w:ascii="Verdana" w:hAnsi="Verdana" w:cs="Verdana"/>
          <w:sz w:val="20"/>
          <w:szCs w:val="20"/>
        </w:rPr>
        <w:tab/>
        <w:t>oryginał dokumentu potwierdzającego wniesienie wadium, gdy jest wnoszone w poręczeniach lub gwarancjach.</w:t>
      </w:r>
    </w:p>
    <w:p w14:paraId="774D04E2"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sz w:val="20"/>
          <w:szCs w:val="20"/>
        </w:rPr>
        <w:t>16.15.</w:t>
      </w:r>
      <w:r w:rsidRPr="00D41196">
        <w:rPr>
          <w:rFonts w:ascii="Verdana" w:hAnsi="Verdana" w:cs="Verdana"/>
          <w:sz w:val="20"/>
          <w:szCs w:val="20"/>
        </w:rPr>
        <w:tab/>
        <w:t xml:space="preserve">Zamawiający </w:t>
      </w:r>
      <w:r w:rsidRPr="00D41196">
        <w:rPr>
          <w:rFonts w:ascii="Verdana" w:hAnsi="Verdana" w:cs="Verdana"/>
          <w:b/>
          <w:sz w:val="20"/>
          <w:szCs w:val="20"/>
        </w:rPr>
        <w:t>nie żąda złożenia</w:t>
      </w:r>
      <w:r w:rsidRPr="00D41196">
        <w:rPr>
          <w:rFonts w:ascii="Verdana" w:hAnsi="Verdana" w:cs="Verdana"/>
          <w:sz w:val="20"/>
          <w:szCs w:val="20"/>
        </w:rPr>
        <w:t xml:space="preserve"> wraz z Ofertą przedmiotowych środków dowodowych.</w:t>
      </w:r>
    </w:p>
    <w:p w14:paraId="60C149D6" w14:textId="77777777" w:rsidR="00D41196" w:rsidRPr="00D41196" w:rsidRDefault="00D41196" w:rsidP="00D41196">
      <w:pPr>
        <w:spacing w:before="120" w:after="120"/>
        <w:ind w:left="709" w:hanging="709"/>
        <w:jc w:val="both"/>
        <w:rPr>
          <w:rFonts w:ascii="Verdana" w:hAnsi="Verdana" w:cs="Verdana"/>
          <w:bCs/>
          <w:sz w:val="20"/>
          <w:szCs w:val="20"/>
        </w:rPr>
      </w:pPr>
      <w:r w:rsidRPr="00D41196">
        <w:rPr>
          <w:rFonts w:ascii="Verdana" w:hAnsi="Verdana" w:cs="Verdana"/>
          <w:bCs/>
          <w:sz w:val="20"/>
          <w:szCs w:val="20"/>
        </w:rPr>
        <w:t>16.16.</w:t>
      </w:r>
      <w:r w:rsidRPr="00D41196">
        <w:rPr>
          <w:rFonts w:ascii="Verdana" w:hAnsi="Verdana" w:cs="Verdana"/>
          <w:bCs/>
          <w:sz w:val="20"/>
          <w:szCs w:val="20"/>
        </w:rPr>
        <w:tab/>
      </w:r>
      <w:r w:rsidRPr="00D41196">
        <w:rPr>
          <w:rFonts w:ascii="Verdana" w:hAnsi="Verdana" w:cs="Verdana"/>
          <w:b/>
          <w:bCs/>
          <w:sz w:val="20"/>
          <w:szCs w:val="20"/>
        </w:rPr>
        <w:t>Wymagania formalne</w:t>
      </w:r>
      <w:r w:rsidRPr="00D41196">
        <w:rPr>
          <w:rFonts w:ascii="Verdana" w:hAnsi="Verdana" w:cs="Verdana"/>
          <w:bCs/>
          <w:sz w:val="20"/>
          <w:szCs w:val="20"/>
        </w:rPr>
        <w:t xml:space="preserve"> dotyczące składanych w postępowaniu podmiotowych środków dowodowych oraz innych dokumentów lub oświadczeń:</w:t>
      </w:r>
    </w:p>
    <w:p w14:paraId="723A7AC5" w14:textId="77777777" w:rsidR="00D41196" w:rsidRPr="00D41196" w:rsidRDefault="00D41196" w:rsidP="00D41196">
      <w:pPr>
        <w:tabs>
          <w:tab w:val="left" w:pos="993"/>
        </w:tabs>
        <w:spacing w:before="120" w:after="120"/>
        <w:ind w:left="993" w:hanging="993"/>
        <w:jc w:val="both"/>
        <w:rPr>
          <w:rFonts w:ascii="Verdana" w:hAnsi="Verdana" w:cs="Verdana"/>
          <w:b/>
          <w:bCs/>
          <w:i/>
          <w:color w:val="2F5496" w:themeColor="accent1" w:themeShade="BF"/>
          <w:sz w:val="20"/>
          <w:szCs w:val="20"/>
        </w:rPr>
      </w:pPr>
      <w:r w:rsidRPr="00D41196">
        <w:rPr>
          <w:rFonts w:ascii="Verdana" w:hAnsi="Verdana" w:cs="Verdana"/>
          <w:bCs/>
          <w:sz w:val="20"/>
          <w:szCs w:val="20"/>
        </w:rPr>
        <w:t>16.16.1.</w:t>
      </w:r>
      <w:r w:rsidRPr="00D41196">
        <w:rPr>
          <w:rFonts w:ascii="Verdana" w:hAnsi="Verdana" w:cs="Verdana"/>
          <w:bCs/>
          <w:sz w:val="20"/>
          <w:szCs w:val="20"/>
        </w:rPr>
        <w:tab/>
        <w:t>Ofertę oraz</w:t>
      </w:r>
      <w:r w:rsidRPr="00D41196">
        <w:rPr>
          <w:b/>
          <w:bCs/>
          <w:sz w:val="25"/>
          <w:szCs w:val="25"/>
        </w:rPr>
        <w:t xml:space="preserve"> </w:t>
      </w:r>
      <w:r w:rsidRPr="00D41196">
        <w:rPr>
          <w:rFonts w:ascii="Verdana" w:hAnsi="Verdana" w:cs="Verdana"/>
          <w:bCs/>
          <w:sz w:val="20"/>
          <w:szCs w:val="20"/>
        </w:rPr>
        <w:t xml:space="preserve">oświadczenie składa się, pod rygorem nieważności, w formie elektronicznej (tj. opatrzonej kwalifikowanym podpisem elektronicznym) lub w postaci elektronicznej opatrzonej podpisem zaufanym lub podpisem osobistym. </w:t>
      </w:r>
      <w:r w:rsidRPr="00D41196">
        <w:rPr>
          <w:rFonts w:ascii="Verdana" w:hAnsi="Verdana" w:cs="Verdana"/>
          <w:sz w:val="20"/>
          <w:szCs w:val="20"/>
        </w:rPr>
        <w:t>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r w:rsidRPr="00D41196">
        <w:rPr>
          <w:rFonts w:ascii="Verdana" w:hAnsi="Verdana" w:cs="Verdana"/>
          <w:b/>
          <w:bCs/>
          <w:i/>
          <w:color w:val="0070C0"/>
          <w:sz w:val="20"/>
          <w:szCs w:val="20"/>
        </w:rPr>
        <w:tab/>
      </w:r>
    </w:p>
    <w:p w14:paraId="4884C436" w14:textId="77777777" w:rsidR="00D41196" w:rsidRPr="00D41196" w:rsidRDefault="00D41196" w:rsidP="00D41196">
      <w:pPr>
        <w:tabs>
          <w:tab w:val="left" w:pos="993"/>
        </w:tabs>
        <w:spacing w:before="120" w:after="120"/>
        <w:ind w:left="993" w:hanging="993"/>
        <w:jc w:val="both"/>
        <w:rPr>
          <w:rFonts w:ascii="Verdana" w:hAnsi="Verdana" w:cs="Verdana"/>
          <w:bCs/>
          <w:sz w:val="20"/>
          <w:szCs w:val="20"/>
        </w:rPr>
      </w:pPr>
      <w:r w:rsidRPr="00D41196">
        <w:rPr>
          <w:rFonts w:ascii="Verdana" w:hAnsi="Verdana" w:cs="Verdana"/>
          <w:bCs/>
          <w:sz w:val="20"/>
          <w:szCs w:val="20"/>
        </w:rPr>
        <w:t>16.16.2.</w:t>
      </w:r>
      <w:r w:rsidRPr="00D41196">
        <w:rPr>
          <w:rFonts w:ascii="Verdana" w:hAnsi="Verdana" w:cs="Verdana"/>
          <w:bCs/>
          <w:sz w:val="20"/>
          <w:szCs w:val="20"/>
        </w:rPr>
        <w:tab/>
        <w:t>W przypadku, gdy podmiotowe środki dowodowe</w:t>
      </w:r>
      <w:r w:rsidRPr="00D41196">
        <w:rPr>
          <w:rFonts w:ascii="Verdana" w:hAnsi="Verdana" w:cs="Verdana"/>
          <w:bCs/>
          <w:i/>
          <w:sz w:val="20"/>
          <w:szCs w:val="20"/>
        </w:rPr>
        <w:t>,</w:t>
      </w:r>
      <w:r w:rsidRPr="00D41196">
        <w:rPr>
          <w:rFonts w:ascii="Verdana" w:hAnsi="Verdana" w:cs="Verdana"/>
          <w:bCs/>
          <w:sz w:val="20"/>
          <w:szCs w:val="20"/>
        </w:rPr>
        <w:t xml:space="preserve"> inne dokumenty lub dokumenty potwierdzające umocowanie do reprezentowania zostały wystawione przez upoważnione podmioty:</w:t>
      </w:r>
    </w:p>
    <w:p w14:paraId="28683425" w14:textId="77777777" w:rsidR="00D41196" w:rsidRPr="00D41196" w:rsidRDefault="00D41196" w:rsidP="00A75CCF">
      <w:pPr>
        <w:numPr>
          <w:ilvl w:val="0"/>
          <w:numId w:val="16"/>
        </w:numPr>
        <w:spacing w:before="120" w:after="120"/>
        <w:ind w:left="1134" w:hanging="283"/>
        <w:jc w:val="both"/>
        <w:rPr>
          <w:rFonts w:ascii="Verdana" w:hAnsi="Verdana" w:cs="Verdana"/>
          <w:bCs/>
          <w:sz w:val="20"/>
          <w:szCs w:val="20"/>
        </w:rPr>
      </w:pPr>
      <w:r w:rsidRPr="00D41196">
        <w:rPr>
          <w:rFonts w:ascii="Verdana" w:hAnsi="Verdana" w:cs="Verdana"/>
          <w:bCs/>
          <w:sz w:val="20"/>
          <w:szCs w:val="20"/>
        </w:rPr>
        <w:t xml:space="preserve">jako </w:t>
      </w:r>
      <w:r w:rsidRPr="00D41196">
        <w:rPr>
          <w:rFonts w:ascii="Verdana" w:hAnsi="Verdana" w:cs="Verdana"/>
          <w:b/>
          <w:bCs/>
          <w:sz w:val="20"/>
          <w:szCs w:val="20"/>
        </w:rPr>
        <w:t xml:space="preserve">dokument elektroniczny – </w:t>
      </w:r>
      <w:r w:rsidRPr="00D41196">
        <w:rPr>
          <w:rFonts w:ascii="Verdana" w:hAnsi="Verdana" w:cs="Verdana"/>
          <w:bCs/>
          <w:sz w:val="20"/>
          <w:szCs w:val="20"/>
        </w:rPr>
        <w:t>Wykonawca</w:t>
      </w:r>
      <w:r w:rsidRPr="00D41196">
        <w:rPr>
          <w:rFonts w:ascii="Verdana" w:hAnsi="Verdana" w:cs="Verdana"/>
          <w:b/>
          <w:bCs/>
          <w:sz w:val="20"/>
          <w:szCs w:val="20"/>
        </w:rPr>
        <w:t xml:space="preserve"> przekazuje ten dokument</w:t>
      </w:r>
      <w:r w:rsidRPr="00D41196">
        <w:rPr>
          <w:rFonts w:ascii="Verdana" w:hAnsi="Verdana" w:cs="Verdana"/>
          <w:bCs/>
          <w:sz w:val="20"/>
          <w:szCs w:val="20"/>
        </w:rPr>
        <w:t>;</w:t>
      </w:r>
    </w:p>
    <w:p w14:paraId="40A531D4" w14:textId="77777777" w:rsidR="00D41196" w:rsidRPr="00D41196" w:rsidRDefault="00D41196" w:rsidP="00A75CCF">
      <w:pPr>
        <w:numPr>
          <w:ilvl w:val="0"/>
          <w:numId w:val="16"/>
        </w:numPr>
        <w:spacing w:before="120" w:after="120"/>
        <w:ind w:left="1134" w:hanging="283"/>
        <w:jc w:val="both"/>
        <w:rPr>
          <w:rFonts w:ascii="Verdana" w:hAnsi="Verdana" w:cs="Verdana"/>
          <w:bCs/>
          <w:sz w:val="20"/>
          <w:szCs w:val="20"/>
        </w:rPr>
      </w:pPr>
      <w:r w:rsidRPr="00D41196">
        <w:rPr>
          <w:rFonts w:ascii="Verdana" w:hAnsi="Verdana" w:cs="Verdana"/>
          <w:bCs/>
          <w:sz w:val="20"/>
          <w:szCs w:val="20"/>
        </w:rPr>
        <w:t xml:space="preserve">jako dokument w postaci papierowej – Wykonawca </w:t>
      </w:r>
      <w:r w:rsidRPr="00D41196">
        <w:rPr>
          <w:rFonts w:ascii="Verdana" w:hAnsi="Verdana" w:cs="Verdana"/>
          <w:b/>
          <w:bCs/>
          <w:sz w:val="20"/>
          <w:szCs w:val="20"/>
        </w:rPr>
        <w:t>przekazuje cyfrowe odwzorowanie tego dokumentu opatrzone podpisem kwalifikowanym, podpisem zaufanym lub podpisem osobistym</w:t>
      </w:r>
      <w:r w:rsidRPr="00D41196">
        <w:rPr>
          <w:rFonts w:ascii="Verdana" w:hAnsi="Verdana" w:cs="Verdana"/>
          <w:bCs/>
          <w:sz w:val="20"/>
          <w:szCs w:val="20"/>
        </w:rPr>
        <w:t xml:space="preserve"> poświadczającym zgodność cyfrowego odwzorowania z dokumentem w postaci papierowej;</w:t>
      </w:r>
    </w:p>
    <w:p w14:paraId="1C75694F" w14:textId="77777777" w:rsidR="00D41196" w:rsidRPr="00D41196" w:rsidRDefault="00D41196" w:rsidP="00D41196">
      <w:pPr>
        <w:spacing w:before="120" w:after="120"/>
        <w:ind w:left="1134"/>
        <w:jc w:val="both"/>
        <w:rPr>
          <w:rFonts w:ascii="Verdana" w:hAnsi="Verdana" w:cs="Verdana"/>
          <w:bCs/>
          <w:sz w:val="20"/>
          <w:szCs w:val="20"/>
        </w:rPr>
      </w:pPr>
      <w:r w:rsidRPr="00D41196">
        <w:rPr>
          <w:rFonts w:ascii="Verdana" w:hAnsi="Verdana" w:cs="Verdana"/>
          <w:bCs/>
          <w:sz w:val="20"/>
          <w:szCs w:val="20"/>
        </w:rPr>
        <w:lastRenderedPageBreak/>
        <w:t>Poświadczenia zgodności cyfrowego odwzorowania z dokumentem w postaci papierowej, o którym mowa w ppkt. 2) powyżej, dokonuje notariusz lub:</w:t>
      </w:r>
    </w:p>
    <w:p w14:paraId="5F55C6A0" w14:textId="77777777" w:rsidR="00D41196" w:rsidRPr="00D41196" w:rsidRDefault="00D41196" w:rsidP="00A75CCF">
      <w:pPr>
        <w:numPr>
          <w:ilvl w:val="0"/>
          <w:numId w:val="17"/>
        </w:numPr>
        <w:tabs>
          <w:tab w:val="left" w:pos="1560"/>
        </w:tabs>
        <w:spacing w:before="120" w:after="120"/>
        <w:ind w:left="1560" w:hanging="426"/>
        <w:jc w:val="both"/>
        <w:rPr>
          <w:rFonts w:ascii="Verdana" w:hAnsi="Verdana" w:cs="Verdana"/>
          <w:bCs/>
          <w:sz w:val="20"/>
          <w:szCs w:val="20"/>
        </w:rPr>
      </w:pPr>
      <w:r w:rsidRPr="00D41196">
        <w:rPr>
          <w:rFonts w:ascii="Verdana" w:hAnsi="Verdana" w:cs="Verdana"/>
          <w:bCs/>
          <w:sz w:val="20"/>
          <w:szCs w:val="20"/>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78B1DA8A" w14:textId="77777777" w:rsidR="00D41196" w:rsidRPr="00D41196" w:rsidRDefault="00D41196" w:rsidP="00A75CCF">
      <w:pPr>
        <w:numPr>
          <w:ilvl w:val="0"/>
          <w:numId w:val="17"/>
        </w:numPr>
        <w:tabs>
          <w:tab w:val="left" w:pos="1560"/>
        </w:tabs>
        <w:spacing w:before="120" w:after="120"/>
        <w:ind w:left="1560" w:hanging="426"/>
        <w:jc w:val="both"/>
        <w:rPr>
          <w:rFonts w:ascii="Verdana" w:hAnsi="Verdana" w:cs="Verdana"/>
          <w:bCs/>
          <w:sz w:val="20"/>
          <w:szCs w:val="20"/>
        </w:rPr>
      </w:pPr>
      <w:r w:rsidRPr="00D41196">
        <w:rPr>
          <w:rFonts w:ascii="Verdana" w:hAnsi="Verdana" w:cs="Verdana"/>
          <w:bCs/>
          <w:sz w:val="20"/>
          <w:szCs w:val="20"/>
        </w:rPr>
        <w:t>w przypadku innych dokumentów– odpowiednio Wykonawca lub Wykonawca wspólnie ubiegający się o udzielenie zamówienia, każdy w zakresie dokumentu, który go dotyczy.</w:t>
      </w:r>
    </w:p>
    <w:p w14:paraId="5A19C7FB" w14:textId="77777777" w:rsidR="00D41196" w:rsidRPr="00D41196" w:rsidRDefault="00D41196" w:rsidP="00D41196">
      <w:pPr>
        <w:tabs>
          <w:tab w:val="left" w:pos="993"/>
        </w:tabs>
        <w:spacing w:before="120" w:after="120"/>
        <w:ind w:left="993" w:hanging="993"/>
        <w:jc w:val="both"/>
        <w:rPr>
          <w:rFonts w:ascii="Verdana" w:hAnsi="Verdana" w:cs="Verdana"/>
          <w:bCs/>
          <w:sz w:val="20"/>
          <w:szCs w:val="20"/>
        </w:rPr>
      </w:pPr>
      <w:r w:rsidRPr="00D41196">
        <w:rPr>
          <w:rFonts w:ascii="Verdana" w:hAnsi="Verdana" w:cs="Verdana"/>
          <w:bCs/>
          <w:sz w:val="20"/>
          <w:szCs w:val="20"/>
        </w:rPr>
        <w:t>16.16.3.</w:t>
      </w:r>
      <w:r w:rsidRPr="00D41196">
        <w:rPr>
          <w:rFonts w:ascii="Verdana" w:hAnsi="Verdana" w:cs="Verdana"/>
          <w:bCs/>
          <w:sz w:val="20"/>
          <w:szCs w:val="20"/>
        </w:rPr>
        <w:tab/>
        <w:t>Podmiotowe środki dowodowe, w tym oświadczenie, o którym mowa w pkt. 16.14. ppkt 6) IDW, zobowiązanie/-nia podmiotu udostępniającego zasoby, które nie zostały wystawione przez upoważnione podmioty, oraz wymagane pełnomocnictwa:</w:t>
      </w:r>
    </w:p>
    <w:p w14:paraId="2A19DF19" w14:textId="77777777" w:rsidR="00D41196" w:rsidRPr="00D41196" w:rsidRDefault="00D41196" w:rsidP="00D41196">
      <w:pPr>
        <w:tabs>
          <w:tab w:val="left" w:pos="1134"/>
        </w:tabs>
        <w:spacing w:before="120" w:after="120"/>
        <w:ind w:left="1134" w:hanging="283"/>
        <w:jc w:val="both"/>
        <w:rPr>
          <w:rFonts w:ascii="Verdana" w:hAnsi="Verdana" w:cs="Verdana"/>
          <w:bCs/>
          <w:sz w:val="20"/>
          <w:szCs w:val="20"/>
        </w:rPr>
      </w:pPr>
      <w:r w:rsidRPr="00D41196">
        <w:rPr>
          <w:rFonts w:ascii="Verdana" w:hAnsi="Verdana" w:cs="Verdana"/>
          <w:bCs/>
          <w:sz w:val="20"/>
          <w:szCs w:val="20"/>
        </w:rPr>
        <w:t>1)</w:t>
      </w:r>
      <w:r w:rsidRPr="00D41196">
        <w:rPr>
          <w:rFonts w:ascii="Verdana" w:hAnsi="Verdana" w:cs="Verdana"/>
          <w:bCs/>
          <w:sz w:val="20"/>
          <w:szCs w:val="20"/>
        </w:rPr>
        <w:tab/>
        <w:t xml:space="preserve">Wykonawca </w:t>
      </w:r>
      <w:r w:rsidRPr="00D41196">
        <w:rPr>
          <w:rFonts w:ascii="Verdana" w:hAnsi="Verdana" w:cs="Verdana"/>
          <w:b/>
          <w:bCs/>
          <w:sz w:val="20"/>
          <w:szCs w:val="20"/>
        </w:rPr>
        <w:t>przekazuje w postaci elektronicznej i opatruje kwalifikowanym podpisem elektronicznym, podpisem zaufanym lub podpisem osobistym</w:t>
      </w:r>
      <w:r w:rsidRPr="00D41196">
        <w:rPr>
          <w:rFonts w:ascii="Verdana" w:hAnsi="Verdana" w:cs="Verdana"/>
          <w:bCs/>
          <w:sz w:val="20"/>
          <w:szCs w:val="20"/>
        </w:rPr>
        <w:t>;</w:t>
      </w:r>
    </w:p>
    <w:p w14:paraId="3D907FAC" w14:textId="77777777" w:rsidR="00D41196" w:rsidRPr="00D41196" w:rsidRDefault="00D41196" w:rsidP="00D41196">
      <w:pPr>
        <w:tabs>
          <w:tab w:val="left" w:pos="1134"/>
        </w:tabs>
        <w:spacing w:before="120" w:after="120"/>
        <w:ind w:left="1134" w:hanging="283"/>
        <w:jc w:val="both"/>
        <w:rPr>
          <w:rFonts w:ascii="Verdana" w:hAnsi="Verdana" w:cs="Verdana"/>
          <w:bCs/>
          <w:sz w:val="20"/>
          <w:szCs w:val="20"/>
        </w:rPr>
      </w:pPr>
      <w:r w:rsidRPr="00D41196">
        <w:rPr>
          <w:rFonts w:ascii="Verdana" w:hAnsi="Verdana" w:cs="Verdana"/>
          <w:bCs/>
          <w:sz w:val="20"/>
          <w:szCs w:val="20"/>
        </w:rPr>
        <w:t>2)</w:t>
      </w:r>
      <w:r w:rsidRPr="00D41196">
        <w:rPr>
          <w:rFonts w:ascii="Verdana" w:hAnsi="Verdana" w:cs="Verdana"/>
          <w:bCs/>
          <w:sz w:val="20"/>
          <w:szCs w:val="20"/>
        </w:rPr>
        <w:tab/>
        <w:t xml:space="preserve">gdy zostały sporządzone jako dokument w postaci papierowej i opatrzone własnoręcznym podpisem, Wykonawca </w:t>
      </w:r>
      <w:r w:rsidRPr="00D41196">
        <w:rPr>
          <w:rFonts w:ascii="Verdana" w:hAnsi="Verdana" w:cs="Verdana"/>
          <w:b/>
          <w:bCs/>
          <w:sz w:val="20"/>
          <w:szCs w:val="20"/>
        </w:rPr>
        <w:t>przekazuje cyfrowe odwzorowanie tych dokumentów opatrzone kwalifikowanym podpisem elektronicznym</w:t>
      </w:r>
      <w:r w:rsidRPr="00D41196">
        <w:rPr>
          <w:rFonts w:ascii="Verdana" w:hAnsi="Verdana" w:cs="Verdana"/>
          <w:bCs/>
          <w:sz w:val="20"/>
          <w:szCs w:val="20"/>
        </w:rPr>
        <w:t xml:space="preserve">, </w:t>
      </w:r>
      <w:r w:rsidRPr="00D41196">
        <w:rPr>
          <w:rFonts w:ascii="Verdana" w:hAnsi="Verdana" w:cs="Verdana"/>
          <w:b/>
          <w:bCs/>
          <w:sz w:val="20"/>
          <w:szCs w:val="20"/>
        </w:rPr>
        <w:t>podpisem zaufanym lub podpisem osobistym</w:t>
      </w:r>
      <w:r w:rsidRPr="00D41196">
        <w:rPr>
          <w:rFonts w:ascii="Verdana" w:hAnsi="Verdana" w:cs="Verdana"/>
          <w:bCs/>
          <w:sz w:val="20"/>
          <w:szCs w:val="20"/>
        </w:rPr>
        <w:t xml:space="preserve">  poświadczającym zgodność cyfrowego odwzorowania z dokumentem w postaci papierowej.</w:t>
      </w:r>
    </w:p>
    <w:p w14:paraId="6B7ECF29" w14:textId="77777777" w:rsidR="00D41196" w:rsidRPr="00D41196" w:rsidRDefault="00D41196" w:rsidP="00D41196">
      <w:pPr>
        <w:tabs>
          <w:tab w:val="left" w:pos="851"/>
        </w:tabs>
        <w:spacing w:before="120" w:after="120"/>
        <w:ind w:left="851"/>
        <w:jc w:val="both"/>
        <w:rPr>
          <w:rFonts w:ascii="Verdana" w:hAnsi="Verdana" w:cs="Verdana"/>
          <w:bCs/>
          <w:sz w:val="20"/>
          <w:szCs w:val="20"/>
        </w:rPr>
      </w:pPr>
      <w:r w:rsidRPr="00D41196">
        <w:rPr>
          <w:rFonts w:ascii="Verdana" w:hAnsi="Verdana" w:cs="Verdana"/>
          <w:bCs/>
          <w:sz w:val="20"/>
          <w:szCs w:val="20"/>
        </w:rPr>
        <w:t>Poświadczenia zgodności cyfrowego odwzorowania z dokumentem w postaci papierowej, o którym mowa w ppkt. 2) powyżej, dokonuje notariusz lub:</w:t>
      </w:r>
    </w:p>
    <w:p w14:paraId="7ADE4463" w14:textId="77777777" w:rsidR="00D41196" w:rsidRPr="00D41196" w:rsidRDefault="00D41196" w:rsidP="00A75CCF">
      <w:pPr>
        <w:numPr>
          <w:ilvl w:val="0"/>
          <w:numId w:val="18"/>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podmiotowych środków dowodowych – odpowiednio Wykonawca, Wykonawca wspólnie ubiegający się  o udzielenie zamówienia, podmiot udostępniający zasoby lub podwykonawca,  w zakresie podmiotowych środków dowodowych, które każdego z nich dotyczą;</w:t>
      </w:r>
    </w:p>
    <w:p w14:paraId="3BF28AC4" w14:textId="77777777" w:rsidR="00D41196" w:rsidRPr="00D41196" w:rsidRDefault="00D41196" w:rsidP="00A75CCF">
      <w:pPr>
        <w:numPr>
          <w:ilvl w:val="0"/>
          <w:numId w:val="18"/>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oświadczenia, o którym mowa w pkt 16.14. ppkt 6) IDW, zobowiązania podmiotu udostępniającego zasoby – odpowiednio Wykonawca lub Wykonawca wspólnie ubiegający się  o udzielenie zamówienia;</w:t>
      </w:r>
    </w:p>
    <w:p w14:paraId="62C26455" w14:textId="77777777" w:rsidR="00D41196" w:rsidRPr="00D41196" w:rsidRDefault="00D41196" w:rsidP="00A75CCF">
      <w:pPr>
        <w:numPr>
          <w:ilvl w:val="0"/>
          <w:numId w:val="18"/>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pełnomocnictwa – mocodawca.</w:t>
      </w:r>
    </w:p>
    <w:p w14:paraId="568FF6A1" w14:textId="77777777" w:rsidR="00D41196" w:rsidRPr="00D41196" w:rsidRDefault="00D41196" w:rsidP="00D41196">
      <w:pPr>
        <w:tabs>
          <w:tab w:val="left" w:pos="851"/>
        </w:tabs>
        <w:spacing w:before="120" w:after="120"/>
        <w:ind w:left="993" w:hanging="993"/>
        <w:jc w:val="both"/>
        <w:rPr>
          <w:rFonts w:ascii="Verdana" w:hAnsi="Verdana" w:cs="Verdana"/>
          <w:bCs/>
          <w:sz w:val="20"/>
          <w:szCs w:val="20"/>
        </w:rPr>
      </w:pPr>
      <w:r w:rsidRPr="00D41196">
        <w:rPr>
          <w:rFonts w:ascii="Verdana" w:hAnsi="Verdana" w:cs="Verdana"/>
          <w:bCs/>
          <w:sz w:val="20"/>
          <w:szCs w:val="20"/>
        </w:rPr>
        <w:t>16.16.4.</w:t>
      </w:r>
      <w:r w:rsidRPr="00D41196">
        <w:rPr>
          <w:rFonts w:ascii="Verdana" w:hAnsi="Verdana" w:cs="Verdana"/>
          <w:bCs/>
          <w:sz w:val="20"/>
          <w:szCs w:val="20"/>
        </w:rPr>
        <w:tab/>
        <w:t>Zobowiązanie, o którym mowa w pkt. 11.3. IDW powinno być podpisane przez osobę upoważnioną do reprezentowania podmiotu udostępniającego zasoby.</w:t>
      </w:r>
    </w:p>
    <w:p w14:paraId="6BF571F3" w14:textId="77777777" w:rsidR="00D41196" w:rsidRPr="00D41196" w:rsidRDefault="00D41196" w:rsidP="00D41196">
      <w:pPr>
        <w:tabs>
          <w:tab w:val="left" w:pos="993"/>
        </w:tabs>
        <w:spacing w:before="120" w:after="120"/>
        <w:ind w:left="851" w:hanging="851"/>
        <w:jc w:val="both"/>
        <w:rPr>
          <w:rFonts w:ascii="Verdana" w:hAnsi="Verdana" w:cs="Verdana"/>
          <w:bCs/>
          <w:sz w:val="20"/>
          <w:szCs w:val="20"/>
        </w:rPr>
      </w:pPr>
      <w:r w:rsidRPr="00D41196">
        <w:rPr>
          <w:rFonts w:ascii="Verdana" w:hAnsi="Verdana" w:cs="Verdana"/>
          <w:sz w:val="20"/>
          <w:szCs w:val="20"/>
        </w:rPr>
        <w:t xml:space="preserve">16.16.5. </w:t>
      </w:r>
      <w:r w:rsidRPr="00D41196">
        <w:rPr>
          <w:rFonts w:ascii="Verdana" w:hAnsi="Verdana" w:cs="Verdana"/>
          <w:sz w:val="20"/>
          <w:szCs w:val="20"/>
        </w:rPr>
        <w:tab/>
      </w:r>
      <w:r w:rsidRPr="00D41196">
        <w:rPr>
          <w:rFonts w:ascii="Verdana" w:hAnsi="Verdana" w:cs="Verdana"/>
          <w:bCs/>
          <w:sz w:val="20"/>
          <w:szCs w:val="20"/>
        </w:rPr>
        <w:t>Oferta powinna być sporządzona w języku polskim.</w:t>
      </w:r>
    </w:p>
    <w:p w14:paraId="422173F5" w14:textId="77777777" w:rsidR="00D41196" w:rsidRPr="00D41196" w:rsidRDefault="00D41196" w:rsidP="00D41196">
      <w:pPr>
        <w:tabs>
          <w:tab w:val="left" w:pos="993"/>
        </w:tabs>
        <w:spacing w:before="120" w:after="120"/>
        <w:ind w:left="993" w:hanging="993"/>
        <w:jc w:val="both"/>
        <w:rPr>
          <w:rFonts w:ascii="Verdana" w:hAnsi="Verdana"/>
          <w:sz w:val="20"/>
          <w:szCs w:val="20"/>
        </w:rPr>
      </w:pPr>
      <w:r w:rsidRPr="00D41196">
        <w:rPr>
          <w:rFonts w:ascii="Verdana" w:hAnsi="Verdana"/>
          <w:sz w:val="20"/>
          <w:szCs w:val="20"/>
        </w:rPr>
        <w:t>16.16.6.</w:t>
      </w:r>
      <w:r w:rsidRPr="00D41196">
        <w:rPr>
          <w:rFonts w:ascii="Verdana" w:hAnsi="Verdana"/>
          <w:sz w:val="20"/>
          <w:szCs w:val="20"/>
        </w:rPr>
        <w:tab/>
        <w:t>Podmiotowe środki dowodowe lub inne dokumenty lub oświadczenia sporządzone w języku obcym Wykonawca przekazuje wraz z tłumaczeniem na język polski.</w:t>
      </w:r>
    </w:p>
    <w:p w14:paraId="49E398E2" w14:textId="5E4BCCF1" w:rsidR="0006792C" w:rsidRPr="007D3A1D" w:rsidRDefault="00D41196" w:rsidP="001655B6">
      <w:pPr>
        <w:tabs>
          <w:tab w:val="left" w:pos="993"/>
        </w:tabs>
        <w:spacing w:before="120" w:after="120"/>
        <w:ind w:left="993" w:hanging="993"/>
        <w:jc w:val="both"/>
        <w:rPr>
          <w:rFonts w:ascii="Verdana" w:hAnsi="Verdana"/>
          <w:sz w:val="20"/>
          <w:szCs w:val="20"/>
        </w:rPr>
      </w:pPr>
      <w:r w:rsidRPr="00D41196">
        <w:rPr>
          <w:rFonts w:ascii="Verdana" w:hAnsi="Verdana" w:cs="Verdana"/>
          <w:sz w:val="20"/>
          <w:szCs w:val="20"/>
        </w:rPr>
        <w:t>16.16.7.</w:t>
      </w:r>
      <w:r w:rsidRPr="00D41196">
        <w:rPr>
          <w:rFonts w:ascii="Verdana" w:hAnsi="Verdana" w:cs="Verdana"/>
          <w:sz w:val="20"/>
          <w:szCs w:val="20"/>
        </w:rPr>
        <w:tab/>
        <w:t>Oferta oraz pozostałe oświadczenia i dokumenty, dla których Zamawiający określił wzory w formie formularzy zamieszczonych w Rozdziale 2 i w Rozdziale 3 Tomu I SWZ, powinny być sporządzone zgodnie z tymi wzorami, co do treści oraz opisu kolumn i wierszy.</w:t>
      </w:r>
    </w:p>
    <w:p w14:paraId="175A403B" w14:textId="7B16A6C0" w:rsidR="0006792C" w:rsidRPr="00B11689" w:rsidRDefault="0006792C" w:rsidP="00C258EB">
      <w:pPr>
        <w:suppressAutoHyphens/>
        <w:spacing w:before="120" w:after="120"/>
        <w:rPr>
          <w:rFonts w:ascii="Verdana" w:hAnsi="Verdana"/>
          <w:b/>
          <w:sz w:val="20"/>
          <w:szCs w:val="20"/>
          <w:lang w:eastAsia="ar-SA"/>
        </w:rPr>
      </w:pPr>
      <w:r w:rsidRPr="00B11689">
        <w:rPr>
          <w:rFonts w:ascii="Verdana" w:hAnsi="Verdana"/>
          <w:b/>
          <w:sz w:val="20"/>
          <w:szCs w:val="20"/>
          <w:lang w:eastAsia="ar-SA"/>
        </w:rPr>
        <w:t>1</w:t>
      </w:r>
      <w:r w:rsidR="001952A9" w:rsidRPr="00B11689">
        <w:rPr>
          <w:rFonts w:ascii="Verdana" w:hAnsi="Verdana"/>
          <w:b/>
          <w:sz w:val="20"/>
          <w:szCs w:val="20"/>
          <w:lang w:eastAsia="ar-SA"/>
        </w:rPr>
        <w:t>8</w:t>
      </w:r>
      <w:r w:rsidRPr="00B11689">
        <w:rPr>
          <w:rFonts w:ascii="Verdana" w:hAnsi="Verdana"/>
          <w:b/>
          <w:sz w:val="20"/>
          <w:szCs w:val="20"/>
          <w:lang w:eastAsia="ar-SA"/>
        </w:rPr>
        <w:t>.</w:t>
      </w:r>
      <w:r w:rsidRPr="00B11689">
        <w:rPr>
          <w:rFonts w:ascii="Verdana" w:hAnsi="Verdana"/>
          <w:b/>
          <w:sz w:val="20"/>
          <w:szCs w:val="20"/>
          <w:lang w:eastAsia="ar-SA"/>
        </w:rPr>
        <w:tab/>
        <w:t>WYMAGANIA DOTYCZĄCE WADIUM</w:t>
      </w:r>
    </w:p>
    <w:p w14:paraId="24E7B436" w14:textId="77777777" w:rsidR="00DF2710" w:rsidRDefault="00DF2710" w:rsidP="00DF2710">
      <w:pPr>
        <w:suppressAutoHyphens/>
        <w:spacing w:before="120" w:after="120"/>
        <w:ind w:left="709" w:hanging="709"/>
        <w:jc w:val="both"/>
      </w:pPr>
      <w:r w:rsidRPr="00B11689">
        <w:rPr>
          <w:rFonts w:ascii="Verdana" w:hAnsi="Verdana"/>
          <w:color w:val="000000"/>
          <w:spacing w:val="4"/>
          <w:sz w:val="20"/>
          <w:szCs w:val="20"/>
          <w:lang w:eastAsia="ar-SA"/>
        </w:rPr>
        <w:t>18.1.</w:t>
      </w:r>
      <w:r w:rsidRPr="00B11689">
        <w:rPr>
          <w:rFonts w:ascii="Verdana" w:hAnsi="Verdana"/>
          <w:color w:val="000000"/>
          <w:spacing w:val="4"/>
          <w:sz w:val="20"/>
          <w:szCs w:val="20"/>
          <w:lang w:eastAsia="ar-SA"/>
        </w:rPr>
        <w:tab/>
      </w:r>
      <w:r w:rsidRPr="000F1E5B">
        <w:rPr>
          <w:rFonts w:ascii="Verdana" w:hAnsi="Verdana"/>
          <w:sz w:val="20"/>
          <w:szCs w:val="20"/>
        </w:rPr>
        <w:t xml:space="preserve">Wykonawca przystępujący do postępowania jest zobowiązany, przed upływem terminu składania ofert, wnieść wadium w </w:t>
      </w:r>
      <w:r w:rsidRPr="000F1E5B">
        <w:rPr>
          <w:rFonts w:ascii="Verdana" w:hAnsi="Verdana"/>
          <w:bCs/>
          <w:sz w:val="20"/>
          <w:szCs w:val="20"/>
        </w:rPr>
        <w:t>kwocie:</w:t>
      </w:r>
    </w:p>
    <w:p w14:paraId="474FA0F8" w14:textId="775B8CD2" w:rsidR="004C15A7" w:rsidRPr="00A80D0C" w:rsidRDefault="004C15A7" w:rsidP="004C15A7">
      <w:pPr>
        <w:suppressAutoHyphens/>
        <w:spacing w:before="120" w:after="120"/>
        <w:ind w:left="1417" w:hanging="709"/>
        <w:jc w:val="both"/>
        <w:rPr>
          <w:rFonts w:ascii="Verdana" w:hAnsi="Verdana"/>
          <w:bCs/>
          <w:sz w:val="20"/>
          <w:szCs w:val="20"/>
        </w:rPr>
      </w:pPr>
      <w:r w:rsidRPr="00A80D0C">
        <w:rPr>
          <w:rFonts w:ascii="Verdana" w:hAnsi="Verdana"/>
          <w:bCs/>
          <w:sz w:val="20"/>
          <w:szCs w:val="20"/>
        </w:rPr>
        <w:t xml:space="preserve">- </w:t>
      </w:r>
      <w:r w:rsidR="00CB0535">
        <w:rPr>
          <w:rFonts w:ascii="Verdana" w:hAnsi="Verdana"/>
          <w:b/>
          <w:sz w:val="20"/>
          <w:szCs w:val="20"/>
        </w:rPr>
        <w:t>20</w:t>
      </w:r>
      <w:r w:rsidRPr="00A80D0C">
        <w:rPr>
          <w:rFonts w:ascii="Verdana" w:hAnsi="Verdana"/>
          <w:b/>
          <w:sz w:val="20"/>
          <w:szCs w:val="20"/>
        </w:rPr>
        <w:t xml:space="preserve"> 000,00 zł </w:t>
      </w:r>
      <w:r w:rsidRPr="00A80D0C">
        <w:rPr>
          <w:rFonts w:ascii="Verdana" w:hAnsi="Verdana"/>
          <w:bCs/>
          <w:sz w:val="20"/>
          <w:szCs w:val="20"/>
        </w:rPr>
        <w:t xml:space="preserve">(słownie: </w:t>
      </w:r>
      <w:r w:rsidR="00CB0535">
        <w:rPr>
          <w:rFonts w:ascii="Verdana" w:hAnsi="Verdana"/>
          <w:bCs/>
          <w:sz w:val="20"/>
          <w:szCs w:val="20"/>
        </w:rPr>
        <w:t>dwadzieścia tysięcy</w:t>
      </w:r>
      <w:r w:rsidRPr="00A80D0C">
        <w:rPr>
          <w:rFonts w:ascii="Verdana" w:hAnsi="Verdana"/>
          <w:bCs/>
          <w:sz w:val="20"/>
          <w:szCs w:val="20"/>
        </w:rPr>
        <w:t xml:space="preserve"> złotych) </w:t>
      </w:r>
      <w:r w:rsidRPr="00A80D0C">
        <w:rPr>
          <w:rFonts w:ascii="Verdana" w:hAnsi="Verdana"/>
          <w:b/>
          <w:sz w:val="20"/>
          <w:szCs w:val="20"/>
        </w:rPr>
        <w:t>w zakresie części 1</w:t>
      </w:r>
      <w:r w:rsidRPr="00A80D0C">
        <w:rPr>
          <w:rFonts w:ascii="Verdana" w:hAnsi="Verdana"/>
          <w:bCs/>
          <w:sz w:val="20"/>
          <w:szCs w:val="20"/>
        </w:rPr>
        <w:t>,</w:t>
      </w:r>
    </w:p>
    <w:p w14:paraId="54DF1240" w14:textId="20938188" w:rsidR="004C15A7" w:rsidRDefault="004C15A7" w:rsidP="004C15A7">
      <w:pPr>
        <w:suppressAutoHyphens/>
        <w:spacing w:before="120" w:after="120"/>
        <w:ind w:left="1417" w:hanging="709"/>
        <w:jc w:val="both"/>
        <w:rPr>
          <w:rFonts w:ascii="Verdana" w:hAnsi="Verdana"/>
          <w:bCs/>
          <w:sz w:val="20"/>
          <w:szCs w:val="20"/>
        </w:rPr>
      </w:pPr>
      <w:r w:rsidRPr="00A80D0C">
        <w:rPr>
          <w:rFonts w:ascii="Verdana" w:hAnsi="Verdana"/>
          <w:bCs/>
          <w:sz w:val="20"/>
          <w:szCs w:val="20"/>
        </w:rPr>
        <w:t xml:space="preserve">- </w:t>
      </w:r>
      <w:r w:rsidR="00CB0535">
        <w:rPr>
          <w:rFonts w:ascii="Verdana" w:hAnsi="Verdana"/>
          <w:b/>
          <w:sz w:val="20"/>
          <w:szCs w:val="20"/>
        </w:rPr>
        <w:t>20</w:t>
      </w:r>
      <w:r w:rsidRPr="00A80D0C">
        <w:rPr>
          <w:rFonts w:ascii="Verdana" w:hAnsi="Verdana"/>
          <w:b/>
          <w:sz w:val="20"/>
          <w:szCs w:val="20"/>
        </w:rPr>
        <w:t xml:space="preserve"> 000,00 zł</w:t>
      </w:r>
      <w:r w:rsidRPr="00A80D0C">
        <w:rPr>
          <w:rFonts w:ascii="Verdana" w:hAnsi="Verdana"/>
          <w:bCs/>
          <w:sz w:val="20"/>
          <w:szCs w:val="20"/>
        </w:rPr>
        <w:t xml:space="preserve"> (słownie: </w:t>
      </w:r>
      <w:r w:rsidR="00CB0535">
        <w:rPr>
          <w:rFonts w:ascii="Verdana" w:hAnsi="Verdana"/>
          <w:bCs/>
          <w:sz w:val="20"/>
          <w:szCs w:val="20"/>
        </w:rPr>
        <w:t xml:space="preserve">dwadzieścia tysięcy </w:t>
      </w:r>
      <w:r w:rsidRPr="00A80D0C">
        <w:rPr>
          <w:rFonts w:ascii="Verdana" w:hAnsi="Verdana"/>
          <w:bCs/>
          <w:sz w:val="20"/>
          <w:szCs w:val="20"/>
        </w:rPr>
        <w:t xml:space="preserve">złotych) </w:t>
      </w:r>
      <w:r w:rsidRPr="00A80D0C">
        <w:rPr>
          <w:rFonts w:ascii="Verdana" w:hAnsi="Verdana"/>
          <w:b/>
          <w:sz w:val="20"/>
          <w:szCs w:val="20"/>
        </w:rPr>
        <w:t>w zakresie części 2</w:t>
      </w:r>
      <w:r w:rsidR="00CB0535">
        <w:rPr>
          <w:rFonts w:ascii="Verdana" w:hAnsi="Verdana"/>
          <w:bCs/>
          <w:sz w:val="20"/>
          <w:szCs w:val="20"/>
        </w:rPr>
        <w:t>.</w:t>
      </w:r>
    </w:p>
    <w:p w14:paraId="0B273EB9" w14:textId="77777777" w:rsidR="00DF2710" w:rsidRPr="000F1E5B" w:rsidRDefault="00DF2710" w:rsidP="00DF2710">
      <w:pPr>
        <w:autoSpaceDE w:val="0"/>
        <w:autoSpaceDN w:val="0"/>
        <w:spacing w:before="120" w:after="120" w:line="276" w:lineRule="auto"/>
        <w:ind w:left="360" w:hanging="360"/>
        <w:jc w:val="both"/>
        <w:rPr>
          <w:rFonts w:ascii="Verdana" w:hAnsi="Verdana"/>
          <w:b/>
          <w:sz w:val="20"/>
          <w:szCs w:val="20"/>
        </w:rPr>
      </w:pPr>
      <w:r w:rsidRPr="00B11689">
        <w:rPr>
          <w:rFonts w:ascii="Verdana" w:hAnsi="Verdana"/>
          <w:color w:val="000000"/>
          <w:spacing w:val="4"/>
          <w:sz w:val="20"/>
          <w:szCs w:val="20"/>
          <w:lang w:eastAsia="ar-SA"/>
        </w:rPr>
        <w:t>18.</w:t>
      </w:r>
      <w:r>
        <w:rPr>
          <w:rFonts w:ascii="Verdana" w:hAnsi="Verdana"/>
          <w:color w:val="000000"/>
          <w:spacing w:val="4"/>
          <w:sz w:val="20"/>
          <w:szCs w:val="20"/>
          <w:lang w:eastAsia="ar-SA"/>
        </w:rPr>
        <w:t>2</w:t>
      </w:r>
      <w:r w:rsidRPr="00B11689">
        <w:rPr>
          <w:rFonts w:ascii="Verdana" w:hAnsi="Verdana"/>
          <w:color w:val="000000"/>
          <w:spacing w:val="4"/>
          <w:sz w:val="20"/>
          <w:szCs w:val="20"/>
          <w:lang w:eastAsia="ar-SA"/>
        </w:rPr>
        <w:t>.</w:t>
      </w:r>
      <w:r w:rsidRPr="00B11689">
        <w:rPr>
          <w:rFonts w:ascii="Verdana" w:hAnsi="Verdana"/>
          <w:color w:val="000000"/>
          <w:spacing w:val="4"/>
          <w:sz w:val="20"/>
          <w:szCs w:val="20"/>
          <w:lang w:eastAsia="ar-SA"/>
        </w:rPr>
        <w:tab/>
      </w:r>
      <w:r w:rsidRPr="000F1E5B">
        <w:rPr>
          <w:rFonts w:ascii="Verdana" w:hAnsi="Verdana"/>
          <w:sz w:val="20"/>
          <w:szCs w:val="20"/>
        </w:rPr>
        <w:t>Wadium musi obejmować pełen okres związania ofertą</w:t>
      </w:r>
      <w:r>
        <w:rPr>
          <w:rFonts w:ascii="Verdana" w:hAnsi="Verdana"/>
          <w:sz w:val="20"/>
          <w:szCs w:val="20"/>
        </w:rPr>
        <w:t>.</w:t>
      </w:r>
    </w:p>
    <w:p w14:paraId="7B9DE711" w14:textId="77777777" w:rsidR="00DF2710" w:rsidRPr="000F1E5B" w:rsidRDefault="00DF2710" w:rsidP="00DF2710">
      <w:pPr>
        <w:autoSpaceDE w:val="0"/>
        <w:autoSpaceDN w:val="0"/>
        <w:spacing w:before="120" w:after="120" w:line="276" w:lineRule="auto"/>
        <w:ind w:left="705" w:hanging="705"/>
        <w:jc w:val="both"/>
        <w:rPr>
          <w:rFonts w:ascii="Verdana" w:hAnsi="Verdana"/>
          <w:sz w:val="20"/>
          <w:szCs w:val="20"/>
        </w:rPr>
      </w:pPr>
      <w:r w:rsidRPr="00B11689">
        <w:rPr>
          <w:rFonts w:ascii="Verdana" w:hAnsi="Verdana"/>
          <w:color w:val="000000"/>
          <w:spacing w:val="4"/>
          <w:sz w:val="20"/>
          <w:szCs w:val="20"/>
          <w:lang w:eastAsia="ar-SA"/>
        </w:rPr>
        <w:lastRenderedPageBreak/>
        <w:t>18.</w:t>
      </w:r>
      <w:r>
        <w:rPr>
          <w:rFonts w:ascii="Verdana" w:hAnsi="Verdana"/>
          <w:color w:val="000000"/>
          <w:spacing w:val="4"/>
          <w:sz w:val="20"/>
          <w:szCs w:val="20"/>
          <w:lang w:eastAsia="ar-SA"/>
        </w:rPr>
        <w:t>3</w:t>
      </w:r>
      <w:r w:rsidRPr="00B11689">
        <w:rPr>
          <w:rFonts w:ascii="Verdana" w:hAnsi="Verdana"/>
          <w:color w:val="000000"/>
          <w:spacing w:val="4"/>
          <w:sz w:val="20"/>
          <w:szCs w:val="20"/>
          <w:lang w:eastAsia="ar-SA"/>
        </w:rPr>
        <w:t>.</w:t>
      </w:r>
      <w:r w:rsidRPr="00B11689">
        <w:rPr>
          <w:rFonts w:ascii="Verdana" w:hAnsi="Verdana"/>
          <w:color w:val="000000"/>
          <w:spacing w:val="4"/>
          <w:sz w:val="20"/>
          <w:szCs w:val="20"/>
          <w:lang w:eastAsia="ar-SA"/>
        </w:rPr>
        <w:tab/>
      </w:r>
      <w:r w:rsidRPr="000F1E5B">
        <w:rPr>
          <w:rFonts w:ascii="Verdana" w:hAnsi="Verdana"/>
          <w:sz w:val="20"/>
          <w:szCs w:val="20"/>
        </w:rPr>
        <w:t>Wadium może być wniesione w jednej lub kilku formach wskazanych w art. 97 ust. 7 ustawy Pzp.</w:t>
      </w:r>
    </w:p>
    <w:p w14:paraId="73B6694A" w14:textId="77777777" w:rsidR="00DF2710" w:rsidRDefault="00DF2710" w:rsidP="00DF2710">
      <w:pPr>
        <w:tabs>
          <w:tab w:val="left" w:pos="284"/>
        </w:tabs>
        <w:spacing w:after="60"/>
        <w:ind w:left="705" w:hanging="705"/>
        <w:jc w:val="both"/>
        <w:rPr>
          <w:rFonts w:ascii="Verdana" w:hAnsi="Verdana"/>
          <w:sz w:val="20"/>
          <w:szCs w:val="20"/>
          <w:lang w:eastAsia="en-US"/>
        </w:rPr>
      </w:pPr>
      <w:r>
        <w:rPr>
          <w:rFonts w:ascii="Verdana" w:hAnsi="Verdana"/>
          <w:sz w:val="20"/>
          <w:szCs w:val="20"/>
        </w:rPr>
        <w:t>18.4.</w:t>
      </w:r>
      <w:r>
        <w:rPr>
          <w:rFonts w:ascii="Verdana" w:hAnsi="Verdana"/>
          <w:sz w:val="20"/>
          <w:szCs w:val="20"/>
        </w:rPr>
        <w:tab/>
      </w:r>
      <w:r w:rsidRPr="000F1E5B">
        <w:rPr>
          <w:rFonts w:ascii="Verdana" w:hAnsi="Verdana"/>
          <w:sz w:val="20"/>
          <w:szCs w:val="20"/>
        </w:rPr>
        <w:t xml:space="preserve">Wadium wnoszone w pieniądzu należy wpłacić przelewem na rachunek bankowy </w:t>
      </w:r>
      <w:r>
        <w:rPr>
          <w:rFonts w:ascii="Verdana" w:hAnsi="Verdana"/>
          <w:b/>
          <w:sz w:val="20"/>
          <w:szCs w:val="20"/>
          <w:lang w:eastAsia="en-US"/>
        </w:rPr>
        <w:t>85 1020 1042 0000 8702 0372 0406</w:t>
      </w:r>
      <w:r w:rsidRPr="003F62D7">
        <w:rPr>
          <w:rFonts w:ascii="Verdana" w:hAnsi="Verdana"/>
          <w:sz w:val="20"/>
          <w:szCs w:val="20"/>
          <w:lang w:eastAsia="en-US"/>
        </w:rPr>
        <w:t>;</w:t>
      </w:r>
    </w:p>
    <w:p w14:paraId="37F22E4D" w14:textId="77777777" w:rsidR="00DF2710" w:rsidRPr="00B31E18" w:rsidRDefault="00DF2710" w:rsidP="00DF2710">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18.5.</w:t>
      </w:r>
      <w:r>
        <w:rPr>
          <w:rFonts w:ascii="Verdana" w:hAnsi="Verdana"/>
          <w:sz w:val="20"/>
          <w:szCs w:val="20"/>
        </w:rPr>
        <w:tab/>
      </w:r>
      <w:r w:rsidRPr="00B31E18">
        <w:rPr>
          <w:rFonts w:ascii="Verdana" w:hAnsi="Verdana"/>
          <w:sz w:val="20"/>
          <w:szCs w:val="20"/>
        </w:rPr>
        <w:t>Wadium musi wpłynąć na wskazany rachunek bankowy zamawiającego najpóźniej przed upływem terminu składania ofert (decyduje data wpływu na rachunek bankowy zamawiającego).</w:t>
      </w:r>
    </w:p>
    <w:p w14:paraId="60E70189" w14:textId="77777777" w:rsidR="00DF2710" w:rsidRPr="00B31E18" w:rsidRDefault="00DF2710" w:rsidP="00DF2710">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18.6.</w:t>
      </w:r>
      <w:r>
        <w:rPr>
          <w:rFonts w:ascii="Verdana" w:hAnsi="Verdana"/>
          <w:sz w:val="20"/>
          <w:szCs w:val="20"/>
        </w:rPr>
        <w:tab/>
      </w:r>
      <w:r w:rsidRPr="00B31E18">
        <w:rPr>
          <w:rFonts w:ascii="Verdana" w:hAnsi="Verdana"/>
          <w:sz w:val="20"/>
          <w:szCs w:val="20"/>
        </w:rPr>
        <w:t>Wadium wnoszone w poręczeniach lub gwarancjach należy załączyć do oferty w oryginale w postaci dokumentu elektronicznego podpisanego kwalifikowanym podpisem elektronicznym przez wystawcę dokumentu i powinno zawierać następujące elementy:</w:t>
      </w:r>
    </w:p>
    <w:p w14:paraId="1932BC23" w14:textId="77777777" w:rsidR="00DF2710" w:rsidRDefault="00DF2710" w:rsidP="00A75CCF">
      <w:pPr>
        <w:numPr>
          <w:ilvl w:val="0"/>
          <w:numId w:val="65"/>
        </w:numPr>
        <w:spacing w:line="276" w:lineRule="auto"/>
        <w:ind w:left="1134" w:hanging="425"/>
        <w:jc w:val="both"/>
        <w:rPr>
          <w:rFonts w:ascii="Verdana" w:hAnsi="Verdana"/>
          <w:sz w:val="20"/>
          <w:szCs w:val="20"/>
        </w:rPr>
      </w:pPr>
      <w:r w:rsidRPr="00B31E18">
        <w:rPr>
          <w:rFonts w:ascii="Verdana" w:hAnsi="Verdana"/>
          <w:sz w:val="20"/>
          <w:szCs w:val="20"/>
        </w:rPr>
        <w:t xml:space="preserve">nazwę dającego zlecenie (wykonawcy), beneficjenta gwarancji (zamawiającego), gwaranta/poręczyciela oraz wskazanie ich siedzib. Beneficjentem wskazanym w gwarancji lub poręczeniu musi być </w:t>
      </w:r>
      <w:r w:rsidRPr="00B31E18">
        <w:rPr>
          <w:rFonts w:ascii="Verdana" w:hAnsi="Verdana"/>
          <w:b/>
          <w:sz w:val="20"/>
          <w:szCs w:val="20"/>
        </w:rPr>
        <w:t xml:space="preserve">Gmina </w:t>
      </w:r>
      <w:r>
        <w:rPr>
          <w:rFonts w:ascii="Verdana" w:hAnsi="Verdana"/>
          <w:b/>
          <w:sz w:val="20"/>
          <w:szCs w:val="20"/>
        </w:rPr>
        <w:t>Wieliszew</w:t>
      </w:r>
      <w:r w:rsidRPr="00B31E18">
        <w:rPr>
          <w:rFonts w:ascii="Verdana" w:hAnsi="Verdana"/>
          <w:sz w:val="20"/>
          <w:szCs w:val="20"/>
        </w:rPr>
        <w:t>,</w:t>
      </w:r>
    </w:p>
    <w:p w14:paraId="4A685C9C" w14:textId="77777777" w:rsidR="00DF2710" w:rsidRDefault="00DF2710" w:rsidP="00A75CCF">
      <w:pPr>
        <w:numPr>
          <w:ilvl w:val="0"/>
          <w:numId w:val="65"/>
        </w:numPr>
        <w:spacing w:line="276" w:lineRule="auto"/>
        <w:ind w:left="1134" w:hanging="425"/>
        <w:jc w:val="both"/>
        <w:rPr>
          <w:rFonts w:ascii="Verdana" w:hAnsi="Verdana"/>
          <w:sz w:val="20"/>
          <w:szCs w:val="20"/>
        </w:rPr>
      </w:pPr>
      <w:r w:rsidRPr="009F59DE">
        <w:rPr>
          <w:rFonts w:ascii="Verdana" w:hAnsi="Verdana"/>
          <w:sz w:val="20"/>
          <w:szCs w:val="20"/>
        </w:rPr>
        <w:t>określenie wierzytelności, która ma być zabezpieczona gwarancją/poręczeniem,</w:t>
      </w:r>
    </w:p>
    <w:p w14:paraId="20B5BAF8" w14:textId="77777777" w:rsidR="00DF2710" w:rsidRDefault="00DF2710" w:rsidP="00A75CCF">
      <w:pPr>
        <w:numPr>
          <w:ilvl w:val="0"/>
          <w:numId w:val="65"/>
        </w:numPr>
        <w:spacing w:line="276" w:lineRule="auto"/>
        <w:ind w:left="1134" w:hanging="425"/>
        <w:jc w:val="both"/>
        <w:rPr>
          <w:rFonts w:ascii="Verdana" w:hAnsi="Verdana"/>
          <w:sz w:val="20"/>
          <w:szCs w:val="20"/>
        </w:rPr>
      </w:pPr>
      <w:r w:rsidRPr="009F59DE">
        <w:rPr>
          <w:rFonts w:ascii="Verdana" w:hAnsi="Verdana"/>
          <w:sz w:val="20"/>
          <w:szCs w:val="20"/>
        </w:rPr>
        <w:t>kwotę gwarancji/poręczenia,</w:t>
      </w:r>
    </w:p>
    <w:p w14:paraId="76D27DF4" w14:textId="77777777" w:rsidR="00DF2710" w:rsidRDefault="00DF2710" w:rsidP="00A75CCF">
      <w:pPr>
        <w:numPr>
          <w:ilvl w:val="0"/>
          <w:numId w:val="65"/>
        </w:numPr>
        <w:spacing w:line="276" w:lineRule="auto"/>
        <w:ind w:left="1134" w:hanging="425"/>
        <w:jc w:val="both"/>
        <w:rPr>
          <w:rFonts w:ascii="Verdana" w:hAnsi="Verdana"/>
          <w:sz w:val="20"/>
          <w:szCs w:val="20"/>
        </w:rPr>
      </w:pPr>
      <w:r w:rsidRPr="009F59DE">
        <w:rPr>
          <w:rFonts w:ascii="Verdana" w:hAnsi="Verdana"/>
          <w:sz w:val="20"/>
          <w:szCs w:val="20"/>
        </w:rPr>
        <w:t>termin ważności gwarancji/poręczenia,</w:t>
      </w:r>
    </w:p>
    <w:p w14:paraId="0436ECE2" w14:textId="77777777" w:rsidR="00DF2710" w:rsidRPr="009F59DE" w:rsidRDefault="00DF2710" w:rsidP="00A75CCF">
      <w:pPr>
        <w:numPr>
          <w:ilvl w:val="0"/>
          <w:numId w:val="65"/>
        </w:numPr>
        <w:spacing w:line="276" w:lineRule="auto"/>
        <w:ind w:left="1134" w:hanging="425"/>
        <w:jc w:val="both"/>
        <w:rPr>
          <w:rFonts w:ascii="Verdana" w:hAnsi="Verdana"/>
          <w:sz w:val="20"/>
          <w:szCs w:val="20"/>
        </w:rPr>
      </w:pPr>
      <w:r w:rsidRPr="009F59DE">
        <w:rPr>
          <w:rFonts w:ascii="Verdana" w:hAnsi="Verdana"/>
          <w:sz w:val="20"/>
          <w:szCs w:val="20"/>
        </w:rPr>
        <w:t>zobowiązanie gwaranta do zapłacenia kwoty gwarancji/poręczenia bezwarunkowo, na pierwsze pisemne żądanie zamawiającego, w sytuacjach określonych w art</w:t>
      </w:r>
      <w:bookmarkStart w:id="16" w:name="_Toc42045495"/>
      <w:r w:rsidRPr="009F59DE">
        <w:rPr>
          <w:rFonts w:ascii="Verdana" w:hAnsi="Verdana"/>
          <w:sz w:val="20"/>
          <w:szCs w:val="20"/>
        </w:rPr>
        <w:t>. 98 ust. 6 ustawy Pzp.</w:t>
      </w:r>
    </w:p>
    <w:p w14:paraId="4A2A5BAA" w14:textId="77777777" w:rsidR="00DF2710" w:rsidRPr="00B31E18" w:rsidRDefault="00DF2710" w:rsidP="00DF2710">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18.7.</w:t>
      </w:r>
      <w:r>
        <w:rPr>
          <w:rFonts w:ascii="Verdana" w:hAnsi="Verdana"/>
          <w:sz w:val="20"/>
          <w:szCs w:val="20"/>
        </w:rPr>
        <w:tab/>
      </w:r>
      <w:r w:rsidRPr="00B31E18">
        <w:rPr>
          <w:rFonts w:ascii="Verdana" w:hAnsi="Verdana"/>
          <w:sz w:val="20"/>
          <w:szCs w:val="20"/>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na podstawie art. 226 ust. 1 pkt 14 ustawy Pzp.</w:t>
      </w:r>
    </w:p>
    <w:p w14:paraId="560B6020" w14:textId="77777777" w:rsidR="00DF2710" w:rsidRPr="00B31E18" w:rsidRDefault="00DF2710" w:rsidP="00DF2710">
      <w:pPr>
        <w:autoSpaceDE w:val="0"/>
        <w:autoSpaceDN w:val="0"/>
        <w:spacing w:before="120" w:after="120" w:line="276" w:lineRule="auto"/>
        <w:ind w:left="705" w:hanging="705"/>
        <w:jc w:val="both"/>
        <w:rPr>
          <w:rFonts w:ascii="Verdana" w:hAnsi="Verdana"/>
          <w:sz w:val="20"/>
          <w:szCs w:val="20"/>
        </w:rPr>
      </w:pPr>
      <w:bookmarkStart w:id="17" w:name="_Toc42045496"/>
      <w:bookmarkEnd w:id="16"/>
      <w:r>
        <w:rPr>
          <w:rFonts w:ascii="Verdana" w:hAnsi="Verdana"/>
          <w:sz w:val="20"/>
          <w:szCs w:val="20"/>
        </w:rPr>
        <w:t>18.8.</w:t>
      </w:r>
      <w:r>
        <w:rPr>
          <w:rFonts w:ascii="Verdana" w:hAnsi="Verdana"/>
          <w:sz w:val="20"/>
          <w:szCs w:val="20"/>
        </w:rPr>
        <w:tab/>
      </w:r>
      <w:r w:rsidRPr="00B31E18">
        <w:rPr>
          <w:rFonts w:ascii="Verdana" w:hAnsi="Verdana"/>
          <w:sz w:val="20"/>
          <w:szCs w:val="20"/>
        </w:rPr>
        <w:t>Zamawiający dokona zwrotu wadium na zasadach określonych w art. 98 ust. 1-5 ustawy</w:t>
      </w:r>
      <w:r>
        <w:rPr>
          <w:rFonts w:ascii="Verdana" w:hAnsi="Verdana"/>
          <w:sz w:val="20"/>
          <w:szCs w:val="20"/>
        </w:rPr>
        <w:t> </w:t>
      </w:r>
      <w:r w:rsidRPr="00B31E18">
        <w:rPr>
          <w:rFonts w:ascii="Verdana" w:hAnsi="Verdana"/>
          <w:sz w:val="20"/>
          <w:szCs w:val="20"/>
        </w:rPr>
        <w:t>Pzp.</w:t>
      </w:r>
      <w:bookmarkEnd w:id="17"/>
    </w:p>
    <w:p w14:paraId="34B3F2EB" w14:textId="7E3D7DB4" w:rsidR="0006792C" w:rsidRDefault="00DF2710" w:rsidP="00DF2710">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18.9.</w:t>
      </w:r>
      <w:r>
        <w:rPr>
          <w:rFonts w:ascii="Verdana" w:hAnsi="Verdana"/>
          <w:sz w:val="20"/>
          <w:szCs w:val="20"/>
        </w:rPr>
        <w:tab/>
      </w:r>
      <w:r w:rsidRPr="00B31E18">
        <w:rPr>
          <w:rFonts w:ascii="Verdana" w:hAnsi="Verdana"/>
          <w:sz w:val="20"/>
          <w:szCs w:val="20"/>
        </w:rPr>
        <w:t>Zamawiający zatrzymuje wadium wraz z odsetkami na podstawie art. 98 ust. 6 ustawy</w:t>
      </w:r>
      <w:r>
        <w:rPr>
          <w:rFonts w:ascii="Verdana" w:hAnsi="Verdana"/>
          <w:sz w:val="20"/>
          <w:szCs w:val="20"/>
        </w:rPr>
        <w:t> </w:t>
      </w:r>
      <w:r w:rsidRPr="00B31E18">
        <w:rPr>
          <w:rFonts w:ascii="Verdana" w:hAnsi="Verdana"/>
          <w:sz w:val="20"/>
          <w:szCs w:val="20"/>
        </w:rPr>
        <w:t>Pzp.</w:t>
      </w:r>
    </w:p>
    <w:p w14:paraId="180C4B25" w14:textId="77777777" w:rsidR="00DF2710" w:rsidRPr="00DF2710" w:rsidRDefault="00DF2710" w:rsidP="00DF2710">
      <w:pPr>
        <w:autoSpaceDE w:val="0"/>
        <w:autoSpaceDN w:val="0"/>
        <w:spacing w:before="120" w:after="120" w:line="276" w:lineRule="auto"/>
        <w:ind w:left="705" w:hanging="705"/>
        <w:jc w:val="both"/>
        <w:rPr>
          <w:rFonts w:ascii="Verdana" w:hAnsi="Verdana"/>
          <w:sz w:val="20"/>
          <w:szCs w:val="20"/>
        </w:rPr>
      </w:pPr>
    </w:p>
    <w:p w14:paraId="37A2ACBA" w14:textId="022564E9" w:rsidR="0006792C" w:rsidRPr="001952A9" w:rsidRDefault="0006792C" w:rsidP="00C258EB">
      <w:pPr>
        <w:suppressAutoHyphens/>
        <w:spacing w:before="120" w:after="120"/>
        <w:rPr>
          <w:rFonts w:ascii="Verdana" w:hAnsi="Verdana"/>
          <w:b/>
          <w:bCs/>
          <w:sz w:val="20"/>
          <w:szCs w:val="20"/>
          <w:lang w:eastAsia="ar-SA"/>
        </w:rPr>
      </w:pPr>
      <w:r w:rsidRPr="001952A9">
        <w:rPr>
          <w:rFonts w:ascii="Verdana" w:hAnsi="Verdana"/>
          <w:b/>
          <w:bCs/>
          <w:sz w:val="20"/>
          <w:szCs w:val="20"/>
          <w:lang w:eastAsia="ar-SA"/>
        </w:rPr>
        <w:t>1</w:t>
      </w:r>
      <w:r w:rsidR="001952A9">
        <w:rPr>
          <w:rFonts w:ascii="Verdana" w:hAnsi="Verdana"/>
          <w:b/>
          <w:bCs/>
          <w:sz w:val="20"/>
          <w:szCs w:val="20"/>
          <w:lang w:eastAsia="ar-SA"/>
        </w:rPr>
        <w:t>9</w:t>
      </w:r>
      <w:r w:rsidRPr="001952A9">
        <w:rPr>
          <w:rFonts w:ascii="Verdana" w:hAnsi="Verdana"/>
          <w:b/>
          <w:bCs/>
          <w:sz w:val="20"/>
          <w:szCs w:val="20"/>
          <w:lang w:eastAsia="ar-SA"/>
        </w:rPr>
        <w:t>.</w:t>
      </w:r>
      <w:r w:rsidRPr="001952A9">
        <w:rPr>
          <w:rFonts w:ascii="Verdana" w:hAnsi="Verdana"/>
          <w:b/>
          <w:sz w:val="20"/>
          <w:szCs w:val="20"/>
          <w:lang w:eastAsia="ar-SA"/>
        </w:rPr>
        <w:tab/>
      </w:r>
      <w:r w:rsidRPr="001952A9">
        <w:rPr>
          <w:rFonts w:ascii="Verdana" w:hAnsi="Verdana" w:cs="Verdana"/>
          <w:b/>
          <w:bCs/>
          <w:spacing w:val="4"/>
          <w:sz w:val="20"/>
          <w:szCs w:val="20"/>
        </w:rPr>
        <w:t>MIEJSCE ORAZ TERMIN SKŁADANIA I OTWARCIA OFERT</w:t>
      </w:r>
    </w:p>
    <w:p w14:paraId="34C7A04C" w14:textId="1B9F3597" w:rsidR="009D7354" w:rsidRPr="00CE0AF3" w:rsidRDefault="009D7354" w:rsidP="00A75CCF">
      <w:pPr>
        <w:pStyle w:val="Akapitzlist"/>
        <w:numPr>
          <w:ilvl w:val="1"/>
          <w:numId w:val="27"/>
        </w:numPr>
        <w:ind w:left="709" w:right="-108" w:hanging="709"/>
        <w:jc w:val="both"/>
        <w:rPr>
          <w:rFonts w:ascii="Verdana" w:hAnsi="Verdana"/>
          <w:sz w:val="20"/>
          <w:szCs w:val="20"/>
        </w:rPr>
      </w:pPr>
      <w:bookmarkStart w:id="18" w:name="_Hlk69908171"/>
      <w:r w:rsidRPr="00CE0AF3">
        <w:rPr>
          <w:rFonts w:ascii="Verdana" w:hAnsi="Verdana"/>
          <w:b/>
          <w:sz w:val="20"/>
          <w:szCs w:val="20"/>
        </w:rPr>
        <w:t xml:space="preserve">Ofertę należy złożyć w terminie do dnia </w:t>
      </w:r>
      <w:r w:rsidR="00083653">
        <w:rPr>
          <w:rFonts w:ascii="Verdana" w:hAnsi="Verdana"/>
          <w:b/>
          <w:sz w:val="20"/>
          <w:szCs w:val="20"/>
        </w:rPr>
        <w:t>04</w:t>
      </w:r>
      <w:r w:rsidRPr="00CE0AF3">
        <w:rPr>
          <w:rFonts w:ascii="Verdana" w:hAnsi="Verdana"/>
          <w:b/>
          <w:sz w:val="20"/>
          <w:szCs w:val="20"/>
        </w:rPr>
        <w:t>.</w:t>
      </w:r>
      <w:r w:rsidR="00F12149">
        <w:rPr>
          <w:rFonts w:ascii="Verdana" w:hAnsi="Verdana"/>
          <w:b/>
          <w:sz w:val="20"/>
          <w:szCs w:val="20"/>
        </w:rPr>
        <w:t>0</w:t>
      </w:r>
      <w:r w:rsidR="00083653">
        <w:rPr>
          <w:rFonts w:ascii="Verdana" w:hAnsi="Verdana"/>
          <w:b/>
          <w:sz w:val="20"/>
          <w:szCs w:val="20"/>
        </w:rPr>
        <w:t>7</w:t>
      </w:r>
      <w:r w:rsidRPr="00CE0AF3">
        <w:rPr>
          <w:rFonts w:ascii="Verdana" w:hAnsi="Verdana"/>
          <w:b/>
          <w:sz w:val="20"/>
          <w:szCs w:val="20"/>
        </w:rPr>
        <w:t>.20</w:t>
      </w:r>
      <w:r w:rsidR="00B70558">
        <w:rPr>
          <w:rFonts w:ascii="Verdana" w:hAnsi="Verdana"/>
          <w:b/>
          <w:sz w:val="20"/>
          <w:szCs w:val="20"/>
        </w:rPr>
        <w:t>2</w:t>
      </w:r>
      <w:r w:rsidR="00CB0535">
        <w:rPr>
          <w:rFonts w:ascii="Verdana" w:hAnsi="Verdana"/>
          <w:b/>
          <w:sz w:val="20"/>
          <w:szCs w:val="20"/>
        </w:rPr>
        <w:t>5</w:t>
      </w:r>
      <w:r w:rsidRPr="00CE0AF3">
        <w:rPr>
          <w:rFonts w:ascii="Verdana" w:hAnsi="Verdana"/>
          <w:b/>
          <w:sz w:val="20"/>
          <w:szCs w:val="20"/>
        </w:rPr>
        <w:t xml:space="preserve"> </w:t>
      </w:r>
      <w:r w:rsidR="006C70A1">
        <w:rPr>
          <w:rFonts w:ascii="Verdana" w:hAnsi="Verdana"/>
          <w:b/>
          <w:sz w:val="20"/>
          <w:szCs w:val="20"/>
        </w:rPr>
        <w:t xml:space="preserve">r. </w:t>
      </w:r>
      <w:r w:rsidRPr="00CE0AF3">
        <w:rPr>
          <w:rFonts w:ascii="Verdana" w:hAnsi="Verdana"/>
          <w:b/>
          <w:sz w:val="20"/>
          <w:szCs w:val="20"/>
        </w:rPr>
        <w:t>do godz. 1</w:t>
      </w:r>
      <w:r w:rsidR="002E25EC">
        <w:rPr>
          <w:rFonts w:ascii="Verdana" w:hAnsi="Verdana"/>
          <w:b/>
          <w:sz w:val="20"/>
          <w:szCs w:val="20"/>
        </w:rPr>
        <w:t>0:3</w:t>
      </w:r>
      <w:r w:rsidRPr="00CE0AF3">
        <w:rPr>
          <w:rFonts w:ascii="Verdana" w:hAnsi="Verdana"/>
          <w:b/>
          <w:sz w:val="20"/>
          <w:szCs w:val="20"/>
        </w:rPr>
        <w:t>0</w:t>
      </w:r>
      <w:r w:rsidRPr="00CE0AF3">
        <w:rPr>
          <w:rFonts w:ascii="Verdana" w:hAnsi="Verdana"/>
          <w:sz w:val="20"/>
          <w:szCs w:val="20"/>
        </w:rPr>
        <w:t>.</w:t>
      </w:r>
    </w:p>
    <w:bookmarkEnd w:id="18"/>
    <w:p w14:paraId="6C68F450" w14:textId="77777777" w:rsidR="006228AF" w:rsidRPr="006228AF" w:rsidRDefault="006228AF" w:rsidP="00A75CCF">
      <w:pPr>
        <w:numPr>
          <w:ilvl w:val="1"/>
          <w:numId w:val="28"/>
        </w:numPr>
        <w:spacing w:line="276" w:lineRule="auto"/>
        <w:ind w:left="709" w:right="-108" w:hanging="709"/>
        <w:jc w:val="both"/>
        <w:rPr>
          <w:rFonts w:ascii="Verdana" w:hAnsi="Verdana" w:cs="Arial"/>
          <w:sz w:val="20"/>
          <w:szCs w:val="20"/>
          <w:lang w:eastAsia="en-US"/>
        </w:rPr>
      </w:pPr>
      <w:r w:rsidRPr="006228AF">
        <w:rPr>
          <w:rFonts w:ascii="Verdana" w:hAnsi="Verdana" w:cs="Arial"/>
          <w:sz w:val="20"/>
          <w:szCs w:val="20"/>
          <w:lang w:eastAsia="en-US"/>
        </w:rPr>
        <w:t xml:space="preserve">Sposób składania ofert: za pośrednictwem </w:t>
      </w:r>
      <w:r w:rsidRPr="006228AF">
        <w:rPr>
          <w:rFonts w:ascii="Verdana" w:hAnsi="Verdana" w:cs="Arial"/>
          <w:bCs/>
          <w:sz w:val="20"/>
          <w:szCs w:val="20"/>
          <w:lang w:eastAsia="en-US"/>
        </w:rPr>
        <w:t xml:space="preserve">Platformy e-Zamówienia, która jest dostępna pod adresem </w:t>
      </w:r>
      <w:hyperlink r:id="rId21" w:history="1">
        <w:r w:rsidRPr="006228AF">
          <w:rPr>
            <w:rFonts w:ascii="Verdana" w:hAnsi="Verdana" w:cs="Arial"/>
            <w:bCs/>
            <w:color w:val="0000FF"/>
            <w:sz w:val="20"/>
            <w:szCs w:val="20"/>
            <w:u w:val="single"/>
            <w:lang w:eastAsia="en-US"/>
          </w:rPr>
          <w:t>https://ezamowienia.gov.pl</w:t>
        </w:r>
      </w:hyperlink>
    </w:p>
    <w:p w14:paraId="11719C8C" w14:textId="7D0F7273" w:rsidR="006228AF" w:rsidRPr="006228AF" w:rsidRDefault="006228AF" w:rsidP="006228AF">
      <w:pPr>
        <w:spacing w:line="276" w:lineRule="auto"/>
        <w:ind w:left="709" w:right="-108" w:hanging="709"/>
        <w:jc w:val="both"/>
        <w:rPr>
          <w:rFonts w:ascii="Verdana" w:hAnsi="Verdana"/>
          <w:sz w:val="20"/>
          <w:szCs w:val="20"/>
        </w:rPr>
      </w:pPr>
      <w:r w:rsidRPr="006228AF">
        <w:rPr>
          <w:rFonts w:ascii="Verdana" w:hAnsi="Verdana"/>
          <w:sz w:val="20"/>
          <w:szCs w:val="20"/>
        </w:rPr>
        <w:t xml:space="preserve">19.3 Otwarcie ofert nastąpi w dniu </w:t>
      </w:r>
      <w:r w:rsidR="00083653">
        <w:rPr>
          <w:rFonts w:ascii="Verdana" w:hAnsi="Verdana"/>
          <w:b/>
          <w:sz w:val="20"/>
          <w:szCs w:val="20"/>
        </w:rPr>
        <w:t>04</w:t>
      </w:r>
      <w:r w:rsidRPr="006228AF">
        <w:rPr>
          <w:rFonts w:ascii="Verdana" w:hAnsi="Verdana"/>
          <w:b/>
          <w:sz w:val="20"/>
          <w:szCs w:val="20"/>
        </w:rPr>
        <w:t>.0</w:t>
      </w:r>
      <w:r w:rsidR="00083653">
        <w:rPr>
          <w:rFonts w:ascii="Verdana" w:hAnsi="Verdana"/>
          <w:b/>
          <w:sz w:val="20"/>
          <w:szCs w:val="20"/>
        </w:rPr>
        <w:t>7</w:t>
      </w:r>
      <w:r w:rsidRPr="006228AF">
        <w:rPr>
          <w:rFonts w:ascii="Verdana" w:hAnsi="Verdana"/>
          <w:b/>
          <w:sz w:val="20"/>
          <w:szCs w:val="20"/>
        </w:rPr>
        <w:t>.202</w:t>
      </w:r>
      <w:r w:rsidR="00CB0535">
        <w:rPr>
          <w:rFonts w:ascii="Verdana" w:hAnsi="Verdana"/>
          <w:b/>
          <w:sz w:val="20"/>
          <w:szCs w:val="20"/>
        </w:rPr>
        <w:t>5</w:t>
      </w:r>
      <w:r w:rsidRPr="006228AF">
        <w:rPr>
          <w:rFonts w:ascii="Verdana" w:hAnsi="Verdana"/>
          <w:b/>
          <w:sz w:val="20"/>
          <w:szCs w:val="20"/>
        </w:rPr>
        <w:t xml:space="preserve"> r. </w:t>
      </w:r>
      <w:r w:rsidRPr="006228AF">
        <w:rPr>
          <w:rFonts w:ascii="Verdana" w:hAnsi="Verdana"/>
          <w:sz w:val="20"/>
          <w:szCs w:val="20"/>
        </w:rPr>
        <w:t xml:space="preserve">o godz. </w:t>
      </w:r>
      <w:r w:rsidRPr="006228AF">
        <w:rPr>
          <w:rFonts w:ascii="Verdana" w:hAnsi="Verdana"/>
          <w:b/>
          <w:sz w:val="20"/>
          <w:szCs w:val="20"/>
        </w:rPr>
        <w:t>11:00</w:t>
      </w:r>
      <w:r w:rsidRPr="006228AF">
        <w:rPr>
          <w:rFonts w:ascii="Verdana" w:hAnsi="Verdana"/>
          <w:sz w:val="20"/>
          <w:szCs w:val="20"/>
        </w:rPr>
        <w:t xml:space="preserve"> poprzez odszyfrowanie wczytanych ofert. </w:t>
      </w:r>
    </w:p>
    <w:p w14:paraId="4E8F6786" w14:textId="77777777" w:rsidR="006228AF" w:rsidRPr="006228AF" w:rsidRDefault="006228AF" w:rsidP="006228AF">
      <w:pPr>
        <w:spacing w:line="276" w:lineRule="auto"/>
        <w:ind w:left="709" w:right="-108" w:hanging="709"/>
        <w:jc w:val="both"/>
        <w:rPr>
          <w:rFonts w:ascii="Verdana" w:hAnsi="Verdana"/>
          <w:sz w:val="20"/>
          <w:szCs w:val="20"/>
        </w:rPr>
      </w:pPr>
      <w:r w:rsidRPr="006228AF">
        <w:rPr>
          <w:rFonts w:ascii="Verdana" w:hAnsi="Verdana"/>
          <w:sz w:val="20"/>
          <w:szCs w:val="20"/>
        </w:rPr>
        <w:t>19.4. Zamawiający, najpóźniej przed otwarciem ofert, udostępni na stronie internetowej prowadzonego postępowania informację o kwocie, jaką zamierza przeznaczyć na sfinansowanie zamówienia.</w:t>
      </w:r>
    </w:p>
    <w:p w14:paraId="6E835026" w14:textId="77777777" w:rsidR="006228AF" w:rsidRPr="006228AF" w:rsidRDefault="006228AF" w:rsidP="00A75CCF">
      <w:pPr>
        <w:numPr>
          <w:ilvl w:val="1"/>
          <w:numId w:val="29"/>
        </w:numPr>
        <w:spacing w:line="276" w:lineRule="auto"/>
        <w:ind w:left="709" w:right="-108" w:hanging="709"/>
        <w:jc w:val="both"/>
        <w:rPr>
          <w:rFonts w:ascii="Verdana" w:hAnsi="Verdana" w:cs="Arial"/>
          <w:sz w:val="20"/>
          <w:szCs w:val="20"/>
          <w:lang w:eastAsia="en-US"/>
        </w:rPr>
      </w:pPr>
      <w:r w:rsidRPr="006228AF">
        <w:rPr>
          <w:rFonts w:ascii="Verdana" w:hAnsi="Verdana" w:cs="Arial"/>
          <w:sz w:val="20"/>
          <w:szCs w:val="20"/>
          <w:lang w:eastAsia="en-US"/>
        </w:rPr>
        <w:t>Zamawiający, niezwłocznie po otwarciu ofert, udostępnia na stronie internetowej prowadzonego postępowania informacje o:</w:t>
      </w:r>
    </w:p>
    <w:p w14:paraId="3EA6C528" w14:textId="77777777" w:rsidR="006228AF" w:rsidRPr="006228AF" w:rsidRDefault="006228AF" w:rsidP="00A75CCF">
      <w:pPr>
        <w:numPr>
          <w:ilvl w:val="0"/>
          <w:numId w:val="26"/>
        </w:numPr>
        <w:spacing w:line="276" w:lineRule="auto"/>
        <w:ind w:left="993" w:right="-108" w:hanging="284"/>
        <w:jc w:val="both"/>
        <w:rPr>
          <w:rFonts w:ascii="Verdana" w:hAnsi="Verdana" w:cs="Arial"/>
          <w:sz w:val="20"/>
          <w:szCs w:val="20"/>
          <w:lang w:eastAsia="en-US"/>
        </w:rPr>
      </w:pPr>
      <w:r w:rsidRPr="006228AF">
        <w:rPr>
          <w:rFonts w:ascii="Verdana" w:hAnsi="Verdana" w:cs="Arial"/>
          <w:sz w:val="20"/>
          <w:szCs w:val="20"/>
          <w:lang w:eastAsia="en-US"/>
        </w:rPr>
        <w:t>nazwach albo imionach i nazwiskach oraz siedzibach lub miejscach prowadzonej działalności gospodarczej bądź miejscach zamieszkania wykonawców, których oferty zostały otwarte;</w:t>
      </w:r>
    </w:p>
    <w:p w14:paraId="1EE6530B" w14:textId="77777777" w:rsidR="006228AF" w:rsidRPr="006228AF" w:rsidRDefault="006228AF" w:rsidP="00A75CCF">
      <w:pPr>
        <w:numPr>
          <w:ilvl w:val="0"/>
          <w:numId w:val="26"/>
        </w:numPr>
        <w:spacing w:line="276" w:lineRule="auto"/>
        <w:ind w:left="993" w:right="-108" w:hanging="284"/>
        <w:jc w:val="both"/>
        <w:rPr>
          <w:rFonts w:ascii="Verdana" w:hAnsi="Verdana" w:cs="Arial"/>
          <w:color w:val="808080"/>
          <w:sz w:val="20"/>
          <w:szCs w:val="20"/>
          <w:lang w:eastAsia="en-US"/>
        </w:rPr>
      </w:pPr>
      <w:r w:rsidRPr="006228AF">
        <w:rPr>
          <w:rFonts w:ascii="Verdana" w:hAnsi="Verdana" w:cs="Arial"/>
          <w:sz w:val="20"/>
          <w:szCs w:val="20"/>
          <w:lang w:eastAsia="en-US"/>
        </w:rPr>
        <w:t>cenach lub kosztach zawartych w ofertach.</w:t>
      </w:r>
    </w:p>
    <w:p w14:paraId="4968FB1D" w14:textId="77777777" w:rsidR="006A284E" w:rsidRPr="007D3A1D" w:rsidRDefault="006A284E" w:rsidP="00BD3131">
      <w:pPr>
        <w:spacing w:before="120" w:after="120"/>
        <w:jc w:val="both"/>
        <w:rPr>
          <w:rStyle w:val="Wyrnieniedelikatne"/>
          <w:rFonts w:ascii="Verdana" w:hAnsi="Verdana"/>
          <w:color w:val="0070C0"/>
          <w:sz w:val="20"/>
          <w:szCs w:val="20"/>
        </w:rPr>
      </w:pPr>
    </w:p>
    <w:p w14:paraId="7E3431CF" w14:textId="411468A1" w:rsidR="0006792C" w:rsidRPr="007D3A1D" w:rsidRDefault="001952A9" w:rsidP="00C258EB">
      <w:pPr>
        <w:suppressAutoHyphens/>
        <w:spacing w:before="120" w:after="120"/>
        <w:rPr>
          <w:rFonts w:ascii="Verdana" w:hAnsi="Verdana"/>
          <w:b/>
          <w:bCs/>
          <w:sz w:val="20"/>
          <w:szCs w:val="20"/>
          <w:lang w:eastAsia="ar-SA"/>
        </w:rPr>
      </w:pPr>
      <w:r>
        <w:rPr>
          <w:rFonts w:ascii="Verdana" w:hAnsi="Verdana"/>
          <w:b/>
          <w:bCs/>
          <w:sz w:val="20"/>
          <w:szCs w:val="20"/>
          <w:lang w:eastAsia="ar-SA"/>
        </w:rPr>
        <w:t>20</w:t>
      </w:r>
      <w:r w:rsidR="0006792C" w:rsidRPr="007D3A1D">
        <w:rPr>
          <w:rFonts w:ascii="Verdana" w:hAnsi="Verdana"/>
          <w:b/>
          <w:bCs/>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TERMIN ZWIĄZANIA OFERTĄ</w:t>
      </w:r>
    </w:p>
    <w:p w14:paraId="1DFB386A" w14:textId="74143D5F" w:rsidR="0006792C" w:rsidRPr="0059596E" w:rsidRDefault="001952A9" w:rsidP="00C258EB">
      <w:pPr>
        <w:suppressAutoHyphens/>
        <w:spacing w:before="120" w:after="120"/>
        <w:ind w:left="709" w:hanging="709"/>
        <w:jc w:val="both"/>
        <w:rPr>
          <w:rFonts w:ascii="Verdana" w:hAnsi="Verdana" w:cs="Verdana"/>
          <w:sz w:val="20"/>
          <w:szCs w:val="20"/>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83643B" w:rsidRPr="007D3A1D">
        <w:rPr>
          <w:rFonts w:ascii="Verdana" w:hAnsi="Verdana" w:cs="Verdana"/>
          <w:spacing w:val="4"/>
          <w:sz w:val="20"/>
          <w:szCs w:val="20"/>
        </w:rPr>
        <w:t>Wykonawca jest związany ofertą od dnia terminu składania ofert</w:t>
      </w:r>
      <w:r w:rsidR="4EF02240" w:rsidRPr="007D3A1D">
        <w:rPr>
          <w:rFonts w:ascii="Verdana" w:hAnsi="Verdana" w:cs="Verdana"/>
          <w:b/>
          <w:bCs/>
          <w:i/>
          <w:iCs/>
          <w:spacing w:val="4"/>
          <w:sz w:val="20"/>
          <w:szCs w:val="20"/>
        </w:rPr>
        <w:t xml:space="preserve"> </w:t>
      </w:r>
      <w:r w:rsidR="4EF02240" w:rsidRPr="004271E3">
        <w:rPr>
          <w:rFonts w:ascii="Verdana" w:hAnsi="Verdana" w:cs="Verdana"/>
          <w:b/>
          <w:bCs/>
          <w:iCs/>
          <w:spacing w:val="4"/>
          <w:sz w:val="20"/>
          <w:szCs w:val="20"/>
        </w:rPr>
        <w:t>do dn</w:t>
      </w:r>
      <w:r w:rsidR="4EF02240" w:rsidRPr="00CE0AF3">
        <w:rPr>
          <w:rFonts w:ascii="Verdana" w:hAnsi="Verdana" w:cs="Verdana"/>
          <w:b/>
          <w:bCs/>
          <w:iCs/>
          <w:spacing w:val="4"/>
          <w:sz w:val="20"/>
          <w:szCs w:val="20"/>
        </w:rPr>
        <w:t>i</w:t>
      </w:r>
      <w:r w:rsidR="00C576E4" w:rsidRPr="00CE0AF3">
        <w:rPr>
          <w:rFonts w:ascii="Verdana" w:hAnsi="Verdana" w:cs="Verdana"/>
          <w:b/>
          <w:bCs/>
          <w:iCs/>
          <w:spacing w:val="4"/>
          <w:sz w:val="20"/>
          <w:szCs w:val="20"/>
        </w:rPr>
        <w:t>a</w:t>
      </w:r>
      <w:r w:rsidR="4EF02240" w:rsidRPr="00CE0AF3">
        <w:rPr>
          <w:rFonts w:ascii="Verdana" w:hAnsi="Verdana" w:cs="Verdana"/>
          <w:b/>
          <w:bCs/>
          <w:iCs/>
          <w:spacing w:val="4"/>
          <w:sz w:val="20"/>
          <w:szCs w:val="20"/>
        </w:rPr>
        <w:t xml:space="preserve"> </w:t>
      </w:r>
      <w:r w:rsidR="00DA4AAA" w:rsidRPr="00253E02">
        <w:rPr>
          <w:rFonts w:ascii="Verdana" w:hAnsi="Verdana" w:cs="Verdana"/>
          <w:b/>
          <w:bCs/>
          <w:iCs/>
          <w:spacing w:val="4"/>
          <w:sz w:val="20"/>
          <w:szCs w:val="20"/>
          <w:highlight w:val="yellow"/>
        </w:rPr>
        <w:br/>
      </w:r>
      <w:r w:rsidR="00CB0535">
        <w:rPr>
          <w:rFonts w:ascii="Verdana" w:hAnsi="Verdana" w:cs="Verdana"/>
          <w:b/>
          <w:bCs/>
          <w:iCs/>
          <w:spacing w:val="4"/>
          <w:sz w:val="20"/>
          <w:szCs w:val="20"/>
        </w:rPr>
        <w:t>02</w:t>
      </w:r>
      <w:r w:rsidR="00B83393">
        <w:rPr>
          <w:rFonts w:ascii="Verdana" w:hAnsi="Verdana" w:cs="Verdana"/>
          <w:b/>
          <w:bCs/>
          <w:iCs/>
          <w:spacing w:val="4"/>
          <w:sz w:val="20"/>
          <w:szCs w:val="20"/>
        </w:rPr>
        <w:t>.</w:t>
      </w:r>
      <w:r w:rsidR="00B70558">
        <w:rPr>
          <w:rFonts w:ascii="Verdana" w:hAnsi="Verdana" w:cs="Verdana"/>
          <w:b/>
          <w:bCs/>
          <w:iCs/>
          <w:spacing w:val="4"/>
          <w:sz w:val="20"/>
          <w:szCs w:val="20"/>
        </w:rPr>
        <w:t>0</w:t>
      </w:r>
      <w:r w:rsidR="00CB0535">
        <w:rPr>
          <w:rFonts w:ascii="Verdana" w:hAnsi="Verdana" w:cs="Verdana"/>
          <w:b/>
          <w:bCs/>
          <w:iCs/>
          <w:spacing w:val="4"/>
          <w:sz w:val="20"/>
          <w:szCs w:val="20"/>
        </w:rPr>
        <w:t>8</w:t>
      </w:r>
      <w:r w:rsidR="00DA4AAA">
        <w:rPr>
          <w:rFonts w:ascii="Verdana" w:hAnsi="Verdana" w:cs="Verdana"/>
          <w:b/>
          <w:bCs/>
          <w:iCs/>
          <w:spacing w:val="4"/>
          <w:sz w:val="20"/>
          <w:szCs w:val="20"/>
        </w:rPr>
        <w:t>.202</w:t>
      </w:r>
      <w:r w:rsidR="00CB0535">
        <w:rPr>
          <w:rFonts w:ascii="Verdana" w:hAnsi="Verdana" w:cs="Verdana"/>
          <w:b/>
          <w:bCs/>
          <w:iCs/>
          <w:spacing w:val="4"/>
          <w:sz w:val="20"/>
          <w:szCs w:val="20"/>
        </w:rPr>
        <w:t>5</w:t>
      </w:r>
      <w:r w:rsidR="00DA4AAA">
        <w:rPr>
          <w:rFonts w:ascii="Verdana" w:hAnsi="Verdana" w:cs="Verdana"/>
          <w:b/>
          <w:bCs/>
          <w:iCs/>
          <w:spacing w:val="4"/>
          <w:sz w:val="20"/>
          <w:szCs w:val="20"/>
        </w:rPr>
        <w:t xml:space="preserve"> r.</w:t>
      </w:r>
      <w:r w:rsidR="0006792C" w:rsidRPr="0059596E">
        <w:rPr>
          <w:rFonts w:ascii="Verdana" w:hAnsi="Verdana" w:cs="Verdana"/>
          <w:spacing w:val="4"/>
          <w:sz w:val="20"/>
          <w:szCs w:val="20"/>
        </w:rPr>
        <w:t xml:space="preserve"> </w:t>
      </w:r>
    </w:p>
    <w:p w14:paraId="0B5842C9" w14:textId="7C7B77D9" w:rsidR="0083643B" w:rsidRPr="007D3A1D" w:rsidRDefault="001952A9" w:rsidP="00C258EB">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.2.</w:t>
      </w:r>
      <w:r>
        <w:rPr>
          <w:rFonts w:ascii="Verdana" w:hAnsi="Verdana"/>
          <w:color w:val="000000"/>
          <w:spacing w:val="4"/>
          <w:sz w:val="20"/>
          <w:szCs w:val="20"/>
          <w:lang w:eastAsia="ar-SA"/>
        </w:rPr>
        <w:tab/>
      </w:r>
      <w:r w:rsidR="35CFA6A7" w:rsidRPr="007D3A1D">
        <w:rPr>
          <w:rFonts w:ascii="Verdana" w:hAnsi="Verdana"/>
          <w:color w:val="000000"/>
          <w:spacing w:val="4"/>
          <w:sz w:val="20"/>
          <w:szCs w:val="20"/>
          <w:lang w:eastAsia="ar-SA"/>
        </w:rPr>
        <w:t>W przypadku</w:t>
      </w:r>
      <w:r w:rsidR="738DD4C5" w:rsidRPr="007D3A1D">
        <w:rPr>
          <w:rFonts w:ascii="Verdana" w:hAnsi="Verdana"/>
          <w:color w:val="000000"/>
          <w:spacing w:val="4"/>
          <w:sz w:val="20"/>
          <w:szCs w:val="20"/>
          <w:lang w:eastAsia="ar-SA"/>
        </w:rPr>
        <w:t xml:space="preserve">, gdy wybór najkorzystniejszej oferty nie nastąpi przed upływem terminu związania ofertą określonego w </w:t>
      </w:r>
      <w:r w:rsidR="260CA2A5" w:rsidRPr="007D3A1D">
        <w:rPr>
          <w:rFonts w:ascii="Verdana" w:hAnsi="Verdana"/>
          <w:color w:val="000000"/>
          <w:spacing w:val="4"/>
          <w:sz w:val="20"/>
          <w:szCs w:val="20"/>
          <w:lang w:eastAsia="ar-SA"/>
        </w:rPr>
        <w:t xml:space="preserve">pkt </w:t>
      </w:r>
      <w:r>
        <w:rPr>
          <w:rFonts w:ascii="Verdana" w:hAnsi="Verdana"/>
          <w:color w:val="000000"/>
          <w:spacing w:val="4"/>
          <w:sz w:val="20"/>
          <w:szCs w:val="20"/>
          <w:lang w:eastAsia="ar-SA"/>
        </w:rPr>
        <w:t>20</w:t>
      </w:r>
      <w:r w:rsidR="260CA2A5" w:rsidRPr="007D3A1D">
        <w:rPr>
          <w:rFonts w:ascii="Verdana" w:hAnsi="Verdana"/>
          <w:color w:val="000000"/>
          <w:spacing w:val="4"/>
          <w:sz w:val="20"/>
          <w:szCs w:val="20"/>
          <w:lang w:eastAsia="ar-SA"/>
        </w:rPr>
        <w:t>.1., Zamawiający przed upływem terminu związania ofertą zwraca się jedn</w:t>
      </w:r>
      <w:r w:rsidR="42A332D0" w:rsidRPr="007D3A1D">
        <w:rPr>
          <w:rFonts w:ascii="Verdana" w:hAnsi="Verdana"/>
          <w:color w:val="000000"/>
          <w:spacing w:val="4"/>
          <w:sz w:val="20"/>
          <w:szCs w:val="20"/>
          <w:lang w:eastAsia="ar-SA"/>
        </w:rPr>
        <w:t>okrotnie do wykonawców o wyrażenie zgody na przedłużenie tego terminu o wskazywany przez niego okres, nie dłuższy niż</w:t>
      </w:r>
      <w:r w:rsidR="55DF8B71" w:rsidRPr="007D3A1D">
        <w:rPr>
          <w:rFonts w:ascii="Verdana" w:hAnsi="Verdana"/>
          <w:color w:val="000000"/>
          <w:spacing w:val="4"/>
          <w:sz w:val="20"/>
          <w:szCs w:val="20"/>
          <w:lang w:eastAsia="ar-SA"/>
        </w:rPr>
        <w:t xml:space="preserve"> 30 dni. </w:t>
      </w:r>
    </w:p>
    <w:p w14:paraId="2A1F701D" w14:textId="3D88EC88" w:rsidR="0006792C" w:rsidRDefault="001952A9" w:rsidP="00ED3178">
      <w:pPr>
        <w:suppressAutoHyphens/>
        <w:spacing w:before="120" w:after="120"/>
        <w:ind w:left="709" w:hanging="709"/>
        <w:jc w:val="both"/>
        <w:rPr>
          <w:rFonts w:ascii="Verdana" w:hAnsi="Verdana"/>
          <w:color w:val="000000" w:themeColor="text1"/>
          <w:sz w:val="20"/>
          <w:szCs w:val="20"/>
          <w:lang w:eastAsia="ar-SA"/>
        </w:rPr>
      </w:pPr>
      <w:r>
        <w:rPr>
          <w:rFonts w:ascii="Verdana" w:hAnsi="Verdana"/>
          <w:color w:val="000000" w:themeColor="text1"/>
          <w:sz w:val="20"/>
          <w:szCs w:val="20"/>
          <w:lang w:eastAsia="ar-SA"/>
        </w:rPr>
        <w:t>20</w:t>
      </w:r>
      <w:r w:rsidR="0006792C" w:rsidRPr="007D3A1D">
        <w:rPr>
          <w:rFonts w:ascii="Verdana" w:hAnsi="Verdana"/>
          <w:color w:val="000000"/>
          <w:spacing w:val="4"/>
          <w:sz w:val="20"/>
          <w:szCs w:val="20"/>
          <w:lang w:eastAsia="ar-SA"/>
        </w:rPr>
        <w:t>.3.</w:t>
      </w:r>
      <w:r w:rsidR="5BFACDBA" w:rsidRPr="007D3A1D">
        <w:rPr>
          <w:rFonts w:ascii="Verdana" w:hAnsi="Verdana"/>
          <w:color w:val="000000"/>
          <w:spacing w:val="4"/>
          <w:sz w:val="20"/>
          <w:szCs w:val="20"/>
          <w:lang w:eastAsia="ar-SA"/>
        </w:rPr>
        <w:t xml:space="preserve"> Przedłużenie terminu związania ofertą wymaga złożenia przez Wykonawcę pisemnego oświadczenia o wyrażeniu zgody na przedłużenie terminu związania ofertą.</w:t>
      </w:r>
    </w:p>
    <w:p w14:paraId="48E6EC75" w14:textId="77777777" w:rsidR="00ED3178" w:rsidRPr="00ED3178" w:rsidRDefault="00ED3178" w:rsidP="00ED3178">
      <w:pPr>
        <w:suppressAutoHyphens/>
        <w:spacing w:before="120" w:after="120"/>
        <w:ind w:left="709" w:hanging="709"/>
        <w:jc w:val="both"/>
        <w:rPr>
          <w:rFonts w:ascii="Verdana" w:hAnsi="Verdana"/>
          <w:color w:val="000000" w:themeColor="text1"/>
          <w:sz w:val="2"/>
          <w:szCs w:val="2"/>
          <w:lang w:eastAsia="ar-SA"/>
        </w:rPr>
      </w:pPr>
    </w:p>
    <w:p w14:paraId="3C013C53" w14:textId="7AF091D3" w:rsidR="0006792C" w:rsidRPr="007D3A1D" w:rsidRDefault="001952A9" w:rsidP="00C258EB">
      <w:pPr>
        <w:suppressAutoHyphens/>
        <w:spacing w:before="120" w:after="120"/>
        <w:rPr>
          <w:rFonts w:ascii="Verdana" w:hAnsi="Verdana" w:cs="Verdana"/>
          <w:b/>
          <w:bCs/>
          <w:sz w:val="20"/>
          <w:szCs w:val="20"/>
        </w:rPr>
      </w:pPr>
      <w:r>
        <w:rPr>
          <w:rFonts w:ascii="Verdana" w:hAnsi="Verdana"/>
          <w:b/>
          <w:sz w:val="20"/>
          <w:szCs w:val="20"/>
          <w:lang w:eastAsia="ar-SA"/>
        </w:rPr>
        <w:t>21</w:t>
      </w:r>
      <w:r w:rsidR="0006792C" w:rsidRPr="007D3A1D">
        <w:rPr>
          <w:rFonts w:ascii="Verdana" w:hAnsi="Verdana"/>
          <w:b/>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 xml:space="preserve">KRYTERIA </w:t>
      </w:r>
      <w:r>
        <w:rPr>
          <w:rFonts w:ascii="Verdana" w:hAnsi="Verdana" w:cs="Verdana"/>
          <w:b/>
          <w:bCs/>
          <w:sz w:val="20"/>
          <w:szCs w:val="20"/>
        </w:rPr>
        <w:t>OCENY OFERT</w:t>
      </w:r>
    </w:p>
    <w:p w14:paraId="511A90DE" w14:textId="74D2ABE5" w:rsidR="0006792C" w:rsidRPr="007D3A1D" w:rsidRDefault="00B005D1" w:rsidP="00C258EB">
      <w:pPr>
        <w:suppressAutoHyphens/>
        <w:spacing w:before="120" w:after="120"/>
        <w:ind w:left="709" w:hanging="709"/>
        <w:jc w:val="both"/>
        <w:rPr>
          <w:rFonts w:ascii="Verdana" w:hAnsi="Verdana"/>
          <w:sz w:val="20"/>
          <w:szCs w:val="20"/>
        </w:rPr>
      </w:pPr>
      <w:r>
        <w:rPr>
          <w:rFonts w:ascii="Verdana" w:hAnsi="Verdana"/>
          <w:color w:val="000000"/>
          <w:spacing w:val="4"/>
          <w:sz w:val="20"/>
          <w:szCs w:val="20"/>
          <w:lang w:eastAsia="ar-SA"/>
        </w:rPr>
        <w:t>21</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06792C" w:rsidRPr="007D3A1D">
        <w:rPr>
          <w:rFonts w:ascii="Verdana" w:hAnsi="Verdana"/>
          <w:sz w:val="20"/>
          <w:szCs w:val="20"/>
        </w:rPr>
        <w:t>Przy dokonywaniu wyboru najkorzystniejszej oferty Zamawiający stosować będzie następujące kryteria oceny ofert:</w:t>
      </w:r>
    </w:p>
    <w:p w14:paraId="090EC7A4" w14:textId="77777777" w:rsidR="009C365E" w:rsidRPr="001C4C7E" w:rsidRDefault="009C365E" w:rsidP="009C365E">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a)</w:t>
      </w:r>
      <w:r w:rsidRPr="001C4C7E">
        <w:rPr>
          <w:rFonts w:ascii="Verdana" w:hAnsi="Verdana"/>
          <w:sz w:val="20"/>
          <w:szCs w:val="20"/>
          <w:lang w:eastAsia="pl-PL"/>
        </w:rPr>
        <w:tab/>
        <w:t>Cena (C) – 60%</w:t>
      </w:r>
    </w:p>
    <w:p w14:paraId="170D8DDC" w14:textId="77777777" w:rsidR="009C365E" w:rsidRPr="001C4C7E" w:rsidRDefault="009C365E" w:rsidP="009C365E">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b)</w:t>
      </w:r>
      <w:r w:rsidRPr="001C4C7E">
        <w:rPr>
          <w:rFonts w:ascii="Verdana" w:hAnsi="Verdana"/>
          <w:sz w:val="20"/>
          <w:szCs w:val="20"/>
          <w:lang w:eastAsia="pl-PL"/>
        </w:rPr>
        <w:tab/>
        <w:t xml:space="preserve">Okres gwarancji i rękojmi (G) – </w:t>
      </w:r>
      <w:r>
        <w:rPr>
          <w:rFonts w:ascii="Verdana" w:hAnsi="Verdana"/>
          <w:sz w:val="20"/>
          <w:szCs w:val="20"/>
          <w:lang w:eastAsia="pl-PL"/>
        </w:rPr>
        <w:t>4</w:t>
      </w:r>
      <w:r w:rsidRPr="001C4C7E">
        <w:rPr>
          <w:rFonts w:ascii="Verdana" w:hAnsi="Verdana"/>
          <w:sz w:val="20"/>
          <w:szCs w:val="20"/>
          <w:lang w:eastAsia="pl-PL"/>
        </w:rPr>
        <w:t>0%</w:t>
      </w:r>
    </w:p>
    <w:p w14:paraId="74EB47B0" w14:textId="2FB4AACB" w:rsidR="0006792C" w:rsidRPr="007D3A1D" w:rsidRDefault="00E97840" w:rsidP="00C258EB">
      <w:pPr>
        <w:tabs>
          <w:tab w:val="left" w:pos="993"/>
        </w:tabs>
        <w:suppressAutoHyphens/>
        <w:spacing w:before="120" w:after="120"/>
        <w:ind w:left="709" w:hanging="709"/>
        <w:jc w:val="both"/>
        <w:rPr>
          <w:rFonts w:ascii="Verdana" w:hAnsi="Verdana" w:cs="Calibri"/>
          <w:b/>
          <w:sz w:val="20"/>
          <w:szCs w:val="20"/>
          <w:u w:val="single"/>
        </w:rPr>
      </w:pPr>
      <w:r>
        <w:rPr>
          <w:rFonts w:ascii="Verdana" w:hAnsi="Verdana"/>
          <w:color w:val="000000"/>
          <w:spacing w:val="4"/>
          <w:sz w:val="20"/>
          <w:szCs w:val="20"/>
          <w:lang w:eastAsia="ar-SA"/>
        </w:rPr>
        <w:t>21</w:t>
      </w:r>
      <w:r w:rsidR="0006792C" w:rsidRPr="007D3A1D">
        <w:rPr>
          <w:rFonts w:ascii="Verdana" w:hAnsi="Verdana"/>
          <w:color w:val="000000"/>
          <w:spacing w:val="4"/>
          <w:sz w:val="20"/>
          <w:szCs w:val="20"/>
          <w:lang w:eastAsia="ar-SA"/>
        </w:rPr>
        <w:t>.1.1.</w:t>
      </w:r>
      <w:r w:rsidR="00286552">
        <w:rPr>
          <w:rFonts w:ascii="Verdana" w:hAnsi="Verdana"/>
          <w:color w:val="000000"/>
          <w:spacing w:val="4"/>
          <w:sz w:val="20"/>
          <w:szCs w:val="20"/>
          <w:lang w:eastAsia="ar-SA"/>
        </w:rPr>
        <w:t xml:space="preserve"> </w:t>
      </w:r>
      <w:r w:rsidR="007C2BD4" w:rsidRPr="007C2BD4">
        <w:rPr>
          <w:rFonts w:ascii="Verdana" w:hAnsi="Verdana"/>
          <w:b/>
          <w:bCs/>
          <w:color w:val="000000"/>
          <w:spacing w:val="4"/>
          <w:sz w:val="20"/>
          <w:szCs w:val="20"/>
          <w:lang w:eastAsia="ar-SA"/>
        </w:rPr>
        <w:t xml:space="preserve">Opis </w:t>
      </w:r>
      <w:r w:rsidR="007C2BD4" w:rsidRPr="007C2BD4">
        <w:rPr>
          <w:rFonts w:ascii="Verdana" w:hAnsi="Verdana" w:cs="Calibri"/>
          <w:b/>
          <w:sz w:val="20"/>
          <w:szCs w:val="20"/>
        </w:rPr>
        <w:t>k</w:t>
      </w:r>
      <w:r w:rsidR="0006792C" w:rsidRPr="007C2BD4">
        <w:rPr>
          <w:rFonts w:ascii="Verdana" w:hAnsi="Verdana" w:cs="Calibri"/>
          <w:b/>
          <w:sz w:val="20"/>
          <w:szCs w:val="20"/>
        </w:rPr>
        <w:t>ryterium „Cena”</w:t>
      </w:r>
      <w:r w:rsidR="004942C1">
        <w:rPr>
          <w:rFonts w:ascii="Verdana" w:hAnsi="Verdana" w:cs="Calibri"/>
          <w:b/>
          <w:sz w:val="20"/>
          <w:szCs w:val="20"/>
        </w:rPr>
        <w:t xml:space="preserve"> w zakresie Części 1 </w:t>
      </w:r>
      <w:r w:rsidR="00967E08">
        <w:rPr>
          <w:rFonts w:ascii="Verdana" w:hAnsi="Verdana" w:cs="Calibri"/>
          <w:b/>
          <w:sz w:val="20"/>
          <w:szCs w:val="20"/>
        </w:rPr>
        <w:t>i</w:t>
      </w:r>
      <w:r w:rsidR="00CC34EA">
        <w:rPr>
          <w:rFonts w:ascii="Verdana" w:hAnsi="Verdana" w:cs="Calibri"/>
          <w:b/>
          <w:sz w:val="20"/>
          <w:szCs w:val="20"/>
        </w:rPr>
        <w:t xml:space="preserve"> </w:t>
      </w:r>
      <w:r w:rsidR="00CB0535">
        <w:rPr>
          <w:rFonts w:ascii="Verdana" w:hAnsi="Verdana" w:cs="Calibri"/>
          <w:b/>
          <w:sz w:val="20"/>
          <w:szCs w:val="20"/>
        </w:rPr>
        <w:t>2</w:t>
      </w:r>
      <w:r w:rsidR="0006792C" w:rsidRPr="007C2BD4">
        <w:rPr>
          <w:rFonts w:ascii="Verdana" w:hAnsi="Verdana" w:cs="Calibri"/>
          <w:b/>
          <w:sz w:val="20"/>
          <w:szCs w:val="20"/>
        </w:rPr>
        <w:t>:</w:t>
      </w:r>
    </w:p>
    <w:p w14:paraId="52FB1DAE"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2E3077">
        <w:rPr>
          <w:rFonts w:ascii="Verdana" w:hAnsi="Verdana"/>
          <w:sz w:val="20"/>
          <w:szCs w:val="20"/>
          <w:lang w:eastAsia="pl-PL"/>
        </w:rPr>
        <w:t>Kryterium „Cena”</w:t>
      </w:r>
      <w:r w:rsidRPr="001C4C7E">
        <w:rPr>
          <w:rFonts w:ascii="Verdana" w:hAnsi="Verdana"/>
          <w:sz w:val="20"/>
          <w:szCs w:val="20"/>
          <w:lang w:eastAsia="pl-PL"/>
        </w:rPr>
        <w:t xml:space="preserve"> będzie rozpatrywane na podstawie ceny ofertowej brutto za wykonanie przedmiotu zamówienia wpisanej przez Wykonawcę w pkt. 3 Formularza Oferty, którego wzór załączono do SIWZ – Formularz 2.1. W tym kryterium można uzyskać maksymalnie 60 punktów. Przyznane punkty zostaną zaokrąglone do dwóch miejsc po przecinku.</w:t>
      </w:r>
    </w:p>
    <w:p w14:paraId="06AE8377"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Liczba punktów w kryterium „Cena” (C) zostanie obliczona według następującego wzoru:</w:t>
      </w:r>
    </w:p>
    <w:p w14:paraId="6FF62B3E" w14:textId="77777777" w:rsidR="007C2BD4" w:rsidRPr="001C4C7E" w:rsidRDefault="007C2BD4" w:rsidP="007C2BD4">
      <w:pPr>
        <w:pStyle w:val="Akapitzlist"/>
        <w:tabs>
          <w:tab w:val="left" w:pos="709"/>
        </w:tabs>
        <w:ind w:left="708"/>
        <w:jc w:val="both"/>
        <w:rPr>
          <w:rFonts w:ascii="Verdana" w:hAnsi="Verdana"/>
          <w:sz w:val="20"/>
          <w:szCs w:val="20"/>
          <w:lang w:eastAsia="pl-PL"/>
        </w:rPr>
      </w:pPr>
    </w:p>
    <w:p w14:paraId="51E5E082" w14:textId="77777777" w:rsidR="007C2BD4" w:rsidRPr="001C4C7E" w:rsidRDefault="007C2BD4" w:rsidP="007C2BD4">
      <w:pPr>
        <w:pStyle w:val="Akapitzlist"/>
        <w:tabs>
          <w:tab w:val="left" w:pos="709"/>
        </w:tabs>
        <w:ind w:left="708"/>
        <w:jc w:val="both"/>
        <w:rPr>
          <w:rFonts w:ascii="Verdana" w:hAnsi="Verdana"/>
          <w:sz w:val="20"/>
          <w:szCs w:val="20"/>
          <w:u w:val="single"/>
          <w:lang w:eastAsia="pl-PL"/>
        </w:rPr>
      </w:pPr>
      <w:r w:rsidRPr="001C4C7E">
        <w:rPr>
          <w:rFonts w:ascii="Verdana" w:hAnsi="Verdana"/>
          <w:sz w:val="20"/>
          <w:szCs w:val="20"/>
          <w:lang w:eastAsia="pl-PL"/>
        </w:rPr>
        <w:tab/>
        <w:t>C =</w:t>
      </w:r>
      <w:r w:rsidRPr="001C4C7E">
        <w:rPr>
          <w:rFonts w:ascii="Verdana" w:hAnsi="Verdana"/>
          <w:sz w:val="20"/>
          <w:szCs w:val="20"/>
          <w:lang w:eastAsia="pl-PL"/>
        </w:rPr>
        <w:tab/>
      </w:r>
      <w:r w:rsidRPr="001C4C7E">
        <w:rPr>
          <w:rFonts w:ascii="Verdana" w:hAnsi="Verdana"/>
          <w:sz w:val="20"/>
          <w:szCs w:val="20"/>
          <w:u w:val="single"/>
          <w:lang w:eastAsia="pl-PL"/>
        </w:rPr>
        <w:t>C min</w:t>
      </w:r>
      <w:r w:rsidRPr="001C4C7E">
        <w:rPr>
          <w:rFonts w:ascii="Verdana" w:hAnsi="Verdana"/>
          <w:sz w:val="20"/>
          <w:szCs w:val="20"/>
          <w:u w:val="single"/>
          <w:lang w:eastAsia="pl-PL"/>
        </w:rPr>
        <w:tab/>
        <w:t>x 60 pkt</w:t>
      </w:r>
    </w:p>
    <w:p w14:paraId="7AE2C625"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ab/>
      </w:r>
      <w:r w:rsidRPr="001C4C7E">
        <w:rPr>
          <w:rFonts w:ascii="Verdana" w:hAnsi="Verdana"/>
          <w:sz w:val="20"/>
          <w:szCs w:val="20"/>
          <w:lang w:eastAsia="pl-PL"/>
        </w:rPr>
        <w:tab/>
        <w:t>C o</w:t>
      </w:r>
      <w:r w:rsidRPr="001C4C7E">
        <w:rPr>
          <w:rFonts w:ascii="Verdana" w:hAnsi="Verdana"/>
          <w:sz w:val="20"/>
          <w:szCs w:val="20"/>
          <w:lang w:eastAsia="pl-PL"/>
        </w:rPr>
        <w:tab/>
      </w:r>
    </w:p>
    <w:p w14:paraId="68D8815C"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gdzie:</w:t>
      </w:r>
    </w:p>
    <w:p w14:paraId="54E79371"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C min - cena (cena ofertowa brutto) oferty najtańszej</w:t>
      </w:r>
    </w:p>
    <w:p w14:paraId="53103AE7"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C o – cena (cena ofertowa brutto) oferty ocenianej</w:t>
      </w:r>
    </w:p>
    <w:p w14:paraId="47CB208A" w14:textId="77777777" w:rsidR="00401CC1" w:rsidRDefault="00401CC1" w:rsidP="007C2BD4">
      <w:pPr>
        <w:tabs>
          <w:tab w:val="left" w:pos="993"/>
        </w:tabs>
        <w:suppressAutoHyphens/>
        <w:jc w:val="both"/>
        <w:rPr>
          <w:rFonts w:ascii="Verdana" w:hAnsi="Verdana"/>
          <w:spacing w:val="4"/>
          <w:sz w:val="20"/>
          <w:szCs w:val="20"/>
          <w:lang w:eastAsia="ar-SA"/>
        </w:rPr>
      </w:pPr>
    </w:p>
    <w:p w14:paraId="09452E7B" w14:textId="57A89BC4" w:rsidR="00F4623A" w:rsidRDefault="0021028C" w:rsidP="00F4623A">
      <w:pPr>
        <w:contextualSpacing/>
        <w:jc w:val="both"/>
        <w:rPr>
          <w:rFonts w:ascii="Verdana" w:eastAsia="Calibri" w:hAnsi="Verdana"/>
          <w:b/>
          <w:sz w:val="20"/>
          <w:szCs w:val="20"/>
          <w:lang w:eastAsia="en-US"/>
        </w:rPr>
      </w:pPr>
      <w:r>
        <w:rPr>
          <w:rFonts w:ascii="Verdana" w:hAnsi="Verdana"/>
          <w:spacing w:val="4"/>
          <w:sz w:val="20"/>
          <w:szCs w:val="20"/>
          <w:lang w:eastAsia="ar-SA"/>
        </w:rPr>
        <w:t>21</w:t>
      </w:r>
      <w:r w:rsidRPr="007D3A1D">
        <w:rPr>
          <w:rFonts w:ascii="Verdana" w:hAnsi="Verdana"/>
          <w:spacing w:val="4"/>
          <w:sz w:val="20"/>
          <w:szCs w:val="20"/>
          <w:lang w:eastAsia="ar-SA"/>
        </w:rPr>
        <w:t>.1.2.</w:t>
      </w:r>
      <w:r w:rsidR="00286552">
        <w:rPr>
          <w:rFonts w:ascii="Verdana" w:hAnsi="Verdana"/>
          <w:spacing w:val="4"/>
          <w:sz w:val="20"/>
          <w:szCs w:val="20"/>
          <w:lang w:eastAsia="ar-SA"/>
        </w:rPr>
        <w:t xml:space="preserve"> </w:t>
      </w:r>
      <w:r w:rsidR="00F4623A" w:rsidRPr="00F4623A">
        <w:rPr>
          <w:rFonts w:ascii="Verdana" w:eastAsia="Calibri" w:hAnsi="Verdana"/>
          <w:b/>
          <w:sz w:val="20"/>
          <w:szCs w:val="20"/>
          <w:lang w:eastAsia="en-US"/>
        </w:rPr>
        <w:t>Opis kryterium „</w:t>
      </w:r>
      <w:r w:rsidR="00024EFF">
        <w:rPr>
          <w:rFonts w:ascii="Verdana" w:eastAsia="Calibri" w:hAnsi="Verdana"/>
          <w:b/>
          <w:sz w:val="20"/>
          <w:szCs w:val="20"/>
          <w:lang w:eastAsia="en-US"/>
        </w:rPr>
        <w:t>Okres gwarancji i rękojmi</w:t>
      </w:r>
      <w:r w:rsidR="00F4623A" w:rsidRPr="00F4623A">
        <w:rPr>
          <w:rFonts w:ascii="Verdana" w:eastAsia="Calibri" w:hAnsi="Verdana"/>
          <w:b/>
          <w:sz w:val="20"/>
          <w:szCs w:val="20"/>
          <w:lang w:eastAsia="en-US"/>
        </w:rPr>
        <w:t>”</w:t>
      </w:r>
      <w:r w:rsidR="004942C1">
        <w:rPr>
          <w:rFonts w:ascii="Verdana" w:eastAsia="Calibri" w:hAnsi="Verdana"/>
          <w:b/>
          <w:sz w:val="20"/>
          <w:szCs w:val="20"/>
          <w:lang w:eastAsia="en-US"/>
        </w:rPr>
        <w:t xml:space="preserve"> </w:t>
      </w:r>
      <w:r w:rsidR="004942C1">
        <w:rPr>
          <w:rFonts w:ascii="Verdana" w:hAnsi="Verdana" w:cs="Calibri"/>
          <w:b/>
          <w:sz w:val="20"/>
          <w:szCs w:val="20"/>
        </w:rPr>
        <w:t xml:space="preserve">w zakresie Części 1 </w:t>
      </w:r>
      <w:r w:rsidR="00967E08">
        <w:rPr>
          <w:rFonts w:ascii="Verdana" w:hAnsi="Verdana" w:cs="Calibri"/>
          <w:b/>
          <w:sz w:val="20"/>
          <w:szCs w:val="20"/>
        </w:rPr>
        <w:t>i</w:t>
      </w:r>
      <w:r w:rsidR="00CC34EA">
        <w:rPr>
          <w:rFonts w:ascii="Verdana" w:hAnsi="Verdana" w:cs="Calibri"/>
          <w:b/>
          <w:sz w:val="20"/>
          <w:szCs w:val="20"/>
        </w:rPr>
        <w:t xml:space="preserve"> </w:t>
      </w:r>
      <w:r w:rsidR="00CB0535">
        <w:rPr>
          <w:rFonts w:ascii="Verdana" w:hAnsi="Verdana" w:cs="Calibri"/>
          <w:b/>
          <w:sz w:val="20"/>
          <w:szCs w:val="20"/>
        </w:rPr>
        <w:t>2</w:t>
      </w:r>
      <w:r w:rsidR="004942C1">
        <w:rPr>
          <w:rFonts w:ascii="Verdana" w:hAnsi="Verdana" w:cs="Calibri"/>
          <w:b/>
          <w:sz w:val="20"/>
          <w:szCs w:val="20"/>
        </w:rPr>
        <w:t>:</w:t>
      </w:r>
    </w:p>
    <w:p w14:paraId="63F7713A" w14:textId="77777777" w:rsidR="00286552" w:rsidRPr="006D2F14" w:rsidRDefault="00286552" w:rsidP="00F4623A">
      <w:pPr>
        <w:contextualSpacing/>
        <w:jc w:val="both"/>
        <w:rPr>
          <w:rFonts w:ascii="Verdana" w:eastAsia="Calibri" w:hAnsi="Verdana"/>
          <w:bCs/>
          <w:sz w:val="20"/>
          <w:szCs w:val="20"/>
          <w:lang w:eastAsia="en-US"/>
        </w:rPr>
      </w:pPr>
    </w:p>
    <w:p w14:paraId="13439982" w14:textId="77777777"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Kryterium „Okres gwarancji</w:t>
      </w:r>
      <w:r>
        <w:rPr>
          <w:rFonts w:ascii="Verdana" w:hAnsi="Verdana"/>
          <w:sz w:val="20"/>
          <w:szCs w:val="20"/>
          <w:lang w:eastAsia="pl-PL"/>
        </w:rPr>
        <w:t xml:space="preserve"> i rękojmi</w:t>
      </w:r>
      <w:r w:rsidRPr="001C4C7E">
        <w:rPr>
          <w:rFonts w:ascii="Verdana" w:hAnsi="Verdana"/>
          <w:sz w:val="20"/>
          <w:szCs w:val="20"/>
          <w:lang w:eastAsia="pl-PL"/>
        </w:rPr>
        <w:t xml:space="preserve">” będzie rozpatrywany na podstawie długości okresu gwarancji </w:t>
      </w:r>
      <w:r>
        <w:rPr>
          <w:rFonts w:ascii="Verdana" w:hAnsi="Verdana"/>
          <w:sz w:val="20"/>
          <w:szCs w:val="20"/>
          <w:lang w:eastAsia="pl-PL"/>
        </w:rPr>
        <w:t xml:space="preserve">i rękojmi </w:t>
      </w:r>
      <w:r w:rsidRPr="001C4C7E">
        <w:rPr>
          <w:rFonts w:ascii="Verdana" w:hAnsi="Verdana"/>
          <w:sz w:val="20"/>
          <w:szCs w:val="20"/>
          <w:lang w:eastAsia="pl-PL"/>
        </w:rPr>
        <w:t>zaoferowanego przez Wykonawcę w Formularz</w:t>
      </w:r>
      <w:r>
        <w:rPr>
          <w:rFonts w:ascii="Verdana" w:hAnsi="Verdana"/>
          <w:sz w:val="20"/>
          <w:szCs w:val="20"/>
          <w:lang w:eastAsia="pl-PL"/>
        </w:rPr>
        <w:t>u</w:t>
      </w:r>
      <w:r w:rsidRPr="001C4C7E">
        <w:rPr>
          <w:rFonts w:ascii="Verdana" w:hAnsi="Verdana"/>
          <w:sz w:val="20"/>
          <w:szCs w:val="20"/>
          <w:lang w:eastAsia="pl-PL"/>
        </w:rPr>
        <w:t xml:space="preserve"> </w:t>
      </w:r>
      <w:r>
        <w:rPr>
          <w:rFonts w:ascii="Verdana" w:hAnsi="Verdana"/>
          <w:sz w:val="20"/>
          <w:szCs w:val="20"/>
          <w:lang w:eastAsia="pl-PL"/>
        </w:rPr>
        <w:t>Oferta</w:t>
      </w:r>
      <w:r w:rsidRPr="001C4C7E">
        <w:rPr>
          <w:rFonts w:ascii="Verdana" w:hAnsi="Verdana"/>
          <w:sz w:val="20"/>
          <w:szCs w:val="20"/>
          <w:lang w:eastAsia="pl-PL"/>
        </w:rPr>
        <w:t xml:space="preserve">. W tym kryterium można uzyskać maksymalnie </w:t>
      </w:r>
      <w:r>
        <w:rPr>
          <w:rFonts w:ascii="Verdana" w:hAnsi="Verdana"/>
          <w:sz w:val="20"/>
          <w:szCs w:val="20"/>
          <w:lang w:eastAsia="pl-PL"/>
        </w:rPr>
        <w:t>4</w:t>
      </w:r>
      <w:r w:rsidRPr="001C4C7E">
        <w:rPr>
          <w:rFonts w:ascii="Verdana" w:hAnsi="Verdana"/>
          <w:sz w:val="20"/>
          <w:szCs w:val="20"/>
          <w:lang w:eastAsia="pl-PL"/>
        </w:rPr>
        <w:t>0 punktów. Przyznane punkty zostaną zaokrąglone do dwóch miejsc po przecinku.</w:t>
      </w:r>
    </w:p>
    <w:p w14:paraId="2364DB4F" w14:textId="77777777" w:rsidR="00E3047B" w:rsidRPr="001C4C7E" w:rsidRDefault="00E3047B" w:rsidP="00E3047B">
      <w:pPr>
        <w:pStyle w:val="Akapitzlist"/>
        <w:tabs>
          <w:tab w:val="left" w:pos="709"/>
        </w:tabs>
        <w:ind w:left="709"/>
        <w:jc w:val="both"/>
        <w:rPr>
          <w:rFonts w:ascii="Verdana" w:hAnsi="Verdana"/>
          <w:sz w:val="20"/>
          <w:szCs w:val="20"/>
          <w:lang w:eastAsia="pl-PL"/>
        </w:rPr>
      </w:pPr>
    </w:p>
    <w:p w14:paraId="6F3E1952" w14:textId="77777777"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UWAGA:</w:t>
      </w:r>
    </w:p>
    <w:p w14:paraId="3C5E64C3" w14:textId="09565333"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Najkrótszy możliwy okres gwarancji </w:t>
      </w:r>
      <w:r>
        <w:rPr>
          <w:rFonts w:ascii="Verdana" w:hAnsi="Verdana"/>
          <w:sz w:val="20"/>
          <w:szCs w:val="20"/>
          <w:lang w:eastAsia="pl-PL"/>
        </w:rPr>
        <w:t xml:space="preserve">i rękojmi </w:t>
      </w:r>
      <w:r w:rsidRPr="001C4C7E">
        <w:rPr>
          <w:rFonts w:ascii="Verdana" w:hAnsi="Verdana"/>
          <w:sz w:val="20"/>
          <w:szCs w:val="20"/>
          <w:lang w:eastAsia="pl-PL"/>
        </w:rPr>
        <w:t xml:space="preserve">wymagany przez Zamawiającego: </w:t>
      </w:r>
      <w:r w:rsidR="00CB0535">
        <w:rPr>
          <w:rFonts w:ascii="Verdana" w:hAnsi="Verdana"/>
          <w:sz w:val="20"/>
          <w:szCs w:val="20"/>
          <w:lang w:eastAsia="pl-PL"/>
        </w:rPr>
        <w:t>60</w:t>
      </w:r>
      <w:r w:rsidRPr="001C4C7E">
        <w:rPr>
          <w:rFonts w:ascii="Verdana" w:hAnsi="Verdana"/>
          <w:sz w:val="20"/>
          <w:szCs w:val="20"/>
          <w:lang w:eastAsia="pl-PL"/>
        </w:rPr>
        <w:t xml:space="preserve"> m-c</w:t>
      </w:r>
      <w:r>
        <w:rPr>
          <w:rFonts w:ascii="Verdana" w:hAnsi="Verdana"/>
          <w:sz w:val="20"/>
          <w:szCs w:val="20"/>
          <w:lang w:eastAsia="pl-PL"/>
        </w:rPr>
        <w:t>y</w:t>
      </w:r>
      <w:r w:rsidRPr="001C4C7E">
        <w:rPr>
          <w:rFonts w:ascii="Verdana" w:hAnsi="Verdana"/>
          <w:sz w:val="20"/>
          <w:szCs w:val="20"/>
          <w:lang w:eastAsia="pl-PL"/>
        </w:rPr>
        <w:t>.</w:t>
      </w:r>
    </w:p>
    <w:p w14:paraId="0C4C5DFE" w14:textId="4B8465CA"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Najdłuższy możliwy okres gwarancji </w:t>
      </w:r>
      <w:r>
        <w:rPr>
          <w:rFonts w:ascii="Verdana" w:hAnsi="Verdana"/>
          <w:sz w:val="20"/>
          <w:szCs w:val="20"/>
          <w:lang w:eastAsia="pl-PL"/>
        </w:rPr>
        <w:t xml:space="preserve">i rękojmi </w:t>
      </w:r>
      <w:r w:rsidRPr="001C4C7E">
        <w:rPr>
          <w:rFonts w:ascii="Verdana" w:hAnsi="Verdana"/>
          <w:sz w:val="20"/>
          <w:szCs w:val="20"/>
          <w:lang w:eastAsia="pl-PL"/>
        </w:rPr>
        <w:t xml:space="preserve">uwzględniony do oceny ofert: </w:t>
      </w:r>
      <w:r w:rsidR="00CB0535">
        <w:rPr>
          <w:rFonts w:ascii="Verdana" w:hAnsi="Verdana"/>
          <w:sz w:val="20"/>
          <w:szCs w:val="20"/>
          <w:lang w:eastAsia="pl-PL"/>
        </w:rPr>
        <w:t>84</w:t>
      </w:r>
      <w:r w:rsidRPr="001C4C7E">
        <w:rPr>
          <w:rFonts w:ascii="Verdana" w:hAnsi="Verdana"/>
          <w:sz w:val="20"/>
          <w:szCs w:val="20"/>
          <w:lang w:eastAsia="pl-PL"/>
        </w:rPr>
        <w:t xml:space="preserve"> m-c</w:t>
      </w:r>
      <w:r w:rsidR="00CB0535">
        <w:rPr>
          <w:rFonts w:ascii="Verdana" w:hAnsi="Verdana"/>
          <w:sz w:val="20"/>
          <w:szCs w:val="20"/>
          <w:lang w:eastAsia="pl-PL"/>
        </w:rPr>
        <w:t>e</w:t>
      </w:r>
      <w:r w:rsidRPr="001C4C7E">
        <w:rPr>
          <w:rFonts w:ascii="Verdana" w:hAnsi="Verdana"/>
          <w:sz w:val="20"/>
          <w:szCs w:val="20"/>
          <w:lang w:eastAsia="pl-PL"/>
        </w:rPr>
        <w:t>.</w:t>
      </w:r>
    </w:p>
    <w:p w14:paraId="68BE81E2" w14:textId="77777777"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Wykonawca może zaproponować jeden z następujących okresów gwarancji</w:t>
      </w:r>
      <w:r>
        <w:rPr>
          <w:rFonts w:ascii="Verdana" w:hAnsi="Verdana"/>
          <w:sz w:val="20"/>
          <w:szCs w:val="20"/>
          <w:lang w:eastAsia="pl-PL"/>
        </w:rPr>
        <w:t xml:space="preserve"> i rękojmi</w:t>
      </w:r>
      <w:r w:rsidRPr="001C4C7E">
        <w:rPr>
          <w:rFonts w:ascii="Verdana" w:hAnsi="Verdana"/>
          <w:sz w:val="20"/>
          <w:szCs w:val="20"/>
          <w:lang w:eastAsia="pl-PL"/>
        </w:rPr>
        <w:t>:</w:t>
      </w:r>
    </w:p>
    <w:p w14:paraId="6F89A62C" w14:textId="3674471E" w:rsidR="00E3047B"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 </w:t>
      </w:r>
      <w:r w:rsidR="00CB0535">
        <w:rPr>
          <w:rFonts w:ascii="Verdana" w:hAnsi="Verdana"/>
          <w:sz w:val="20"/>
          <w:szCs w:val="20"/>
          <w:lang w:eastAsia="pl-PL"/>
        </w:rPr>
        <w:t>60</w:t>
      </w:r>
      <w:r w:rsidRPr="001C4C7E">
        <w:rPr>
          <w:rFonts w:ascii="Verdana" w:hAnsi="Verdana"/>
          <w:sz w:val="20"/>
          <w:szCs w:val="20"/>
          <w:lang w:eastAsia="pl-PL"/>
        </w:rPr>
        <w:t xml:space="preserve"> miesięc</w:t>
      </w:r>
      <w:r>
        <w:rPr>
          <w:rFonts w:ascii="Verdana" w:hAnsi="Verdana"/>
          <w:sz w:val="20"/>
          <w:szCs w:val="20"/>
          <w:lang w:eastAsia="pl-PL"/>
        </w:rPr>
        <w:t>y</w:t>
      </w:r>
    </w:p>
    <w:p w14:paraId="0EB8D57B" w14:textId="3C4113FD" w:rsidR="00E3047B" w:rsidRPr="00E65792"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 </w:t>
      </w:r>
      <w:r w:rsidR="00CB0535">
        <w:rPr>
          <w:rFonts w:ascii="Verdana" w:hAnsi="Verdana"/>
          <w:sz w:val="20"/>
          <w:szCs w:val="20"/>
          <w:lang w:eastAsia="pl-PL"/>
        </w:rPr>
        <w:t>72</w:t>
      </w:r>
      <w:r w:rsidRPr="001C4C7E">
        <w:rPr>
          <w:rFonts w:ascii="Verdana" w:hAnsi="Verdana"/>
          <w:sz w:val="20"/>
          <w:szCs w:val="20"/>
          <w:lang w:eastAsia="pl-PL"/>
        </w:rPr>
        <w:t xml:space="preserve"> miesi</w:t>
      </w:r>
      <w:r w:rsidR="00CB0535">
        <w:rPr>
          <w:rFonts w:ascii="Verdana" w:hAnsi="Verdana"/>
          <w:sz w:val="20"/>
          <w:szCs w:val="20"/>
          <w:lang w:eastAsia="pl-PL"/>
        </w:rPr>
        <w:t>ące</w:t>
      </w:r>
    </w:p>
    <w:p w14:paraId="63E28DF2" w14:textId="610BEC1B"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 </w:t>
      </w:r>
      <w:r w:rsidR="00CB0535">
        <w:rPr>
          <w:rFonts w:ascii="Verdana" w:hAnsi="Verdana"/>
          <w:sz w:val="20"/>
          <w:szCs w:val="20"/>
          <w:lang w:eastAsia="pl-PL"/>
        </w:rPr>
        <w:t>84</w:t>
      </w:r>
      <w:r w:rsidRPr="001C4C7E">
        <w:rPr>
          <w:rFonts w:ascii="Verdana" w:hAnsi="Verdana"/>
          <w:sz w:val="20"/>
          <w:szCs w:val="20"/>
          <w:lang w:eastAsia="pl-PL"/>
        </w:rPr>
        <w:t xml:space="preserve"> miesi</w:t>
      </w:r>
      <w:r w:rsidR="00CB0535">
        <w:rPr>
          <w:rFonts w:ascii="Verdana" w:hAnsi="Verdana"/>
          <w:sz w:val="20"/>
          <w:szCs w:val="20"/>
          <w:lang w:eastAsia="pl-PL"/>
        </w:rPr>
        <w:t>ące</w:t>
      </w:r>
    </w:p>
    <w:p w14:paraId="056C7AF3" w14:textId="77777777" w:rsidR="00E3047B" w:rsidRPr="00E65792"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Zamawiający nie dopuszcza zaoferowania okresów pośrednich.</w:t>
      </w:r>
    </w:p>
    <w:p w14:paraId="2DB55D52" w14:textId="77777777" w:rsidR="00E3047B" w:rsidRPr="001C4C7E" w:rsidRDefault="00E3047B" w:rsidP="00E3047B">
      <w:pPr>
        <w:pStyle w:val="Akapitzlist"/>
        <w:tabs>
          <w:tab w:val="left" w:pos="709"/>
        </w:tabs>
        <w:ind w:left="709"/>
        <w:jc w:val="both"/>
        <w:rPr>
          <w:rFonts w:ascii="Verdana" w:hAnsi="Verdana"/>
          <w:sz w:val="20"/>
          <w:szCs w:val="20"/>
          <w:lang w:eastAsia="pl-PL"/>
        </w:rPr>
      </w:pPr>
      <w:bookmarkStart w:id="19" w:name="_Hlk509994820"/>
      <w:r w:rsidRPr="001C4C7E">
        <w:rPr>
          <w:rFonts w:ascii="Verdana" w:hAnsi="Verdana"/>
          <w:sz w:val="20"/>
          <w:szCs w:val="20"/>
          <w:lang w:eastAsia="pl-PL"/>
        </w:rPr>
        <w:lastRenderedPageBreak/>
        <w:t xml:space="preserve">Zaoferowany przez Wykonawcę okres gwarancji </w:t>
      </w:r>
      <w:r>
        <w:rPr>
          <w:rFonts w:ascii="Verdana" w:hAnsi="Verdana"/>
          <w:sz w:val="20"/>
          <w:szCs w:val="20"/>
          <w:lang w:eastAsia="pl-PL"/>
        </w:rPr>
        <w:t xml:space="preserve">i rękojmi </w:t>
      </w:r>
      <w:r w:rsidRPr="001C4C7E">
        <w:rPr>
          <w:rFonts w:ascii="Verdana" w:hAnsi="Verdana"/>
          <w:sz w:val="20"/>
          <w:szCs w:val="20"/>
          <w:lang w:eastAsia="pl-PL"/>
        </w:rPr>
        <w:t>stanowi zobowiązanie Wykonawcy i</w:t>
      </w:r>
      <w:r>
        <w:rPr>
          <w:rFonts w:ascii="Verdana" w:hAnsi="Verdana"/>
          <w:sz w:val="20"/>
          <w:szCs w:val="20"/>
          <w:lang w:eastAsia="pl-PL"/>
        </w:rPr>
        <w:t> </w:t>
      </w:r>
      <w:r w:rsidRPr="001C4C7E">
        <w:rPr>
          <w:rFonts w:ascii="Verdana" w:hAnsi="Verdana"/>
          <w:sz w:val="20"/>
          <w:szCs w:val="20"/>
          <w:lang w:eastAsia="pl-PL"/>
        </w:rPr>
        <w:t>zostanie uwzględniony w umowie z Wykonawcą.</w:t>
      </w:r>
    </w:p>
    <w:bookmarkEnd w:id="19"/>
    <w:p w14:paraId="21C9F09A" w14:textId="41F73F26"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Wykonawca, który zaoferuje najkorzystniejszy okres gwarancji</w:t>
      </w:r>
      <w:r>
        <w:rPr>
          <w:rFonts w:ascii="Verdana" w:hAnsi="Verdana"/>
          <w:sz w:val="20"/>
          <w:szCs w:val="20"/>
          <w:lang w:eastAsia="pl-PL"/>
        </w:rPr>
        <w:t xml:space="preserve"> i rękojmi</w:t>
      </w:r>
      <w:r w:rsidRPr="001C4C7E">
        <w:rPr>
          <w:rFonts w:ascii="Verdana" w:hAnsi="Verdana"/>
          <w:sz w:val="20"/>
          <w:szCs w:val="20"/>
          <w:lang w:eastAsia="pl-PL"/>
        </w:rPr>
        <w:t xml:space="preserve"> (</w:t>
      </w:r>
      <w:r w:rsidR="00CB0535">
        <w:rPr>
          <w:rFonts w:ascii="Verdana" w:hAnsi="Verdana"/>
          <w:sz w:val="20"/>
          <w:szCs w:val="20"/>
          <w:lang w:eastAsia="pl-PL"/>
        </w:rPr>
        <w:t>84</w:t>
      </w:r>
      <w:r w:rsidRPr="001C4C7E">
        <w:rPr>
          <w:rFonts w:ascii="Verdana" w:hAnsi="Verdana"/>
          <w:sz w:val="20"/>
          <w:szCs w:val="20"/>
          <w:lang w:eastAsia="pl-PL"/>
        </w:rPr>
        <w:t xml:space="preserve"> m-c</w:t>
      </w:r>
      <w:r w:rsidR="00CB0535">
        <w:rPr>
          <w:rFonts w:ascii="Verdana" w:hAnsi="Verdana"/>
          <w:sz w:val="20"/>
          <w:szCs w:val="20"/>
          <w:lang w:eastAsia="pl-PL"/>
        </w:rPr>
        <w:t>e</w:t>
      </w:r>
      <w:r w:rsidRPr="001C4C7E">
        <w:rPr>
          <w:rFonts w:ascii="Verdana" w:hAnsi="Verdana"/>
          <w:sz w:val="20"/>
          <w:szCs w:val="20"/>
          <w:lang w:eastAsia="pl-PL"/>
        </w:rPr>
        <w:t xml:space="preserve">) – otrzymuje </w:t>
      </w:r>
      <w:r>
        <w:rPr>
          <w:rFonts w:ascii="Verdana" w:hAnsi="Verdana"/>
          <w:sz w:val="20"/>
          <w:szCs w:val="20"/>
          <w:lang w:eastAsia="pl-PL"/>
        </w:rPr>
        <w:t>4</w:t>
      </w:r>
      <w:r w:rsidRPr="001C4C7E">
        <w:rPr>
          <w:rFonts w:ascii="Verdana" w:hAnsi="Verdana"/>
          <w:sz w:val="20"/>
          <w:szCs w:val="20"/>
          <w:lang w:eastAsia="pl-PL"/>
        </w:rPr>
        <w:t>0</w:t>
      </w:r>
      <w:r>
        <w:rPr>
          <w:rFonts w:ascii="Verdana" w:hAnsi="Verdana"/>
          <w:sz w:val="20"/>
          <w:szCs w:val="20"/>
          <w:lang w:eastAsia="pl-PL"/>
        </w:rPr>
        <w:t>,00</w:t>
      </w:r>
      <w:r w:rsidRPr="001C4C7E">
        <w:rPr>
          <w:rFonts w:ascii="Verdana" w:hAnsi="Verdana"/>
          <w:sz w:val="20"/>
          <w:szCs w:val="20"/>
          <w:lang w:eastAsia="pl-PL"/>
        </w:rPr>
        <w:t xml:space="preserve"> pkt. -  maksymalną liczbę punktów,</w:t>
      </w:r>
    </w:p>
    <w:p w14:paraId="5B20074E" w14:textId="5775DD2D" w:rsidR="00E3047B"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 Wykonawca, który zaoferuje okres gwarancji </w:t>
      </w:r>
      <w:r>
        <w:rPr>
          <w:rFonts w:ascii="Verdana" w:hAnsi="Verdana"/>
          <w:sz w:val="20"/>
          <w:szCs w:val="20"/>
          <w:lang w:eastAsia="pl-PL"/>
        </w:rPr>
        <w:t xml:space="preserve">i rękojmi </w:t>
      </w:r>
      <w:r w:rsidR="00CB0535">
        <w:rPr>
          <w:rFonts w:ascii="Verdana" w:hAnsi="Verdana"/>
          <w:sz w:val="20"/>
          <w:szCs w:val="20"/>
          <w:lang w:eastAsia="pl-PL"/>
        </w:rPr>
        <w:t>72</w:t>
      </w:r>
      <w:r w:rsidRPr="001C4C7E">
        <w:rPr>
          <w:rFonts w:ascii="Verdana" w:hAnsi="Verdana"/>
          <w:sz w:val="20"/>
          <w:szCs w:val="20"/>
          <w:lang w:eastAsia="pl-PL"/>
        </w:rPr>
        <w:t xml:space="preserve"> m-c</w:t>
      </w:r>
      <w:r w:rsidR="00CB0535">
        <w:rPr>
          <w:rFonts w:ascii="Verdana" w:hAnsi="Verdana"/>
          <w:sz w:val="20"/>
          <w:szCs w:val="20"/>
          <w:lang w:eastAsia="pl-PL"/>
        </w:rPr>
        <w:t>e</w:t>
      </w:r>
      <w:r w:rsidRPr="001C4C7E">
        <w:rPr>
          <w:rFonts w:ascii="Verdana" w:hAnsi="Verdana"/>
          <w:sz w:val="20"/>
          <w:szCs w:val="20"/>
          <w:lang w:eastAsia="pl-PL"/>
        </w:rPr>
        <w:t xml:space="preserve"> – otrzymuje </w:t>
      </w:r>
      <w:r>
        <w:rPr>
          <w:rFonts w:ascii="Verdana" w:hAnsi="Verdana"/>
          <w:sz w:val="20"/>
          <w:szCs w:val="20"/>
          <w:lang w:eastAsia="pl-PL"/>
        </w:rPr>
        <w:t>20,00</w:t>
      </w:r>
      <w:r w:rsidRPr="001C4C7E">
        <w:rPr>
          <w:rFonts w:ascii="Verdana" w:hAnsi="Verdana"/>
          <w:sz w:val="20"/>
          <w:szCs w:val="20"/>
          <w:lang w:eastAsia="pl-PL"/>
        </w:rPr>
        <w:t xml:space="preserve"> pkt.,</w:t>
      </w:r>
    </w:p>
    <w:p w14:paraId="76C5207C" w14:textId="0FB3BD31"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Wykonawca, który zaoferuje najmniej korzystny okres gwarancji</w:t>
      </w:r>
      <w:r>
        <w:rPr>
          <w:rFonts w:ascii="Verdana" w:hAnsi="Verdana"/>
          <w:sz w:val="20"/>
          <w:szCs w:val="20"/>
          <w:lang w:eastAsia="pl-PL"/>
        </w:rPr>
        <w:t xml:space="preserve"> i rękojmi</w:t>
      </w:r>
      <w:r w:rsidRPr="001C4C7E">
        <w:rPr>
          <w:rFonts w:ascii="Verdana" w:hAnsi="Verdana"/>
          <w:sz w:val="20"/>
          <w:szCs w:val="20"/>
          <w:lang w:eastAsia="pl-PL"/>
        </w:rPr>
        <w:t xml:space="preserve"> (</w:t>
      </w:r>
      <w:r w:rsidR="00CB0535">
        <w:rPr>
          <w:rFonts w:ascii="Verdana" w:hAnsi="Verdana"/>
          <w:sz w:val="20"/>
          <w:szCs w:val="20"/>
          <w:lang w:eastAsia="pl-PL"/>
        </w:rPr>
        <w:t xml:space="preserve">60 </w:t>
      </w:r>
      <w:r w:rsidRPr="001C4C7E">
        <w:rPr>
          <w:rFonts w:ascii="Verdana" w:hAnsi="Verdana"/>
          <w:sz w:val="20"/>
          <w:szCs w:val="20"/>
          <w:lang w:eastAsia="pl-PL"/>
        </w:rPr>
        <w:t>m-c</w:t>
      </w:r>
      <w:r>
        <w:rPr>
          <w:rFonts w:ascii="Verdana" w:hAnsi="Verdana"/>
          <w:sz w:val="20"/>
          <w:szCs w:val="20"/>
          <w:lang w:eastAsia="pl-PL"/>
        </w:rPr>
        <w:t>y</w:t>
      </w:r>
      <w:r w:rsidRPr="001C4C7E">
        <w:rPr>
          <w:rFonts w:ascii="Verdana" w:hAnsi="Verdana"/>
          <w:sz w:val="20"/>
          <w:szCs w:val="20"/>
          <w:lang w:eastAsia="pl-PL"/>
        </w:rPr>
        <w:t>) – otrzymuje 0</w:t>
      </w:r>
      <w:r>
        <w:rPr>
          <w:rFonts w:ascii="Verdana" w:hAnsi="Verdana"/>
          <w:sz w:val="20"/>
          <w:szCs w:val="20"/>
          <w:lang w:eastAsia="pl-PL"/>
        </w:rPr>
        <w:t>,00</w:t>
      </w:r>
      <w:r w:rsidRPr="001C4C7E">
        <w:rPr>
          <w:rFonts w:ascii="Verdana" w:hAnsi="Verdana"/>
          <w:sz w:val="20"/>
          <w:szCs w:val="20"/>
          <w:lang w:eastAsia="pl-PL"/>
        </w:rPr>
        <w:t xml:space="preserve"> pkt.</w:t>
      </w:r>
    </w:p>
    <w:p w14:paraId="037C3D7F" w14:textId="77777777" w:rsidR="00E3047B" w:rsidRPr="001C4C7E" w:rsidRDefault="00E3047B" w:rsidP="00E3047B">
      <w:pPr>
        <w:pStyle w:val="Akapitzlist"/>
        <w:tabs>
          <w:tab w:val="left" w:pos="709"/>
        </w:tabs>
        <w:ind w:left="510"/>
        <w:jc w:val="both"/>
        <w:rPr>
          <w:rFonts w:ascii="Verdana" w:hAnsi="Verdana"/>
          <w:sz w:val="20"/>
          <w:szCs w:val="20"/>
          <w:lang w:eastAsia="pl-PL"/>
        </w:rPr>
      </w:pPr>
    </w:p>
    <w:p w14:paraId="504FDBC5" w14:textId="6C653B1D" w:rsidR="00E3047B" w:rsidRDefault="00E3047B" w:rsidP="00E3047B">
      <w:pPr>
        <w:spacing w:line="276" w:lineRule="auto"/>
        <w:ind w:left="709"/>
        <w:jc w:val="both"/>
        <w:rPr>
          <w:rFonts w:ascii="Verdana" w:hAnsi="Verdana"/>
          <w:sz w:val="20"/>
          <w:szCs w:val="20"/>
        </w:rPr>
      </w:pPr>
      <w:r w:rsidRPr="001C4C7E">
        <w:rPr>
          <w:rFonts w:ascii="Verdana" w:hAnsi="Verdana"/>
          <w:sz w:val="20"/>
          <w:szCs w:val="20"/>
        </w:rPr>
        <w:t xml:space="preserve">W sytuacji, w której Wykonawca wskaże w Formularzu </w:t>
      </w:r>
      <w:r>
        <w:rPr>
          <w:rFonts w:ascii="Verdana" w:hAnsi="Verdana"/>
          <w:sz w:val="20"/>
          <w:szCs w:val="20"/>
        </w:rPr>
        <w:t xml:space="preserve">oferta okres gwarancji i rękojmi </w:t>
      </w:r>
      <w:r w:rsidRPr="001C4C7E">
        <w:rPr>
          <w:rFonts w:ascii="Verdana" w:hAnsi="Verdana"/>
          <w:sz w:val="20"/>
          <w:szCs w:val="20"/>
        </w:rPr>
        <w:t xml:space="preserve">dłuższy niż </w:t>
      </w:r>
      <w:r w:rsidR="00CB0535">
        <w:rPr>
          <w:rFonts w:ascii="Verdana" w:hAnsi="Verdana"/>
          <w:sz w:val="20"/>
          <w:szCs w:val="20"/>
        </w:rPr>
        <w:t>84</w:t>
      </w:r>
      <w:r w:rsidRPr="001C4C7E">
        <w:rPr>
          <w:rFonts w:ascii="Verdana" w:hAnsi="Verdana"/>
          <w:sz w:val="20"/>
          <w:szCs w:val="20"/>
        </w:rPr>
        <w:t xml:space="preserve"> miesi</w:t>
      </w:r>
      <w:r w:rsidR="00CB0535">
        <w:rPr>
          <w:rFonts w:ascii="Verdana" w:hAnsi="Verdana"/>
          <w:sz w:val="20"/>
          <w:szCs w:val="20"/>
        </w:rPr>
        <w:t>ące</w:t>
      </w:r>
      <w:r w:rsidRPr="001C4C7E">
        <w:rPr>
          <w:rFonts w:ascii="Verdana" w:hAnsi="Verdana"/>
          <w:sz w:val="20"/>
          <w:szCs w:val="20"/>
        </w:rPr>
        <w:t>, Zamawiający do oceny oferty, przyjmie najdłuższy możliwy okres gwarancji</w:t>
      </w:r>
      <w:r>
        <w:rPr>
          <w:rFonts w:ascii="Verdana" w:hAnsi="Verdana"/>
          <w:sz w:val="20"/>
          <w:szCs w:val="20"/>
        </w:rPr>
        <w:t xml:space="preserve"> i rękojmi , </w:t>
      </w:r>
      <w:r w:rsidRPr="001C4C7E">
        <w:rPr>
          <w:rFonts w:ascii="Verdana" w:hAnsi="Verdana"/>
          <w:sz w:val="20"/>
          <w:szCs w:val="20"/>
        </w:rPr>
        <w:t xml:space="preserve">tj. </w:t>
      </w:r>
      <w:r w:rsidR="00CB0535">
        <w:rPr>
          <w:rFonts w:ascii="Verdana" w:hAnsi="Verdana"/>
          <w:sz w:val="20"/>
          <w:szCs w:val="20"/>
        </w:rPr>
        <w:t>84</w:t>
      </w:r>
      <w:r>
        <w:rPr>
          <w:rFonts w:ascii="Verdana" w:hAnsi="Verdana"/>
          <w:sz w:val="20"/>
          <w:szCs w:val="20"/>
        </w:rPr>
        <w:t xml:space="preserve"> miesi</w:t>
      </w:r>
      <w:r w:rsidR="00CB0535">
        <w:rPr>
          <w:rFonts w:ascii="Verdana" w:hAnsi="Verdana"/>
          <w:sz w:val="20"/>
          <w:szCs w:val="20"/>
        </w:rPr>
        <w:t>ące</w:t>
      </w:r>
      <w:r>
        <w:rPr>
          <w:rFonts w:ascii="Verdana" w:hAnsi="Verdana"/>
          <w:sz w:val="20"/>
          <w:szCs w:val="20"/>
        </w:rPr>
        <w:t>, a</w:t>
      </w:r>
      <w:r w:rsidRPr="001C4C7E">
        <w:rPr>
          <w:rFonts w:ascii="Verdana" w:hAnsi="Verdana"/>
          <w:sz w:val="20"/>
          <w:szCs w:val="20"/>
        </w:rPr>
        <w:t xml:space="preserve"> w kryterium Okres gwarancji </w:t>
      </w:r>
      <w:r>
        <w:rPr>
          <w:rFonts w:ascii="Verdana" w:hAnsi="Verdana"/>
          <w:sz w:val="20"/>
          <w:szCs w:val="20"/>
        </w:rPr>
        <w:t xml:space="preserve">i rękojmi </w:t>
      </w:r>
      <w:r w:rsidRPr="001C4C7E">
        <w:rPr>
          <w:rFonts w:ascii="Verdana" w:hAnsi="Verdana"/>
          <w:sz w:val="20"/>
          <w:szCs w:val="20"/>
        </w:rPr>
        <w:t xml:space="preserve">zostanie przyznane </w:t>
      </w:r>
      <w:r>
        <w:rPr>
          <w:rFonts w:ascii="Verdana" w:hAnsi="Verdana"/>
          <w:sz w:val="20"/>
          <w:szCs w:val="20"/>
        </w:rPr>
        <w:t>4</w:t>
      </w:r>
      <w:r w:rsidRPr="001C4C7E">
        <w:rPr>
          <w:rFonts w:ascii="Verdana" w:hAnsi="Verdana"/>
          <w:sz w:val="20"/>
          <w:szCs w:val="20"/>
        </w:rPr>
        <w:t>0</w:t>
      </w:r>
      <w:r>
        <w:rPr>
          <w:rFonts w:ascii="Verdana" w:hAnsi="Verdana"/>
          <w:sz w:val="20"/>
          <w:szCs w:val="20"/>
        </w:rPr>
        <w:t>,00</w:t>
      </w:r>
      <w:r w:rsidRPr="001C4C7E">
        <w:rPr>
          <w:rFonts w:ascii="Verdana" w:hAnsi="Verdana"/>
          <w:sz w:val="20"/>
          <w:szCs w:val="20"/>
        </w:rPr>
        <w:t xml:space="preserve"> pkt., natomiast do Umowy zostanie zapisany termin wskazany przez Wykonawcę w Ofercie.</w:t>
      </w:r>
    </w:p>
    <w:p w14:paraId="584B4B6F" w14:textId="5B99C667" w:rsidR="005A2DE7" w:rsidRDefault="005A2DE7" w:rsidP="00E3047B">
      <w:pPr>
        <w:spacing w:line="276" w:lineRule="auto"/>
        <w:ind w:left="709"/>
        <w:jc w:val="both"/>
        <w:rPr>
          <w:rFonts w:ascii="Verdana" w:hAnsi="Verdana"/>
          <w:sz w:val="20"/>
          <w:szCs w:val="20"/>
        </w:rPr>
      </w:pPr>
    </w:p>
    <w:p w14:paraId="544E8E73" w14:textId="6F4B6079" w:rsidR="005A2DE7" w:rsidRDefault="005A2DE7" w:rsidP="005A2DE7">
      <w:pPr>
        <w:spacing w:line="276" w:lineRule="auto"/>
        <w:ind w:left="708"/>
        <w:jc w:val="both"/>
        <w:rPr>
          <w:rFonts w:ascii="Verdana" w:hAnsi="Verdana"/>
          <w:b/>
          <w:sz w:val="20"/>
          <w:szCs w:val="20"/>
        </w:rPr>
      </w:pPr>
      <w:r>
        <w:rPr>
          <w:rFonts w:ascii="Verdana" w:hAnsi="Verdana"/>
          <w:b/>
          <w:sz w:val="20"/>
          <w:szCs w:val="20"/>
        </w:rPr>
        <w:t xml:space="preserve">Zamawiający odrzuci ofertę Wykonawcy w sytuacji, w której Wykonawca w Formularzu Oferta (pkt. 4) nie wskaże długości okresu gwarancji i rękojmi lub wskaże okres gwarancji i rękojmi krótszy niż minimalny wymagany przez Zamawiającego tj. krótszy niż </w:t>
      </w:r>
      <w:r w:rsidR="00CB0535">
        <w:rPr>
          <w:rFonts w:ascii="Verdana" w:hAnsi="Verdana"/>
          <w:b/>
          <w:sz w:val="20"/>
          <w:szCs w:val="20"/>
        </w:rPr>
        <w:t>60</w:t>
      </w:r>
      <w:r w:rsidR="009F5B0B">
        <w:rPr>
          <w:rFonts w:ascii="Verdana" w:hAnsi="Verdana"/>
          <w:b/>
          <w:sz w:val="20"/>
          <w:szCs w:val="20"/>
        </w:rPr>
        <w:t xml:space="preserve"> </w:t>
      </w:r>
      <w:r>
        <w:rPr>
          <w:rFonts w:ascii="Verdana" w:hAnsi="Verdana"/>
          <w:b/>
          <w:sz w:val="20"/>
          <w:szCs w:val="20"/>
        </w:rPr>
        <w:t>m-cy.</w:t>
      </w:r>
    </w:p>
    <w:p w14:paraId="68A23A5B" w14:textId="77777777" w:rsidR="00651522" w:rsidRDefault="00651522" w:rsidP="005A2DE7">
      <w:pPr>
        <w:spacing w:line="276" w:lineRule="auto"/>
        <w:jc w:val="both"/>
        <w:rPr>
          <w:rFonts w:ascii="Verdana" w:hAnsi="Verdana"/>
          <w:b/>
          <w:sz w:val="20"/>
          <w:szCs w:val="20"/>
        </w:rPr>
      </w:pPr>
    </w:p>
    <w:p w14:paraId="4D0045FE" w14:textId="45217407" w:rsidR="00A030E8" w:rsidRPr="006475EB" w:rsidRDefault="0021028C" w:rsidP="00F4623A">
      <w:pPr>
        <w:tabs>
          <w:tab w:val="left" w:pos="993"/>
        </w:tabs>
        <w:suppressAutoHyphens/>
        <w:ind w:left="709" w:hanging="709"/>
        <w:jc w:val="both"/>
        <w:rPr>
          <w:rFonts w:ascii="Verdana" w:hAnsi="Verdana"/>
          <w:sz w:val="20"/>
          <w:szCs w:val="20"/>
        </w:rPr>
      </w:pPr>
      <w:r>
        <w:rPr>
          <w:rFonts w:ascii="Verdana" w:hAnsi="Verdana"/>
          <w:spacing w:val="4"/>
          <w:sz w:val="20"/>
          <w:szCs w:val="20"/>
          <w:lang w:eastAsia="ar-SA"/>
        </w:rPr>
        <w:t>21</w:t>
      </w:r>
      <w:r w:rsidRPr="007D3A1D">
        <w:rPr>
          <w:rFonts w:ascii="Verdana" w:hAnsi="Verdana"/>
          <w:spacing w:val="4"/>
          <w:sz w:val="20"/>
          <w:szCs w:val="20"/>
          <w:lang w:eastAsia="ar-SA"/>
        </w:rPr>
        <w:t>.2.</w:t>
      </w:r>
      <w:r w:rsidRPr="007D3A1D">
        <w:rPr>
          <w:rFonts w:ascii="Verdana" w:hAnsi="Verdana"/>
          <w:spacing w:val="4"/>
          <w:sz w:val="20"/>
          <w:szCs w:val="20"/>
          <w:lang w:eastAsia="ar-SA"/>
        </w:rPr>
        <w:tab/>
      </w:r>
      <w:r w:rsidR="00A030E8" w:rsidRPr="006475EB">
        <w:rPr>
          <w:rFonts w:ascii="Verdana" w:hAnsi="Verdana"/>
          <w:color w:val="000000"/>
          <w:spacing w:val="4"/>
          <w:sz w:val="20"/>
          <w:szCs w:val="20"/>
          <w:lang w:eastAsia="ar-SA"/>
        </w:rPr>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309E2040" w14:textId="185688A4" w:rsidR="00A030E8" w:rsidRPr="00DA4CEC" w:rsidRDefault="00A030E8" w:rsidP="00A030E8">
      <w:pPr>
        <w:spacing w:before="120" w:after="120"/>
        <w:ind w:left="1560" w:hanging="851"/>
        <w:jc w:val="center"/>
        <w:rPr>
          <w:rFonts w:ascii="Verdana" w:hAnsi="Verdana"/>
          <w:sz w:val="20"/>
          <w:szCs w:val="20"/>
        </w:rPr>
      </w:pPr>
      <w:r>
        <w:rPr>
          <w:rFonts w:ascii="Verdana" w:hAnsi="Verdana"/>
          <w:sz w:val="20"/>
          <w:szCs w:val="20"/>
        </w:rPr>
        <w:t xml:space="preserve">P = C + </w:t>
      </w:r>
      <w:r w:rsidR="00024EFF">
        <w:rPr>
          <w:rFonts w:ascii="Verdana" w:hAnsi="Verdana"/>
          <w:sz w:val="20"/>
          <w:szCs w:val="20"/>
        </w:rPr>
        <w:t>G</w:t>
      </w:r>
    </w:p>
    <w:p w14:paraId="0871ADCC" w14:textId="2115663F" w:rsidR="00A030E8" w:rsidRDefault="0021028C" w:rsidP="00A030E8">
      <w:pPr>
        <w:suppressAutoHyphens/>
        <w:spacing w:before="120" w:after="120"/>
        <w:ind w:left="709" w:hanging="1"/>
        <w:jc w:val="both"/>
        <w:rPr>
          <w:rFonts w:ascii="Verdana" w:eastAsia="Calibri" w:hAnsi="Verdana"/>
          <w:sz w:val="20"/>
          <w:szCs w:val="20"/>
          <w:lang w:eastAsia="en-US"/>
        </w:rPr>
      </w:pPr>
      <w:r w:rsidRPr="007D3A1D">
        <w:rPr>
          <w:rFonts w:ascii="Verdana" w:eastAsia="Calibri" w:hAnsi="Verdana"/>
          <w:sz w:val="20"/>
          <w:szCs w:val="20"/>
          <w:lang w:eastAsia="en-US"/>
        </w:rPr>
        <w:t xml:space="preserve">gdzie: </w:t>
      </w:r>
      <w:r w:rsidRPr="007D3A1D">
        <w:rPr>
          <w:rFonts w:ascii="Verdana" w:eastAsia="Calibri" w:hAnsi="Verdana"/>
          <w:sz w:val="20"/>
          <w:szCs w:val="20"/>
          <w:lang w:eastAsia="en-US"/>
        </w:rPr>
        <w:tab/>
        <w:t xml:space="preserve"> </w:t>
      </w:r>
    </w:p>
    <w:p w14:paraId="475B26C0" w14:textId="0F92A932" w:rsidR="00A030E8" w:rsidRPr="006475EB" w:rsidRDefault="00A030E8" w:rsidP="00A030E8">
      <w:pPr>
        <w:spacing w:before="120" w:after="120"/>
        <w:ind w:left="1418" w:hanging="709"/>
        <w:jc w:val="both"/>
        <w:rPr>
          <w:rFonts w:ascii="Verdana" w:hAnsi="Verdana" w:cs="Arial"/>
          <w:sz w:val="20"/>
          <w:szCs w:val="20"/>
        </w:rPr>
      </w:pPr>
      <w:r>
        <w:rPr>
          <w:rFonts w:ascii="Verdana" w:hAnsi="Verdana"/>
          <w:b/>
          <w:sz w:val="20"/>
          <w:szCs w:val="20"/>
        </w:rPr>
        <w:t>P</w:t>
      </w:r>
      <w:r w:rsidRPr="006475EB">
        <w:rPr>
          <w:rFonts w:ascii="Verdana" w:hAnsi="Verdana"/>
          <w:sz w:val="20"/>
          <w:szCs w:val="20"/>
        </w:rPr>
        <w:t xml:space="preserve"> –</w:t>
      </w:r>
      <w:r w:rsidRPr="006475EB">
        <w:rPr>
          <w:rFonts w:ascii="Verdana" w:hAnsi="Verdana"/>
          <w:sz w:val="20"/>
          <w:szCs w:val="20"/>
        </w:rPr>
        <w:tab/>
      </w:r>
      <w:r>
        <w:rPr>
          <w:rFonts w:ascii="Verdana" w:hAnsi="Verdana"/>
          <w:sz w:val="20"/>
          <w:szCs w:val="20"/>
        </w:rPr>
        <w:t xml:space="preserve">łączna </w:t>
      </w:r>
      <w:r w:rsidRPr="006475EB">
        <w:rPr>
          <w:rFonts w:ascii="Verdana" w:hAnsi="Verdana" w:cs="Arial"/>
          <w:sz w:val="20"/>
          <w:szCs w:val="20"/>
        </w:rPr>
        <w:t xml:space="preserve">liczba punktów ocenianej </w:t>
      </w:r>
      <w:r>
        <w:rPr>
          <w:rFonts w:ascii="Verdana" w:hAnsi="Verdana" w:cs="Arial"/>
          <w:sz w:val="20"/>
          <w:szCs w:val="20"/>
        </w:rPr>
        <w:t>oferty</w:t>
      </w:r>
      <w:r w:rsidRPr="006475EB">
        <w:rPr>
          <w:rFonts w:ascii="Verdana" w:hAnsi="Verdana" w:cs="Arial"/>
          <w:sz w:val="20"/>
          <w:szCs w:val="20"/>
        </w:rPr>
        <w:t>;</w:t>
      </w:r>
    </w:p>
    <w:p w14:paraId="0EEA7C21" w14:textId="77777777" w:rsidR="00A030E8" w:rsidRPr="006475EB" w:rsidRDefault="00A030E8" w:rsidP="00A030E8">
      <w:pPr>
        <w:spacing w:before="120" w:after="120"/>
        <w:ind w:left="1418" w:hanging="709"/>
        <w:jc w:val="both"/>
        <w:rPr>
          <w:rFonts w:ascii="Verdana" w:hAnsi="Verdana" w:cs="Arial"/>
          <w:sz w:val="20"/>
          <w:szCs w:val="20"/>
        </w:rPr>
      </w:pPr>
      <w:r>
        <w:rPr>
          <w:rFonts w:ascii="Verdana" w:hAnsi="Verdana"/>
          <w:b/>
          <w:sz w:val="20"/>
          <w:szCs w:val="20"/>
        </w:rPr>
        <w:t>C</w:t>
      </w:r>
      <w:r w:rsidRPr="006475EB">
        <w:rPr>
          <w:rFonts w:ascii="Verdana" w:hAnsi="Verdana"/>
          <w:sz w:val="20"/>
          <w:szCs w:val="20"/>
        </w:rPr>
        <w:t xml:space="preserve"> –</w:t>
      </w:r>
      <w:r w:rsidRPr="006475EB">
        <w:rPr>
          <w:rFonts w:ascii="Verdana" w:hAnsi="Verdana"/>
          <w:sz w:val="20"/>
          <w:szCs w:val="20"/>
        </w:rPr>
        <w:tab/>
      </w:r>
      <w:r w:rsidRPr="006475EB">
        <w:rPr>
          <w:rFonts w:ascii="Verdana" w:hAnsi="Verdana" w:cs="Arial"/>
          <w:sz w:val="20"/>
          <w:szCs w:val="20"/>
        </w:rPr>
        <w:t>liczba punktów przyznana ofercie ocenianej w  kryterium „Cena”;</w:t>
      </w:r>
    </w:p>
    <w:p w14:paraId="54A8B270" w14:textId="1C74E9D5" w:rsidR="00A030E8" w:rsidRPr="006475EB" w:rsidRDefault="00024EFF" w:rsidP="00A030E8">
      <w:pPr>
        <w:spacing w:before="120" w:after="120"/>
        <w:ind w:left="1418" w:hanging="709"/>
        <w:jc w:val="both"/>
        <w:rPr>
          <w:rFonts w:ascii="Verdana" w:hAnsi="Verdana" w:cs="Arial"/>
          <w:sz w:val="20"/>
          <w:szCs w:val="20"/>
        </w:rPr>
      </w:pPr>
      <w:r>
        <w:rPr>
          <w:rFonts w:ascii="Verdana" w:hAnsi="Verdana"/>
          <w:b/>
          <w:sz w:val="20"/>
          <w:szCs w:val="20"/>
        </w:rPr>
        <w:t>G</w:t>
      </w:r>
      <w:r w:rsidR="00A030E8" w:rsidRPr="006475EB">
        <w:rPr>
          <w:rFonts w:ascii="Verdana" w:hAnsi="Verdana"/>
          <w:sz w:val="20"/>
          <w:szCs w:val="20"/>
        </w:rPr>
        <w:t xml:space="preserve"> –</w:t>
      </w:r>
      <w:r w:rsidR="00A030E8" w:rsidRPr="006475EB">
        <w:rPr>
          <w:rFonts w:ascii="Verdana" w:hAnsi="Verdana"/>
          <w:sz w:val="20"/>
          <w:szCs w:val="20"/>
        </w:rPr>
        <w:tab/>
      </w:r>
      <w:r w:rsidR="00A030E8" w:rsidRPr="006475EB">
        <w:rPr>
          <w:rFonts w:ascii="Verdana" w:hAnsi="Verdana" w:cs="Arial"/>
          <w:sz w:val="20"/>
          <w:szCs w:val="20"/>
        </w:rPr>
        <w:t>liczba punktów przyznana ofercie ocenianej w kryterium „</w:t>
      </w:r>
      <w:r>
        <w:rPr>
          <w:rFonts w:ascii="Verdana" w:hAnsi="Verdana" w:cs="Arial"/>
          <w:sz w:val="20"/>
          <w:szCs w:val="20"/>
        </w:rPr>
        <w:t>Okres gwarancji i rękojmi</w:t>
      </w:r>
      <w:r w:rsidR="00A030E8" w:rsidRPr="006475EB">
        <w:rPr>
          <w:rFonts w:ascii="Verdana" w:hAnsi="Verdana" w:cs="Arial"/>
          <w:sz w:val="20"/>
          <w:szCs w:val="20"/>
        </w:rPr>
        <w:t>”</w:t>
      </w:r>
      <w:r w:rsidR="005A2DE7">
        <w:rPr>
          <w:rFonts w:ascii="Verdana" w:hAnsi="Verdana" w:cs="Arial"/>
          <w:sz w:val="20"/>
          <w:szCs w:val="20"/>
        </w:rPr>
        <w:t>.</w:t>
      </w:r>
    </w:p>
    <w:p w14:paraId="100EDDAF" w14:textId="41C1EAD8" w:rsidR="0006792C" w:rsidRPr="007D3A1D" w:rsidRDefault="00E97840" w:rsidP="00A030E8">
      <w:pPr>
        <w:spacing w:before="120" w:after="120"/>
        <w:jc w:val="both"/>
        <w:rPr>
          <w:rFonts w:ascii="Verdana" w:hAnsi="Verdana" w:cs="Verdana"/>
          <w:sz w:val="20"/>
          <w:szCs w:val="20"/>
        </w:rPr>
      </w:pPr>
      <w:r>
        <w:rPr>
          <w:rFonts w:ascii="Verdana" w:hAnsi="Verdana"/>
          <w:spacing w:val="4"/>
          <w:sz w:val="20"/>
          <w:szCs w:val="20"/>
          <w:lang w:eastAsia="ar-SA"/>
        </w:rPr>
        <w:t>21</w:t>
      </w:r>
      <w:r w:rsidR="0006792C" w:rsidRPr="007D3A1D">
        <w:rPr>
          <w:rFonts w:ascii="Verdana" w:hAnsi="Verdana"/>
          <w:spacing w:val="4"/>
          <w:sz w:val="20"/>
          <w:szCs w:val="20"/>
          <w:lang w:eastAsia="ar-SA"/>
        </w:rPr>
        <w:t>.3.</w:t>
      </w:r>
      <w:r w:rsidR="0006792C" w:rsidRPr="007D3A1D">
        <w:rPr>
          <w:rFonts w:ascii="Verdana" w:hAnsi="Verdana"/>
          <w:spacing w:val="4"/>
          <w:sz w:val="20"/>
          <w:szCs w:val="20"/>
          <w:lang w:eastAsia="ar-SA"/>
        </w:rPr>
        <w:tab/>
      </w:r>
      <w:r w:rsidR="0006792C" w:rsidRPr="007D3A1D">
        <w:rPr>
          <w:rFonts w:ascii="Verdana" w:hAnsi="Verdana" w:cs="Verdana"/>
          <w:sz w:val="20"/>
          <w:szCs w:val="20"/>
        </w:rPr>
        <w:t xml:space="preserve">Zamawiający </w:t>
      </w:r>
      <w:r w:rsidR="0006792C" w:rsidRPr="007D3A1D">
        <w:rPr>
          <w:rFonts w:ascii="Verdana" w:hAnsi="Verdana" w:cs="Verdana"/>
          <w:b/>
          <w:sz w:val="20"/>
          <w:szCs w:val="20"/>
        </w:rPr>
        <w:t>nie przewiduje</w:t>
      </w:r>
      <w:r w:rsidR="0006792C" w:rsidRPr="007D3A1D">
        <w:rPr>
          <w:rFonts w:ascii="Verdana" w:hAnsi="Verdana" w:cs="Verdana"/>
          <w:sz w:val="20"/>
          <w:szCs w:val="20"/>
        </w:rPr>
        <w:t xml:space="preserve"> aukcji elektronicznej.</w:t>
      </w:r>
    </w:p>
    <w:p w14:paraId="2364B83A" w14:textId="77777777" w:rsidR="00E97840" w:rsidRDefault="00E97840" w:rsidP="00A030E8">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21.4.</w:t>
      </w:r>
      <w:r>
        <w:rPr>
          <w:rFonts w:ascii="Verdana" w:hAnsi="Verdana"/>
          <w:spacing w:val="4"/>
          <w:sz w:val="20"/>
          <w:szCs w:val="20"/>
          <w:lang w:eastAsia="ar-SA"/>
        </w:rPr>
        <w:tab/>
        <w:t xml:space="preserve">Niezwłocznie po wyborze najkorzystniejszej oferty </w:t>
      </w:r>
      <w:r>
        <w:rPr>
          <w:rFonts w:ascii="Verdana" w:hAnsi="Verdana" w:cs="Arial"/>
          <w:sz w:val="20"/>
          <w:szCs w:val="20"/>
        </w:rPr>
        <w:t>Zamawiający poinformuje równocześnie wszystkich Wykonawców, którzy złożyli oferty o:</w:t>
      </w:r>
    </w:p>
    <w:p w14:paraId="69FC40BD" w14:textId="77777777" w:rsidR="00E97840" w:rsidRDefault="00E97840" w:rsidP="00A75CCF">
      <w:pPr>
        <w:pStyle w:val="Tekstpodstawowy2"/>
        <w:numPr>
          <w:ilvl w:val="0"/>
          <w:numId w:val="19"/>
        </w:numPr>
        <w:tabs>
          <w:tab w:val="left" w:pos="1134"/>
        </w:tabs>
        <w:spacing w:after="120"/>
        <w:ind w:left="1134" w:hanging="425"/>
        <w:rPr>
          <w:rFonts w:ascii="Verdana" w:hAnsi="Verdana"/>
          <w:b w:val="0"/>
          <w:sz w:val="20"/>
          <w:szCs w:val="20"/>
          <w:lang w:eastAsia="ar-SA"/>
        </w:rPr>
      </w:pPr>
      <w:r>
        <w:rPr>
          <w:rFonts w:ascii="Verdana" w:hAnsi="Verdana" w:cs="Arial"/>
          <w:b w:val="0"/>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D4C914B" w14:textId="77777777" w:rsidR="00E97840" w:rsidRDefault="00E97840" w:rsidP="00A75CCF">
      <w:pPr>
        <w:pStyle w:val="Tekstpodstawowy2"/>
        <w:numPr>
          <w:ilvl w:val="0"/>
          <w:numId w:val="19"/>
        </w:numPr>
        <w:tabs>
          <w:tab w:val="left" w:pos="1134"/>
        </w:tabs>
        <w:spacing w:after="120"/>
        <w:ind w:left="1134" w:hanging="425"/>
        <w:rPr>
          <w:rFonts w:ascii="Verdana" w:hAnsi="Verdana" w:cs="Arial"/>
          <w:b w:val="0"/>
          <w:sz w:val="20"/>
          <w:szCs w:val="20"/>
        </w:rPr>
      </w:pPr>
      <w:r>
        <w:rPr>
          <w:rFonts w:ascii="Verdana" w:hAnsi="Verdana"/>
          <w:b w:val="0"/>
          <w:bCs w:val="0"/>
          <w:sz w:val="20"/>
          <w:szCs w:val="20"/>
        </w:rPr>
        <w:t>W</w:t>
      </w:r>
      <w:r>
        <w:rPr>
          <w:rFonts w:ascii="Verdana" w:hAnsi="Verdana" w:cs="Arial"/>
          <w:b w:val="0"/>
          <w:sz w:val="20"/>
          <w:szCs w:val="20"/>
        </w:rPr>
        <w:t xml:space="preserve">ykonawcach, których oferty zostały odrzucone, </w:t>
      </w:r>
    </w:p>
    <w:p w14:paraId="4D6E9CAC" w14:textId="77777777" w:rsidR="00E97840" w:rsidRDefault="00E97840" w:rsidP="00A030E8">
      <w:pPr>
        <w:pStyle w:val="Tekstpodstawowy2"/>
        <w:tabs>
          <w:tab w:val="left" w:pos="1134"/>
        </w:tabs>
        <w:spacing w:after="120"/>
        <w:ind w:left="1134" w:hanging="425"/>
        <w:rPr>
          <w:rFonts w:ascii="Verdana" w:hAnsi="Verdana" w:cs="Arial"/>
          <w:b w:val="0"/>
          <w:sz w:val="20"/>
          <w:szCs w:val="20"/>
        </w:rPr>
      </w:pPr>
      <w:r>
        <w:rPr>
          <w:rFonts w:ascii="Verdana" w:hAnsi="Verdana" w:cs="Arial"/>
          <w:b w:val="0"/>
          <w:sz w:val="20"/>
          <w:szCs w:val="20"/>
        </w:rPr>
        <w:t>– podając uzasadnienie faktyczne i prawne.</w:t>
      </w:r>
    </w:p>
    <w:p w14:paraId="3C7B2E18" w14:textId="0C772210" w:rsidR="0006792C" w:rsidRPr="007D3A1D" w:rsidRDefault="00E97840" w:rsidP="00A030E8">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w:t>
      </w:r>
      <w:r w:rsidR="0006792C" w:rsidRPr="007D3A1D">
        <w:rPr>
          <w:rFonts w:ascii="Verdana" w:hAnsi="Verdana"/>
          <w:spacing w:val="4"/>
          <w:sz w:val="20"/>
          <w:szCs w:val="20"/>
          <w:lang w:eastAsia="ar-SA"/>
        </w:rPr>
        <w:t>.5.</w:t>
      </w:r>
      <w:r w:rsidR="0006792C" w:rsidRPr="007D3A1D">
        <w:rPr>
          <w:rFonts w:ascii="Verdana" w:hAnsi="Verdana"/>
          <w:spacing w:val="4"/>
          <w:sz w:val="20"/>
          <w:szCs w:val="20"/>
          <w:lang w:eastAsia="ar-SA"/>
        </w:rPr>
        <w:tab/>
      </w:r>
      <w:r w:rsidR="0006792C" w:rsidRPr="007D3A1D">
        <w:rPr>
          <w:rFonts w:ascii="Verdana" w:hAnsi="Verdana" w:cs="Arial"/>
          <w:sz w:val="20"/>
          <w:szCs w:val="20"/>
        </w:rPr>
        <w:t xml:space="preserve">Zamawiający udostępni informacje, o których mowa w pkt </w:t>
      </w:r>
      <w:r>
        <w:rPr>
          <w:rFonts w:ascii="Verdana" w:hAnsi="Verdana" w:cs="Arial"/>
          <w:sz w:val="20"/>
          <w:szCs w:val="20"/>
        </w:rPr>
        <w:t>21.4. ppkt</w:t>
      </w:r>
      <w:r w:rsidR="00667816">
        <w:rPr>
          <w:rFonts w:ascii="Verdana" w:hAnsi="Verdana" w:cs="Arial"/>
          <w:sz w:val="20"/>
          <w:szCs w:val="20"/>
        </w:rPr>
        <w:t>.</w:t>
      </w:r>
      <w:r>
        <w:rPr>
          <w:rFonts w:ascii="Verdana" w:hAnsi="Verdana" w:cs="Arial"/>
          <w:sz w:val="20"/>
          <w:szCs w:val="20"/>
        </w:rPr>
        <w:t xml:space="preserve"> 1)</w:t>
      </w:r>
      <w:r w:rsidR="0006792C" w:rsidRPr="007D3A1D">
        <w:rPr>
          <w:rFonts w:ascii="Verdana" w:hAnsi="Verdana" w:cs="Arial"/>
          <w:sz w:val="20"/>
          <w:szCs w:val="20"/>
        </w:rPr>
        <w:t xml:space="preserve"> </w:t>
      </w:r>
      <w:r>
        <w:rPr>
          <w:rFonts w:ascii="Verdana" w:hAnsi="Verdana" w:cs="Arial"/>
          <w:sz w:val="20"/>
          <w:szCs w:val="20"/>
        </w:rPr>
        <w:t>IDW</w:t>
      </w:r>
      <w:r w:rsidR="0006792C" w:rsidRPr="007D3A1D">
        <w:rPr>
          <w:rFonts w:ascii="Verdana" w:hAnsi="Verdana" w:cs="Arial"/>
          <w:sz w:val="20"/>
          <w:szCs w:val="20"/>
        </w:rPr>
        <w:t xml:space="preserve">, na </w:t>
      </w:r>
      <w:r w:rsidR="00E71ABB">
        <w:rPr>
          <w:rFonts w:ascii="Verdana" w:hAnsi="Verdana" w:cs="Arial"/>
          <w:sz w:val="20"/>
          <w:szCs w:val="20"/>
        </w:rPr>
        <w:t>stronie internetowej prowadzonego postepowania.</w:t>
      </w:r>
    </w:p>
    <w:p w14:paraId="18D78E66" w14:textId="6BC093AB" w:rsidR="39D80111" w:rsidRPr="0032119F" w:rsidRDefault="00E97840" w:rsidP="00A030E8">
      <w:pPr>
        <w:spacing w:before="120" w:after="120"/>
        <w:ind w:left="709" w:hanging="709"/>
        <w:jc w:val="both"/>
        <w:rPr>
          <w:rFonts w:ascii="Verdana" w:hAnsi="Verdana" w:cs="Arial"/>
          <w:sz w:val="20"/>
          <w:szCs w:val="20"/>
        </w:rPr>
      </w:pPr>
      <w:r w:rsidRPr="0032119F">
        <w:rPr>
          <w:rFonts w:ascii="Verdana" w:hAnsi="Verdana" w:cs="Arial"/>
          <w:sz w:val="20"/>
          <w:szCs w:val="20"/>
        </w:rPr>
        <w:t>21</w:t>
      </w:r>
      <w:r w:rsidR="39D80111" w:rsidRPr="0032119F">
        <w:rPr>
          <w:rFonts w:ascii="Verdana" w:hAnsi="Verdana" w:cs="Arial"/>
          <w:sz w:val="20"/>
          <w:szCs w:val="20"/>
        </w:rPr>
        <w:t>.</w:t>
      </w:r>
      <w:r w:rsidRPr="0032119F">
        <w:rPr>
          <w:rFonts w:ascii="Verdana" w:hAnsi="Verdana" w:cs="Arial"/>
          <w:sz w:val="20"/>
          <w:szCs w:val="20"/>
        </w:rPr>
        <w:t>6</w:t>
      </w:r>
      <w:r w:rsidR="0032119F">
        <w:rPr>
          <w:rFonts w:ascii="Verdana" w:hAnsi="Verdana" w:cs="Arial"/>
          <w:sz w:val="20"/>
          <w:szCs w:val="20"/>
        </w:rPr>
        <w:t>.</w:t>
      </w:r>
      <w:r w:rsidR="39D80111" w:rsidRPr="0032119F">
        <w:rPr>
          <w:rFonts w:ascii="Verdana" w:hAnsi="Verdana" w:cs="Arial"/>
          <w:sz w:val="20"/>
          <w:szCs w:val="20"/>
        </w:rPr>
        <w:t xml:space="preserve"> </w:t>
      </w:r>
      <w:r w:rsidRPr="0032119F">
        <w:rPr>
          <w:rFonts w:ascii="Verdana" w:hAnsi="Verdana" w:cs="Arial"/>
          <w:sz w:val="20"/>
          <w:szCs w:val="20"/>
        </w:rPr>
        <w:tab/>
      </w:r>
      <w:r w:rsidR="39D80111" w:rsidRPr="0032119F">
        <w:rPr>
          <w:rFonts w:ascii="Verdana" w:hAnsi="Verdana" w:cs="Arial"/>
          <w:sz w:val="20"/>
          <w:szCs w:val="20"/>
        </w:rPr>
        <w:t xml:space="preserve">Zamawiający wybierze najkorzystniejszą ofertę </w:t>
      </w:r>
      <w:r w:rsidR="28202FCC" w:rsidRPr="0032119F">
        <w:rPr>
          <w:rFonts w:ascii="Verdana" w:hAnsi="Verdana" w:cs="Arial"/>
          <w:sz w:val="20"/>
          <w:szCs w:val="20"/>
        </w:rPr>
        <w:t>bez przeprowadzania negocjacji.</w:t>
      </w:r>
    </w:p>
    <w:p w14:paraId="197B02E5" w14:textId="77777777" w:rsidR="00333FB1" w:rsidRPr="00A71A46" w:rsidRDefault="00333FB1" w:rsidP="00333FB1">
      <w:pPr>
        <w:spacing w:before="120" w:after="120"/>
        <w:ind w:left="709"/>
        <w:jc w:val="both"/>
        <w:rPr>
          <w:rFonts w:ascii="Verdana" w:hAnsi="Verdana" w:cs="Arial"/>
          <w:i/>
          <w:iCs/>
          <w:color w:val="2F5496" w:themeColor="accent1" w:themeShade="BF"/>
          <w:sz w:val="10"/>
          <w:szCs w:val="10"/>
        </w:rPr>
      </w:pPr>
    </w:p>
    <w:p w14:paraId="3EB71DF5" w14:textId="5E4D685F" w:rsidR="0006792C" w:rsidRPr="007D3A1D" w:rsidRDefault="0006792C" w:rsidP="00667816">
      <w:pPr>
        <w:suppressAutoHyphens/>
        <w:spacing w:before="120" w:after="120"/>
        <w:ind w:left="709" w:hanging="709"/>
        <w:jc w:val="both"/>
        <w:rPr>
          <w:rFonts w:ascii="Verdana" w:hAnsi="Verdana"/>
          <w:b/>
          <w:sz w:val="20"/>
          <w:szCs w:val="20"/>
          <w:lang w:eastAsia="ar-SA"/>
        </w:rPr>
      </w:pPr>
      <w:r w:rsidRPr="00B422E4">
        <w:rPr>
          <w:rFonts w:ascii="Verdana" w:hAnsi="Verdana" w:cs="Arial"/>
          <w:b/>
          <w:bCs/>
          <w:sz w:val="20"/>
          <w:szCs w:val="20"/>
        </w:rPr>
        <w:lastRenderedPageBreak/>
        <w:t>2</w:t>
      </w:r>
      <w:r w:rsidR="00E97840" w:rsidRPr="00B422E4">
        <w:rPr>
          <w:rFonts w:ascii="Verdana" w:hAnsi="Verdana" w:cs="Arial"/>
          <w:b/>
          <w:bCs/>
          <w:sz w:val="20"/>
          <w:szCs w:val="20"/>
        </w:rPr>
        <w:t>2</w:t>
      </w:r>
      <w:r w:rsidRPr="00B422E4">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2"/>
          <w:position w:val="2"/>
          <w:sz w:val="20"/>
          <w:szCs w:val="20"/>
        </w:rPr>
        <w:t>INFORMACJE O FORMALNOŚCIACH, JAKICH NALEŻY DOPEŁNIĆ PO WYBORZE OFERTY W CELU ZAWARCIA UMOWY</w:t>
      </w:r>
    </w:p>
    <w:p w14:paraId="5B0E443E" w14:textId="317C8565" w:rsidR="00A71A46" w:rsidRDefault="0006792C" w:rsidP="0046206B">
      <w:pPr>
        <w:suppressAutoHyphens/>
        <w:spacing w:before="120" w:after="120"/>
        <w:ind w:left="709" w:hanging="709"/>
        <w:jc w:val="both"/>
        <w:rPr>
          <w:rFonts w:ascii="Verdana" w:hAnsi="Verdana"/>
          <w:sz w:val="20"/>
          <w:szCs w:val="20"/>
        </w:rPr>
      </w:pPr>
      <w:r w:rsidRPr="007D3A1D">
        <w:rPr>
          <w:rFonts w:ascii="Verdana" w:hAnsi="Verdana"/>
          <w:color w:val="000000"/>
          <w:spacing w:val="4"/>
          <w:sz w:val="20"/>
          <w:szCs w:val="20"/>
          <w:lang w:eastAsia="ar-SA"/>
        </w:rPr>
        <w:t>2</w:t>
      </w:r>
      <w:r w:rsidR="00E97840">
        <w:rPr>
          <w:rFonts w:ascii="Verdana" w:hAnsi="Verdana"/>
          <w:color w:val="000000"/>
          <w:spacing w:val="4"/>
          <w:sz w:val="20"/>
          <w:szCs w:val="20"/>
          <w:lang w:eastAsia="ar-SA"/>
        </w:rPr>
        <w:t>2</w:t>
      </w:r>
      <w:r w:rsidRPr="007D3A1D">
        <w:rPr>
          <w:rFonts w:ascii="Verdana" w:hAnsi="Verdana"/>
          <w:color w:val="000000"/>
          <w:spacing w:val="4"/>
          <w:sz w:val="20"/>
          <w:szCs w:val="20"/>
          <w:lang w:eastAsia="ar-SA"/>
        </w:rPr>
        <w:t>.1.</w:t>
      </w:r>
      <w:r w:rsidRPr="007D3A1D">
        <w:rPr>
          <w:rFonts w:ascii="Verdana" w:hAnsi="Verdana"/>
          <w:color w:val="000000"/>
          <w:spacing w:val="4"/>
          <w:sz w:val="20"/>
          <w:szCs w:val="20"/>
          <w:lang w:eastAsia="ar-SA"/>
        </w:rPr>
        <w:tab/>
      </w:r>
      <w:r w:rsidRPr="007D3A1D">
        <w:rPr>
          <w:rFonts w:ascii="Verdana" w:hAnsi="Verdana"/>
          <w:sz w:val="20"/>
          <w:szCs w:val="20"/>
        </w:rPr>
        <w:t xml:space="preserve">W przypadku, gdy zostanie wybrana jako najkorzystniejsza oferta Wykonawców wspólnie ubiegających się o udzielenie zamówienia, Wykonawca przed podpisaniem umowy na wezwanie Zamawiającego przedłoży </w:t>
      </w:r>
      <w:r w:rsidR="71E1778A" w:rsidRPr="007D3A1D">
        <w:rPr>
          <w:rFonts w:ascii="Verdana" w:hAnsi="Verdana"/>
          <w:sz w:val="20"/>
          <w:szCs w:val="20"/>
        </w:rPr>
        <w:t xml:space="preserve">kopię </w:t>
      </w:r>
      <w:r w:rsidRPr="007D3A1D">
        <w:rPr>
          <w:rFonts w:ascii="Verdana" w:hAnsi="Verdana"/>
          <w:sz w:val="20"/>
          <w:szCs w:val="20"/>
        </w:rPr>
        <w:t>umow</w:t>
      </w:r>
      <w:r w:rsidR="3ECF5D34" w:rsidRPr="007D3A1D">
        <w:rPr>
          <w:rFonts w:ascii="Verdana" w:hAnsi="Verdana"/>
          <w:sz w:val="20"/>
          <w:szCs w:val="20"/>
        </w:rPr>
        <w:t>y</w:t>
      </w:r>
      <w:r w:rsidRPr="007D3A1D">
        <w:rPr>
          <w:rFonts w:ascii="Verdana" w:hAnsi="Verdana"/>
          <w:sz w:val="20"/>
          <w:szCs w:val="20"/>
        </w:rPr>
        <w:t xml:space="preserve"> regulując</w:t>
      </w:r>
      <w:r w:rsidR="019111E0" w:rsidRPr="007D3A1D">
        <w:rPr>
          <w:rFonts w:ascii="Verdana" w:hAnsi="Verdana"/>
          <w:sz w:val="20"/>
          <w:szCs w:val="20"/>
        </w:rPr>
        <w:t>ej</w:t>
      </w:r>
      <w:r w:rsidRPr="007D3A1D">
        <w:rPr>
          <w:rFonts w:ascii="Verdana" w:hAnsi="Verdana"/>
          <w:sz w:val="20"/>
          <w:szCs w:val="20"/>
        </w:rPr>
        <w:t xml:space="preserve"> współpracę </w:t>
      </w:r>
      <w:r w:rsidR="21CDC21D" w:rsidRPr="007D3A1D">
        <w:rPr>
          <w:rFonts w:ascii="Verdana" w:hAnsi="Verdana"/>
          <w:sz w:val="20"/>
          <w:szCs w:val="20"/>
        </w:rPr>
        <w:t xml:space="preserve">tych </w:t>
      </w:r>
      <w:r w:rsidRPr="007D3A1D">
        <w:rPr>
          <w:rFonts w:ascii="Verdana" w:hAnsi="Verdana"/>
          <w:sz w:val="20"/>
          <w:szCs w:val="20"/>
        </w:rPr>
        <w:t>Wykonawców, w której m.in. zostanie określony pełnomocnik uprawniony do kontaktów z Zamawiającym oraz do wystawiania dokumentów związanych z płatnościami.</w:t>
      </w:r>
      <w:r w:rsidR="162B3333" w:rsidRPr="007D3A1D">
        <w:rPr>
          <w:rFonts w:ascii="Verdana" w:hAnsi="Verdana"/>
          <w:sz w:val="20"/>
          <w:szCs w:val="20"/>
        </w:rPr>
        <w:t xml:space="preserve"> </w:t>
      </w:r>
    </w:p>
    <w:p w14:paraId="11164A03" w14:textId="77777777" w:rsidR="0046206B" w:rsidRPr="0046206B" w:rsidRDefault="0046206B" w:rsidP="0046206B">
      <w:pPr>
        <w:suppressAutoHyphens/>
        <w:spacing w:before="120" w:after="120"/>
        <w:ind w:left="709" w:hanging="709"/>
        <w:jc w:val="both"/>
        <w:rPr>
          <w:rFonts w:ascii="Verdana" w:hAnsi="Verdana"/>
          <w:sz w:val="20"/>
          <w:szCs w:val="20"/>
        </w:rPr>
      </w:pPr>
    </w:p>
    <w:p w14:paraId="2882BFD3" w14:textId="198EEFD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bCs/>
          <w:sz w:val="20"/>
          <w:szCs w:val="20"/>
          <w:lang w:eastAsia="ar-SA"/>
        </w:rPr>
        <w:t>2</w:t>
      </w:r>
      <w:r w:rsidR="00E97840">
        <w:rPr>
          <w:rFonts w:ascii="Verdana" w:hAnsi="Verdana"/>
          <w:b/>
          <w:bCs/>
          <w:sz w:val="20"/>
          <w:szCs w:val="20"/>
          <w:lang w:eastAsia="ar-SA"/>
        </w:rPr>
        <w:t>3</w:t>
      </w:r>
      <w:r w:rsidRPr="007D3A1D">
        <w:rPr>
          <w:rFonts w:ascii="Verdana" w:hAnsi="Verdana"/>
          <w:b/>
          <w:bCs/>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ZABEZPIECZENIE NALEŻYTEGO WYKONANIA UMOWY</w:t>
      </w:r>
    </w:p>
    <w:p w14:paraId="79511B80" w14:textId="77777777" w:rsidR="00410F58" w:rsidRPr="00B31E18" w:rsidRDefault="00410F58" w:rsidP="00410F58">
      <w:pPr>
        <w:ind w:left="709" w:right="-108" w:hanging="709"/>
        <w:contextualSpacing/>
        <w:jc w:val="both"/>
        <w:rPr>
          <w:rFonts w:ascii="Verdana" w:hAnsi="Verdana"/>
          <w:iCs/>
          <w:sz w:val="20"/>
          <w:szCs w:val="20"/>
        </w:rPr>
      </w:pPr>
      <w:r>
        <w:rPr>
          <w:rFonts w:ascii="Verdana" w:hAnsi="Verdana" w:cs="Verdana"/>
          <w:sz w:val="20"/>
          <w:szCs w:val="20"/>
        </w:rPr>
        <w:t>23.1.</w:t>
      </w:r>
      <w:r>
        <w:rPr>
          <w:rFonts w:ascii="Verdana" w:hAnsi="Verdana" w:cs="Verdana"/>
          <w:sz w:val="20"/>
          <w:szCs w:val="20"/>
        </w:rPr>
        <w:tab/>
      </w:r>
      <w:r w:rsidRPr="00B31E18">
        <w:rPr>
          <w:rFonts w:ascii="Verdana" w:hAnsi="Verdana"/>
          <w:sz w:val="20"/>
          <w:szCs w:val="20"/>
        </w:rPr>
        <w:t xml:space="preserve">Od Wykonawcy, którego oferta zostanie wybrana jako najkorzystniejsza, wymagane będzie wniesienie, przed zawarciem umowy, zabezpieczenia należytego wykonania umowy </w:t>
      </w:r>
      <w:r w:rsidRPr="00B31E18">
        <w:rPr>
          <w:rFonts w:ascii="Verdana" w:hAnsi="Verdana"/>
          <w:b/>
          <w:sz w:val="20"/>
          <w:szCs w:val="20"/>
        </w:rPr>
        <w:t xml:space="preserve">w wysokości </w:t>
      </w:r>
      <w:r>
        <w:rPr>
          <w:rFonts w:ascii="Verdana" w:hAnsi="Verdana"/>
          <w:b/>
          <w:sz w:val="20"/>
          <w:szCs w:val="20"/>
        </w:rPr>
        <w:t>5</w:t>
      </w:r>
      <w:r w:rsidRPr="00B31E18">
        <w:rPr>
          <w:rFonts w:ascii="Verdana" w:hAnsi="Verdana"/>
          <w:b/>
          <w:sz w:val="20"/>
          <w:szCs w:val="20"/>
        </w:rPr>
        <w:t xml:space="preserve"> % ceny całkowitej (brutto) podanej w ofercie</w:t>
      </w:r>
      <w:r w:rsidRPr="00B31E18">
        <w:rPr>
          <w:rFonts w:ascii="Verdana" w:hAnsi="Verdana"/>
          <w:sz w:val="20"/>
          <w:szCs w:val="20"/>
        </w:rPr>
        <w:t xml:space="preserve"> za wykonanie całości przedmiotu zamówienia.</w:t>
      </w:r>
      <w:r w:rsidRPr="00B31E18">
        <w:rPr>
          <w:rFonts w:ascii="Verdana" w:hAnsi="Verdana"/>
          <w:i/>
          <w:color w:val="002060"/>
          <w:sz w:val="20"/>
          <w:szCs w:val="20"/>
          <w:lang w:eastAsia="en-US"/>
        </w:rPr>
        <w:t xml:space="preserve"> </w:t>
      </w:r>
      <w:r w:rsidRPr="00B31E18">
        <w:rPr>
          <w:rFonts w:ascii="Verdana" w:hAnsi="Verdana"/>
          <w:iCs/>
          <w:sz w:val="20"/>
          <w:szCs w:val="20"/>
        </w:rPr>
        <w:t>Zabezpieczenie służy pokryciu roszczeń z tytułu niewykonania lub nienależytego wykonania umowy.</w:t>
      </w:r>
    </w:p>
    <w:p w14:paraId="3798F7B5"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23.2.</w:t>
      </w:r>
      <w:r>
        <w:rPr>
          <w:rFonts w:ascii="Verdana" w:hAnsi="Verdana"/>
          <w:sz w:val="20"/>
          <w:szCs w:val="20"/>
        </w:rPr>
        <w:tab/>
      </w:r>
      <w:r w:rsidRPr="00B31E18">
        <w:rPr>
          <w:rFonts w:ascii="Verdana" w:hAnsi="Verdana"/>
          <w:sz w:val="20"/>
          <w:szCs w:val="20"/>
        </w:rPr>
        <w:t>Zabezpieczenie należytego wykonania umowy może być wnoszone według wyboru</w:t>
      </w:r>
      <w:r>
        <w:rPr>
          <w:rFonts w:ascii="Verdana" w:hAnsi="Verdana"/>
          <w:sz w:val="20"/>
          <w:szCs w:val="20"/>
        </w:rPr>
        <w:t xml:space="preserve"> </w:t>
      </w:r>
      <w:r w:rsidRPr="00B31E18">
        <w:rPr>
          <w:rFonts w:ascii="Verdana" w:hAnsi="Verdana"/>
          <w:sz w:val="20"/>
          <w:szCs w:val="20"/>
        </w:rPr>
        <w:t>wykonawcy w jednej lub w kilku formach wskazanych w art. 450 ust. 1 ustawy Pzp, tj.:</w:t>
      </w:r>
    </w:p>
    <w:p w14:paraId="0263BE7D" w14:textId="77777777" w:rsidR="00410F58" w:rsidRPr="00B31E18" w:rsidRDefault="00410F58" w:rsidP="00410F58">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pieniądzu;</w:t>
      </w:r>
    </w:p>
    <w:p w14:paraId="478F6BD2" w14:textId="77777777" w:rsidR="00410F58" w:rsidRPr="00B31E18" w:rsidRDefault="00410F58" w:rsidP="00410F58">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bankowych lub poręczeniach spółdzielczej kasy oszczędnościowo-kredytowej, z tym że zobowiązanie kasy jest zawsze zobowiązaniem pieniężnym;</w:t>
      </w:r>
    </w:p>
    <w:p w14:paraId="642829C9" w14:textId="77777777" w:rsidR="00410F58" w:rsidRPr="00B31E18" w:rsidRDefault="00410F58" w:rsidP="00410F58">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bankowych;</w:t>
      </w:r>
    </w:p>
    <w:p w14:paraId="73D7F456" w14:textId="77777777" w:rsidR="00410F58" w:rsidRPr="00B31E18" w:rsidRDefault="00410F58" w:rsidP="00410F58">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ubezpieczeniowych;</w:t>
      </w:r>
    </w:p>
    <w:p w14:paraId="3EC56BCC" w14:textId="77777777" w:rsidR="00410F58" w:rsidRPr="00B31E18" w:rsidRDefault="00410F58" w:rsidP="00410F58">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udzielanych przez podmioty, o których mowa w art. 6b ust. 5 pkt 2 ustawy z 9 listopada 2000 r. o utworzeniu Polskiej Agencji Rozwoju Przedsiębiorczości.</w:t>
      </w:r>
    </w:p>
    <w:p w14:paraId="36C541F5"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23.3.</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wniesienie zabezpieczenia w formach wskazanych w art. 450 ust. 2 ustawy Pzp.</w:t>
      </w:r>
    </w:p>
    <w:p w14:paraId="48802D78" w14:textId="77777777" w:rsidR="00410F58" w:rsidRPr="00B31E18" w:rsidRDefault="00410F58" w:rsidP="00410F58">
      <w:pPr>
        <w:ind w:left="705" w:right="-108" w:hanging="705"/>
        <w:contextualSpacing/>
        <w:jc w:val="both"/>
        <w:rPr>
          <w:rFonts w:ascii="Verdana" w:hAnsi="Verdana"/>
          <w:i/>
          <w:sz w:val="20"/>
          <w:szCs w:val="20"/>
        </w:rPr>
      </w:pPr>
      <w:r>
        <w:rPr>
          <w:rFonts w:ascii="Verdana" w:hAnsi="Verdana"/>
          <w:sz w:val="20"/>
          <w:szCs w:val="20"/>
        </w:rPr>
        <w:t>23.4.</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tworzenie zabezpieczenia przez potrącenia z</w:t>
      </w:r>
      <w:r>
        <w:rPr>
          <w:rFonts w:ascii="Verdana" w:hAnsi="Verdana"/>
          <w:sz w:val="20"/>
          <w:szCs w:val="20"/>
        </w:rPr>
        <w:t> </w:t>
      </w:r>
      <w:r w:rsidRPr="00B31E18">
        <w:rPr>
          <w:rFonts w:ascii="Verdana" w:hAnsi="Verdana"/>
          <w:sz w:val="20"/>
          <w:szCs w:val="20"/>
        </w:rPr>
        <w:t>należności za częściowo wykonane świadczenia. W takim przypadku, w dniu zawarcia umowy wykonawca jest zobowiązany wnieść co najmniej 30% kwoty zabezpieczenia, a</w:t>
      </w:r>
      <w:r>
        <w:rPr>
          <w:rFonts w:ascii="Verdana" w:hAnsi="Verdana"/>
          <w:sz w:val="20"/>
          <w:szCs w:val="20"/>
        </w:rPr>
        <w:t> </w:t>
      </w:r>
      <w:r w:rsidRPr="00B31E18">
        <w:rPr>
          <w:rFonts w:ascii="Verdana" w:hAnsi="Verdana"/>
          <w:sz w:val="20"/>
          <w:szCs w:val="20"/>
        </w:rPr>
        <w:t xml:space="preserve">wniesienie pełnej wysokości zabezpieczenia nie może nastąpić później niż do połowy okresu, na który została zawarta umowa. Zamawiający wpłaca kwoty potrącane na rachunek bankowy w tym samym dniu, w którym dokonuje zapłaty faktury </w:t>
      </w:r>
      <w:r w:rsidRPr="00B31E18">
        <w:rPr>
          <w:rFonts w:ascii="Verdana" w:hAnsi="Verdana"/>
          <w:i/>
          <w:sz w:val="20"/>
          <w:szCs w:val="20"/>
        </w:rPr>
        <w:t>(tylko gdy okres realizacji zamówienia jest dłuższy niż rok i przewidziano płatności częściowe).</w:t>
      </w:r>
    </w:p>
    <w:p w14:paraId="785D29C9"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23.5.</w:t>
      </w:r>
      <w:r>
        <w:rPr>
          <w:rFonts w:ascii="Verdana" w:hAnsi="Verdana"/>
          <w:sz w:val="20"/>
          <w:szCs w:val="20"/>
        </w:rPr>
        <w:tab/>
      </w:r>
      <w:r w:rsidRPr="00B31E18">
        <w:rPr>
          <w:rFonts w:ascii="Verdana" w:hAnsi="Verdana"/>
          <w:sz w:val="20"/>
          <w:szCs w:val="20"/>
        </w:rPr>
        <w:t>Do zmiany formy zabezpieczenia w trakcie realizacji umowy stosuje się art. 451</w:t>
      </w:r>
      <w:r>
        <w:rPr>
          <w:rFonts w:ascii="Verdana" w:hAnsi="Verdana"/>
          <w:sz w:val="20"/>
          <w:szCs w:val="20"/>
        </w:rPr>
        <w:br/>
      </w:r>
      <w:r w:rsidRPr="00B31E18">
        <w:rPr>
          <w:rFonts w:ascii="Verdana" w:hAnsi="Verdana"/>
          <w:sz w:val="20"/>
          <w:szCs w:val="20"/>
        </w:rPr>
        <w:t>ustawy Pzp.</w:t>
      </w:r>
    </w:p>
    <w:p w14:paraId="2918F204" w14:textId="77777777" w:rsidR="00410F58" w:rsidRPr="00B31E18" w:rsidRDefault="00410F58" w:rsidP="00410F58">
      <w:pPr>
        <w:ind w:right="-108"/>
        <w:contextualSpacing/>
        <w:jc w:val="both"/>
        <w:rPr>
          <w:rFonts w:ascii="Verdana" w:hAnsi="Verdana"/>
          <w:sz w:val="20"/>
          <w:szCs w:val="20"/>
        </w:rPr>
      </w:pPr>
      <w:r>
        <w:rPr>
          <w:rFonts w:ascii="Verdana" w:hAnsi="Verdana"/>
          <w:sz w:val="20"/>
          <w:szCs w:val="20"/>
        </w:rPr>
        <w:t>23.6.</w:t>
      </w:r>
      <w:r>
        <w:rPr>
          <w:rFonts w:ascii="Verdana" w:hAnsi="Verdana"/>
          <w:sz w:val="20"/>
          <w:szCs w:val="20"/>
        </w:rPr>
        <w:tab/>
      </w:r>
      <w:r w:rsidRPr="00B31E18">
        <w:rPr>
          <w:rFonts w:ascii="Verdana" w:hAnsi="Verdana"/>
          <w:sz w:val="20"/>
          <w:szCs w:val="20"/>
        </w:rPr>
        <w:t>Zamawiający zwróci zabezpieczenie w następujących terminach:</w:t>
      </w:r>
    </w:p>
    <w:p w14:paraId="3D094FCE"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70% wysokości zabezpieczenia w terminie 30 dni od dnia podpisania protokołu odbioru końcowego przedmiotu zamówienia, tj. od dnia wykonania zamówienia i uznania przez zamawiającego za należycie wykonane;</w:t>
      </w:r>
    </w:p>
    <w:p w14:paraId="29476F33"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 xml:space="preserve">30% wysokości zabezpieczenia w terminie 15 dni od dnia, w którym upływa okres gwarancji </w:t>
      </w:r>
      <w:r>
        <w:rPr>
          <w:rFonts w:ascii="Verdana" w:hAnsi="Verdana"/>
          <w:sz w:val="20"/>
          <w:szCs w:val="20"/>
        </w:rPr>
        <w:t xml:space="preserve">lub </w:t>
      </w:r>
      <w:r w:rsidRPr="00B31E18">
        <w:rPr>
          <w:rFonts w:ascii="Verdana" w:hAnsi="Verdana"/>
          <w:sz w:val="20"/>
          <w:szCs w:val="20"/>
        </w:rPr>
        <w:t>rękojmi, liczony zgodnie z postanowieniami zawartej umowy.</w:t>
      </w:r>
    </w:p>
    <w:p w14:paraId="3481B771" w14:textId="77777777" w:rsidR="00410F58" w:rsidRPr="00E366E2" w:rsidRDefault="00410F58" w:rsidP="00410F58">
      <w:pPr>
        <w:ind w:left="705" w:right="-108" w:hanging="705"/>
        <w:contextualSpacing/>
        <w:jc w:val="both"/>
        <w:rPr>
          <w:rFonts w:ascii="Verdana" w:hAnsi="Verdana"/>
          <w:b/>
          <w:sz w:val="20"/>
          <w:szCs w:val="20"/>
        </w:rPr>
      </w:pPr>
      <w:r>
        <w:rPr>
          <w:rFonts w:ascii="Verdana" w:hAnsi="Verdana"/>
          <w:sz w:val="20"/>
          <w:szCs w:val="20"/>
        </w:rPr>
        <w:t>23.7.</w:t>
      </w:r>
      <w:r>
        <w:rPr>
          <w:rFonts w:ascii="Verdana" w:hAnsi="Verdana"/>
          <w:sz w:val="20"/>
          <w:szCs w:val="20"/>
        </w:rPr>
        <w:tab/>
      </w:r>
      <w:r w:rsidRPr="00B31E18">
        <w:rPr>
          <w:rFonts w:ascii="Verdana" w:hAnsi="Verdana"/>
          <w:sz w:val="20"/>
          <w:szCs w:val="20"/>
        </w:rPr>
        <w:t xml:space="preserve">Zabezpieczenie wnoszone w pieniądzu powinno zostać wpłacone przelewem na rachunek bankowy zamawiającego </w:t>
      </w:r>
      <w:r w:rsidRPr="00E366E2">
        <w:rPr>
          <w:rFonts w:ascii="Verdana" w:hAnsi="Verdana"/>
          <w:b/>
          <w:sz w:val="20"/>
          <w:szCs w:val="20"/>
        </w:rPr>
        <w:t xml:space="preserve">Nr </w:t>
      </w:r>
      <w:r w:rsidRPr="00656C71">
        <w:rPr>
          <w:rFonts w:ascii="Verdana" w:hAnsi="Verdana"/>
          <w:b/>
          <w:sz w:val="20"/>
          <w:szCs w:val="20"/>
        </w:rPr>
        <w:t>90 1020 1042 0000 8502 0372 0414.</w:t>
      </w:r>
    </w:p>
    <w:p w14:paraId="6F674191"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23.8.</w:t>
      </w:r>
      <w:r>
        <w:rPr>
          <w:rFonts w:ascii="Verdana" w:hAnsi="Verdana"/>
          <w:sz w:val="20"/>
          <w:szCs w:val="20"/>
        </w:rPr>
        <w:tab/>
      </w:r>
      <w:r w:rsidRPr="00B31E18">
        <w:rPr>
          <w:rFonts w:ascii="Verdana" w:hAnsi="Verdana"/>
          <w:sz w:val="20"/>
          <w:szCs w:val="20"/>
        </w:rPr>
        <w:t>Zabezpieczenie wnoszone w formie innej niż w pieniądzu powinno być dostarczone w formie oryginału, przez wykonawcę do siedziby zamawiającego, najpóźniej w dniu podpisania umowy – do chwili jej podpisania.</w:t>
      </w:r>
    </w:p>
    <w:p w14:paraId="674B3782" w14:textId="77777777" w:rsidR="00410F58" w:rsidRPr="00B31E18" w:rsidRDefault="00410F58" w:rsidP="00410F58">
      <w:pPr>
        <w:ind w:left="705" w:right="-108" w:hanging="705"/>
        <w:contextualSpacing/>
        <w:jc w:val="both"/>
        <w:rPr>
          <w:rFonts w:ascii="Verdana" w:hAnsi="Verdana"/>
          <w:sz w:val="20"/>
          <w:szCs w:val="20"/>
        </w:rPr>
      </w:pPr>
      <w:r w:rsidRPr="006A7D51">
        <w:rPr>
          <w:rFonts w:ascii="Verdana" w:hAnsi="Verdana"/>
          <w:sz w:val="20"/>
          <w:szCs w:val="20"/>
        </w:rPr>
        <w:t>23.9.</w:t>
      </w:r>
      <w:r w:rsidRPr="006A7D51">
        <w:rPr>
          <w:rFonts w:ascii="Verdana" w:hAnsi="Verdana"/>
          <w:sz w:val="20"/>
          <w:szCs w:val="20"/>
        </w:rPr>
        <w:tab/>
      </w:r>
      <w:r w:rsidRPr="00B31E18">
        <w:rPr>
          <w:rFonts w:ascii="Verdana" w:hAnsi="Verdana"/>
          <w:sz w:val="20"/>
          <w:szCs w:val="20"/>
          <w:u w:val="single"/>
        </w:rPr>
        <w:t>Treść oświadczenia zawartego w gwarancji lub w poręczeniu musi zostać zaakceptowana przez zamawiającego przed podpisaniem umowy</w:t>
      </w:r>
      <w:r w:rsidRPr="00B31E18">
        <w:rPr>
          <w:rFonts w:ascii="Verdana" w:hAnsi="Verdana"/>
          <w:sz w:val="20"/>
          <w:szCs w:val="20"/>
        </w:rPr>
        <w:t>.</w:t>
      </w:r>
    </w:p>
    <w:p w14:paraId="4B9D5C5A"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23.10.</w:t>
      </w:r>
      <w:r>
        <w:rPr>
          <w:rFonts w:ascii="Verdana" w:hAnsi="Verdana"/>
          <w:sz w:val="20"/>
          <w:szCs w:val="20"/>
        </w:rPr>
        <w:tab/>
      </w:r>
      <w:r w:rsidRPr="00B31E18">
        <w:rPr>
          <w:rFonts w:ascii="Verdana" w:hAnsi="Verdana"/>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EECD8A3"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lastRenderedPageBreak/>
        <w:t>23.11.</w:t>
      </w:r>
      <w:r>
        <w:rPr>
          <w:rFonts w:ascii="Verdana" w:hAnsi="Verdana"/>
          <w:sz w:val="20"/>
          <w:szCs w:val="20"/>
        </w:rPr>
        <w:tab/>
      </w:r>
      <w:r w:rsidRPr="00B31E18">
        <w:rPr>
          <w:rFonts w:ascii="Verdana" w:hAnsi="Verdana"/>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F3FCD4B"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23.12.</w:t>
      </w:r>
      <w:r>
        <w:rPr>
          <w:rFonts w:ascii="Verdana" w:hAnsi="Verdana"/>
          <w:sz w:val="20"/>
          <w:szCs w:val="20"/>
        </w:rPr>
        <w:tab/>
      </w:r>
      <w:r w:rsidRPr="00B31E18">
        <w:rPr>
          <w:rFonts w:ascii="Verdana" w:hAnsi="Verdana"/>
          <w:sz w:val="20"/>
          <w:szCs w:val="20"/>
        </w:rPr>
        <w:t xml:space="preserve">Wypłata, o której mowa w pkt </w:t>
      </w:r>
      <w:r>
        <w:rPr>
          <w:rFonts w:ascii="Verdana" w:hAnsi="Verdana"/>
          <w:sz w:val="20"/>
          <w:szCs w:val="20"/>
        </w:rPr>
        <w:t>23.</w:t>
      </w:r>
      <w:r w:rsidRPr="00B31E18">
        <w:rPr>
          <w:rFonts w:ascii="Verdana" w:hAnsi="Verdana"/>
          <w:sz w:val="20"/>
          <w:szCs w:val="20"/>
        </w:rPr>
        <w:t>11</w:t>
      </w:r>
      <w:r>
        <w:rPr>
          <w:rFonts w:ascii="Verdana" w:hAnsi="Verdana"/>
          <w:sz w:val="20"/>
          <w:szCs w:val="20"/>
        </w:rPr>
        <w:t>.</w:t>
      </w:r>
      <w:r w:rsidRPr="00B31E18">
        <w:rPr>
          <w:rFonts w:ascii="Verdana" w:hAnsi="Verdana"/>
          <w:sz w:val="20"/>
          <w:szCs w:val="20"/>
        </w:rPr>
        <w:t xml:space="preserve">, następuje nie później niż w ostatnim dniu ważności dotychczasowego zabezpieczenia.  </w:t>
      </w:r>
    </w:p>
    <w:p w14:paraId="1DB37543" w14:textId="77777777" w:rsidR="00410F58" w:rsidRPr="00B31E18" w:rsidRDefault="00410F58" w:rsidP="00410F58">
      <w:pPr>
        <w:ind w:right="-108"/>
        <w:contextualSpacing/>
        <w:jc w:val="both"/>
        <w:rPr>
          <w:rFonts w:ascii="Verdana" w:hAnsi="Verdana"/>
          <w:sz w:val="20"/>
          <w:szCs w:val="20"/>
        </w:rPr>
      </w:pPr>
      <w:r>
        <w:rPr>
          <w:rFonts w:ascii="Verdana" w:hAnsi="Verdana"/>
          <w:sz w:val="20"/>
          <w:szCs w:val="20"/>
        </w:rPr>
        <w:t>23.13.</w:t>
      </w:r>
      <w:r>
        <w:rPr>
          <w:rFonts w:ascii="Verdana" w:hAnsi="Verdana"/>
          <w:sz w:val="20"/>
          <w:szCs w:val="20"/>
        </w:rPr>
        <w:tab/>
      </w:r>
      <w:r w:rsidRPr="00B31E18">
        <w:rPr>
          <w:rFonts w:ascii="Verdana" w:hAnsi="Verdana"/>
          <w:sz w:val="20"/>
          <w:szCs w:val="20"/>
        </w:rPr>
        <w:t>Z treści gwarancji lub poręczenia musi jednocześnie wynikać:</w:t>
      </w:r>
    </w:p>
    <w:p w14:paraId="08A65BF7"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 xml:space="preserve">nazwa zleceniodawcy (wykonawcy), beneficjenta gwarancji lub poręczenia (zamawiającego), gwaranta lub poręczyciela (podmiotu udzielającego gwarancji lub poręczenia) oraz adresy ich siedzib, </w:t>
      </w:r>
    </w:p>
    <w:p w14:paraId="7122D74A"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określenie wierzytelności, która ma być zabezpieczona gwarancją lub poręczeniem,</w:t>
      </w:r>
    </w:p>
    <w:p w14:paraId="60AA1370"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kwota gwarancji lub poręczenia,</w:t>
      </w:r>
    </w:p>
    <w:p w14:paraId="77B89CB5"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termin ważności gwarancji lub poręczenia, obejmujący cały okres wykonania zamówienia, począwszy co najmniej od dnia wyznaczonego na dzień zawarcia umowy, z zastrzeżeniem pkt 10 powyżej,</w:t>
      </w:r>
    </w:p>
    <w:p w14:paraId="0060B09D" w14:textId="77777777" w:rsidR="00410F5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18641708" w14:textId="77777777" w:rsidR="00410F58" w:rsidRPr="00B36701" w:rsidRDefault="00410F58" w:rsidP="00A75CCF">
      <w:pPr>
        <w:numPr>
          <w:ilvl w:val="1"/>
          <w:numId w:val="66"/>
        </w:numPr>
        <w:ind w:left="993" w:right="-108" w:hanging="284"/>
        <w:contextualSpacing/>
        <w:jc w:val="both"/>
        <w:rPr>
          <w:rFonts w:ascii="Verdana" w:hAnsi="Verdana"/>
          <w:sz w:val="20"/>
          <w:szCs w:val="20"/>
        </w:rPr>
      </w:pPr>
      <w:r w:rsidRPr="00B36701">
        <w:rPr>
          <w:rFonts w:ascii="Verdana" w:hAnsi="Verdana"/>
          <w:sz w:val="20"/>
          <w:szCs w:val="20"/>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2C7FBAB2" w14:textId="77777777" w:rsidR="00A8164C" w:rsidRPr="00A71A46" w:rsidRDefault="00A8164C" w:rsidP="0046206B">
      <w:pPr>
        <w:spacing w:before="120" w:after="120"/>
        <w:jc w:val="both"/>
        <w:rPr>
          <w:rFonts w:ascii="Verdana" w:hAnsi="Verdana" w:cs="Verdana"/>
          <w:sz w:val="10"/>
          <w:szCs w:val="10"/>
        </w:rPr>
      </w:pPr>
    </w:p>
    <w:p w14:paraId="03640AD1" w14:textId="3340A798" w:rsidR="0006792C" w:rsidRPr="007D3A1D" w:rsidRDefault="0006792C" w:rsidP="00C258EB">
      <w:pPr>
        <w:suppressAutoHyphens/>
        <w:spacing w:before="120" w:after="120"/>
        <w:ind w:left="709" w:hanging="709"/>
        <w:rPr>
          <w:rFonts w:ascii="Verdana" w:hAnsi="Verdana"/>
          <w:b/>
          <w:sz w:val="20"/>
          <w:szCs w:val="20"/>
          <w:lang w:eastAsia="ar-SA"/>
        </w:rPr>
      </w:pPr>
      <w:r w:rsidRPr="007D3A1D">
        <w:rPr>
          <w:rFonts w:ascii="Verdana" w:hAnsi="Verdana"/>
          <w:b/>
          <w:sz w:val="20"/>
          <w:szCs w:val="20"/>
          <w:lang w:eastAsia="ar-SA"/>
        </w:rPr>
        <w:t>2</w:t>
      </w:r>
      <w:r w:rsidR="00E97840">
        <w:rPr>
          <w:rFonts w:ascii="Verdana" w:hAnsi="Verdana"/>
          <w:b/>
          <w:sz w:val="20"/>
          <w:szCs w:val="20"/>
          <w:lang w:eastAsia="ar-SA"/>
        </w:rPr>
        <w:t>4</w:t>
      </w:r>
      <w:r w:rsidRPr="007D3A1D">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4"/>
          <w:sz w:val="20"/>
          <w:szCs w:val="20"/>
        </w:rPr>
        <w:t>POUCZENIE O ŚRODKACH OCHRONY PRAWNEJ</w:t>
      </w:r>
    </w:p>
    <w:p w14:paraId="02DD94E3" w14:textId="63294BFC"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.1. </w:t>
      </w:r>
      <w:r w:rsidR="00E97840">
        <w:rPr>
          <w:rFonts w:ascii="Verdana" w:hAnsi="Verdana"/>
          <w:spacing w:val="4"/>
          <w:sz w:val="20"/>
          <w:szCs w:val="20"/>
        </w:rPr>
        <w:tab/>
      </w:r>
      <w:r w:rsidRPr="007D3A1D">
        <w:rPr>
          <w:rFonts w:ascii="Verdana" w:hAnsi="Verdana"/>
          <w:spacing w:val="4"/>
          <w:sz w:val="20"/>
          <w:szCs w:val="20"/>
        </w:rPr>
        <w:t xml:space="preserve">Wykonawcy, a także innemu podmiotowi, jeżeli ma lub miał interes w uzyskaniu zamówienia oraz poniósł lub może ponieść szkodę w wyniku naruszenia przez Zamawiającego przepisów ustawy Pzp, przysługują środki ochrony prawnej określone w Dziale </w:t>
      </w:r>
      <w:r w:rsidR="309E5682" w:rsidRPr="007D3A1D">
        <w:rPr>
          <w:rFonts w:ascii="Verdana" w:hAnsi="Verdana"/>
          <w:sz w:val="20"/>
          <w:szCs w:val="20"/>
        </w:rPr>
        <w:t>IX</w:t>
      </w:r>
      <w:r w:rsidRPr="007D3A1D">
        <w:rPr>
          <w:rFonts w:ascii="Verdana" w:hAnsi="Verdana"/>
          <w:spacing w:val="4"/>
          <w:sz w:val="20"/>
          <w:szCs w:val="20"/>
        </w:rPr>
        <w:t xml:space="preserve"> ustawy Pzp. Środki ochrony prawnej wobec ogłoszenia </w:t>
      </w:r>
      <w:r w:rsidR="605567E4" w:rsidRPr="007D3A1D">
        <w:rPr>
          <w:rFonts w:ascii="Verdana" w:hAnsi="Verdana"/>
          <w:sz w:val="20"/>
          <w:szCs w:val="20"/>
        </w:rPr>
        <w:t xml:space="preserve">wszczynającego postępowanie o udzielenie zamówienia oraz dokumentów zamówienia </w:t>
      </w:r>
      <w:r w:rsidRPr="007D3A1D">
        <w:rPr>
          <w:rFonts w:ascii="Verdana" w:hAnsi="Verdana"/>
          <w:spacing w:val="4"/>
          <w:sz w:val="20"/>
          <w:szCs w:val="20"/>
        </w:rPr>
        <w:t xml:space="preserve"> przysługują również organizacjom wpisanym na listę, o której mowa w art. </w:t>
      </w:r>
      <w:r w:rsidR="00D8A0EF" w:rsidRPr="007D3A1D">
        <w:rPr>
          <w:rFonts w:ascii="Verdana" w:hAnsi="Verdana"/>
          <w:sz w:val="20"/>
          <w:szCs w:val="20"/>
        </w:rPr>
        <w:t>469</w:t>
      </w:r>
      <w:r w:rsidRPr="007D3A1D">
        <w:rPr>
          <w:rFonts w:ascii="Verdana" w:hAnsi="Verdana"/>
          <w:spacing w:val="4"/>
          <w:sz w:val="20"/>
          <w:szCs w:val="20"/>
        </w:rPr>
        <w:t xml:space="preserve"> pkt </w:t>
      </w:r>
      <w:r w:rsidR="4D76997E" w:rsidRPr="007D3A1D">
        <w:rPr>
          <w:rFonts w:ascii="Verdana" w:hAnsi="Verdana"/>
          <w:sz w:val="20"/>
          <w:szCs w:val="20"/>
        </w:rPr>
        <w:t>1</w:t>
      </w:r>
      <w:r w:rsidRPr="007D3A1D">
        <w:rPr>
          <w:rFonts w:ascii="Verdana" w:hAnsi="Verdana"/>
          <w:spacing w:val="4"/>
          <w:sz w:val="20"/>
          <w:szCs w:val="20"/>
        </w:rPr>
        <w:t>5 ustawy Pzp</w:t>
      </w:r>
      <w:r w:rsidR="226118CC" w:rsidRPr="007D3A1D">
        <w:rPr>
          <w:rFonts w:ascii="Verdana" w:hAnsi="Verdana"/>
          <w:sz w:val="20"/>
          <w:szCs w:val="20"/>
        </w:rPr>
        <w:t xml:space="preserve"> oraz Rzecznikowi </w:t>
      </w:r>
      <w:r w:rsidR="34689B63" w:rsidRPr="007D3A1D">
        <w:rPr>
          <w:rFonts w:ascii="Verdana" w:hAnsi="Verdana"/>
          <w:sz w:val="20"/>
          <w:szCs w:val="20"/>
        </w:rPr>
        <w:t>M</w:t>
      </w:r>
      <w:r w:rsidR="226118CC" w:rsidRPr="007D3A1D">
        <w:rPr>
          <w:rFonts w:ascii="Verdana" w:hAnsi="Verdana"/>
          <w:sz w:val="20"/>
          <w:szCs w:val="20"/>
        </w:rPr>
        <w:t xml:space="preserve">ałych i Średnich </w:t>
      </w:r>
      <w:r w:rsidR="34679440" w:rsidRPr="007D3A1D">
        <w:rPr>
          <w:rFonts w:ascii="Verdana" w:hAnsi="Verdana"/>
          <w:sz w:val="20"/>
          <w:szCs w:val="20"/>
        </w:rPr>
        <w:t>P</w:t>
      </w:r>
      <w:r w:rsidR="226118CC" w:rsidRPr="007D3A1D">
        <w:rPr>
          <w:rFonts w:ascii="Verdana" w:hAnsi="Verdana"/>
          <w:sz w:val="20"/>
          <w:szCs w:val="20"/>
        </w:rPr>
        <w:t>rzedsiębiorców.</w:t>
      </w:r>
    </w:p>
    <w:p w14:paraId="0C6E1A66" w14:textId="04AFBA81" w:rsidR="0006792C" w:rsidRPr="007D3A1D" w:rsidRDefault="0006792C" w:rsidP="00C258EB">
      <w:pPr>
        <w:spacing w:before="120" w:after="120"/>
        <w:ind w:left="720" w:hanging="720"/>
        <w:jc w:val="both"/>
        <w:rPr>
          <w:rFonts w:ascii="Verdana" w:hAnsi="Verdana"/>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.2. </w:t>
      </w:r>
      <w:r w:rsidRPr="007D3A1D">
        <w:rPr>
          <w:rFonts w:ascii="Verdana" w:hAnsi="Verdana"/>
          <w:spacing w:val="4"/>
          <w:sz w:val="20"/>
          <w:szCs w:val="20"/>
        </w:rPr>
        <w:tab/>
        <w:t>Odwołanie przysługuje</w:t>
      </w:r>
      <w:r w:rsidR="00FCBD20" w:rsidRPr="007D3A1D">
        <w:rPr>
          <w:rFonts w:ascii="Verdana" w:hAnsi="Verdana"/>
          <w:spacing w:val="4"/>
          <w:sz w:val="20"/>
          <w:szCs w:val="20"/>
        </w:rPr>
        <w:t xml:space="preserve"> na:</w:t>
      </w:r>
    </w:p>
    <w:p w14:paraId="7F5346AD" w14:textId="74F662EA" w:rsidR="0006792C" w:rsidRPr="00E97840" w:rsidRDefault="7E57F795" w:rsidP="00A75CCF">
      <w:pPr>
        <w:pStyle w:val="Akapitzlist"/>
        <w:numPr>
          <w:ilvl w:val="0"/>
          <w:numId w:val="22"/>
        </w:numPr>
        <w:spacing w:before="120" w:after="120"/>
        <w:ind w:left="1134"/>
        <w:jc w:val="both"/>
        <w:rPr>
          <w:rFonts w:ascii="Verdana" w:hAnsi="Verdana"/>
          <w:spacing w:val="4"/>
          <w:sz w:val="20"/>
          <w:szCs w:val="20"/>
        </w:rPr>
      </w:pPr>
      <w:r w:rsidRPr="00E97840">
        <w:rPr>
          <w:rFonts w:ascii="Verdana" w:hAnsi="Verdana"/>
          <w:sz w:val="20"/>
          <w:szCs w:val="20"/>
        </w:rPr>
        <w:t>niezgodn</w:t>
      </w:r>
      <w:r w:rsidR="4F1FF5FD" w:rsidRPr="00E97840">
        <w:rPr>
          <w:rFonts w:ascii="Verdana" w:hAnsi="Verdana"/>
          <w:sz w:val="20"/>
          <w:szCs w:val="20"/>
        </w:rPr>
        <w:t>ą</w:t>
      </w:r>
      <w:r w:rsidRPr="00E97840">
        <w:rPr>
          <w:rFonts w:ascii="Verdana" w:hAnsi="Verdana"/>
          <w:sz w:val="20"/>
          <w:szCs w:val="20"/>
        </w:rPr>
        <w:t xml:space="preserve"> z przepisami ustawy </w:t>
      </w:r>
      <w:r w:rsidR="614015BF" w:rsidRPr="00E97840">
        <w:rPr>
          <w:rFonts w:ascii="Verdana" w:hAnsi="Verdana"/>
          <w:sz w:val="20"/>
          <w:szCs w:val="20"/>
        </w:rPr>
        <w:t xml:space="preserve">Pzp </w:t>
      </w:r>
      <w:r w:rsidRPr="00E97840">
        <w:rPr>
          <w:rFonts w:ascii="Verdana" w:hAnsi="Verdana"/>
          <w:sz w:val="20"/>
          <w:szCs w:val="20"/>
        </w:rPr>
        <w:t>czynność Zamawiającego, podjętą w</w:t>
      </w:r>
      <w:r w:rsidR="007B277B">
        <w:rPr>
          <w:rFonts w:ascii="Verdana" w:hAnsi="Verdana"/>
          <w:sz w:val="20"/>
          <w:szCs w:val="20"/>
        </w:rPr>
        <w:t> </w:t>
      </w:r>
      <w:r w:rsidRPr="00E97840">
        <w:rPr>
          <w:rFonts w:ascii="Verdana" w:hAnsi="Verdana"/>
          <w:sz w:val="20"/>
          <w:szCs w:val="20"/>
        </w:rPr>
        <w:t>postępowaniu o udzielenie zamówienia</w:t>
      </w:r>
      <w:r w:rsidR="1C5CBB18" w:rsidRPr="00E97840">
        <w:rPr>
          <w:rFonts w:ascii="Verdana" w:hAnsi="Verdana"/>
          <w:sz w:val="20"/>
          <w:szCs w:val="20"/>
        </w:rPr>
        <w:t xml:space="preserve"> w tym na projektowane</w:t>
      </w:r>
      <w:r w:rsidRPr="00E97840">
        <w:rPr>
          <w:rFonts w:ascii="Verdana" w:hAnsi="Verdana"/>
          <w:sz w:val="20"/>
          <w:szCs w:val="20"/>
        </w:rPr>
        <w:t xml:space="preserve"> </w:t>
      </w:r>
      <w:r w:rsidR="53DC149D" w:rsidRPr="00E97840">
        <w:rPr>
          <w:rFonts w:ascii="Verdana" w:hAnsi="Verdana"/>
          <w:sz w:val="20"/>
          <w:szCs w:val="20"/>
        </w:rPr>
        <w:t>postanowienie umowy;</w:t>
      </w:r>
    </w:p>
    <w:p w14:paraId="06516542" w14:textId="1A60D666" w:rsidR="4C03B9C0" w:rsidRPr="00E97840" w:rsidRDefault="4C03B9C0" w:rsidP="00A75CCF">
      <w:pPr>
        <w:pStyle w:val="Akapitzlist"/>
        <w:numPr>
          <w:ilvl w:val="0"/>
          <w:numId w:val="22"/>
        </w:numPr>
        <w:spacing w:before="120" w:after="120"/>
        <w:ind w:left="1134"/>
        <w:jc w:val="both"/>
        <w:rPr>
          <w:rFonts w:ascii="Verdana" w:hAnsi="Verdana"/>
          <w:sz w:val="20"/>
          <w:szCs w:val="20"/>
        </w:rPr>
      </w:pPr>
      <w:r w:rsidRPr="00E97840">
        <w:rPr>
          <w:rFonts w:ascii="Verdana" w:hAnsi="Verdana"/>
          <w:sz w:val="20"/>
          <w:szCs w:val="20"/>
        </w:rPr>
        <w:t>zaniechanie czynności w postępowaniu o udzielenie zamówienia, do której Zamawiający był obowiązan</w:t>
      </w:r>
      <w:r w:rsidR="52C65BD3" w:rsidRPr="00E97840">
        <w:rPr>
          <w:rFonts w:ascii="Verdana" w:hAnsi="Verdana"/>
          <w:sz w:val="20"/>
          <w:szCs w:val="20"/>
        </w:rPr>
        <w:t>y na podstawie ustawy Pzp;</w:t>
      </w:r>
    </w:p>
    <w:p w14:paraId="3037BDB7" w14:textId="77777777" w:rsidR="00E97840" w:rsidRDefault="00E97840" w:rsidP="00E97840">
      <w:pPr>
        <w:spacing w:before="120" w:after="120"/>
        <w:ind w:left="720" w:hanging="720"/>
        <w:jc w:val="both"/>
        <w:rPr>
          <w:rFonts w:ascii="Verdana" w:hAnsi="Verdana"/>
          <w:spacing w:val="4"/>
          <w:sz w:val="20"/>
          <w:szCs w:val="20"/>
        </w:rPr>
      </w:pPr>
      <w:r>
        <w:rPr>
          <w:rFonts w:ascii="Verdana" w:hAnsi="Verdana"/>
          <w:spacing w:val="4"/>
          <w:sz w:val="20"/>
          <w:szCs w:val="20"/>
        </w:rPr>
        <w:t>24.3.</w:t>
      </w:r>
      <w:r>
        <w:rPr>
          <w:rFonts w:ascii="Verdana" w:hAnsi="Verdana"/>
          <w:spacing w:val="4"/>
          <w:sz w:val="20"/>
          <w:szCs w:val="20"/>
        </w:rPr>
        <w:tab/>
        <w:t>Odwołanie zawiera:</w:t>
      </w:r>
    </w:p>
    <w:p w14:paraId="6575D086"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imię i nazwisko albo nazwę, miejsce zamieszkania albo siedzibę, numer telefonu oraz adres poczty elektronicznej Odwołującego oraz imię i nazwisko przedstawiciela (przedstawicieli);</w:t>
      </w:r>
    </w:p>
    <w:p w14:paraId="73CD839C"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nazwę i siedzibę Zamawiającego, numer telefonu oraz adres poczty elektronicznej Zamawiającego;</w:t>
      </w:r>
    </w:p>
    <w:p w14:paraId="2E3EFD32"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PESEL lub NIP odwołującego będącego osobą fizyczną, jeżeli jest on obowiązany do jego posiadania albo posiada go nie mając takiego obowiązku;</w:t>
      </w:r>
    </w:p>
    <w:p w14:paraId="41843504"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lastRenderedPageBreak/>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14:paraId="07F2A9BB"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określenie przedmiotu zamówienia;</w:t>
      </w:r>
    </w:p>
    <w:p w14:paraId="03662528" w14:textId="20538263"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numeru publikacji w </w:t>
      </w:r>
      <w:r w:rsidR="00184B15">
        <w:rPr>
          <w:rFonts w:ascii="Verdana" w:hAnsi="Verdana"/>
          <w:spacing w:val="4"/>
          <w:sz w:val="20"/>
          <w:szCs w:val="20"/>
        </w:rPr>
        <w:t>Biuletynie Zamówień Publicznych</w:t>
      </w:r>
      <w:r>
        <w:rPr>
          <w:rFonts w:ascii="Verdana" w:hAnsi="Verdana"/>
          <w:spacing w:val="4"/>
          <w:sz w:val="20"/>
          <w:szCs w:val="20"/>
        </w:rPr>
        <w:t>;</w:t>
      </w:r>
    </w:p>
    <w:p w14:paraId="00AC282E"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wskazanie czynności lub zaniechania czynności Zamawiającego, której zarzuca się niezgodność z przepisami ustawy;</w:t>
      </w:r>
    </w:p>
    <w:p w14:paraId="678E2C79"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zwięzłe przedstawienie zarzutów;</w:t>
      </w:r>
    </w:p>
    <w:p w14:paraId="544D0DE6"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żądanie co do sposobu rozstrzygnięcia odwołania;</w:t>
      </w:r>
    </w:p>
    <w:p w14:paraId="2B1B2419"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okoliczności faktycznych i prawnych uzasadniających wniesienie odwołania oraz dowodów na poparcie przytoczonych okoliczności; </w:t>
      </w:r>
    </w:p>
    <w:p w14:paraId="4B448A01"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podpis Odwołującego albo jego przedstawiciela lub przedstawicieli;</w:t>
      </w:r>
    </w:p>
    <w:p w14:paraId="1F6F27AD"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wykaz załączników.</w:t>
      </w:r>
    </w:p>
    <w:p w14:paraId="0651CD20" w14:textId="77777777" w:rsidR="00E97840" w:rsidRDefault="00E97840" w:rsidP="00E97840">
      <w:pPr>
        <w:tabs>
          <w:tab w:val="left" w:pos="709"/>
        </w:tabs>
        <w:spacing w:before="120" w:after="120"/>
        <w:ind w:left="709" w:hanging="709"/>
        <w:jc w:val="both"/>
        <w:rPr>
          <w:rFonts w:ascii="Verdana" w:hAnsi="Verdana"/>
          <w:spacing w:val="4"/>
          <w:sz w:val="20"/>
          <w:szCs w:val="20"/>
        </w:rPr>
      </w:pPr>
      <w:r>
        <w:rPr>
          <w:rFonts w:ascii="Verdana" w:hAnsi="Verdana"/>
          <w:spacing w:val="4"/>
          <w:sz w:val="20"/>
          <w:szCs w:val="20"/>
        </w:rPr>
        <w:t>24.4.</w:t>
      </w:r>
      <w:r>
        <w:rPr>
          <w:rFonts w:ascii="Verdana" w:hAnsi="Verdana"/>
          <w:spacing w:val="4"/>
          <w:sz w:val="20"/>
          <w:szCs w:val="20"/>
        </w:rPr>
        <w:tab/>
        <w:t>Do odwołania dołącza się:</w:t>
      </w:r>
    </w:p>
    <w:p w14:paraId="0B36FDB9" w14:textId="77777777" w:rsidR="00E97840" w:rsidRDefault="00E97840" w:rsidP="00A75CCF">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dowód uiszczenia wpisu od odwołania w wymaganej wysokości;</w:t>
      </w:r>
    </w:p>
    <w:p w14:paraId="57B0656B" w14:textId="13F395B7" w:rsidR="00E97840" w:rsidRDefault="00E97840" w:rsidP="00A75CCF">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dowód </w:t>
      </w:r>
      <w:r w:rsidR="00F144FB">
        <w:rPr>
          <w:rFonts w:ascii="Verdana" w:hAnsi="Verdana"/>
          <w:spacing w:val="4"/>
          <w:sz w:val="20"/>
          <w:szCs w:val="20"/>
        </w:rPr>
        <w:t xml:space="preserve">przekazania odpowiednio odwołania albo jego </w:t>
      </w:r>
      <w:r>
        <w:rPr>
          <w:rFonts w:ascii="Verdana" w:hAnsi="Verdana"/>
          <w:spacing w:val="4"/>
          <w:sz w:val="20"/>
          <w:szCs w:val="20"/>
        </w:rPr>
        <w:t>kopii Zamawiającemu;</w:t>
      </w:r>
    </w:p>
    <w:p w14:paraId="252F9117" w14:textId="77777777" w:rsidR="00E97840" w:rsidRDefault="00E97840" w:rsidP="00A75CCF">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dokument potwierdzający umocowanie do reprezentowania Odwołującego.</w:t>
      </w:r>
    </w:p>
    <w:p w14:paraId="375AE55D" w14:textId="0072B22C" w:rsidR="0006792C"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w:t>
      </w:r>
      <w:r w:rsidR="00883D60">
        <w:rPr>
          <w:rFonts w:ascii="Verdana" w:hAnsi="Verdana"/>
          <w:spacing w:val="4"/>
          <w:sz w:val="20"/>
          <w:szCs w:val="20"/>
        </w:rPr>
        <w:t>5</w:t>
      </w:r>
      <w:r w:rsidRPr="007D3A1D">
        <w:rPr>
          <w:rFonts w:ascii="Verdana" w:hAnsi="Verdana"/>
          <w:spacing w:val="4"/>
          <w:sz w:val="20"/>
          <w:szCs w:val="20"/>
        </w:rPr>
        <w:t>.</w:t>
      </w:r>
      <w:r w:rsidRPr="007D3A1D">
        <w:rPr>
          <w:rFonts w:ascii="Verdana" w:hAnsi="Verdana"/>
          <w:spacing w:val="4"/>
          <w:sz w:val="20"/>
          <w:szCs w:val="20"/>
        </w:rPr>
        <w:tab/>
        <w:t>Odwołanie wnosi się do Prezesa Izby</w:t>
      </w:r>
      <w:r w:rsidR="0045006E" w:rsidRPr="007D3A1D">
        <w:rPr>
          <w:rFonts w:ascii="Verdana" w:hAnsi="Verdana"/>
          <w:spacing w:val="4"/>
          <w:sz w:val="20"/>
          <w:szCs w:val="20"/>
        </w:rPr>
        <w:t xml:space="preserve"> w formie pisemnej albo w formie elektronicznej albo w postaci elektronicznej opatrzonej podpisem zaufanym</w:t>
      </w:r>
      <w:r w:rsidR="71B8C36B" w:rsidRPr="007D3A1D">
        <w:rPr>
          <w:rFonts w:ascii="Verdana" w:hAnsi="Verdana"/>
          <w:spacing w:val="4"/>
          <w:sz w:val="20"/>
          <w:szCs w:val="20"/>
        </w:rPr>
        <w:t>.</w:t>
      </w:r>
      <w:r w:rsidRPr="007D3A1D">
        <w:rPr>
          <w:rFonts w:ascii="Verdana" w:hAnsi="Verdana"/>
          <w:spacing w:val="4"/>
          <w:sz w:val="20"/>
          <w:szCs w:val="20"/>
        </w:rPr>
        <w:t xml:space="preserve"> </w:t>
      </w:r>
    </w:p>
    <w:p w14:paraId="485EB559" w14:textId="4D5CECD1" w:rsidR="0006792C" w:rsidRPr="007D3A1D" w:rsidRDefault="0045006E" w:rsidP="00C258EB">
      <w:pPr>
        <w:spacing w:before="120" w:after="120"/>
        <w:ind w:left="708" w:hanging="708"/>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6</w:t>
      </w:r>
      <w:r w:rsidRPr="007D3A1D">
        <w:rPr>
          <w:rFonts w:ascii="Verdana" w:hAnsi="Verdana"/>
          <w:spacing w:val="4"/>
          <w:sz w:val="20"/>
          <w:szCs w:val="20"/>
        </w:rPr>
        <w:t xml:space="preserve">. </w:t>
      </w:r>
      <w:r w:rsidRPr="007D3A1D">
        <w:rPr>
          <w:rFonts w:ascii="Verdana" w:hAnsi="Verdana"/>
          <w:spacing w:val="4"/>
          <w:sz w:val="20"/>
          <w:szCs w:val="20"/>
        </w:rPr>
        <w:tab/>
      </w:r>
      <w:r w:rsidR="0006792C" w:rsidRPr="007D3A1D">
        <w:rPr>
          <w:rFonts w:ascii="Verdana" w:hAnsi="Verdana"/>
          <w:spacing w:val="4"/>
          <w:sz w:val="20"/>
          <w:szCs w:val="20"/>
        </w:rPr>
        <w:t>Odwołujący prze</w:t>
      </w:r>
      <w:r w:rsidR="20A75A24" w:rsidRPr="007D3A1D">
        <w:rPr>
          <w:rFonts w:ascii="Verdana" w:hAnsi="Verdana"/>
          <w:spacing w:val="4"/>
          <w:sz w:val="20"/>
          <w:szCs w:val="20"/>
        </w:rPr>
        <w:t>kazuje</w:t>
      </w:r>
      <w:r w:rsidR="0006792C" w:rsidRPr="007D3A1D">
        <w:rPr>
          <w:rFonts w:ascii="Verdana" w:hAnsi="Verdana"/>
          <w:spacing w:val="4"/>
          <w:sz w:val="20"/>
          <w:szCs w:val="20"/>
        </w:rPr>
        <w:t xml:space="preserve"> </w:t>
      </w:r>
      <w:r w:rsidR="02963298" w:rsidRPr="007D3A1D">
        <w:rPr>
          <w:rFonts w:ascii="Verdana" w:hAnsi="Verdana"/>
          <w:spacing w:val="4"/>
          <w:sz w:val="20"/>
          <w:szCs w:val="20"/>
        </w:rPr>
        <w:t>Z</w:t>
      </w:r>
      <w:r w:rsidR="0006792C" w:rsidRPr="007D3A1D">
        <w:rPr>
          <w:rFonts w:ascii="Verdana" w:hAnsi="Verdana"/>
          <w:spacing w:val="4"/>
          <w:sz w:val="20"/>
          <w:szCs w:val="20"/>
        </w:rPr>
        <w:t>amawiającemu</w:t>
      </w:r>
      <w:r w:rsidR="00F144FB">
        <w:rPr>
          <w:rFonts w:ascii="Verdana" w:hAnsi="Verdana"/>
          <w:spacing w:val="4"/>
          <w:sz w:val="20"/>
          <w:szCs w:val="20"/>
        </w:rPr>
        <w:t xml:space="preserve"> odwołanie wniesione w formie elektronicznej albo w postaci elektronicznej albo kopię tego odwołania, jeżeli zostało ono wniesione w formie pisemnej,</w:t>
      </w:r>
      <w:r w:rsidR="0006792C" w:rsidRPr="007D3A1D">
        <w:rPr>
          <w:rFonts w:ascii="Verdana" w:hAnsi="Verdana"/>
          <w:spacing w:val="4"/>
          <w:sz w:val="20"/>
          <w:szCs w:val="20"/>
        </w:rPr>
        <w:t xml:space="preserve"> przed upływem terminu do wniesienia odwołania w taki sposób, aby mógł on zapoznać się z jego treścią przed upływem tego terminu. Domniemywa się, </w:t>
      </w:r>
      <w:r w:rsidR="00F144FB">
        <w:rPr>
          <w:rFonts w:ascii="Verdana" w:hAnsi="Verdana"/>
          <w:spacing w:val="4"/>
          <w:sz w:val="20"/>
          <w:szCs w:val="20"/>
        </w:rPr>
        <w:t>że</w:t>
      </w:r>
      <w:r w:rsidR="00F144FB" w:rsidRPr="007D3A1D">
        <w:rPr>
          <w:rFonts w:ascii="Verdana" w:hAnsi="Verdana"/>
          <w:spacing w:val="4"/>
          <w:sz w:val="20"/>
          <w:szCs w:val="20"/>
        </w:rPr>
        <w:t xml:space="preserve"> </w:t>
      </w:r>
      <w:r w:rsidR="0006792C" w:rsidRPr="007D3A1D">
        <w:rPr>
          <w:rFonts w:ascii="Verdana" w:hAnsi="Verdana"/>
          <w:spacing w:val="4"/>
          <w:sz w:val="20"/>
          <w:szCs w:val="20"/>
        </w:rPr>
        <w:t xml:space="preserve">Zamawiający mógł zapoznać się z treścią odwołania przed upływem terminu do jego wniesienia, jeżeli </w:t>
      </w:r>
      <w:r w:rsidR="00F144FB">
        <w:rPr>
          <w:rFonts w:ascii="Verdana" w:hAnsi="Verdana"/>
          <w:spacing w:val="4"/>
          <w:sz w:val="20"/>
          <w:szCs w:val="20"/>
        </w:rPr>
        <w:t>przekazanie odpowiednio odwołania albo</w:t>
      </w:r>
      <w:r w:rsidR="00F144FB" w:rsidRPr="007D3A1D">
        <w:rPr>
          <w:rFonts w:ascii="Verdana" w:hAnsi="Verdana"/>
          <w:spacing w:val="4"/>
          <w:sz w:val="20"/>
          <w:szCs w:val="20"/>
        </w:rPr>
        <w:t xml:space="preserve"> </w:t>
      </w:r>
      <w:r w:rsidR="0006792C" w:rsidRPr="007D3A1D">
        <w:rPr>
          <w:rFonts w:ascii="Verdana" w:hAnsi="Verdana"/>
          <w:spacing w:val="4"/>
          <w:sz w:val="20"/>
          <w:szCs w:val="20"/>
        </w:rPr>
        <w:t>jego kopii nastąpiło przed upływem terminu do jego wniesienia przy użyciu środków komunikacji elektronicznej.</w:t>
      </w:r>
      <w:r w:rsidR="004A56E0" w:rsidRPr="00C80A4B">
        <w:t xml:space="preserve"> </w:t>
      </w:r>
    </w:p>
    <w:p w14:paraId="024D2B00" w14:textId="487103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w:t>
      </w:r>
      <w:r w:rsidRPr="007D3A1D">
        <w:rPr>
          <w:rFonts w:ascii="Verdana" w:hAnsi="Verdana"/>
          <w:spacing w:val="4"/>
          <w:sz w:val="20"/>
          <w:szCs w:val="20"/>
        </w:rPr>
        <w:tab/>
        <w:t>Terminy wniesienia odwołania:</w:t>
      </w:r>
    </w:p>
    <w:p w14:paraId="7B42397F" w14:textId="4E19A952"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.1.</w:t>
      </w:r>
      <w:r w:rsidRPr="007D3A1D">
        <w:rPr>
          <w:rFonts w:ascii="Verdana" w:hAnsi="Verdana"/>
          <w:sz w:val="20"/>
          <w:szCs w:val="20"/>
        </w:rPr>
        <w:t xml:space="preserve"> </w:t>
      </w:r>
      <w:r w:rsidR="00915FB2">
        <w:rPr>
          <w:rFonts w:ascii="Verdana" w:hAnsi="Verdana"/>
          <w:sz w:val="20"/>
          <w:szCs w:val="20"/>
        </w:rPr>
        <w:tab/>
      </w:r>
      <w:r w:rsidRPr="007D3A1D">
        <w:rPr>
          <w:rFonts w:ascii="Verdana" w:hAnsi="Verdana"/>
          <w:spacing w:val="4"/>
          <w:sz w:val="20"/>
          <w:szCs w:val="20"/>
        </w:rPr>
        <w:t xml:space="preserve">Odwołanie wnosi się w terminie </w:t>
      </w:r>
      <w:r w:rsidR="4B420465" w:rsidRPr="007D3A1D">
        <w:rPr>
          <w:rFonts w:ascii="Verdana" w:hAnsi="Verdana"/>
          <w:sz w:val="20"/>
          <w:szCs w:val="20"/>
        </w:rPr>
        <w:t>5</w:t>
      </w:r>
      <w:r w:rsidRPr="007D3A1D">
        <w:rPr>
          <w:rFonts w:ascii="Verdana" w:hAnsi="Verdana"/>
          <w:spacing w:val="4"/>
          <w:sz w:val="20"/>
          <w:szCs w:val="20"/>
        </w:rPr>
        <w:t xml:space="preserve"> dni od dnia prze</w:t>
      </w:r>
      <w:r w:rsidR="271C439E" w:rsidRPr="007D3A1D">
        <w:rPr>
          <w:rFonts w:ascii="Verdana" w:hAnsi="Verdana"/>
          <w:sz w:val="20"/>
          <w:szCs w:val="20"/>
        </w:rPr>
        <w:t>kazania</w:t>
      </w:r>
      <w:r w:rsidRPr="007D3A1D">
        <w:rPr>
          <w:rFonts w:ascii="Verdana" w:hAnsi="Verdana"/>
          <w:spacing w:val="4"/>
          <w:sz w:val="20"/>
          <w:szCs w:val="20"/>
        </w:rPr>
        <w:t xml:space="preserve"> informacji o czynności </w:t>
      </w:r>
      <w:r w:rsidR="312AF978" w:rsidRPr="007D3A1D">
        <w:rPr>
          <w:rFonts w:ascii="Verdana" w:hAnsi="Verdana"/>
          <w:sz w:val="20"/>
          <w:szCs w:val="20"/>
        </w:rPr>
        <w:t>Z</w:t>
      </w:r>
      <w:r w:rsidRPr="007D3A1D">
        <w:rPr>
          <w:rFonts w:ascii="Verdana" w:hAnsi="Verdana"/>
          <w:spacing w:val="4"/>
          <w:sz w:val="20"/>
          <w:szCs w:val="20"/>
        </w:rPr>
        <w:t xml:space="preserve">amawiającego stanowiącej podstawę jego wniesienia – jeżeli </w:t>
      </w:r>
      <w:r w:rsidR="6C4C9735" w:rsidRPr="007D3A1D">
        <w:rPr>
          <w:rFonts w:ascii="Verdana" w:hAnsi="Verdana"/>
          <w:sz w:val="20"/>
          <w:szCs w:val="20"/>
        </w:rPr>
        <w:t xml:space="preserve">informacja została przekazana przy użyciu środków komunikacji elektronicznej; </w:t>
      </w:r>
      <w:r w:rsidRPr="007D3A1D">
        <w:rPr>
          <w:rFonts w:ascii="Verdana" w:hAnsi="Verdana"/>
          <w:spacing w:val="4"/>
          <w:sz w:val="20"/>
          <w:szCs w:val="20"/>
        </w:rPr>
        <w:t xml:space="preserve"> albo w terminie 1</w:t>
      </w:r>
      <w:r w:rsidR="248EF177" w:rsidRPr="007D3A1D">
        <w:rPr>
          <w:rFonts w:ascii="Verdana" w:hAnsi="Verdana"/>
          <w:sz w:val="20"/>
          <w:szCs w:val="20"/>
        </w:rPr>
        <w:t>0</w:t>
      </w:r>
      <w:r w:rsidRPr="007D3A1D">
        <w:rPr>
          <w:rFonts w:ascii="Verdana" w:hAnsi="Verdana"/>
          <w:spacing w:val="4"/>
          <w:sz w:val="20"/>
          <w:szCs w:val="20"/>
        </w:rPr>
        <w:t xml:space="preserve"> dni – jeżeli zostały przesłane w inny sposób.</w:t>
      </w:r>
    </w:p>
    <w:p w14:paraId="456865D2" w14:textId="215F5A18"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.2.</w:t>
      </w:r>
      <w:r w:rsidR="00915FB2">
        <w:rPr>
          <w:rFonts w:ascii="Verdana" w:hAnsi="Verdana"/>
          <w:spacing w:val="4"/>
          <w:sz w:val="20"/>
          <w:szCs w:val="20"/>
        </w:rPr>
        <w:tab/>
      </w:r>
      <w:r w:rsidRPr="007D3A1D">
        <w:rPr>
          <w:rFonts w:ascii="Verdana" w:hAnsi="Verdana"/>
          <w:spacing w:val="4"/>
          <w:sz w:val="20"/>
          <w:szCs w:val="20"/>
        </w:rPr>
        <w:t xml:space="preserve">Odwołanie wobec treści ogłoszenia </w:t>
      </w:r>
      <w:r w:rsidR="76F16835" w:rsidRPr="007D3A1D">
        <w:rPr>
          <w:rFonts w:ascii="Verdana" w:hAnsi="Verdana"/>
          <w:spacing w:val="4"/>
          <w:sz w:val="20"/>
          <w:szCs w:val="20"/>
        </w:rPr>
        <w:t xml:space="preserve">wszczynającego postępowanie o udzielenie zamówienia lub wobec treści dokumentów zamówienia </w:t>
      </w:r>
      <w:r w:rsidRPr="007D3A1D">
        <w:rPr>
          <w:rFonts w:ascii="Verdana" w:hAnsi="Verdana"/>
          <w:spacing w:val="4"/>
          <w:sz w:val="20"/>
          <w:szCs w:val="20"/>
        </w:rPr>
        <w:t xml:space="preserve">, wnosi się w terminie </w:t>
      </w:r>
      <w:r w:rsidR="09A0B43C" w:rsidRPr="007D3A1D">
        <w:rPr>
          <w:rFonts w:ascii="Verdana" w:hAnsi="Verdana"/>
          <w:spacing w:val="4"/>
          <w:sz w:val="20"/>
          <w:szCs w:val="20"/>
        </w:rPr>
        <w:t>5</w:t>
      </w:r>
      <w:r w:rsidRPr="007D3A1D">
        <w:rPr>
          <w:rFonts w:ascii="Verdana" w:hAnsi="Verdana"/>
          <w:spacing w:val="4"/>
          <w:sz w:val="20"/>
          <w:szCs w:val="20"/>
        </w:rPr>
        <w:t xml:space="preserve"> dni od dnia </w:t>
      </w:r>
      <w:r w:rsidR="27267442" w:rsidRPr="007D3A1D">
        <w:rPr>
          <w:rFonts w:ascii="Verdana" w:hAnsi="Verdana"/>
          <w:spacing w:val="4"/>
          <w:sz w:val="20"/>
          <w:szCs w:val="20"/>
        </w:rPr>
        <w:t xml:space="preserve">zamieszczenia </w:t>
      </w:r>
      <w:r w:rsidRPr="007D3A1D">
        <w:rPr>
          <w:rFonts w:ascii="Verdana" w:hAnsi="Verdana"/>
          <w:spacing w:val="4"/>
          <w:sz w:val="20"/>
          <w:szCs w:val="20"/>
        </w:rPr>
        <w:t xml:space="preserve"> ogłoszenia w </w:t>
      </w:r>
      <w:r w:rsidR="0A26FA1B" w:rsidRPr="007D3A1D">
        <w:rPr>
          <w:rFonts w:ascii="Verdana" w:hAnsi="Verdana"/>
          <w:spacing w:val="4"/>
          <w:sz w:val="20"/>
          <w:szCs w:val="20"/>
        </w:rPr>
        <w:t xml:space="preserve">Biuletynie Zamówień Publicznych </w:t>
      </w:r>
      <w:r w:rsidRPr="007D3A1D">
        <w:rPr>
          <w:rFonts w:ascii="Verdana" w:hAnsi="Verdana"/>
          <w:spacing w:val="4"/>
          <w:sz w:val="20"/>
          <w:szCs w:val="20"/>
        </w:rPr>
        <w:t xml:space="preserve"> lub </w:t>
      </w:r>
      <w:r w:rsidR="094BF702" w:rsidRPr="007D3A1D">
        <w:rPr>
          <w:rFonts w:ascii="Verdana" w:hAnsi="Verdana"/>
          <w:spacing w:val="4"/>
          <w:sz w:val="20"/>
          <w:szCs w:val="20"/>
        </w:rPr>
        <w:t xml:space="preserve">dokumentów zamówienia </w:t>
      </w:r>
      <w:r w:rsidRPr="007D3A1D">
        <w:rPr>
          <w:rFonts w:ascii="Verdana" w:hAnsi="Verdana"/>
          <w:spacing w:val="4"/>
          <w:sz w:val="20"/>
          <w:szCs w:val="20"/>
        </w:rPr>
        <w:t xml:space="preserve"> na stronie internetowej.</w:t>
      </w:r>
    </w:p>
    <w:p w14:paraId="28A51636" w14:textId="467D4797"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.3.</w:t>
      </w:r>
      <w:r w:rsidR="00915FB2">
        <w:rPr>
          <w:rFonts w:ascii="Verdana" w:hAnsi="Verdana"/>
          <w:spacing w:val="4"/>
          <w:sz w:val="20"/>
          <w:szCs w:val="20"/>
        </w:rPr>
        <w:tab/>
      </w:r>
      <w:r w:rsidRPr="007D3A1D">
        <w:rPr>
          <w:rFonts w:ascii="Verdana" w:hAnsi="Verdana"/>
          <w:spacing w:val="4"/>
          <w:sz w:val="20"/>
          <w:szCs w:val="20"/>
        </w:rPr>
        <w:t>Odwołanie wobec czynności innych niż określone w pkt.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.1. i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 xml:space="preserve">.2. </w:t>
      </w:r>
      <w:r w:rsidR="00632DAB">
        <w:rPr>
          <w:rFonts w:ascii="Verdana" w:hAnsi="Verdana"/>
          <w:spacing w:val="4"/>
          <w:sz w:val="20"/>
          <w:szCs w:val="20"/>
        </w:rPr>
        <w:t>IDW</w:t>
      </w:r>
      <w:r w:rsidRPr="007D3A1D">
        <w:rPr>
          <w:rFonts w:ascii="Verdana" w:hAnsi="Verdana"/>
          <w:spacing w:val="4"/>
          <w:sz w:val="20"/>
          <w:szCs w:val="20"/>
        </w:rPr>
        <w:t xml:space="preserve"> wnosi się w terminie </w:t>
      </w:r>
      <w:r w:rsidR="48632A26" w:rsidRPr="007D3A1D">
        <w:rPr>
          <w:rFonts w:ascii="Verdana" w:hAnsi="Verdana"/>
          <w:spacing w:val="4"/>
          <w:sz w:val="20"/>
          <w:szCs w:val="20"/>
        </w:rPr>
        <w:t>5</w:t>
      </w:r>
      <w:r w:rsidRPr="007D3A1D">
        <w:rPr>
          <w:rFonts w:ascii="Verdana" w:hAnsi="Verdana"/>
          <w:spacing w:val="4"/>
          <w:sz w:val="20"/>
          <w:szCs w:val="20"/>
        </w:rPr>
        <w:t xml:space="preserve"> dni od dnia, w którym powzięto lub przy zachowaniu należytej staranności można było powziąć wiadomość o okolicznościach stanowiących podstawę jego wniesienia.</w:t>
      </w:r>
    </w:p>
    <w:p w14:paraId="1F168C7E" w14:textId="15CA824A"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.4.</w:t>
      </w:r>
      <w:r w:rsidR="00915FB2">
        <w:rPr>
          <w:rFonts w:ascii="Verdana" w:hAnsi="Verdana"/>
          <w:spacing w:val="4"/>
          <w:sz w:val="20"/>
          <w:szCs w:val="20"/>
        </w:rPr>
        <w:tab/>
      </w:r>
      <w:r w:rsidRPr="007D3A1D">
        <w:rPr>
          <w:rFonts w:ascii="Verdana" w:hAnsi="Verdana"/>
          <w:spacing w:val="4"/>
          <w:sz w:val="20"/>
          <w:szCs w:val="20"/>
        </w:rPr>
        <w:t>Jeżeli Zamawiający nie przesłał Wykonawcy zawiadomienia o wyborze oferty najkorzystniejszej odwołanie wnosi się nie później niż w terminie:</w:t>
      </w:r>
    </w:p>
    <w:p w14:paraId="2F35DFCA" w14:textId="21D22766"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1)</w:t>
      </w:r>
      <w:r w:rsidR="101ACE68" w:rsidRPr="007D3A1D">
        <w:rPr>
          <w:rFonts w:ascii="Verdana" w:hAnsi="Verdana"/>
          <w:spacing w:val="4"/>
          <w:sz w:val="20"/>
          <w:szCs w:val="20"/>
        </w:rPr>
        <w:t xml:space="preserve"> 15</w:t>
      </w:r>
      <w:r w:rsidRPr="007D3A1D">
        <w:rPr>
          <w:rFonts w:ascii="Verdana" w:hAnsi="Verdana"/>
          <w:spacing w:val="4"/>
          <w:sz w:val="20"/>
          <w:szCs w:val="20"/>
        </w:rPr>
        <w:tab/>
        <w:t xml:space="preserve"> dni od dnia </w:t>
      </w:r>
      <w:r w:rsidR="4A1B65FC" w:rsidRPr="007D3A1D">
        <w:rPr>
          <w:rFonts w:ascii="Verdana" w:hAnsi="Verdana"/>
          <w:spacing w:val="4"/>
          <w:sz w:val="20"/>
          <w:szCs w:val="20"/>
        </w:rPr>
        <w:t>zamieszczenia w Biuletynie Zamówień Publicznych ogłoszenia o</w:t>
      </w:r>
      <w:r w:rsidR="006C342A">
        <w:rPr>
          <w:rFonts w:ascii="Verdana" w:hAnsi="Verdana"/>
          <w:spacing w:val="4"/>
          <w:sz w:val="20"/>
          <w:szCs w:val="20"/>
        </w:rPr>
        <w:t> </w:t>
      </w:r>
      <w:r w:rsidR="4A1B65FC" w:rsidRPr="007D3A1D">
        <w:rPr>
          <w:rFonts w:ascii="Verdana" w:hAnsi="Verdana"/>
          <w:spacing w:val="4"/>
          <w:sz w:val="20"/>
          <w:szCs w:val="20"/>
        </w:rPr>
        <w:t xml:space="preserve">wyniku postępowania </w:t>
      </w:r>
    </w:p>
    <w:p w14:paraId="3B4A7D66" w14:textId="350E91D1"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lastRenderedPageBreak/>
        <w:t>2)</w:t>
      </w:r>
      <w:r w:rsidR="20A801BA" w:rsidRPr="007D3A1D">
        <w:rPr>
          <w:rFonts w:ascii="Verdana" w:hAnsi="Verdana"/>
          <w:sz w:val="20"/>
          <w:szCs w:val="20"/>
        </w:rPr>
        <w:t xml:space="preserve"> </w:t>
      </w:r>
      <w:r w:rsidRPr="007D3A1D">
        <w:rPr>
          <w:rFonts w:ascii="Verdana" w:hAnsi="Verdana"/>
          <w:spacing w:val="4"/>
          <w:sz w:val="20"/>
          <w:szCs w:val="20"/>
        </w:rPr>
        <w:t>miesi</w:t>
      </w:r>
      <w:r w:rsidR="3C15D504" w:rsidRPr="007D3A1D">
        <w:rPr>
          <w:rFonts w:ascii="Verdana" w:hAnsi="Verdana"/>
          <w:spacing w:val="4"/>
          <w:sz w:val="20"/>
          <w:szCs w:val="20"/>
        </w:rPr>
        <w:t>ą</w:t>
      </w:r>
      <w:r w:rsidRPr="007D3A1D">
        <w:rPr>
          <w:rFonts w:ascii="Verdana" w:hAnsi="Verdana"/>
          <w:spacing w:val="4"/>
          <w:sz w:val="20"/>
          <w:szCs w:val="20"/>
        </w:rPr>
        <w:t>c</w:t>
      </w:r>
      <w:r w:rsidR="6EC65CA6" w:rsidRPr="007D3A1D">
        <w:rPr>
          <w:rFonts w:ascii="Verdana" w:hAnsi="Verdana"/>
          <w:sz w:val="20"/>
          <w:szCs w:val="20"/>
        </w:rPr>
        <w:t>a</w:t>
      </w:r>
      <w:r w:rsidRPr="007D3A1D">
        <w:rPr>
          <w:rFonts w:ascii="Verdana" w:hAnsi="Verdana"/>
          <w:spacing w:val="4"/>
          <w:sz w:val="20"/>
          <w:szCs w:val="20"/>
        </w:rPr>
        <w:t xml:space="preserve"> od dnia zawarcia umowy, jeżeli Zamawiający nie </w:t>
      </w:r>
      <w:r w:rsidR="2E05F152" w:rsidRPr="007D3A1D">
        <w:rPr>
          <w:rFonts w:ascii="Verdana" w:hAnsi="Verdana"/>
          <w:sz w:val="20"/>
          <w:szCs w:val="20"/>
        </w:rPr>
        <w:t xml:space="preserve">zamieścił </w:t>
      </w:r>
      <w:r w:rsidRPr="007D3A1D">
        <w:rPr>
          <w:rFonts w:ascii="Verdana" w:hAnsi="Verdana"/>
          <w:spacing w:val="4"/>
          <w:sz w:val="20"/>
          <w:szCs w:val="20"/>
        </w:rPr>
        <w:br/>
        <w:t xml:space="preserve">w </w:t>
      </w:r>
      <w:r w:rsidR="33333326" w:rsidRPr="007D3A1D">
        <w:rPr>
          <w:rFonts w:ascii="Verdana" w:hAnsi="Verdana"/>
          <w:sz w:val="20"/>
          <w:szCs w:val="20"/>
        </w:rPr>
        <w:t xml:space="preserve">Biuletynie Zamówień Publicznych ogłoszenia o wyniku postępowania </w:t>
      </w:r>
      <w:r w:rsidRPr="007D3A1D">
        <w:rPr>
          <w:rFonts w:ascii="Verdana" w:hAnsi="Verdana"/>
          <w:spacing w:val="4"/>
          <w:sz w:val="20"/>
          <w:szCs w:val="20"/>
        </w:rPr>
        <w:t>.</w:t>
      </w:r>
    </w:p>
    <w:p w14:paraId="7DEDB272" w14:textId="3F54D08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.8</w:t>
      </w:r>
      <w:r w:rsidRPr="007D3A1D">
        <w:rPr>
          <w:rFonts w:ascii="Verdana" w:hAnsi="Verdana"/>
          <w:spacing w:val="4"/>
          <w:sz w:val="20"/>
          <w:szCs w:val="20"/>
        </w:rPr>
        <w:t>.</w:t>
      </w:r>
      <w:r w:rsidRPr="007D3A1D">
        <w:rPr>
          <w:rFonts w:ascii="Verdana" w:hAnsi="Verdana"/>
          <w:spacing w:val="4"/>
          <w:sz w:val="20"/>
          <w:szCs w:val="20"/>
        </w:rPr>
        <w:tab/>
        <w:t xml:space="preserve">Szczegółowe zasady postępowania po wniesieniu odwołania, określają stosowne przepisy Działu </w:t>
      </w:r>
      <w:r w:rsidR="6D369CC1" w:rsidRPr="007D3A1D">
        <w:rPr>
          <w:rFonts w:ascii="Verdana" w:hAnsi="Verdana"/>
          <w:spacing w:val="4"/>
          <w:sz w:val="20"/>
          <w:szCs w:val="20"/>
        </w:rPr>
        <w:t>IX</w:t>
      </w:r>
      <w:r w:rsidRPr="007D3A1D">
        <w:rPr>
          <w:rFonts w:ascii="Verdana" w:hAnsi="Verdana"/>
          <w:spacing w:val="4"/>
          <w:sz w:val="20"/>
          <w:szCs w:val="20"/>
        </w:rPr>
        <w:t xml:space="preserve"> ustawy Pzp.</w:t>
      </w:r>
    </w:p>
    <w:p w14:paraId="0397CE7E" w14:textId="51B11A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.9</w:t>
      </w:r>
      <w:r w:rsidRPr="007D3A1D">
        <w:rPr>
          <w:rFonts w:ascii="Verdana" w:hAnsi="Verdana"/>
          <w:spacing w:val="4"/>
          <w:sz w:val="20"/>
          <w:szCs w:val="20"/>
        </w:rPr>
        <w:t>.</w:t>
      </w:r>
      <w:r w:rsidRPr="007D3A1D">
        <w:rPr>
          <w:rFonts w:ascii="Verdana" w:hAnsi="Verdana"/>
          <w:spacing w:val="4"/>
          <w:sz w:val="20"/>
          <w:szCs w:val="20"/>
        </w:rPr>
        <w:tab/>
        <w:t>Na orzeczenie Krajowej Izby Odwoławczej</w:t>
      </w:r>
      <w:r w:rsidR="55228B91" w:rsidRPr="007D3A1D">
        <w:rPr>
          <w:rFonts w:ascii="Verdana" w:hAnsi="Verdana"/>
          <w:spacing w:val="4"/>
          <w:sz w:val="20"/>
          <w:szCs w:val="20"/>
        </w:rPr>
        <w:t xml:space="preserve"> oraz postanowienie Prezesa Izby</w:t>
      </w:r>
      <w:r w:rsidRPr="007D3A1D">
        <w:rPr>
          <w:rFonts w:ascii="Verdana" w:hAnsi="Verdana"/>
          <w:spacing w:val="4"/>
          <w:sz w:val="20"/>
          <w:szCs w:val="20"/>
        </w:rPr>
        <w:t>, stronom oraz uczestnikom postępowania odwoławczego przysługuje skarga do sądu.</w:t>
      </w:r>
    </w:p>
    <w:p w14:paraId="5E71A84B" w14:textId="01CC6C86"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5A3D16">
        <w:rPr>
          <w:rFonts w:ascii="Verdana" w:hAnsi="Verdana"/>
          <w:spacing w:val="4"/>
          <w:sz w:val="20"/>
          <w:szCs w:val="20"/>
        </w:rPr>
        <w:t>10</w:t>
      </w:r>
      <w:r w:rsidRPr="007D3A1D">
        <w:rPr>
          <w:rFonts w:ascii="Verdana" w:hAnsi="Verdana"/>
          <w:spacing w:val="4"/>
          <w:sz w:val="20"/>
          <w:szCs w:val="20"/>
        </w:rPr>
        <w:t>.</w:t>
      </w:r>
      <w:r w:rsidRPr="007D3A1D">
        <w:rPr>
          <w:rFonts w:ascii="Verdana" w:hAnsi="Verdana"/>
          <w:spacing w:val="4"/>
          <w:sz w:val="20"/>
          <w:szCs w:val="20"/>
        </w:rPr>
        <w:tab/>
        <w:t xml:space="preserve">Skargę wnosi się do </w:t>
      </w:r>
      <w:r w:rsidR="6D67DD36" w:rsidRPr="007D3A1D">
        <w:rPr>
          <w:rFonts w:ascii="Verdana" w:hAnsi="Verdana"/>
          <w:sz w:val="20"/>
          <w:szCs w:val="20"/>
        </w:rPr>
        <w:t>S</w:t>
      </w:r>
      <w:r w:rsidRPr="007D3A1D">
        <w:rPr>
          <w:rFonts w:ascii="Verdana" w:hAnsi="Verdana"/>
          <w:spacing w:val="4"/>
          <w:sz w:val="20"/>
          <w:szCs w:val="20"/>
        </w:rPr>
        <w:t xml:space="preserve">ądu </w:t>
      </w:r>
      <w:r w:rsidR="7B85C1EA" w:rsidRPr="007D3A1D">
        <w:rPr>
          <w:rFonts w:ascii="Verdana" w:hAnsi="Verdana"/>
          <w:sz w:val="20"/>
          <w:szCs w:val="20"/>
        </w:rPr>
        <w:t>O</w:t>
      </w:r>
      <w:r w:rsidRPr="007D3A1D">
        <w:rPr>
          <w:rFonts w:ascii="Verdana" w:hAnsi="Verdana"/>
          <w:spacing w:val="4"/>
          <w:sz w:val="20"/>
          <w:szCs w:val="20"/>
        </w:rPr>
        <w:t xml:space="preserve">kręgowego </w:t>
      </w:r>
      <w:r w:rsidR="0DC6D092" w:rsidRPr="007D3A1D">
        <w:rPr>
          <w:rFonts w:ascii="Verdana" w:hAnsi="Verdana"/>
          <w:sz w:val="20"/>
          <w:szCs w:val="20"/>
        </w:rPr>
        <w:t xml:space="preserve">w </w:t>
      </w:r>
      <w:r w:rsidR="13A85400" w:rsidRPr="007D3A1D">
        <w:rPr>
          <w:rFonts w:ascii="Verdana" w:hAnsi="Verdana"/>
          <w:sz w:val="20"/>
          <w:szCs w:val="20"/>
        </w:rPr>
        <w:t>W</w:t>
      </w:r>
      <w:r w:rsidR="0DC6D092" w:rsidRPr="007D3A1D">
        <w:rPr>
          <w:rFonts w:ascii="Verdana" w:hAnsi="Verdana"/>
          <w:sz w:val="20"/>
          <w:szCs w:val="20"/>
        </w:rPr>
        <w:t>arszawie - sądu zamówień publicznych</w:t>
      </w:r>
      <w:r w:rsidRPr="007D3A1D">
        <w:rPr>
          <w:rFonts w:ascii="Verdana" w:hAnsi="Verdana"/>
          <w:spacing w:val="4"/>
          <w:sz w:val="20"/>
          <w:szCs w:val="20"/>
        </w:rPr>
        <w:t xml:space="preserve">, za pośrednictwem </w:t>
      </w:r>
      <w:r w:rsidR="0045006E" w:rsidRPr="007D3A1D">
        <w:rPr>
          <w:rFonts w:ascii="Verdana" w:hAnsi="Verdana"/>
          <w:spacing w:val="4"/>
          <w:sz w:val="20"/>
          <w:szCs w:val="20"/>
        </w:rPr>
        <w:t>Prezesa Krajowej</w:t>
      </w:r>
      <w:r w:rsidRPr="007D3A1D">
        <w:rPr>
          <w:rFonts w:ascii="Verdana" w:hAnsi="Verdana"/>
          <w:spacing w:val="4"/>
          <w:sz w:val="20"/>
          <w:szCs w:val="20"/>
        </w:rPr>
        <w:t xml:space="preserve"> Izby</w:t>
      </w:r>
      <w:r w:rsidR="0045006E" w:rsidRPr="007D3A1D">
        <w:rPr>
          <w:rFonts w:ascii="Verdana" w:hAnsi="Verdana"/>
          <w:spacing w:val="4"/>
          <w:sz w:val="20"/>
          <w:szCs w:val="20"/>
        </w:rPr>
        <w:t xml:space="preserve"> Odwoławczej</w:t>
      </w:r>
      <w:r w:rsidRPr="007D3A1D">
        <w:rPr>
          <w:rFonts w:ascii="Verdana" w:hAnsi="Verdana"/>
          <w:spacing w:val="4"/>
          <w:sz w:val="20"/>
          <w:szCs w:val="20"/>
        </w:rPr>
        <w:t xml:space="preserve">  w terminie </w:t>
      </w:r>
      <w:r w:rsidR="6E24CC38" w:rsidRPr="007D3A1D">
        <w:rPr>
          <w:rFonts w:ascii="Verdana" w:hAnsi="Verdana"/>
          <w:sz w:val="20"/>
          <w:szCs w:val="20"/>
        </w:rPr>
        <w:t>14</w:t>
      </w:r>
      <w:r w:rsidRPr="007D3A1D">
        <w:rPr>
          <w:rFonts w:ascii="Verdana" w:hAnsi="Verdana"/>
          <w:spacing w:val="4"/>
          <w:sz w:val="20"/>
          <w:szCs w:val="20"/>
        </w:rPr>
        <w:t xml:space="preserve"> dni od dnia doręczenia orzeczenia Krajowej Izby Odwoławczej, przesyłając jednocześnie jej odpis przeciwnikowi skargi. Złożenie skargi w placówce pocztowej operatora wyznaczonego w rozumieniu ustawy Prawo pocztowe</w:t>
      </w:r>
      <w:r w:rsidRPr="007D3A1D">
        <w:rPr>
          <w:rStyle w:val="Odwoanieprzypisudolnego"/>
          <w:rFonts w:ascii="Verdana" w:hAnsi="Verdana"/>
          <w:spacing w:val="4"/>
          <w:sz w:val="20"/>
          <w:szCs w:val="20"/>
        </w:rPr>
        <w:footnoteReference w:id="16"/>
      </w:r>
      <w:r w:rsidRPr="007D3A1D">
        <w:rPr>
          <w:rFonts w:ascii="Verdana" w:hAnsi="Verdana"/>
          <w:spacing w:val="4"/>
          <w:sz w:val="20"/>
          <w:szCs w:val="20"/>
        </w:rPr>
        <w:t xml:space="preserve"> jest równoznaczne z jej wniesieniem.</w:t>
      </w:r>
    </w:p>
    <w:p w14:paraId="1994BFD4" w14:textId="295A2CB1" w:rsidR="00E65FBD" w:rsidRPr="007D3A1D" w:rsidRDefault="00E65FBD"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.11.</w:t>
      </w:r>
      <w:r w:rsidRPr="007D3A1D">
        <w:rPr>
          <w:rFonts w:ascii="Verdana" w:hAnsi="Verdana"/>
          <w:spacing w:val="4"/>
          <w:sz w:val="20"/>
          <w:szCs w:val="20"/>
        </w:rPr>
        <w:tab/>
        <w:t>Na zasadach określonych w art. 590 ustawy Pzp od wyroku sądu lub postanowienia kończącego postępowanie w sprawie przysługuje skarga kasacyjna do Sądu Najwyższego</w:t>
      </w:r>
      <w:r w:rsidR="007D68E4">
        <w:rPr>
          <w:rFonts w:ascii="Verdana" w:hAnsi="Verdana"/>
          <w:spacing w:val="4"/>
          <w:sz w:val="20"/>
          <w:szCs w:val="20"/>
        </w:rPr>
        <w:t>.</w:t>
      </w:r>
    </w:p>
    <w:p w14:paraId="56EE48EE" w14:textId="77777777" w:rsidR="0006792C" w:rsidRPr="00577FC5" w:rsidRDefault="0006792C" w:rsidP="00C258EB">
      <w:pPr>
        <w:suppressAutoHyphens/>
        <w:spacing w:before="120" w:after="120"/>
        <w:ind w:left="709" w:hanging="709"/>
        <w:rPr>
          <w:rFonts w:ascii="Verdana" w:hAnsi="Verdana"/>
          <w:b/>
          <w:sz w:val="10"/>
          <w:szCs w:val="10"/>
          <w:lang w:eastAsia="ar-SA"/>
        </w:rPr>
      </w:pPr>
    </w:p>
    <w:p w14:paraId="1624F930" w14:textId="0241A8A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sz w:val="20"/>
          <w:szCs w:val="20"/>
          <w:lang w:eastAsia="ar-SA"/>
        </w:rPr>
        <w:t>2</w:t>
      </w:r>
      <w:r w:rsidR="00915FB2">
        <w:rPr>
          <w:rFonts w:ascii="Verdana" w:hAnsi="Verdana"/>
          <w:b/>
          <w:sz w:val="20"/>
          <w:szCs w:val="20"/>
          <w:lang w:eastAsia="ar-SA"/>
        </w:rPr>
        <w:t>5</w:t>
      </w:r>
      <w:r w:rsidRPr="007D3A1D">
        <w:rPr>
          <w:rFonts w:ascii="Verdana" w:hAnsi="Verdana"/>
          <w:b/>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OCHRONA DANYCH OSOBOWYCH</w:t>
      </w:r>
    </w:p>
    <w:p w14:paraId="635CC162" w14:textId="7D1631B5" w:rsidR="0045434D" w:rsidRDefault="0006792C" w:rsidP="0045434D">
      <w:pPr>
        <w:ind w:left="709" w:hanging="709"/>
        <w:jc w:val="both"/>
        <w:rPr>
          <w:rFonts w:ascii="Verdana" w:eastAsia="Calibri" w:hAnsi="Verdana"/>
          <w:b/>
          <w:bCs/>
          <w:sz w:val="20"/>
          <w:szCs w:val="20"/>
        </w:rPr>
      </w:pPr>
      <w:r w:rsidRPr="007D3A1D">
        <w:rPr>
          <w:rFonts w:ascii="Verdana" w:hAnsi="Verdana" w:cs="Verdana"/>
          <w:sz w:val="20"/>
          <w:szCs w:val="20"/>
        </w:rPr>
        <w:t>2</w:t>
      </w:r>
      <w:r w:rsidR="00915FB2">
        <w:rPr>
          <w:rFonts w:ascii="Verdana" w:hAnsi="Verdana" w:cs="Verdana"/>
          <w:sz w:val="20"/>
          <w:szCs w:val="20"/>
        </w:rPr>
        <w:t>5</w:t>
      </w:r>
      <w:r w:rsidRPr="007D3A1D">
        <w:rPr>
          <w:rFonts w:ascii="Verdana" w:hAnsi="Verdana" w:cs="Verdana"/>
          <w:sz w:val="20"/>
          <w:szCs w:val="20"/>
        </w:rPr>
        <w:t>.1.</w:t>
      </w:r>
      <w:r w:rsidRPr="007D3A1D">
        <w:rPr>
          <w:rFonts w:ascii="Verdana" w:hAnsi="Verdana" w:cs="Verdana"/>
          <w:sz w:val="20"/>
          <w:szCs w:val="20"/>
        </w:rPr>
        <w:tab/>
      </w:r>
      <w:r w:rsidR="0045434D" w:rsidRPr="00F5163D">
        <w:rPr>
          <w:rFonts w:ascii="Verdana" w:eastAsia="Calibri" w:hAnsi="Verdana"/>
          <w:sz w:val="20"/>
          <w:szCs w:val="20"/>
        </w:rPr>
        <w:t xml:space="preserve">Zamawiający informuje, że Administratorem danych osobowych Wykonawcy jest </w:t>
      </w:r>
      <w:r w:rsidR="0045434D" w:rsidRPr="00F5163D">
        <w:rPr>
          <w:rFonts w:ascii="Verdana" w:eastAsia="Calibri" w:hAnsi="Verdana"/>
          <w:b/>
          <w:bCs/>
          <w:sz w:val="20"/>
          <w:szCs w:val="20"/>
        </w:rPr>
        <w:t>Wójt Gminy Wieliszew</w:t>
      </w:r>
      <w:r w:rsidR="00BB423A">
        <w:rPr>
          <w:rFonts w:ascii="Verdana" w:eastAsia="Calibri" w:hAnsi="Verdana"/>
          <w:b/>
          <w:bCs/>
          <w:sz w:val="20"/>
          <w:szCs w:val="20"/>
        </w:rPr>
        <w:t>,</w:t>
      </w:r>
      <w:r w:rsidR="0045434D" w:rsidRPr="00F5163D">
        <w:rPr>
          <w:rFonts w:ascii="Verdana" w:eastAsia="Calibri" w:hAnsi="Verdana"/>
          <w:b/>
          <w:bCs/>
          <w:sz w:val="20"/>
          <w:szCs w:val="20"/>
        </w:rPr>
        <w:t xml:space="preserve"> </w:t>
      </w:r>
      <w:r w:rsidR="00BB423A" w:rsidRPr="00BB423A">
        <w:rPr>
          <w:rFonts w:ascii="Verdana" w:eastAsia="Calibri" w:hAnsi="Verdana"/>
          <w:b/>
          <w:bCs/>
          <w:sz w:val="20"/>
          <w:szCs w:val="20"/>
        </w:rPr>
        <w:t>ul. Krzysztofa Kamila Baczyńskiego 1</w:t>
      </w:r>
      <w:r w:rsidR="0045434D" w:rsidRPr="00F5163D">
        <w:rPr>
          <w:rFonts w:ascii="Verdana" w:eastAsia="Calibri" w:hAnsi="Verdana"/>
          <w:b/>
          <w:bCs/>
          <w:sz w:val="20"/>
          <w:szCs w:val="20"/>
        </w:rPr>
        <w:t xml:space="preserve">, 05-135 Wieliszew; </w:t>
      </w:r>
    </w:p>
    <w:p w14:paraId="1D1B6AB9" w14:textId="77777777" w:rsidR="0045434D" w:rsidRPr="0045434D" w:rsidRDefault="0045434D" w:rsidP="0045434D">
      <w:pPr>
        <w:ind w:left="709" w:hanging="709"/>
        <w:jc w:val="both"/>
        <w:rPr>
          <w:rFonts w:ascii="Verdana" w:eastAsia="Calibri" w:hAnsi="Verdana"/>
          <w:b/>
          <w:bCs/>
          <w:sz w:val="10"/>
          <w:szCs w:val="10"/>
        </w:rPr>
      </w:pPr>
    </w:p>
    <w:p w14:paraId="7873A53D" w14:textId="20AA7986" w:rsidR="0045434D" w:rsidRPr="00F5163D" w:rsidRDefault="0045434D" w:rsidP="0045434D">
      <w:pPr>
        <w:ind w:left="709" w:hanging="709"/>
        <w:jc w:val="both"/>
        <w:rPr>
          <w:rFonts w:ascii="Verdana" w:eastAsia="Calibri" w:hAnsi="Verdana"/>
          <w:sz w:val="20"/>
          <w:szCs w:val="20"/>
        </w:rPr>
      </w:pPr>
      <w:r w:rsidRPr="00F5163D">
        <w:rPr>
          <w:rFonts w:ascii="Verdana" w:eastAsia="Calibri" w:hAnsi="Verdana"/>
          <w:sz w:val="20"/>
          <w:szCs w:val="20"/>
        </w:rPr>
        <w:t>2</w:t>
      </w:r>
      <w:r>
        <w:rPr>
          <w:rFonts w:ascii="Verdana" w:eastAsia="Calibri" w:hAnsi="Verdana"/>
          <w:sz w:val="20"/>
          <w:szCs w:val="20"/>
        </w:rPr>
        <w:t>5</w:t>
      </w:r>
      <w:r w:rsidRPr="00F5163D">
        <w:rPr>
          <w:rFonts w:ascii="Verdana" w:eastAsia="Calibri" w:hAnsi="Verdana"/>
          <w:sz w:val="20"/>
          <w:szCs w:val="20"/>
        </w:rPr>
        <w:t xml:space="preserve">.2. </w:t>
      </w:r>
      <w:r w:rsidRPr="00F5163D">
        <w:rPr>
          <w:rFonts w:ascii="Verdana" w:eastAsia="Calibri" w:hAnsi="Verdana"/>
          <w:sz w:val="20"/>
          <w:szCs w:val="20"/>
        </w:rPr>
        <w:tab/>
        <w:t xml:space="preserve">W sprawach związanych z przetwarzaniem danych osobowych, można kontaktować się z Inspektorem Ochrony Danych, za pośrednictwem adresu e-mail: </w:t>
      </w:r>
      <w:hyperlink r:id="rId22" w:history="1">
        <w:r w:rsidRPr="00F5163D">
          <w:rPr>
            <w:rFonts w:ascii="Verdana" w:eastAsia="Calibri" w:hAnsi="Verdana"/>
            <w:color w:val="0000FF"/>
            <w:sz w:val="20"/>
            <w:szCs w:val="20"/>
            <w:u w:val="single"/>
          </w:rPr>
          <w:t>iod@wieliszew.pl</w:t>
        </w:r>
      </w:hyperlink>
      <w:r w:rsidRPr="00F5163D">
        <w:rPr>
          <w:rFonts w:ascii="Verdana" w:eastAsia="Calibri" w:hAnsi="Verdana"/>
          <w:sz w:val="20"/>
          <w:szCs w:val="20"/>
        </w:rPr>
        <w:t>.</w:t>
      </w:r>
    </w:p>
    <w:p w14:paraId="708DDA83" w14:textId="079710CC" w:rsidR="0006792C" w:rsidRPr="007D3A1D" w:rsidRDefault="0006792C" w:rsidP="0045434D">
      <w:pPr>
        <w:spacing w:before="120" w:after="120" w:line="252" w:lineRule="auto"/>
        <w:ind w:left="705" w:hanging="705"/>
        <w:jc w:val="both"/>
        <w:rPr>
          <w:rFonts w:ascii="Verdana" w:hAnsi="Verdana"/>
          <w:color w:val="44546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.3.</w:t>
      </w:r>
      <w:r w:rsidRPr="007D3A1D">
        <w:rPr>
          <w:rFonts w:ascii="Verdana" w:hAnsi="Verdana"/>
          <w:sz w:val="20"/>
          <w:szCs w:val="20"/>
        </w:rPr>
        <w:tab/>
        <w:t>Dane osobowe będą przetwarzane w celu przeprowadzenia postępowania o udzielenie   zamówienia publicznego oraz w celu archiwizacji</w:t>
      </w:r>
      <w:r w:rsidRPr="007D3A1D">
        <w:rPr>
          <w:rFonts w:ascii="Verdana" w:hAnsi="Verdana"/>
          <w:color w:val="44546A"/>
          <w:sz w:val="20"/>
          <w:szCs w:val="20"/>
        </w:rPr>
        <w:t>.</w:t>
      </w:r>
    </w:p>
    <w:p w14:paraId="67BFE6E3" w14:textId="46192F1D" w:rsidR="0006792C" w:rsidRPr="007D3A1D" w:rsidRDefault="0006792C" w:rsidP="00C258EB">
      <w:pPr>
        <w:spacing w:before="120" w:after="120" w:line="252" w:lineRule="auto"/>
        <w:ind w:left="705" w:hanging="705"/>
        <w:jc w:val="both"/>
        <w:rPr>
          <w:rFonts w:ascii="Verdana" w:hAnsi="Verdana"/>
          <w:color w:val="1F497D"/>
          <w:sz w:val="20"/>
          <w:szCs w:val="20"/>
        </w:rPr>
      </w:pPr>
      <w:r w:rsidRPr="007D3A1D">
        <w:rPr>
          <w:rFonts w:ascii="Verdana" w:hAnsi="Verdana"/>
          <w:color w:val="44546A"/>
          <w:sz w:val="20"/>
          <w:szCs w:val="20"/>
        </w:rPr>
        <w:t>2</w:t>
      </w:r>
      <w:r w:rsidR="00883D60">
        <w:rPr>
          <w:rFonts w:ascii="Verdana" w:hAnsi="Verdana"/>
          <w:color w:val="44546A"/>
          <w:sz w:val="20"/>
          <w:szCs w:val="20"/>
        </w:rPr>
        <w:t>5</w:t>
      </w:r>
      <w:r w:rsidRPr="007D3A1D">
        <w:rPr>
          <w:rFonts w:ascii="Verdana" w:hAnsi="Verdana"/>
          <w:color w:val="44546A"/>
          <w:sz w:val="20"/>
          <w:szCs w:val="20"/>
        </w:rPr>
        <w:t>.4.</w:t>
      </w:r>
      <w:r w:rsidRPr="007D3A1D">
        <w:rPr>
          <w:rFonts w:ascii="Verdana" w:hAnsi="Verdana"/>
          <w:color w:val="44546A"/>
          <w:sz w:val="20"/>
          <w:szCs w:val="20"/>
        </w:rPr>
        <w:tab/>
      </w:r>
      <w:r w:rsidRPr="007D3A1D">
        <w:rPr>
          <w:rFonts w:ascii="Verdana" w:hAnsi="Verdana"/>
          <w:sz w:val="20"/>
          <w:szCs w:val="20"/>
        </w:rPr>
        <w:t>Podstawę prawną przetwarzania danych osobowych stanowi ustawa Prawo zamówień publicznych</w:t>
      </w:r>
      <w:r w:rsidR="003F7155" w:rsidRPr="007D3A1D">
        <w:rPr>
          <w:rFonts w:ascii="Verdana" w:hAnsi="Verdana"/>
          <w:sz w:val="20"/>
          <w:szCs w:val="20"/>
        </w:rPr>
        <w:t>, wydane na jej podstawie akty wykonawcze, a także ustawa o narodowym zasobie archiwalnym i archiwach</w:t>
      </w:r>
      <w:r w:rsidRPr="007D3A1D">
        <w:rPr>
          <w:rFonts w:ascii="Verdana" w:hAnsi="Verdana"/>
          <w:sz w:val="20"/>
          <w:szCs w:val="20"/>
        </w:rPr>
        <w:t>.</w:t>
      </w:r>
    </w:p>
    <w:p w14:paraId="3E6C4514" w14:textId="1731ACED" w:rsidR="0006792C" w:rsidRPr="007D3A1D" w:rsidRDefault="0006792C" w:rsidP="00C258EB">
      <w:pPr>
        <w:spacing w:before="120" w:after="120" w:line="252" w:lineRule="auto"/>
        <w:ind w:left="705" w:hanging="705"/>
        <w:jc w:val="both"/>
        <w:rPr>
          <w:rFonts w:ascii="Verdana" w:hAnsi="Verdana"/>
          <w:sz w:val="20"/>
          <w:szCs w:val="20"/>
        </w:rPr>
      </w:pPr>
      <w:r w:rsidRPr="00EF753D">
        <w:rPr>
          <w:rFonts w:ascii="Verdana" w:hAnsi="Verdana"/>
          <w:sz w:val="20"/>
          <w:szCs w:val="20"/>
        </w:rPr>
        <w:t>2</w:t>
      </w:r>
      <w:r w:rsidR="00883D60" w:rsidRPr="00EF753D">
        <w:rPr>
          <w:rFonts w:ascii="Verdana" w:hAnsi="Verdana"/>
          <w:sz w:val="20"/>
          <w:szCs w:val="20"/>
        </w:rPr>
        <w:t>5</w:t>
      </w:r>
      <w:r w:rsidRPr="00EF753D">
        <w:rPr>
          <w:rFonts w:ascii="Verdana" w:hAnsi="Verdana"/>
          <w:sz w:val="20"/>
          <w:szCs w:val="20"/>
        </w:rPr>
        <w:t>.5.</w:t>
      </w:r>
      <w:r w:rsidRPr="00EF753D">
        <w:rPr>
          <w:rFonts w:ascii="Verdana" w:hAnsi="Verdana"/>
          <w:sz w:val="20"/>
          <w:szCs w:val="20"/>
        </w:rPr>
        <w:tab/>
      </w:r>
      <w:r w:rsidRPr="007D3A1D">
        <w:rPr>
          <w:rFonts w:ascii="Verdana" w:hAnsi="Verdana"/>
          <w:sz w:val="20"/>
          <w:szCs w:val="20"/>
        </w:rPr>
        <w:t>Dane osobowe będą ujawniane wykonawcom oraz wszystkim zainteresowanym</w:t>
      </w:r>
      <w:r w:rsidR="003F7155" w:rsidRPr="007D3A1D">
        <w:rPr>
          <w:rFonts w:ascii="Verdana" w:hAnsi="Verdana"/>
          <w:sz w:val="20"/>
          <w:szCs w:val="20"/>
        </w:rPr>
        <w:t xml:space="preserve"> </w:t>
      </w:r>
      <w:r w:rsidR="004A1B8C">
        <w:rPr>
          <w:rFonts w:ascii="Verdana" w:hAnsi="Verdana"/>
          <w:sz w:val="20"/>
          <w:szCs w:val="20"/>
        </w:rPr>
        <w:br/>
      </w:r>
      <w:r w:rsidR="003F7155" w:rsidRPr="007D3A1D">
        <w:rPr>
          <w:rFonts w:ascii="Verdana" w:hAnsi="Verdana"/>
          <w:sz w:val="20"/>
          <w:szCs w:val="20"/>
        </w:rPr>
        <w:t>z uwzględnieniem przepisów w zakresie zamówień publicznych</w:t>
      </w:r>
      <w:r w:rsidRPr="007D3A1D">
        <w:rPr>
          <w:rFonts w:ascii="Verdana" w:hAnsi="Verdana"/>
          <w:sz w:val="20"/>
          <w:szCs w:val="20"/>
        </w:rPr>
        <w:t>, a także podmiotom przetwarzającym dane na podstawie zawartych umów.</w:t>
      </w:r>
    </w:p>
    <w:p w14:paraId="4D004331" w14:textId="16792462" w:rsidR="0006792C"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.6.</w:t>
      </w:r>
      <w:r w:rsidRPr="007D3A1D">
        <w:rPr>
          <w:rFonts w:ascii="Verdana" w:hAnsi="Verdana"/>
          <w:sz w:val="20"/>
          <w:szCs w:val="20"/>
        </w:rPr>
        <w:tab/>
        <w:t xml:space="preserve">Dane osobowe Wykonawcy będą przechowywane przez okres obowiązywania umowy a </w:t>
      </w:r>
      <w:r w:rsidR="001876C7">
        <w:rPr>
          <w:rFonts w:ascii="Verdana" w:hAnsi="Verdana"/>
          <w:sz w:val="20"/>
          <w:szCs w:val="20"/>
        </w:rPr>
        <w:t> </w:t>
      </w:r>
      <w:r w:rsidRPr="007D3A1D">
        <w:rPr>
          <w:rFonts w:ascii="Verdana" w:hAnsi="Verdana"/>
          <w:sz w:val="20"/>
          <w:szCs w:val="20"/>
        </w:rPr>
        <w:t>5 lat, albo 15 lat w przypadku zamówień współfinansowanych ze środków UE, począwszy od 1 stycznia roku kalendarzowego następującego po zakończeniu okresu obowiązywania umowy. Okresy te dotyczą również Wykonawców, którzy złożyli oferty  i  nie zostały one uznane, jako najkorzystniejsze (nie zawarto z tymi Wykonawcami umowy).</w:t>
      </w:r>
    </w:p>
    <w:p w14:paraId="404E0DFB" w14:textId="60785FE3" w:rsidR="003F7155"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.7.</w:t>
      </w:r>
      <w:r w:rsidRPr="007D3A1D">
        <w:rPr>
          <w:rFonts w:ascii="Verdana" w:hAnsi="Verdana"/>
          <w:sz w:val="20"/>
          <w:szCs w:val="20"/>
        </w:rPr>
        <w:tab/>
        <w:t>Osobie, której dane dotyczą przysługuje prawo</w:t>
      </w:r>
      <w:r w:rsidR="003F7155" w:rsidRPr="007D3A1D">
        <w:rPr>
          <w:rFonts w:ascii="Verdana" w:hAnsi="Verdana"/>
          <w:sz w:val="20"/>
          <w:szCs w:val="20"/>
        </w:rPr>
        <w:t>:</w:t>
      </w:r>
    </w:p>
    <w:p w14:paraId="128EDB0B" w14:textId="6E507207" w:rsidR="003F7155"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dostępu do danych</w:t>
      </w:r>
      <w:r w:rsidR="003F7155" w:rsidRPr="007D3A1D">
        <w:rPr>
          <w:rFonts w:ascii="Verdana" w:hAnsi="Verdana"/>
          <w:sz w:val="20"/>
          <w:szCs w:val="20"/>
        </w:rPr>
        <w:t xml:space="preserve">. W przypadku, gdy wykonanie obowiązku związanego </w:t>
      </w:r>
      <w:r w:rsidR="004A1B8C">
        <w:rPr>
          <w:rFonts w:ascii="Verdana" w:hAnsi="Verdana"/>
          <w:sz w:val="20"/>
          <w:szCs w:val="20"/>
        </w:rPr>
        <w:br/>
      </w:r>
      <w:r w:rsidR="003F7155" w:rsidRPr="007D3A1D">
        <w:rPr>
          <w:rFonts w:ascii="Verdana" w:hAnsi="Verdana"/>
          <w:sz w:val="20"/>
          <w:szCs w:val="20"/>
        </w:rPr>
        <w:t>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696ECDDA" w14:textId="2FEDAD7A" w:rsidR="003F7155" w:rsidRPr="00586536" w:rsidRDefault="0006792C" w:rsidP="007437F4">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sprostowania danych, ich usunięcia oraz ograniczenia przetwarzania</w:t>
      </w:r>
      <w:r w:rsidR="003F7155" w:rsidRPr="007D3A1D">
        <w:rPr>
          <w:rFonts w:ascii="Verdana" w:hAnsi="Verdana"/>
          <w:sz w:val="20"/>
          <w:szCs w:val="20"/>
        </w:rPr>
        <w:t xml:space="preserve"> na warunkach określonych w przepisach Rozporządzenia Parlamentu i Rady (UE) 2016/679 z dnia 27 kwietnia 2016 r. w sprawie ochrony osób fizycznych w związku z przetwarzaniem danych osobowych i </w:t>
      </w:r>
      <w:r w:rsidR="003F7155" w:rsidRPr="00586536">
        <w:rPr>
          <w:rFonts w:ascii="Verdana" w:hAnsi="Verdana"/>
          <w:sz w:val="20"/>
          <w:szCs w:val="20"/>
        </w:rPr>
        <w:t>w sprawie swobodnego przepływu takich danych oraz uchylenia dyrektywy 95/46/WE</w:t>
      </w:r>
      <w:r w:rsidRPr="00586536">
        <w:rPr>
          <w:rFonts w:ascii="Verdana" w:hAnsi="Verdana"/>
          <w:sz w:val="20"/>
          <w:szCs w:val="20"/>
        </w:rPr>
        <w:t xml:space="preserve">. </w:t>
      </w:r>
      <w:r w:rsidR="004A1B8C">
        <w:rPr>
          <w:rFonts w:ascii="Verdana" w:hAnsi="Verdana"/>
          <w:sz w:val="20"/>
          <w:szCs w:val="20"/>
        </w:rPr>
        <w:t xml:space="preserve">Żądanie sprostowania danych nie może skutkować zmianą </w:t>
      </w:r>
      <w:r w:rsidR="004A1B8C">
        <w:rPr>
          <w:rFonts w:ascii="Verdana" w:hAnsi="Verdana"/>
          <w:sz w:val="20"/>
          <w:szCs w:val="20"/>
        </w:rPr>
        <w:lastRenderedPageBreak/>
        <w:t>wyniku postępowania o udzielenie zamówienia ani zmianą postanowień umowy w sprawie zamówienia publicznego w zakresie niezgodnym z przepisami.</w:t>
      </w:r>
      <w:r w:rsidR="004A1B8C" w:rsidRPr="00586536">
        <w:rPr>
          <w:rFonts w:ascii="Verdana" w:hAnsi="Verdana"/>
          <w:sz w:val="20"/>
          <w:szCs w:val="20"/>
        </w:rPr>
        <w:t xml:space="preserve"> </w:t>
      </w:r>
      <w:r w:rsidR="004371DB" w:rsidRPr="004371DB">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371DB">
        <w:rPr>
          <w:rFonts w:ascii="Verdana" w:hAnsi="Verdana"/>
          <w:sz w:val="20"/>
          <w:szCs w:val="20"/>
        </w:rPr>
        <w:t xml:space="preserve"> </w:t>
      </w:r>
      <w:r w:rsidR="003F7155" w:rsidRPr="00586536">
        <w:rPr>
          <w:rFonts w:ascii="Verdana" w:hAnsi="Verdana"/>
          <w:sz w:val="20"/>
          <w:szCs w:val="20"/>
        </w:rPr>
        <w:t xml:space="preserve">Wystąpienie z żądaniem ograniczenia przetwarzania, nie ogranicza przetwarzania danych osobowych do czasu zakończenia postępowania o udzielenie zamówienia publicznego; </w:t>
      </w:r>
    </w:p>
    <w:p w14:paraId="75C88D08" w14:textId="77777777" w:rsidR="0006792C"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wniesienia skargi do</w:t>
      </w:r>
      <w:r w:rsidR="003F7155" w:rsidRPr="007D3A1D">
        <w:rPr>
          <w:rFonts w:ascii="Verdana" w:hAnsi="Verdana"/>
          <w:sz w:val="20"/>
          <w:szCs w:val="20"/>
        </w:rPr>
        <w:t xml:space="preserve"> Prezesa Urzędu Ochrony Danych Osobowych</w:t>
      </w:r>
      <w:r w:rsidRPr="007D3A1D">
        <w:rPr>
          <w:rFonts w:ascii="Verdana" w:hAnsi="Verdana"/>
          <w:sz w:val="20"/>
          <w:szCs w:val="20"/>
        </w:rPr>
        <w:t xml:space="preserve">. </w:t>
      </w:r>
    </w:p>
    <w:p w14:paraId="2639B844" w14:textId="679C8799" w:rsidR="0006792C" w:rsidRPr="007D3A1D" w:rsidRDefault="0006792C" w:rsidP="00C258EB">
      <w:pPr>
        <w:autoSpaceDE w:val="0"/>
        <w:autoSpaceDN w:val="0"/>
        <w:adjustRightInd w:val="0"/>
        <w:spacing w:before="120" w:after="120"/>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 xml:space="preserve">.8. </w:t>
      </w:r>
      <w:r w:rsidRPr="007D3A1D">
        <w:rPr>
          <w:rFonts w:ascii="Verdana" w:hAnsi="Verdana"/>
          <w:sz w:val="20"/>
          <w:szCs w:val="20"/>
        </w:rPr>
        <w:tab/>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121FD38A" w14:textId="77777777" w:rsidR="0006792C" w:rsidRPr="007D3A1D" w:rsidRDefault="0006792C" w:rsidP="00C258EB">
      <w:pPr>
        <w:spacing w:before="120" w:after="120"/>
        <w:ind w:left="705" w:hanging="705"/>
        <w:jc w:val="both"/>
        <w:rPr>
          <w:rFonts w:ascii="Verdana" w:hAnsi="Verdana" w:cs="Verdana"/>
          <w:sz w:val="20"/>
          <w:szCs w:val="20"/>
        </w:rPr>
      </w:pPr>
    </w:p>
    <w:p w14:paraId="2F480503" w14:textId="77777777" w:rsidR="004D50AF" w:rsidRDefault="004D50AF" w:rsidP="00586536">
      <w:pPr>
        <w:sectPr w:rsidR="004D50AF" w:rsidSect="006A5A6E">
          <w:headerReference w:type="default" r:id="rId23"/>
          <w:footerReference w:type="default" r:id="rId24"/>
          <w:pgSz w:w="11906" w:h="16838"/>
          <w:pgMar w:top="1134" w:right="1134" w:bottom="1134" w:left="1134" w:header="709" w:footer="624" w:gutter="0"/>
          <w:cols w:space="708"/>
          <w:titlePg/>
          <w:docGrid w:linePitch="360"/>
        </w:sectPr>
      </w:pPr>
    </w:p>
    <w:p w14:paraId="08B6FF4A" w14:textId="6F6C7812" w:rsidR="007822E3" w:rsidRDefault="007822E3" w:rsidP="00586536"/>
    <w:p w14:paraId="2F47419A" w14:textId="5BAC7C8C" w:rsidR="007822E3" w:rsidRDefault="007822E3" w:rsidP="00586536"/>
    <w:p w14:paraId="0332EB44" w14:textId="53785277" w:rsidR="007822E3" w:rsidRDefault="007822E3" w:rsidP="00586536"/>
    <w:p w14:paraId="4A007301" w14:textId="0E48BAB1" w:rsidR="007822E3" w:rsidRDefault="007822E3" w:rsidP="00586536"/>
    <w:p w14:paraId="172EDD2A" w14:textId="7BE744F5" w:rsidR="007822E3" w:rsidRDefault="007822E3" w:rsidP="00586536"/>
    <w:p w14:paraId="724D6DC0" w14:textId="1F785D9B" w:rsidR="007822E3" w:rsidRDefault="007822E3" w:rsidP="00586536"/>
    <w:p w14:paraId="3B09E166" w14:textId="77777777" w:rsidR="00CB0535" w:rsidRDefault="00CB0535" w:rsidP="00586536"/>
    <w:p w14:paraId="2785B807" w14:textId="77777777" w:rsidR="00CB0535" w:rsidRDefault="00CB0535" w:rsidP="00586536"/>
    <w:p w14:paraId="053908C6" w14:textId="77777777" w:rsidR="00CB0535" w:rsidRDefault="00CB0535" w:rsidP="00586536"/>
    <w:p w14:paraId="6F335EFF" w14:textId="77777777" w:rsidR="00CB0535" w:rsidRDefault="00CB0535" w:rsidP="00586536"/>
    <w:p w14:paraId="71225CE8" w14:textId="77777777" w:rsidR="00CB0535" w:rsidRDefault="00CB0535" w:rsidP="00586536"/>
    <w:p w14:paraId="663BD074" w14:textId="77777777" w:rsidR="00CB0535" w:rsidRDefault="00CB0535" w:rsidP="00586536"/>
    <w:p w14:paraId="118FB5AD" w14:textId="77777777" w:rsidR="00CB0535" w:rsidRDefault="00CB0535" w:rsidP="00586536"/>
    <w:p w14:paraId="20C4E56C" w14:textId="77777777" w:rsidR="00CB0535" w:rsidRDefault="00CB0535" w:rsidP="00586536"/>
    <w:p w14:paraId="67ABCAB7" w14:textId="448CAC4A" w:rsidR="007822E3" w:rsidRDefault="007822E3" w:rsidP="00586536"/>
    <w:p w14:paraId="63BA7C9B" w14:textId="77777777" w:rsidR="007822E3" w:rsidRDefault="007822E3" w:rsidP="00586536"/>
    <w:p w14:paraId="64CF4A96" w14:textId="77777777" w:rsidR="001E6BDB" w:rsidRDefault="001E6BDB" w:rsidP="00586536"/>
    <w:p w14:paraId="74EBBED5" w14:textId="77777777" w:rsidR="0006792C" w:rsidRPr="007D3A1D" w:rsidRDefault="0006792C" w:rsidP="00C258EB">
      <w:pPr>
        <w:pStyle w:val="Nagwek6"/>
        <w:spacing w:after="120"/>
        <w:rPr>
          <w:rFonts w:ascii="Verdana" w:hAnsi="Verdana" w:cs="Verdana"/>
          <w:sz w:val="20"/>
          <w:szCs w:val="20"/>
        </w:rPr>
      </w:pPr>
      <w:r w:rsidRPr="007D3A1D">
        <w:rPr>
          <w:rFonts w:ascii="Verdana" w:hAnsi="Verdana" w:cs="Verdana"/>
          <w:sz w:val="20"/>
          <w:szCs w:val="20"/>
        </w:rPr>
        <w:t>Rozdział 2</w:t>
      </w:r>
    </w:p>
    <w:p w14:paraId="41508A3C" w14:textId="77777777" w:rsidR="0006792C" w:rsidRPr="007D3A1D" w:rsidRDefault="0006792C" w:rsidP="00C258EB">
      <w:pPr>
        <w:spacing w:before="120" w:after="120"/>
        <w:jc w:val="center"/>
        <w:outlineLvl w:val="0"/>
        <w:rPr>
          <w:rFonts w:ascii="Verdana" w:hAnsi="Verdana" w:cs="Verdana"/>
          <w:b/>
          <w:bCs/>
          <w:sz w:val="20"/>
          <w:szCs w:val="20"/>
        </w:rPr>
      </w:pPr>
    </w:p>
    <w:p w14:paraId="24F28780" w14:textId="77777777" w:rsidR="0006792C" w:rsidRPr="007D3A1D" w:rsidRDefault="0006792C" w:rsidP="00C258EB">
      <w:pPr>
        <w:spacing w:before="120" w:after="120"/>
        <w:jc w:val="center"/>
        <w:outlineLvl w:val="0"/>
        <w:rPr>
          <w:rFonts w:ascii="Verdana" w:hAnsi="Verdana" w:cs="Verdana"/>
          <w:b/>
          <w:bCs/>
          <w:sz w:val="20"/>
          <w:szCs w:val="20"/>
        </w:rPr>
      </w:pPr>
      <w:r w:rsidRPr="007D3A1D">
        <w:rPr>
          <w:rFonts w:ascii="Verdana" w:hAnsi="Verdana" w:cs="Verdana"/>
          <w:b/>
          <w:bCs/>
          <w:sz w:val="20"/>
          <w:szCs w:val="20"/>
        </w:rPr>
        <w:t>Formularze dotyczące Oferty</w:t>
      </w:r>
    </w:p>
    <w:p w14:paraId="43D6B1D6" w14:textId="77777777" w:rsidR="0006792C" w:rsidRPr="007D3A1D" w:rsidRDefault="0006792C" w:rsidP="00C258EB">
      <w:pPr>
        <w:spacing w:before="120" w:after="120"/>
        <w:jc w:val="center"/>
        <w:outlineLvl w:val="0"/>
        <w:rPr>
          <w:rFonts w:ascii="Verdana" w:hAnsi="Verdana" w:cs="Verdana"/>
          <w:b/>
          <w:bCs/>
          <w:sz w:val="20"/>
          <w:szCs w:val="20"/>
        </w:rPr>
      </w:pPr>
    </w:p>
    <w:p w14:paraId="27913D53" w14:textId="073133AC" w:rsidR="00A82FC4" w:rsidRPr="007D3A1D" w:rsidRDefault="0006792C" w:rsidP="00A82FC4">
      <w:pPr>
        <w:pStyle w:val="Zwykytekst"/>
        <w:tabs>
          <w:tab w:val="left" w:leader="dot" w:pos="9360"/>
        </w:tabs>
        <w:spacing w:before="120" w:after="120"/>
        <w:ind w:left="5580"/>
        <w:jc w:val="right"/>
        <w:rPr>
          <w:rFonts w:ascii="Verdana" w:hAnsi="Verdana" w:cs="Verdana"/>
        </w:rPr>
      </w:pPr>
      <w:r w:rsidRPr="007D3A1D">
        <w:rPr>
          <w:rFonts w:ascii="Verdana" w:hAnsi="Verdana" w:cs="Verdana"/>
        </w:rPr>
        <w:br w:type="page"/>
      </w:r>
      <w:r w:rsidR="00BC63A6" w:rsidRPr="00FD49A7">
        <w:rPr>
          <w:rFonts w:ascii="Verdana" w:hAnsi="Verdana" w:cs="Verdana"/>
          <w:b/>
          <w:bCs/>
          <w:noProof/>
        </w:rPr>
        <w:lastRenderedPageBreak/>
        <w:drawing>
          <wp:anchor distT="0" distB="0" distL="114300" distR="114300" simplePos="0" relativeHeight="251671552" behindDoc="1" locked="0" layoutInCell="1" allowOverlap="1" wp14:anchorId="3E9501AD" wp14:editId="3AE312F6">
            <wp:simplePos x="0" y="0"/>
            <wp:positionH relativeFrom="margin">
              <wp:align>center</wp:align>
            </wp:positionH>
            <wp:positionV relativeFrom="paragraph">
              <wp:posOffset>68580</wp:posOffset>
            </wp:positionV>
            <wp:extent cx="2314575" cy="880110"/>
            <wp:effectExtent l="0" t="0" r="0" b="0"/>
            <wp:wrapTight wrapText="bothSides">
              <wp:wrapPolygon edited="0">
                <wp:start x="2844" y="2338"/>
                <wp:lineTo x="1600" y="4208"/>
                <wp:lineTo x="889" y="7013"/>
                <wp:lineTo x="889" y="15896"/>
                <wp:lineTo x="2844" y="18234"/>
                <wp:lineTo x="6756" y="19169"/>
                <wp:lineTo x="20622" y="19169"/>
                <wp:lineTo x="20800" y="7013"/>
                <wp:lineTo x="16356" y="5143"/>
                <wp:lineTo x="4800" y="2338"/>
                <wp:lineTo x="2844" y="2338"/>
              </wp:wrapPolygon>
            </wp:wrapTight>
            <wp:docPr id="1831636460"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14575" cy="880110"/>
                    </a:xfrm>
                    <a:prstGeom prst="rect">
                      <a:avLst/>
                    </a:prstGeom>
                    <a:noFill/>
                    <a:ln>
                      <a:noFill/>
                    </a:ln>
                  </pic:spPr>
                </pic:pic>
              </a:graphicData>
            </a:graphic>
            <wp14:sizeRelH relativeFrom="page">
              <wp14:pctWidth>0</wp14:pctWidth>
            </wp14:sizeRelH>
            <wp14:sizeRelV relativeFrom="page">
              <wp14:pctHeight>0</wp14:pctHeight>
            </wp14:sizeRelV>
          </wp:anchor>
        </w:drawing>
      </w:r>
      <w:r w:rsidR="00A82FC4">
        <w:rPr>
          <w:rFonts w:ascii="Verdana" w:hAnsi="Verdana" w:cs="Verdana"/>
          <w:b/>
          <w:bCs/>
        </w:rPr>
        <w:t>Formularz 2.</w:t>
      </w:r>
      <w:r w:rsidR="00A82FC4" w:rsidRPr="008D3F22">
        <w:rPr>
          <w:rFonts w:ascii="Verdana" w:hAnsi="Verdana" w:cs="Verdana"/>
          <w:b/>
          <w:bCs/>
        </w:rPr>
        <w:t>1</w:t>
      </w:r>
      <w:r w:rsidR="00A82FC4" w:rsidRPr="004A0C02">
        <w:rPr>
          <w:rFonts w:ascii="Verdana" w:hAnsi="Verdana" w:cs="Verdana"/>
          <w:b/>
          <w:bCs/>
        </w:rPr>
        <w:t>.</w:t>
      </w:r>
    </w:p>
    <w:p w14:paraId="17DBC151" w14:textId="0CF3FCAD" w:rsidR="0006792C" w:rsidRDefault="0006792C" w:rsidP="00C258EB">
      <w:pPr>
        <w:pStyle w:val="Zwykytekst"/>
        <w:spacing w:before="120" w:after="120"/>
        <w:jc w:val="both"/>
        <w:rPr>
          <w:rFonts w:ascii="Verdana" w:hAnsi="Verdana" w:cs="Verdana"/>
        </w:rPr>
      </w:pPr>
    </w:p>
    <w:p w14:paraId="1463A518" w14:textId="77777777" w:rsidR="00BC63A6" w:rsidRDefault="00BC63A6" w:rsidP="00C258EB">
      <w:pPr>
        <w:pStyle w:val="Zwykytekst"/>
        <w:spacing w:before="120" w:after="120"/>
        <w:jc w:val="both"/>
        <w:rPr>
          <w:rFonts w:ascii="Verdana" w:hAnsi="Verdana" w:cs="Verdana"/>
        </w:rPr>
      </w:pPr>
    </w:p>
    <w:p w14:paraId="0DA2D571" w14:textId="77777777" w:rsidR="00BC63A6" w:rsidRPr="007D3A1D" w:rsidRDefault="00BC63A6" w:rsidP="00C258EB">
      <w:pPr>
        <w:pStyle w:val="Zwykytekst"/>
        <w:spacing w:before="120" w:after="120"/>
        <w:jc w:val="both"/>
        <w:rPr>
          <w:rFonts w:ascii="Verdana" w:hAnsi="Verdana" w:cs="Verdana"/>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A41E9B" w:rsidRPr="007D3A1D" w14:paraId="1FD521B7" w14:textId="77777777" w:rsidTr="00874DFA">
        <w:trPr>
          <w:trHeight w:val="1100"/>
        </w:trPr>
        <w:tc>
          <w:tcPr>
            <w:tcW w:w="9065" w:type="dxa"/>
            <w:shd w:val="clear" w:color="auto" w:fill="F2F2F2"/>
            <w:vAlign w:val="center"/>
          </w:tcPr>
          <w:p w14:paraId="16C9C748" w14:textId="77777777" w:rsidR="00A41E9B" w:rsidRPr="007D3A1D" w:rsidRDefault="00A41E9B" w:rsidP="00C258EB">
            <w:pPr>
              <w:pStyle w:val="Nagwek6"/>
              <w:spacing w:after="120"/>
              <w:rPr>
                <w:rFonts w:ascii="Verdana" w:hAnsi="Verdana" w:cs="Verdana"/>
                <w:spacing w:val="30"/>
                <w:sz w:val="20"/>
                <w:szCs w:val="20"/>
              </w:rPr>
            </w:pPr>
            <w:r w:rsidRPr="007D3A1D">
              <w:rPr>
                <w:rFonts w:ascii="Verdana" w:hAnsi="Verdana" w:cs="Verdana"/>
                <w:spacing w:val="30"/>
                <w:sz w:val="20"/>
                <w:szCs w:val="20"/>
              </w:rPr>
              <w:t>OFERTA</w:t>
            </w:r>
          </w:p>
        </w:tc>
      </w:tr>
    </w:tbl>
    <w:p w14:paraId="6F8BD81B" w14:textId="77777777" w:rsidR="0006792C" w:rsidRPr="007D3A1D" w:rsidRDefault="0006792C" w:rsidP="00E14799">
      <w:pPr>
        <w:pStyle w:val="Zwykytekst"/>
        <w:tabs>
          <w:tab w:val="left" w:leader="dot" w:pos="9360"/>
        </w:tabs>
        <w:ind w:left="5580"/>
        <w:contextualSpacing/>
        <w:rPr>
          <w:rFonts w:ascii="Verdana" w:hAnsi="Verdana" w:cs="Verdana"/>
          <w:b/>
          <w:bCs/>
        </w:rPr>
      </w:pPr>
    </w:p>
    <w:p w14:paraId="386584C9" w14:textId="0BADD51B" w:rsidR="00AA0C48" w:rsidRDefault="006857AE" w:rsidP="00E14799">
      <w:pPr>
        <w:pStyle w:val="Zwykytekst"/>
        <w:tabs>
          <w:tab w:val="left" w:leader="dot" w:pos="9360"/>
        </w:tabs>
        <w:ind w:left="5579"/>
        <w:contextualSpacing/>
        <w:rPr>
          <w:rFonts w:ascii="Verdana" w:hAnsi="Verdana" w:cs="Verdana"/>
          <w:b/>
          <w:bCs/>
        </w:rPr>
      </w:pPr>
      <w:r>
        <w:rPr>
          <w:rFonts w:ascii="Verdana" w:hAnsi="Verdana" w:cs="Verdana"/>
          <w:b/>
          <w:bCs/>
        </w:rPr>
        <w:t>Gmina Wieliszew</w:t>
      </w:r>
    </w:p>
    <w:p w14:paraId="26D53232" w14:textId="28BBB939" w:rsidR="006857AE" w:rsidRDefault="00AA6052" w:rsidP="00E14799">
      <w:pPr>
        <w:pStyle w:val="Zwykytekst"/>
        <w:tabs>
          <w:tab w:val="left" w:leader="dot" w:pos="9360"/>
        </w:tabs>
        <w:ind w:left="5579"/>
        <w:contextualSpacing/>
        <w:rPr>
          <w:rFonts w:ascii="Verdana" w:hAnsi="Verdana" w:cs="Verdana"/>
          <w:b/>
          <w:bCs/>
        </w:rPr>
      </w:pPr>
      <w:r>
        <w:rPr>
          <w:rFonts w:ascii="Verdana" w:hAnsi="Verdana" w:cs="Verdana"/>
          <w:b/>
          <w:bCs/>
        </w:rPr>
        <w:t>u</w:t>
      </w:r>
      <w:r w:rsidR="006857AE">
        <w:rPr>
          <w:rFonts w:ascii="Verdana" w:hAnsi="Verdana" w:cs="Verdana"/>
          <w:b/>
          <w:bCs/>
        </w:rPr>
        <w:t xml:space="preserve">l. </w:t>
      </w:r>
      <w:r>
        <w:rPr>
          <w:rFonts w:ascii="Verdana" w:hAnsi="Verdana" w:cs="Verdana"/>
          <w:b/>
          <w:bCs/>
        </w:rPr>
        <w:t>Krzysztofa Kamila Baczyńskiego</w:t>
      </w:r>
      <w:r w:rsidR="006857AE">
        <w:rPr>
          <w:rFonts w:ascii="Verdana" w:hAnsi="Verdana" w:cs="Verdana"/>
          <w:b/>
          <w:bCs/>
        </w:rPr>
        <w:t xml:space="preserve"> 1</w:t>
      </w:r>
    </w:p>
    <w:p w14:paraId="2F9C8B9A" w14:textId="1BC7FAF9" w:rsidR="006857AE" w:rsidRDefault="006857AE" w:rsidP="00E14799">
      <w:pPr>
        <w:pStyle w:val="Zwykytekst"/>
        <w:tabs>
          <w:tab w:val="left" w:leader="dot" w:pos="9360"/>
        </w:tabs>
        <w:ind w:left="5579"/>
        <w:contextualSpacing/>
        <w:rPr>
          <w:rFonts w:ascii="Verdana" w:hAnsi="Verdana" w:cs="Verdana"/>
          <w:b/>
          <w:bCs/>
        </w:rPr>
      </w:pPr>
      <w:r>
        <w:rPr>
          <w:rFonts w:ascii="Verdana" w:hAnsi="Verdana" w:cs="Verdana"/>
          <w:b/>
          <w:bCs/>
        </w:rPr>
        <w:t xml:space="preserve">05-135 </w:t>
      </w:r>
      <w:r w:rsidR="00401FC7">
        <w:rPr>
          <w:rFonts w:ascii="Verdana" w:hAnsi="Verdana" w:cs="Verdana"/>
          <w:b/>
          <w:bCs/>
        </w:rPr>
        <w:t>Wieliszew</w:t>
      </w:r>
    </w:p>
    <w:p w14:paraId="61F3E0F2" w14:textId="77777777" w:rsidR="00242A27" w:rsidRDefault="00242A27" w:rsidP="00E14799">
      <w:pPr>
        <w:pStyle w:val="Zwykytekst"/>
        <w:tabs>
          <w:tab w:val="left" w:leader="dot" w:pos="9360"/>
        </w:tabs>
        <w:ind w:left="5579"/>
        <w:contextualSpacing/>
        <w:rPr>
          <w:rFonts w:ascii="Verdana" w:hAnsi="Verdana" w:cs="Verdana"/>
          <w:b/>
          <w:bCs/>
        </w:rPr>
      </w:pPr>
    </w:p>
    <w:p w14:paraId="1C4ADFED" w14:textId="03039076" w:rsidR="0006792C" w:rsidRPr="00242A27" w:rsidRDefault="0006792C" w:rsidP="00E14799">
      <w:pPr>
        <w:pStyle w:val="Zwykytekst1"/>
        <w:tabs>
          <w:tab w:val="left" w:leader="dot" w:pos="9360"/>
        </w:tabs>
        <w:contextualSpacing/>
        <w:jc w:val="both"/>
        <w:rPr>
          <w:rFonts w:ascii="Verdana" w:hAnsi="Verdana"/>
          <w:bCs/>
        </w:rPr>
      </w:pPr>
      <w:r w:rsidRPr="00242A27">
        <w:rPr>
          <w:rFonts w:ascii="Verdana" w:hAnsi="Verdana"/>
          <w:bCs/>
        </w:rPr>
        <w:t xml:space="preserve">Nawiązując do ogłoszenia o zamówieniu w postępowaniu o udzielenie zamówienia publicznego na: </w:t>
      </w:r>
    </w:p>
    <w:p w14:paraId="38994919" w14:textId="77777777" w:rsidR="00A05E0C" w:rsidRDefault="00A05E0C" w:rsidP="004942C1">
      <w:pPr>
        <w:contextualSpacing/>
        <w:jc w:val="center"/>
        <w:rPr>
          <w:rFonts w:ascii="Verdana" w:hAnsi="Verdana"/>
          <w:b/>
          <w:sz w:val="20"/>
        </w:rPr>
      </w:pPr>
      <w:bookmarkStart w:id="22" w:name="_Hlk70341273"/>
    </w:p>
    <w:p w14:paraId="228AA93F" w14:textId="6C8D865E" w:rsidR="00AA0C48" w:rsidRPr="004942C1" w:rsidRDefault="00C73FAF" w:rsidP="004942C1">
      <w:pPr>
        <w:contextualSpacing/>
        <w:jc w:val="center"/>
        <w:rPr>
          <w:rFonts w:ascii="Verdana" w:hAnsi="Verdana"/>
          <w:b/>
          <w:sz w:val="20"/>
        </w:rPr>
      </w:pPr>
      <w:r>
        <w:rPr>
          <w:rFonts w:ascii="Verdana" w:hAnsi="Verdana"/>
          <w:b/>
          <w:sz w:val="20"/>
        </w:rPr>
        <w:t>„</w:t>
      </w:r>
      <w:r w:rsidR="005E32A4" w:rsidRPr="005E32A4">
        <w:rPr>
          <w:rFonts w:ascii="Verdana" w:hAnsi="Verdana"/>
          <w:b/>
          <w:sz w:val="20"/>
        </w:rPr>
        <w:t>Budowa kompleksów sportowych Orlik 2024 przy hali sportowej przy</w:t>
      </w:r>
      <w:r w:rsidR="005E32A4">
        <w:rPr>
          <w:rFonts w:ascii="Verdana" w:hAnsi="Verdana"/>
          <w:b/>
          <w:sz w:val="20"/>
        </w:rPr>
        <w:t> </w:t>
      </w:r>
      <w:r w:rsidR="005E32A4" w:rsidRPr="005E32A4">
        <w:rPr>
          <w:rFonts w:ascii="Verdana" w:hAnsi="Verdana"/>
          <w:b/>
          <w:sz w:val="20"/>
        </w:rPr>
        <w:t>ul.</w:t>
      </w:r>
      <w:r w:rsidR="005E32A4">
        <w:rPr>
          <w:rFonts w:ascii="Verdana" w:hAnsi="Verdana"/>
          <w:b/>
          <w:sz w:val="20"/>
        </w:rPr>
        <w:t> </w:t>
      </w:r>
      <w:r w:rsidR="005E32A4" w:rsidRPr="005E32A4">
        <w:rPr>
          <w:rFonts w:ascii="Verdana" w:hAnsi="Verdana"/>
          <w:b/>
          <w:sz w:val="20"/>
        </w:rPr>
        <w:t>Modlińskiej w Wieliszewie i Szkole Podstawowej przy ul. Kościelnej w</w:t>
      </w:r>
      <w:r w:rsidR="005E32A4">
        <w:rPr>
          <w:rFonts w:ascii="Verdana" w:hAnsi="Verdana"/>
          <w:b/>
          <w:sz w:val="20"/>
        </w:rPr>
        <w:t> </w:t>
      </w:r>
      <w:r w:rsidR="005E32A4" w:rsidRPr="005E32A4">
        <w:rPr>
          <w:rFonts w:ascii="Verdana" w:hAnsi="Verdana"/>
          <w:b/>
          <w:sz w:val="20"/>
        </w:rPr>
        <w:t>Łajskach</w:t>
      </w:r>
      <w:r>
        <w:rPr>
          <w:rFonts w:ascii="Verdana" w:hAnsi="Verdana"/>
          <w:b/>
          <w:sz w:val="20"/>
        </w:rPr>
        <w:t>”</w:t>
      </w:r>
    </w:p>
    <w:bookmarkEnd w:id="22"/>
    <w:p w14:paraId="1037B8A3" w14:textId="77777777" w:rsidR="0006792C" w:rsidRPr="007D3A1D" w:rsidRDefault="0006792C" w:rsidP="00E14799">
      <w:pPr>
        <w:contextualSpacing/>
        <w:jc w:val="both"/>
        <w:rPr>
          <w:rFonts w:ascii="Verdana" w:hAnsi="Verdana"/>
          <w:spacing w:val="-2"/>
          <w:sz w:val="20"/>
          <w:szCs w:val="20"/>
        </w:rPr>
      </w:pPr>
    </w:p>
    <w:p w14:paraId="3255AC79" w14:textId="5CD76549" w:rsidR="0006792C" w:rsidRPr="007D3A1D" w:rsidRDefault="0006792C" w:rsidP="00E14799">
      <w:pPr>
        <w:contextualSpacing/>
        <w:jc w:val="both"/>
        <w:rPr>
          <w:rFonts w:ascii="Verdana" w:hAnsi="Verdana"/>
          <w:b/>
          <w:spacing w:val="-2"/>
          <w:sz w:val="20"/>
          <w:szCs w:val="20"/>
        </w:rPr>
      </w:pPr>
      <w:r w:rsidRPr="007D3A1D">
        <w:rPr>
          <w:rFonts w:ascii="Verdana" w:hAnsi="Verdana"/>
          <w:spacing w:val="-2"/>
          <w:sz w:val="20"/>
          <w:szCs w:val="20"/>
        </w:rPr>
        <w:t xml:space="preserve">Znak postępowania: </w:t>
      </w:r>
      <w:r w:rsidR="009536FA">
        <w:rPr>
          <w:rFonts w:ascii="Verdana" w:hAnsi="Verdana"/>
          <w:spacing w:val="-2"/>
          <w:sz w:val="20"/>
          <w:szCs w:val="20"/>
        </w:rPr>
        <w:t>ZZP</w:t>
      </w:r>
      <w:r w:rsidR="00152EA0">
        <w:rPr>
          <w:rFonts w:ascii="Verdana" w:hAnsi="Verdana"/>
          <w:spacing w:val="-2"/>
          <w:sz w:val="20"/>
          <w:szCs w:val="20"/>
        </w:rPr>
        <w:t>.</w:t>
      </w:r>
      <w:r w:rsidR="009536FA">
        <w:rPr>
          <w:rFonts w:ascii="Verdana" w:hAnsi="Verdana"/>
          <w:spacing w:val="-2"/>
          <w:sz w:val="20"/>
          <w:szCs w:val="20"/>
        </w:rPr>
        <w:t>271</w:t>
      </w:r>
      <w:r w:rsidR="00152EA0">
        <w:rPr>
          <w:rFonts w:ascii="Verdana" w:hAnsi="Verdana"/>
          <w:spacing w:val="-2"/>
          <w:sz w:val="20"/>
          <w:szCs w:val="20"/>
        </w:rPr>
        <w:t>.</w:t>
      </w:r>
      <w:r w:rsidR="009536FA">
        <w:rPr>
          <w:rFonts w:ascii="Verdana" w:hAnsi="Verdana"/>
          <w:spacing w:val="-2"/>
          <w:sz w:val="20"/>
          <w:szCs w:val="20"/>
        </w:rPr>
        <w:t>1</w:t>
      </w:r>
      <w:r w:rsidR="00152EA0">
        <w:rPr>
          <w:rFonts w:ascii="Verdana" w:hAnsi="Verdana"/>
          <w:spacing w:val="-2"/>
          <w:sz w:val="20"/>
          <w:szCs w:val="20"/>
        </w:rPr>
        <w:t>.</w:t>
      </w:r>
      <w:r w:rsidR="00CB0535">
        <w:rPr>
          <w:rFonts w:ascii="Verdana" w:hAnsi="Verdana"/>
          <w:spacing w:val="-2"/>
          <w:sz w:val="20"/>
          <w:szCs w:val="20"/>
        </w:rPr>
        <w:t>8</w:t>
      </w:r>
      <w:r w:rsidR="00152EA0">
        <w:rPr>
          <w:rFonts w:ascii="Verdana" w:hAnsi="Verdana"/>
          <w:spacing w:val="-2"/>
          <w:sz w:val="20"/>
          <w:szCs w:val="20"/>
        </w:rPr>
        <w:t>.</w:t>
      </w:r>
      <w:r w:rsidR="00AA0C48" w:rsidRPr="00E933B7">
        <w:rPr>
          <w:rFonts w:ascii="Verdana" w:hAnsi="Verdana"/>
          <w:spacing w:val="-2"/>
          <w:sz w:val="20"/>
          <w:szCs w:val="20"/>
        </w:rPr>
        <w:t>202</w:t>
      </w:r>
      <w:r w:rsidR="00CB0535">
        <w:rPr>
          <w:rFonts w:ascii="Verdana" w:hAnsi="Verdana"/>
          <w:spacing w:val="-2"/>
          <w:sz w:val="20"/>
          <w:szCs w:val="20"/>
        </w:rPr>
        <w:t>5.PR</w:t>
      </w:r>
    </w:p>
    <w:p w14:paraId="687C6DE0" w14:textId="77777777" w:rsidR="0006792C" w:rsidRPr="007D3A1D" w:rsidRDefault="0006792C" w:rsidP="00E14799">
      <w:pPr>
        <w:pStyle w:val="Zwykytekst1"/>
        <w:tabs>
          <w:tab w:val="left" w:leader="dot" w:pos="9360"/>
        </w:tabs>
        <w:contextualSpacing/>
        <w:jc w:val="both"/>
        <w:rPr>
          <w:rFonts w:ascii="Verdana" w:hAnsi="Verdana"/>
          <w:b/>
        </w:rPr>
      </w:pPr>
    </w:p>
    <w:p w14:paraId="1FE4261E" w14:textId="2B3DAB5D" w:rsidR="008827F0"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imię: _______________________________________________________</w:t>
      </w:r>
      <w:r w:rsidR="00E14799">
        <w:rPr>
          <w:rFonts w:ascii="Verdana" w:eastAsia="Calibri" w:hAnsi="Verdana" w:cs="Verdana"/>
          <w:sz w:val="20"/>
          <w:szCs w:val="20"/>
          <w:lang w:eastAsia="ja-JP"/>
        </w:rPr>
        <w:t>____</w:t>
      </w:r>
    </w:p>
    <w:p w14:paraId="77E3C81A" w14:textId="77777777" w:rsidR="007B277B" w:rsidRPr="0081486C" w:rsidRDefault="007B277B" w:rsidP="00E14799">
      <w:pPr>
        <w:autoSpaceDE w:val="0"/>
        <w:autoSpaceDN w:val="0"/>
        <w:adjustRightInd w:val="0"/>
        <w:contextualSpacing/>
        <w:rPr>
          <w:rFonts w:ascii="Verdana" w:eastAsia="Calibri" w:hAnsi="Verdana" w:cs="Verdana"/>
          <w:sz w:val="10"/>
          <w:szCs w:val="10"/>
          <w:lang w:eastAsia="ja-JP"/>
        </w:rPr>
      </w:pPr>
    </w:p>
    <w:p w14:paraId="0E97185B" w14:textId="78808BEC" w:rsidR="008827F0"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nazwisko: _______________________________________________________</w:t>
      </w:r>
    </w:p>
    <w:p w14:paraId="7684CDF3" w14:textId="77777777" w:rsidR="007B277B" w:rsidRPr="0081486C" w:rsidRDefault="007B277B" w:rsidP="00E14799">
      <w:pPr>
        <w:autoSpaceDE w:val="0"/>
        <w:autoSpaceDN w:val="0"/>
        <w:adjustRightInd w:val="0"/>
        <w:contextualSpacing/>
        <w:rPr>
          <w:rFonts w:ascii="Verdana" w:eastAsia="Calibri" w:hAnsi="Verdana" w:cs="Verdana"/>
          <w:sz w:val="10"/>
          <w:szCs w:val="10"/>
          <w:lang w:eastAsia="ja-JP"/>
        </w:rPr>
      </w:pPr>
    </w:p>
    <w:p w14:paraId="51A55F56" w14:textId="6E57BF89" w:rsidR="008827F0" w:rsidRPr="007D3A1D" w:rsidRDefault="008827F0" w:rsidP="00E14799">
      <w:pPr>
        <w:pStyle w:val="Zwykytekst1"/>
        <w:tabs>
          <w:tab w:val="left" w:leader="dot" w:pos="9360"/>
        </w:tabs>
        <w:contextualSpacing/>
        <w:jc w:val="both"/>
        <w:rPr>
          <w:rFonts w:ascii="Verdana" w:hAnsi="Verdana"/>
        </w:rPr>
      </w:pPr>
      <w:r w:rsidRPr="007D3A1D">
        <w:rPr>
          <w:rFonts w:ascii="Verdana" w:eastAsia="Calibri" w:hAnsi="Verdana" w:cs="Verdana"/>
          <w:lang w:eastAsia="ja-JP"/>
        </w:rPr>
        <w:t>podstawa do reprezentacji: _________________________________________</w:t>
      </w:r>
    </w:p>
    <w:p w14:paraId="22017F48" w14:textId="77777777" w:rsidR="008827F0" w:rsidRPr="007D3A1D" w:rsidRDefault="008827F0" w:rsidP="00E14799">
      <w:pPr>
        <w:pStyle w:val="Zwykytekst1"/>
        <w:tabs>
          <w:tab w:val="left" w:leader="dot" w:pos="9360"/>
        </w:tabs>
        <w:contextualSpacing/>
        <w:jc w:val="both"/>
        <w:rPr>
          <w:rFonts w:ascii="Verdana" w:hAnsi="Verdana"/>
        </w:rPr>
      </w:pPr>
    </w:p>
    <w:p w14:paraId="03BAA15F" w14:textId="67EBB63F" w:rsidR="0006792C" w:rsidRPr="007D3A1D" w:rsidRDefault="0006792C" w:rsidP="00E14799">
      <w:pPr>
        <w:pStyle w:val="Zwykytekst1"/>
        <w:tabs>
          <w:tab w:val="left" w:leader="dot" w:pos="9360"/>
        </w:tabs>
        <w:contextualSpacing/>
        <w:jc w:val="both"/>
        <w:rPr>
          <w:rFonts w:ascii="Verdana" w:hAnsi="Verdana"/>
        </w:rPr>
      </w:pPr>
      <w:r w:rsidRPr="007D3A1D">
        <w:rPr>
          <w:rFonts w:ascii="Verdana" w:hAnsi="Verdana"/>
        </w:rPr>
        <w:t>działając w imieniu i na rzecz</w:t>
      </w:r>
      <w:r w:rsidR="008827F0" w:rsidRPr="007D3A1D">
        <w:rPr>
          <w:rFonts w:ascii="Verdana" w:hAnsi="Verdana"/>
        </w:rPr>
        <w:t xml:space="preserve"> WYKONAWCY</w:t>
      </w:r>
    </w:p>
    <w:p w14:paraId="5B2F9378" w14:textId="63048046" w:rsidR="0006792C" w:rsidRPr="007D3A1D" w:rsidRDefault="0006792C" w:rsidP="00E14799">
      <w:pPr>
        <w:pStyle w:val="Zwykytekst1"/>
        <w:tabs>
          <w:tab w:val="left" w:leader="dot" w:pos="9072"/>
        </w:tabs>
        <w:contextualSpacing/>
        <w:rPr>
          <w:rFonts w:ascii="Verdana" w:hAnsi="Verdana"/>
          <w:i/>
        </w:rPr>
      </w:pPr>
    </w:p>
    <w:p w14:paraId="6791046A" w14:textId="77777777" w:rsidR="008827F0" w:rsidRPr="007D3A1D" w:rsidRDefault="008827F0" w:rsidP="00E14799">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Uwaga:</w:t>
      </w:r>
    </w:p>
    <w:p w14:paraId="18BAD00B" w14:textId="6C2D49E0" w:rsidR="008827F0" w:rsidRPr="007D3A1D" w:rsidRDefault="008827F0" w:rsidP="00E14799">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w przypadku składania oferty przez podmioty występujące wspólnie podać poniższe dane dla wszystkich wspólników spółki cywilnej lub członków konsorcjum</w:t>
      </w:r>
    </w:p>
    <w:p w14:paraId="08F01AF2"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51CC07F8" w14:textId="5697644F"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nazwa (firma): _________________________________________________________</w:t>
      </w:r>
    </w:p>
    <w:p w14:paraId="7BDD882F" w14:textId="77777777" w:rsidR="008827F0" w:rsidRPr="0081486C" w:rsidRDefault="008827F0" w:rsidP="00E14799">
      <w:pPr>
        <w:autoSpaceDE w:val="0"/>
        <w:autoSpaceDN w:val="0"/>
        <w:adjustRightInd w:val="0"/>
        <w:contextualSpacing/>
        <w:rPr>
          <w:rFonts w:ascii="Verdana" w:eastAsia="Calibri" w:hAnsi="Verdana" w:cs="Verdana"/>
          <w:sz w:val="10"/>
          <w:szCs w:val="10"/>
          <w:lang w:eastAsia="ja-JP"/>
        </w:rPr>
      </w:pPr>
    </w:p>
    <w:p w14:paraId="1B5A83FF" w14:textId="1400C04A"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adres siedziby: _________________________________________________________</w:t>
      </w:r>
    </w:p>
    <w:p w14:paraId="5211DC1D" w14:textId="77777777" w:rsidR="008827F0" w:rsidRPr="0081486C" w:rsidRDefault="008827F0" w:rsidP="00E14799">
      <w:pPr>
        <w:autoSpaceDE w:val="0"/>
        <w:autoSpaceDN w:val="0"/>
        <w:adjustRightInd w:val="0"/>
        <w:contextualSpacing/>
        <w:rPr>
          <w:rFonts w:ascii="Verdana" w:eastAsia="Calibri" w:hAnsi="Verdana" w:cs="Verdana"/>
          <w:sz w:val="10"/>
          <w:szCs w:val="10"/>
          <w:lang w:eastAsia="ja-JP"/>
        </w:rPr>
      </w:pPr>
    </w:p>
    <w:p w14:paraId="7A868B60" w14:textId="6A035687"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numer KRS: __________________________________</w:t>
      </w:r>
    </w:p>
    <w:p w14:paraId="3EF27222" w14:textId="77777777" w:rsidR="008827F0" w:rsidRPr="0081486C" w:rsidRDefault="008827F0" w:rsidP="00E14799">
      <w:pPr>
        <w:autoSpaceDE w:val="0"/>
        <w:autoSpaceDN w:val="0"/>
        <w:adjustRightInd w:val="0"/>
        <w:contextualSpacing/>
        <w:rPr>
          <w:rFonts w:ascii="Verdana" w:eastAsia="Calibri" w:hAnsi="Verdana" w:cs="Verdana"/>
          <w:sz w:val="10"/>
          <w:szCs w:val="10"/>
          <w:lang w:eastAsia="ja-JP"/>
        </w:rPr>
      </w:pPr>
    </w:p>
    <w:p w14:paraId="169DD57E" w14:textId="74F6E66A"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REGON: _____________________________________</w:t>
      </w:r>
    </w:p>
    <w:p w14:paraId="59DECD13" w14:textId="77777777" w:rsidR="008827F0" w:rsidRPr="0081486C" w:rsidRDefault="008827F0" w:rsidP="00E14799">
      <w:pPr>
        <w:autoSpaceDE w:val="0"/>
        <w:autoSpaceDN w:val="0"/>
        <w:adjustRightInd w:val="0"/>
        <w:contextualSpacing/>
        <w:rPr>
          <w:rFonts w:ascii="Verdana" w:eastAsia="Calibri" w:hAnsi="Verdana" w:cs="Verdana"/>
          <w:sz w:val="10"/>
          <w:szCs w:val="10"/>
          <w:lang w:eastAsia="ja-JP"/>
        </w:rPr>
      </w:pPr>
    </w:p>
    <w:p w14:paraId="401400BD" w14:textId="16E659B4"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NIP: _____________________________________</w:t>
      </w:r>
      <w:r w:rsidR="00E14799">
        <w:rPr>
          <w:rFonts w:ascii="Verdana" w:eastAsia="Calibri" w:hAnsi="Verdana" w:cs="Verdana"/>
          <w:sz w:val="20"/>
          <w:szCs w:val="20"/>
          <w:lang w:eastAsia="ja-JP"/>
        </w:rPr>
        <w:t>___</w:t>
      </w:r>
    </w:p>
    <w:p w14:paraId="46587F8A"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5932E3B3" w14:textId="09693DDB" w:rsidR="00A141C8" w:rsidRDefault="00A141C8" w:rsidP="00E14799">
      <w:pPr>
        <w:pStyle w:val="Zwykytekst1"/>
        <w:tabs>
          <w:tab w:val="left" w:leader="dot" w:pos="9072"/>
        </w:tabs>
        <w:contextualSpacing/>
        <w:rPr>
          <w:rFonts w:ascii="Verdana" w:hAnsi="Verdana"/>
        </w:rPr>
      </w:pPr>
      <w:r>
        <w:rPr>
          <w:rFonts w:ascii="Verdana" w:hAnsi="Verdana"/>
        </w:rPr>
        <w:t xml:space="preserve">będącego mikroprzedsiębiorstwem </w:t>
      </w:r>
      <w:r w:rsidRPr="00FE3384">
        <w:rPr>
          <w:rFonts w:ascii="Verdana" w:hAnsi="Verdana"/>
          <w:b/>
        </w:rPr>
        <w:sym w:font="Symbol" w:char="F07F"/>
      </w:r>
      <w:r w:rsidRPr="00FE3384">
        <w:rPr>
          <w:rFonts w:ascii="Verdana" w:hAnsi="Verdana"/>
          <w:b/>
        </w:rPr>
        <w:t>*</w:t>
      </w:r>
      <w:r>
        <w:rPr>
          <w:rFonts w:ascii="Verdana" w:hAnsi="Verdana"/>
          <w:b/>
        </w:rPr>
        <w:t>*</w:t>
      </w:r>
    </w:p>
    <w:p w14:paraId="10561F73" w14:textId="16736870" w:rsidR="00A141C8" w:rsidRDefault="00A141C8" w:rsidP="00E14799">
      <w:pPr>
        <w:pStyle w:val="Zwykytekst1"/>
        <w:ind w:right="139"/>
        <w:contextualSpacing/>
        <w:rPr>
          <w:rFonts w:ascii="Verdana" w:hAnsi="Verdana"/>
        </w:rPr>
      </w:pPr>
      <w:r>
        <w:rPr>
          <w:rFonts w:ascii="Verdana" w:hAnsi="Verdana"/>
        </w:rPr>
        <w:t xml:space="preserve">będącego małym przedsiębiorstwem </w:t>
      </w:r>
      <w:r w:rsidRPr="00FE3384">
        <w:rPr>
          <w:rFonts w:ascii="Verdana" w:hAnsi="Verdana"/>
          <w:b/>
        </w:rPr>
        <w:sym w:font="Symbol" w:char="F07F"/>
      </w:r>
      <w:r w:rsidRPr="00FE3384">
        <w:rPr>
          <w:rFonts w:ascii="Verdana" w:hAnsi="Verdana"/>
          <w:b/>
        </w:rPr>
        <w:t>*</w:t>
      </w:r>
      <w:r>
        <w:rPr>
          <w:rFonts w:ascii="Verdana" w:hAnsi="Verdana"/>
          <w:b/>
        </w:rPr>
        <w:t>*</w:t>
      </w:r>
    </w:p>
    <w:p w14:paraId="530134F3" w14:textId="5ADA29D4" w:rsidR="00A141C8" w:rsidRDefault="00A141C8" w:rsidP="00E14799">
      <w:pPr>
        <w:pStyle w:val="Zwykytekst1"/>
        <w:tabs>
          <w:tab w:val="left" w:leader="dot" w:pos="9072"/>
        </w:tabs>
        <w:contextualSpacing/>
        <w:rPr>
          <w:rFonts w:ascii="Verdana" w:hAnsi="Verdana"/>
        </w:rPr>
      </w:pPr>
      <w:r>
        <w:rPr>
          <w:rFonts w:ascii="Verdana" w:hAnsi="Verdana"/>
        </w:rPr>
        <w:t xml:space="preserve">będącego średnim przedsiębiorstwem </w:t>
      </w:r>
      <w:r w:rsidRPr="00FE3384">
        <w:rPr>
          <w:rFonts w:ascii="Verdana" w:hAnsi="Verdana"/>
          <w:b/>
        </w:rPr>
        <w:sym w:font="Symbol" w:char="F07F"/>
      </w:r>
      <w:r w:rsidRPr="00FE3384">
        <w:rPr>
          <w:rFonts w:ascii="Verdana" w:hAnsi="Verdana"/>
          <w:b/>
        </w:rPr>
        <w:t>*</w:t>
      </w:r>
      <w:r>
        <w:rPr>
          <w:rFonts w:ascii="Verdana" w:hAnsi="Verdana"/>
          <w:b/>
        </w:rPr>
        <w:t>*</w:t>
      </w:r>
    </w:p>
    <w:p w14:paraId="705934A0" w14:textId="7760F275" w:rsidR="00A141C8" w:rsidRDefault="00A141C8" w:rsidP="00E14799">
      <w:pPr>
        <w:pStyle w:val="Zwykytekst1"/>
        <w:tabs>
          <w:tab w:val="left" w:leader="dot" w:pos="9072"/>
        </w:tabs>
        <w:contextualSpacing/>
        <w:rPr>
          <w:rFonts w:ascii="Verdana" w:hAnsi="Verdana"/>
        </w:rPr>
      </w:pPr>
      <w:r>
        <w:rPr>
          <w:rFonts w:ascii="Verdana" w:hAnsi="Verdana"/>
        </w:rPr>
        <w:t xml:space="preserve">prowadzącego jednoosobową działalność gospodarczą </w:t>
      </w:r>
      <w:r w:rsidRPr="00FE3384">
        <w:rPr>
          <w:rFonts w:ascii="Verdana" w:hAnsi="Verdana"/>
          <w:b/>
        </w:rPr>
        <w:sym w:font="Symbol" w:char="F07F"/>
      </w:r>
      <w:r w:rsidRPr="00FE3384">
        <w:rPr>
          <w:rFonts w:ascii="Verdana" w:hAnsi="Verdana"/>
          <w:b/>
        </w:rPr>
        <w:t>*</w:t>
      </w:r>
      <w:r>
        <w:rPr>
          <w:rFonts w:ascii="Verdana" w:hAnsi="Verdana"/>
          <w:b/>
        </w:rPr>
        <w:t>*</w:t>
      </w:r>
    </w:p>
    <w:p w14:paraId="2944E2F9" w14:textId="565BC842" w:rsidR="00A141C8" w:rsidRDefault="00A141C8" w:rsidP="00E14799">
      <w:pPr>
        <w:pStyle w:val="Zwykytekst1"/>
        <w:tabs>
          <w:tab w:val="left" w:leader="dot" w:pos="9072"/>
        </w:tabs>
        <w:contextualSpacing/>
        <w:rPr>
          <w:rFonts w:ascii="Verdana" w:hAnsi="Verdana"/>
        </w:rPr>
      </w:pPr>
      <w:r>
        <w:rPr>
          <w:rFonts w:ascii="Verdana" w:hAnsi="Verdana"/>
        </w:rPr>
        <w:t xml:space="preserve">będącego osobą fizyczną nieprowadzącą działalności gospodarczej </w:t>
      </w:r>
      <w:r w:rsidRPr="00FE3384">
        <w:rPr>
          <w:rFonts w:ascii="Verdana" w:hAnsi="Verdana"/>
          <w:b/>
        </w:rPr>
        <w:sym w:font="Symbol" w:char="F07F"/>
      </w:r>
      <w:r w:rsidRPr="00FE3384">
        <w:rPr>
          <w:rFonts w:ascii="Verdana" w:hAnsi="Verdana"/>
          <w:b/>
        </w:rPr>
        <w:t>*</w:t>
      </w:r>
      <w:r>
        <w:rPr>
          <w:rFonts w:ascii="Verdana" w:hAnsi="Verdana"/>
          <w:b/>
        </w:rPr>
        <w:t>*</w:t>
      </w:r>
    </w:p>
    <w:p w14:paraId="52C4463E" w14:textId="2E234BA5" w:rsidR="00A141C8" w:rsidRDefault="00A141C8" w:rsidP="00E14799">
      <w:pPr>
        <w:pStyle w:val="Zwykytekst1"/>
        <w:tabs>
          <w:tab w:val="left" w:leader="dot" w:pos="9072"/>
        </w:tabs>
        <w:contextualSpacing/>
        <w:rPr>
          <w:rFonts w:ascii="Verdana" w:hAnsi="Verdana"/>
          <w:b/>
        </w:rPr>
      </w:pPr>
      <w:r>
        <w:rPr>
          <w:rFonts w:ascii="Verdana" w:hAnsi="Verdana"/>
        </w:rPr>
        <w:t xml:space="preserve">inny rodzaj </w:t>
      </w:r>
      <w:r w:rsidRPr="00FE3384">
        <w:rPr>
          <w:rFonts w:ascii="Verdana" w:hAnsi="Verdana"/>
          <w:b/>
        </w:rPr>
        <w:sym w:font="Symbol" w:char="F07F"/>
      </w:r>
      <w:r w:rsidRPr="00FE3384">
        <w:rPr>
          <w:rFonts w:ascii="Verdana" w:hAnsi="Verdana"/>
          <w:b/>
        </w:rPr>
        <w:t>*</w:t>
      </w:r>
      <w:r>
        <w:rPr>
          <w:rFonts w:ascii="Verdana" w:hAnsi="Verdana"/>
          <w:b/>
        </w:rPr>
        <w:t>*</w:t>
      </w:r>
    </w:p>
    <w:p w14:paraId="1B19C72B" w14:textId="77777777" w:rsidR="00E14799" w:rsidRDefault="00E14799" w:rsidP="00E14799">
      <w:pPr>
        <w:pStyle w:val="Zwykytekst1"/>
        <w:tabs>
          <w:tab w:val="left" w:leader="dot" w:pos="9072"/>
        </w:tabs>
        <w:contextualSpacing/>
        <w:rPr>
          <w:rFonts w:ascii="Verdana" w:hAnsi="Verdana"/>
        </w:rPr>
      </w:pPr>
    </w:p>
    <w:p w14:paraId="4EC7A5EB" w14:textId="1C65DED6" w:rsidR="00A141C8" w:rsidRPr="00C73803" w:rsidRDefault="00A141C8" w:rsidP="00E14799">
      <w:pPr>
        <w:pStyle w:val="Zwykytekst1"/>
        <w:tabs>
          <w:tab w:val="left" w:leader="dot" w:pos="9072"/>
        </w:tabs>
        <w:contextualSpacing/>
        <w:rPr>
          <w:rFonts w:ascii="Verdana" w:hAnsi="Verdana"/>
          <w:i/>
          <w:sz w:val="16"/>
          <w:szCs w:val="16"/>
        </w:rPr>
      </w:pPr>
      <w:r>
        <w:rPr>
          <w:rFonts w:ascii="Verdana" w:hAnsi="Verdana"/>
          <w:i/>
          <w:sz w:val="16"/>
          <w:szCs w:val="16"/>
        </w:rPr>
        <w:t>*</w:t>
      </w:r>
      <w:r w:rsidRPr="00C73803">
        <w:rPr>
          <w:rFonts w:ascii="Verdana" w:hAnsi="Verdana"/>
          <w:i/>
          <w:sz w:val="16"/>
          <w:szCs w:val="16"/>
        </w:rPr>
        <w:t xml:space="preserve">* należy zaznaczyć/wskazać właściwe </w:t>
      </w:r>
    </w:p>
    <w:p w14:paraId="5C3509B4" w14:textId="7AE6E7BE" w:rsidR="00A141C8" w:rsidRDefault="00A141C8" w:rsidP="00E14799">
      <w:pPr>
        <w:pStyle w:val="Zwykytekst1"/>
        <w:ind w:right="-2"/>
        <w:contextualSpacing/>
        <w:jc w:val="both"/>
        <w:rPr>
          <w:rFonts w:ascii="Verdana" w:hAnsi="Verdana"/>
          <w:i/>
          <w:sz w:val="16"/>
          <w:szCs w:val="16"/>
        </w:rPr>
      </w:pPr>
      <w:r w:rsidRPr="00C73803">
        <w:rPr>
          <w:rFonts w:ascii="Verdana" w:hAnsi="Verdana"/>
          <w:i/>
          <w:sz w:val="16"/>
          <w:szCs w:val="16"/>
        </w:rPr>
        <w:t xml:space="preserve">Definicja mikro, małego i średniego przedsiębiorcy znajduje się w art. 7 ust. 1 </w:t>
      </w:r>
      <w:r>
        <w:rPr>
          <w:rFonts w:ascii="Verdana" w:hAnsi="Verdana"/>
          <w:i/>
          <w:sz w:val="16"/>
          <w:szCs w:val="16"/>
        </w:rPr>
        <w:t xml:space="preserve">pkt 1, 2 i 3 </w:t>
      </w:r>
      <w:r w:rsidRPr="00C73803">
        <w:rPr>
          <w:rFonts w:ascii="Verdana" w:hAnsi="Verdana"/>
          <w:i/>
          <w:sz w:val="16"/>
          <w:szCs w:val="16"/>
        </w:rPr>
        <w:t>ustawy z dnia 6 marca 2018 r. Prawo przedsiębiorców (t.j. Dz. U</w:t>
      </w:r>
      <w:r>
        <w:rPr>
          <w:rFonts w:ascii="Verdana" w:hAnsi="Verdana"/>
          <w:i/>
          <w:sz w:val="16"/>
          <w:szCs w:val="16"/>
        </w:rPr>
        <w:t>. z 202</w:t>
      </w:r>
      <w:r w:rsidR="004C15A7">
        <w:rPr>
          <w:rFonts w:ascii="Verdana" w:hAnsi="Verdana"/>
          <w:i/>
          <w:sz w:val="16"/>
          <w:szCs w:val="16"/>
        </w:rPr>
        <w:t>4</w:t>
      </w:r>
      <w:r>
        <w:rPr>
          <w:rFonts w:ascii="Verdana" w:hAnsi="Verdana"/>
          <w:i/>
          <w:sz w:val="16"/>
          <w:szCs w:val="16"/>
        </w:rPr>
        <w:t xml:space="preserve"> r.</w:t>
      </w:r>
      <w:r w:rsidRPr="00C73803">
        <w:rPr>
          <w:rFonts w:ascii="Verdana" w:hAnsi="Verdana"/>
          <w:i/>
          <w:sz w:val="16"/>
          <w:szCs w:val="16"/>
        </w:rPr>
        <w:t xml:space="preserve"> poz. </w:t>
      </w:r>
      <w:r w:rsidR="004C15A7">
        <w:rPr>
          <w:rFonts w:ascii="Verdana" w:hAnsi="Verdana"/>
          <w:i/>
          <w:sz w:val="16"/>
          <w:szCs w:val="16"/>
        </w:rPr>
        <w:t>236</w:t>
      </w:r>
      <w:r w:rsidRPr="00C73803">
        <w:rPr>
          <w:rFonts w:ascii="Verdana" w:hAnsi="Verdana"/>
          <w:i/>
          <w:sz w:val="16"/>
          <w:szCs w:val="16"/>
        </w:rPr>
        <w:t>).</w:t>
      </w:r>
    </w:p>
    <w:p w14:paraId="319BB6EE" w14:textId="77777777" w:rsidR="007B277B" w:rsidRDefault="007B277B" w:rsidP="00E14799">
      <w:pPr>
        <w:pStyle w:val="Zwykytekst1"/>
        <w:ind w:right="-2"/>
        <w:contextualSpacing/>
        <w:jc w:val="both"/>
        <w:rPr>
          <w:rFonts w:ascii="Verdana" w:hAnsi="Verdana"/>
          <w:i/>
          <w:sz w:val="16"/>
          <w:szCs w:val="16"/>
        </w:rPr>
      </w:pPr>
    </w:p>
    <w:p w14:paraId="67CCBD70" w14:textId="6F272CB6" w:rsidR="0006792C" w:rsidRPr="007D3A1D" w:rsidRDefault="0006792C" w:rsidP="00C258EB">
      <w:pPr>
        <w:pStyle w:val="Zwykytekst1"/>
        <w:numPr>
          <w:ilvl w:val="0"/>
          <w:numId w:val="2"/>
        </w:numPr>
        <w:tabs>
          <w:tab w:val="left" w:pos="284"/>
        </w:tabs>
        <w:spacing w:before="120" w:after="120" w:line="360" w:lineRule="exact"/>
        <w:ind w:left="284" w:hanging="284"/>
        <w:jc w:val="both"/>
        <w:rPr>
          <w:rFonts w:ascii="Verdana" w:hAnsi="Verdana" w:cs="Verdana"/>
          <w:b/>
          <w:bCs/>
        </w:rPr>
      </w:pPr>
      <w:r w:rsidRPr="007D3A1D">
        <w:rPr>
          <w:rFonts w:ascii="Verdana" w:hAnsi="Verdana"/>
          <w:b/>
        </w:rPr>
        <w:lastRenderedPageBreak/>
        <w:t>SKŁADAMY OFERTĘ</w:t>
      </w:r>
      <w:r w:rsidRPr="007D3A1D">
        <w:rPr>
          <w:rFonts w:ascii="Verdana" w:hAnsi="Verdana"/>
        </w:rPr>
        <w:t xml:space="preserve"> </w:t>
      </w:r>
      <w:r w:rsidR="00BB423A" w:rsidRPr="00BB423A">
        <w:rPr>
          <w:rFonts w:ascii="Verdana" w:hAnsi="Verdana"/>
          <w:b/>
          <w:bCs/>
        </w:rPr>
        <w:t>w zakresie Części</w:t>
      </w:r>
      <w:r w:rsidR="00BB423A">
        <w:rPr>
          <w:rFonts w:ascii="Verdana" w:hAnsi="Verdana"/>
        </w:rPr>
        <w:t xml:space="preserve"> ____________ </w:t>
      </w:r>
      <w:r w:rsidRPr="007D3A1D">
        <w:rPr>
          <w:rFonts w:ascii="Verdana" w:hAnsi="Verdana"/>
        </w:rPr>
        <w:t>na wykonanie przedmiotu zamówienia zgodnie ze Specyfikacją Warunków Zamówienia dla niniejszego postępowania (SWZ).</w:t>
      </w:r>
    </w:p>
    <w:p w14:paraId="2852D923" w14:textId="05E45312" w:rsidR="0006792C" w:rsidRPr="00F6701E" w:rsidRDefault="0006792C" w:rsidP="00C258EB">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OŚWIADCZAMY,</w:t>
      </w:r>
      <w:r w:rsidRPr="007D3A1D">
        <w:rPr>
          <w:rFonts w:ascii="Verdana" w:hAnsi="Verdana"/>
        </w:rPr>
        <w:t xml:space="preserve"> że zapoznaliśmy się ze </w:t>
      </w:r>
      <w:r w:rsidR="00F71C6F" w:rsidRPr="007D3A1D">
        <w:rPr>
          <w:rFonts w:ascii="Verdana" w:hAnsi="Verdana"/>
        </w:rPr>
        <w:t>Specyfika</w:t>
      </w:r>
      <w:r w:rsidR="00FB2270" w:rsidRPr="007D3A1D">
        <w:rPr>
          <w:rFonts w:ascii="Verdana" w:hAnsi="Verdana"/>
        </w:rPr>
        <w:t>c</w:t>
      </w:r>
      <w:r w:rsidR="00F71C6F" w:rsidRPr="007D3A1D">
        <w:rPr>
          <w:rFonts w:ascii="Verdana" w:hAnsi="Verdana"/>
        </w:rPr>
        <w:t>ją Warunków Zamówienia</w:t>
      </w:r>
      <w:r w:rsidRPr="007D3A1D">
        <w:rPr>
          <w:rFonts w:ascii="Verdana" w:hAnsi="Verdana"/>
        </w:rPr>
        <w:t xml:space="preserve"> oraz wyjaśnieniami i zmianami SWZ przekazanymi przez Zamawiającego i uznajemy się za </w:t>
      </w:r>
      <w:r w:rsidRPr="00F6701E">
        <w:rPr>
          <w:rFonts w:ascii="Verdana" w:hAnsi="Verdana"/>
        </w:rPr>
        <w:t>związanych określonymi w nich postanowieniami i zasadami postępowania.</w:t>
      </w:r>
    </w:p>
    <w:p w14:paraId="6BB67A14" w14:textId="527645C7" w:rsidR="00BF5D71" w:rsidRDefault="0006792C" w:rsidP="00764390">
      <w:pPr>
        <w:pStyle w:val="Zwykytekst1"/>
        <w:numPr>
          <w:ilvl w:val="0"/>
          <w:numId w:val="2"/>
        </w:numPr>
        <w:tabs>
          <w:tab w:val="left" w:pos="284"/>
        </w:tabs>
        <w:spacing w:before="120" w:after="120" w:line="360" w:lineRule="exact"/>
        <w:jc w:val="both"/>
        <w:rPr>
          <w:rFonts w:ascii="Verdana" w:hAnsi="Verdana"/>
          <w:b/>
        </w:rPr>
      </w:pPr>
      <w:r w:rsidRPr="00F6701E">
        <w:rPr>
          <w:rFonts w:ascii="Verdana" w:hAnsi="Verdana"/>
          <w:b/>
        </w:rPr>
        <w:t xml:space="preserve">OFERUJEMY </w:t>
      </w:r>
      <w:r w:rsidRPr="00F6701E">
        <w:rPr>
          <w:rFonts w:ascii="Verdana" w:hAnsi="Verdana"/>
        </w:rPr>
        <w:t>wykonanie przedmiotu zamówienia</w:t>
      </w:r>
      <w:r w:rsidRPr="00F6701E">
        <w:rPr>
          <w:rFonts w:ascii="Verdana" w:hAnsi="Verdana"/>
          <w:b/>
        </w:rPr>
        <w:t xml:space="preserve"> za cenę brutto</w:t>
      </w:r>
      <w:r w:rsidR="00BF5D71">
        <w:rPr>
          <w:rFonts w:ascii="Verdana" w:hAnsi="Verdana"/>
          <w:b/>
        </w:rPr>
        <w:t xml:space="preserve"> w zakresie:</w:t>
      </w:r>
    </w:p>
    <w:p w14:paraId="2409FD29" w14:textId="226CBEC7" w:rsidR="009536FA" w:rsidRDefault="00BF5D71" w:rsidP="00BF5D71">
      <w:pPr>
        <w:pStyle w:val="Zwykytekst1"/>
        <w:tabs>
          <w:tab w:val="left" w:pos="284"/>
        </w:tabs>
        <w:spacing w:before="120" w:after="120" w:line="360" w:lineRule="exact"/>
        <w:ind w:left="283"/>
        <w:jc w:val="both"/>
        <w:rPr>
          <w:rFonts w:ascii="Verdana" w:hAnsi="Verdana"/>
          <w:b/>
        </w:rPr>
      </w:pPr>
      <w:r>
        <w:rPr>
          <w:rFonts w:ascii="Verdana" w:hAnsi="Verdana"/>
          <w:b/>
        </w:rPr>
        <w:t xml:space="preserve">- Części 1* </w:t>
      </w:r>
      <w:r w:rsidR="00A24772" w:rsidRPr="00F6701E">
        <w:rPr>
          <w:rFonts w:ascii="Verdana" w:hAnsi="Verdana"/>
          <w:b/>
        </w:rPr>
        <w:t>________</w:t>
      </w:r>
      <w:r>
        <w:rPr>
          <w:rFonts w:ascii="Verdana" w:hAnsi="Verdana"/>
          <w:b/>
        </w:rPr>
        <w:t>__________</w:t>
      </w:r>
      <w:r w:rsidR="00A24772" w:rsidRPr="00F6701E">
        <w:rPr>
          <w:rFonts w:ascii="Verdana" w:hAnsi="Verdana"/>
          <w:b/>
        </w:rPr>
        <w:t xml:space="preserve">_____ zł </w:t>
      </w:r>
    </w:p>
    <w:p w14:paraId="26E8672E" w14:textId="135E4F04" w:rsidR="00A24772" w:rsidRPr="00F6701E" w:rsidRDefault="00A24772" w:rsidP="00BF5D71">
      <w:pPr>
        <w:pStyle w:val="Zwykytekst1"/>
        <w:tabs>
          <w:tab w:val="left" w:pos="284"/>
        </w:tabs>
        <w:ind w:left="284"/>
        <w:contextualSpacing/>
        <w:jc w:val="both"/>
        <w:rPr>
          <w:rFonts w:ascii="Verdana" w:hAnsi="Verdana"/>
          <w:b/>
        </w:rPr>
      </w:pPr>
      <w:r w:rsidRPr="00F6701E">
        <w:rPr>
          <w:rFonts w:ascii="Verdana" w:hAnsi="Verdana"/>
          <w:b/>
        </w:rPr>
        <w:t xml:space="preserve">(słownie złotych:_______________________________________________) </w:t>
      </w:r>
    </w:p>
    <w:p w14:paraId="13233586" w14:textId="5973CAF1" w:rsidR="00BF5D71" w:rsidRDefault="00A24772" w:rsidP="0009119D">
      <w:pPr>
        <w:pStyle w:val="Zwykytekst1"/>
        <w:tabs>
          <w:tab w:val="left" w:pos="284"/>
        </w:tabs>
        <w:ind w:left="284"/>
        <w:contextualSpacing/>
        <w:jc w:val="both"/>
        <w:rPr>
          <w:rFonts w:ascii="Verdana" w:hAnsi="Verdana"/>
          <w:i/>
        </w:rPr>
      </w:pPr>
      <w:r w:rsidRPr="00F6701E">
        <w:rPr>
          <w:rFonts w:ascii="Verdana" w:hAnsi="Verdana"/>
        </w:rPr>
        <w:t xml:space="preserve">zgodnie z załączonym do oferty </w:t>
      </w:r>
      <w:r w:rsidR="00286552">
        <w:rPr>
          <w:rFonts w:ascii="Verdana" w:hAnsi="Verdana"/>
          <w:iCs/>
        </w:rPr>
        <w:t>Wykazem płatności</w:t>
      </w:r>
      <w:r w:rsidR="00FE1AC2">
        <w:rPr>
          <w:rFonts w:ascii="Verdana" w:hAnsi="Verdana"/>
          <w:i/>
        </w:rPr>
        <w:t>.</w:t>
      </w:r>
    </w:p>
    <w:p w14:paraId="530AB569" w14:textId="2F41DB80" w:rsidR="0009119D" w:rsidRDefault="0009119D" w:rsidP="0009119D">
      <w:pPr>
        <w:pStyle w:val="Zwykytekst1"/>
        <w:tabs>
          <w:tab w:val="left" w:pos="284"/>
        </w:tabs>
        <w:spacing w:before="120" w:after="120" w:line="360" w:lineRule="exact"/>
        <w:ind w:left="283"/>
        <w:jc w:val="both"/>
        <w:rPr>
          <w:rFonts w:ascii="Verdana" w:hAnsi="Verdana"/>
          <w:b/>
        </w:rPr>
      </w:pPr>
      <w:r>
        <w:rPr>
          <w:rFonts w:ascii="Verdana" w:hAnsi="Verdana"/>
          <w:b/>
        </w:rPr>
        <w:t xml:space="preserve">- Części 2* </w:t>
      </w:r>
      <w:r w:rsidRPr="00F6701E">
        <w:rPr>
          <w:rFonts w:ascii="Verdana" w:hAnsi="Verdana"/>
          <w:b/>
        </w:rPr>
        <w:t>________</w:t>
      </w:r>
      <w:r>
        <w:rPr>
          <w:rFonts w:ascii="Verdana" w:hAnsi="Verdana"/>
          <w:b/>
        </w:rPr>
        <w:t>__________</w:t>
      </w:r>
      <w:r w:rsidRPr="00F6701E">
        <w:rPr>
          <w:rFonts w:ascii="Verdana" w:hAnsi="Verdana"/>
          <w:b/>
        </w:rPr>
        <w:t xml:space="preserve">_____ zł </w:t>
      </w:r>
    </w:p>
    <w:p w14:paraId="5CDE5BC7" w14:textId="2A5250BE" w:rsidR="0009119D" w:rsidRDefault="0009119D" w:rsidP="0009119D">
      <w:pPr>
        <w:pStyle w:val="Zwykytekst1"/>
        <w:tabs>
          <w:tab w:val="left" w:pos="284"/>
        </w:tabs>
        <w:ind w:left="284"/>
        <w:contextualSpacing/>
        <w:jc w:val="both"/>
        <w:rPr>
          <w:rFonts w:ascii="Verdana" w:hAnsi="Verdana"/>
          <w:b/>
        </w:rPr>
      </w:pPr>
      <w:r w:rsidRPr="00F6701E">
        <w:rPr>
          <w:rFonts w:ascii="Verdana" w:hAnsi="Verdana"/>
          <w:b/>
        </w:rPr>
        <w:t>(słownie złotych:_______________________________________________)</w:t>
      </w:r>
    </w:p>
    <w:p w14:paraId="32F04F28" w14:textId="171B8C27" w:rsidR="0009119D" w:rsidRDefault="0009119D" w:rsidP="0009119D">
      <w:pPr>
        <w:pStyle w:val="Zwykytekst1"/>
        <w:tabs>
          <w:tab w:val="left" w:pos="284"/>
        </w:tabs>
        <w:ind w:left="284"/>
        <w:contextualSpacing/>
        <w:jc w:val="both"/>
        <w:rPr>
          <w:rFonts w:ascii="Verdana" w:hAnsi="Verdana"/>
          <w:i/>
        </w:rPr>
      </w:pPr>
      <w:r w:rsidRPr="00F6701E">
        <w:rPr>
          <w:rFonts w:ascii="Verdana" w:hAnsi="Verdana"/>
        </w:rPr>
        <w:t xml:space="preserve">zgodnie z załączonym do oferty </w:t>
      </w:r>
      <w:r>
        <w:rPr>
          <w:rFonts w:ascii="Verdana" w:hAnsi="Verdana"/>
          <w:iCs/>
        </w:rPr>
        <w:t>Wykazem płatności</w:t>
      </w:r>
      <w:r>
        <w:rPr>
          <w:rFonts w:ascii="Verdana" w:hAnsi="Verdana"/>
          <w:i/>
        </w:rPr>
        <w:t>.</w:t>
      </w:r>
    </w:p>
    <w:p w14:paraId="3A2DA470" w14:textId="77777777" w:rsidR="00BF5D71" w:rsidRDefault="00BF5D71" w:rsidP="0009119D">
      <w:pPr>
        <w:pStyle w:val="Zwykytekst1"/>
        <w:tabs>
          <w:tab w:val="left" w:pos="284"/>
        </w:tabs>
        <w:contextualSpacing/>
        <w:jc w:val="both"/>
        <w:rPr>
          <w:rFonts w:ascii="Verdana" w:hAnsi="Verdana"/>
          <w:i/>
        </w:rPr>
      </w:pPr>
    </w:p>
    <w:p w14:paraId="44A199CE" w14:textId="4EDEB766" w:rsidR="00BF5D71" w:rsidRPr="003D2FE6" w:rsidRDefault="00286552" w:rsidP="003D2FE6">
      <w:pPr>
        <w:pStyle w:val="Zwykytekst"/>
        <w:numPr>
          <w:ilvl w:val="0"/>
          <w:numId w:val="2"/>
        </w:numPr>
        <w:ind w:left="284" w:hanging="284"/>
        <w:jc w:val="both"/>
        <w:rPr>
          <w:rFonts w:ascii="Verdana" w:hAnsi="Verdana"/>
          <w:b/>
        </w:rPr>
      </w:pPr>
      <w:r>
        <w:rPr>
          <w:rFonts w:ascii="Verdana" w:hAnsi="Verdana"/>
          <w:b/>
        </w:rPr>
        <w:t xml:space="preserve">OFERUJEMY okres gwarancji i rękojmi </w:t>
      </w:r>
      <w:r w:rsidR="00BF5D71">
        <w:rPr>
          <w:rFonts w:ascii="Verdana" w:hAnsi="Verdana"/>
          <w:b/>
        </w:rPr>
        <w:t>w zakresie:</w:t>
      </w:r>
    </w:p>
    <w:p w14:paraId="064EF58D" w14:textId="77777777" w:rsidR="005D2B7B" w:rsidRDefault="005D2B7B" w:rsidP="00BF5D71">
      <w:pPr>
        <w:pStyle w:val="Zwykytekst"/>
        <w:ind w:left="284"/>
        <w:jc w:val="both"/>
        <w:rPr>
          <w:rFonts w:ascii="Verdana" w:hAnsi="Verdana"/>
          <w:b/>
        </w:rPr>
      </w:pPr>
    </w:p>
    <w:p w14:paraId="101F8F0A" w14:textId="563D3CB6" w:rsidR="00286552" w:rsidRPr="005D0A69" w:rsidRDefault="00286552" w:rsidP="00BF5D71">
      <w:pPr>
        <w:pStyle w:val="Zwykytekst"/>
        <w:ind w:left="284"/>
        <w:jc w:val="both"/>
        <w:rPr>
          <w:rFonts w:ascii="Verdana" w:hAnsi="Verdana"/>
          <w:b/>
        </w:rPr>
      </w:pPr>
      <w:r>
        <w:rPr>
          <w:rFonts w:ascii="Verdana" w:hAnsi="Verdana"/>
          <w:b/>
        </w:rPr>
        <w:t xml:space="preserve">- </w:t>
      </w:r>
      <w:r w:rsidR="00BF5D71">
        <w:rPr>
          <w:rFonts w:ascii="Verdana" w:hAnsi="Verdana"/>
          <w:b/>
        </w:rPr>
        <w:t>Części 1*</w:t>
      </w:r>
      <w:r w:rsidR="00BD27E3" w:rsidRPr="00F6701E">
        <w:rPr>
          <w:rFonts w:ascii="Verdana" w:hAnsi="Verdana"/>
          <w:b/>
        </w:rPr>
        <w:t>_________</w:t>
      </w:r>
      <w:r w:rsidRPr="005D0A69">
        <w:rPr>
          <w:rFonts w:ascii="Verdana" w:hAnsi="Verdana"/>
          <w:b/>
        </w:rPr>
        <w:t xml:space="preserve"> m-cy.</w:t>
      </w:r>
    </w:p>
    <w:p w14:paraId="76BCD1DF" w14:textId="0BDAA692" w:rsidR="00E6479D" w:rsidRPr="005314CE" w:rsidRDefault="00286552" w:rsidP="00286552">
      <w:pPr>
        <w:ind w:firstLine="284"/>
        <w:rPr>
          <w:rFonts w:ascii="Verdana" w:hAnsi="Verdana"/>
          <w:iCs/>
          <w:sz w:val="17"/>
          <w:szCs w:val="17"/>
        </w:rPr>
      </w:pPr>
      <w:r w:rsidRPr="005314CE">
        <w:rPr>
          <w:rFonts w:ascii="Verdana" w:hAnsi="Verdana"/>
          <w:iCs/>
          <w:sz w:val="17"/>
          <w:szCs w:val="17"/>
        </w:rPr>
        <w:t>(Kryterium oceny ofert</w:t>
      </w:r>
      <w:r w:rsidRPr="005314CE">
        <w:rPr>
          <w:rFonts w:ascii="Verdana" w:hAnsi="Verdana"/>
          <w:color w:val="000000"/>
          <w:sz w:val="17"/>
          <w:szCs w:val="17"/>
        </w:rPr>
        <w:t>.</w:t>
      </w:r>
      <w:r w:rsidRPr="005314CE">
        <w:rPr>
          <w:rFonts w:ascii="Verdana" w:hAnsi="Verdana"/>
          <w:iCs/>
          <w:sz w:val="17"/>
          <w:szCs w:val="17"/>
        </w:rPr>
        <w:t xml:space="preserve"> Powyższy termin Wykonawca może określić jako: </w:t>
      </w:r>
      <w:r w:rsidR="00A04112">
        <w:rPr>
          <w:rFonts w:ascii="Verdana" w:hAnsi="Verdana"/>
          <w:iCs/>
          <w:sz w:val="17"/>
          <w:szCs w:val="17"/>
        </w:rPr>
        <w:t>60</w:t>
      </w:r>
      <w:r w:rsidR="00640611">
        <w:rPr>
          <w:rFonts w:ascii="Verdana" w:hAnsi="Verdana"/>
          <w:iCs/>
          <w:sz w:val="17"/>
          <w:szCs w:val="17"/>
        </w:rPr>
        <w:t xml:space="preserve">, </w:t>
      </w:r>
      <w:r w:rsidR="00A04112">
        <w:rPr>
          <w:rFonts w:ascii="Verdana" w:hAnsi="Verdana"/>
          <w:iCs/>
          <w:sz w:val="17"/>
          <w:szCs w:val="17"/>
        </w:rPr>
        <w:t>72</w:t>
      </w:r>
      <w:r w:rsidR="00640611">
        <w:rPr>
          <w:rFonts w:ascii="Verdana" w:hAnsi="Verdana"/>
          <w:iCs/>
          <w:sz w:val="17"/>
          <w:szCs w:val="17"/>
        </w:rPr>
        <w:t xml:space="preserve"> lub </w:t>
      </w:r>
      <w:r w:rsidR="00A04112">
        <w:rPr>
          <w:rFonts w:ascii="Verdana" w:hAnsi="Verdana"/>
          <w:iCs/>
          <w:sz w:val="17"/>
          <w:szCs w:val="17"/>
        </w:rPr>
        <w:t>84</w:t>
      </w:r>
      <w:r w:rsidR="0009119D" w:rsidRPr="0009119D">
        <w:rPr>
          <w:rFonts w:ascii="Verdana" w:hAnsi="Verdana"/>
          <w:iCs/>
          <w:sz w:val="17"/>
          <w:szCs w:val="17"/>
        </w:rPr>
        <w:t xml:space="preserve"> m-c</w:t>
      </w:r>
      <w:r w:rsidR="00673CC0">
        <w:rPr>
          <w:rFonts w:ascii="Verdana" w:hAnsi="Verdana"/>
          <w:iCs/>
          <w:sz w:val="17"/>
          <w:szCs w:val="17"/>
        </w:rPr>
        <w:t>e</w:t>
      </w:r>
      <w:r w:rsidRPr="005314CE">
        <w:rPr>
          <w:rFonts w:ascii="Verdana" w:hAnsi="Verdana"/>
          <w:iCs/>
          <w:sz w:val="17"/>
          <w:szCs w:val="17"/>
        </w:rPr>
        <w:t>).</w:t>
      </w:r>
    </w:p>
    <w:p w14:paraId="26FE41EB" w14:textId="03338D05" w:rsidR="00BF5D71" w:rsidRPr="0009119D" w:rsidRDefault="00BF5D71" w:rsidP="00286552">
      <w:pPr>
        <w:ind w:firstLine="284"/>
        <w:rPr>
          <w:rFonts w:ascii="Verdana" w:hAnsi="Verdana"/>
          <w:iCs/>
          <w:sz w:val="17"/>
          <w:szCs w:val="17"/>
        </w:rPr>
      </w:pPr>
    </w:p>
    <w:p w14:paraId="3576F5B6" w14:textId="0E2317B4" w:rsidR="00BF5D71" w:rsidRPr="005D0A69" w:rsidRDefault="00BF5D71" w:rsidP="00BF5D71">
      <w:pPr>
        <w:pStyle w:val="Zwykytekst"/>
        <w:ind w:left="284"/>
        <w:jc w:val="both"/>
        <w:rPr>
          <w:rFonts w:ascii="Verdana" w:hAnsi="Verdana"/>
          <w:b/>
        </w:rPr>
      </w:pPr>
      <w:r>
        <w:rPr>
          <w:rFonts w:ascii="Verdana" w:hAnsi="Verdana"/>
          <w:b/>
        </w:rPr>
        <w:t>- Części 2*</w:t>
      </w:r>
      <w:r w:rsidRPr="00F6701E">
        <w:rPr>
          <w:rFonts w:ascii="Verdana" w:hAnsi="Verdana"/>
          <w:b/>
        </w:rPr>
        <w:t>_________</w:t>
      </w:r>
      <w:r w:rsidRPr="005D0A69">
        <w:rPr>
          <w:rFonts w:ascii="Verdana" w:hAnsi="Verdana"/>
          <w:b/>
        </w:rPr>
        <w:t xml:space="preserve"> </w:t>
      </w:r>
      <w:r w:rsidR="0009119D" w:rsidRPr="005D0A69">
        <w:rPr>
          <w:rFonts w:ascii="Verdana" w:hAnsi="Verdana"/>
          <w:b/>
        </w:rPr>
        <w:t>m-cy.</w:t>
      </w:r>
    </w:p>
    <w:p w14:paraId="2A826A7F" w14:textId="31102F07" w:rsidR="00640611" w:rsidRDefault="00640611" w:rsidP="00640611">
      <w:pPr>
        <w:ind w:firstLine="284"/>
        <w:rPr>
          <w:rFonts w:ascii="Verdana" w:hAnsi="Verdana"/>
          <w:iCs/>
          <w:sz w:val="17"/>
          <w:szCs w:val="17"/>
        </w:rPr>
      </w:pPr>
      <w:r w:rsidRPr="005314CE">
        <w:rPr>
          <w:rFonts w:ascii="Verdana" w:hAnsi="Verdana"/>
          <w:iCs/>
          <w:sz w:val="17"/>
          <w:szCs w:val="17"/>
        </w:rPr>
        <w:t>(Kryterium oceny ofert</w:t>
      </w:r>
      <w:r w:rsidRPr="005314CE">
        <w:rPr>
          <w:rFonts w:ascii="Verdana" w:hAnsi="Verdana"/>
          <w:color w:val="000000"/>
          <w:sz w:val="17"/>
          <w:szCs w:val="17"/>
        </w:rPr>
        <w:t>.</w:t>
      </w:r>
      <w:r w:rsidRPr="005314CE">
        <w:rPr>
          <w:rFonts w:ascii="Verdana" w:hAnsi="Verdana"/>
          <w:iCs/>
          <w:sz w:val="17"/>
          <w:szCs w:val="17"/>
        </w:rPr>
        <w:t xml:space="preserve"> Powyższy termin Wykonawca może określić jako: </w:t>
      </w:r>
      <w:r w:rsidR="00A04112">
        <w:rPr>
          <w:rFonts w:ascii="Verdana" w:hAnsi="Verdana"/>
          <w:iCs/>
          <w:sz w:val="17"/>
          <w:szCs w:val="17"/>
        </w:rPr>
        <w:t>60, 72 lub 84</w:t>
      </w:r>
      <w:r w:rsidR="00A04112" w:rsidRPr="0009119D">
        <w:rPr>
          <w:rFonts w:ascii="Verdana" w:hAnsi="Verdana"/>
          <w:iCs/>
          <w:sz w:val="17"/>
          <w:szCs w:val="17"/>
        </w:rPr>
        <w:t xml:space="preserve"> m-c</w:t>
      </w:r>
      <w:r w:rsidR="00673CC0">
        <w:rPr>
          <w:rFonts w:ascii="Verdana" w:hAnsi="Verdana"/>
          <w:iCs/>
          <w:sz w:val="17"/>
          <w:szCs w:val="17"/>
        </w:rPr>
        <w:t>e</w:t>
      </w:r>
      <w:r w:rsidRPr="005314CE">
        <w:rPr>
          <w:rFonts w:ascii="Verdana" w:hAnsi="Verdana"/>
          <w:iCs/>
          <w:sz w:val="17"/>
          <w:szCs w:val="17"/>
        </w:rPr>
        <w:t>).</w:t>
      </w:r>
    </w:p>
    <w:p w14:paraId="55AA5E90" w14:textId="5FC1E2D2" w:rsidR="00A24772" w:rsidRPr="007D3A1D" w:rsidRDefault="00A24772" w:rsidP="00FE1AC2">
      <w:pPr>
        <w:pStyle w:val="Zwykytekst1"/>
        <w:numPr>
          <w:ilvl w:val="0"/>
          <w:numId w:val="2"/>
        </w:numPr>
        <w:tabs>
          <w:tab w:val="left" w:pos="284"/>
        </w:tabs>
        <w:spacing w:before="120" w:after="120" w:line="360" w:lineRule="exact"/>
        <w:jc w:val="both"/>
        <w:rPr>
          <w:rFonts w:ascii="Verdana" w:hAnsi="Verdana"/>
          <w:iCs/>
        </w:rPr>
      </w:pPr>
      <w:r w:rsidRPr="007D3A1D">
        <w:rPr>
          <w:rFonts w:ascii="Verdana" w:hAnsi="Verdana"/>
          <w:b/>
          <w:iCs/>
        </w:rPr>
        <w:t>INFORMUJEMY</w:t>
      </w:r>
      <w:r w:rsidRPr="007D3A1D">
        <w:rPr>
          <w:rFonts w:ascii="Verdana" w:hAnsi="Verdana"/>
          <w:iCs/>
        </w:rPr>
        <w:t>, że</w:t>
      </w:r>
      <w:r w:rsidRPr="007D3A1D">
        <w:rPr>
          <w:rStyle w:val="Odwoanieprzypisudolnego"/>
          <w:rFonts w:ascii="Verdana" w:hAnsi="Verdana"/>
          <w:i/>
          <w:iCs/>
        </w:rPr>
        <w:footnoteReference w:id="17"/>
      </w:r>
      <w:r w:rsidRPr="007D3A1D">
        <w:rPr>
          <w:rFonts w:ascii="Verdana" w:hAnsi="Verdana"/>
        </w:rPr>
        <w:t>:</w:t>
      </w:r>
    </w:p>
    <w:p w14:paraId="03FA9847" w14:textId="77777777" w:rsidR="00A24772" w:rsidRPr="007D3A1D" w:rsidRDefault="00A24772" w:rsidP="00A24772">
      <w:pPr>
        <w:numPr>
          <w:ilvl w:val="0"/>
          <w:numId w:val="4"/>
        </w:numPr>
        <w:suppressAutoHyphens/>
        <w:spacing w:before="120" w:after="120"/>
        <w:jc w:val="both"/>
        <w:rPr>
          <w:rFonts w:ascii="Verdana" w:hAnsi="Verdana"/>
          <w:sz w:val="20"/>
          <w:szCs w:val="20"/>
          <w:lang w:eastAsia="en-US"/>
        </w:rPr>
      </w:pPr>
      <w:r w:rsidRPr="007D3A1D">
        <w:rPr>
          <w:rFonts w:ascii="Verdana" w:hAnsi="Verdana"/>
          <w:sz w:val="20"/>
          <w:szCs w:val="20"/>
        </w:rPr>
        <w:t xml:space="preserve">wybór oferty </w:t>
      </w:r>
      <w:r w:rsidRPr="007D3A1D">
        <w:rPr>
          <w:rFonts w:ascii="Verdana" w:hAnsi="Verdana"/>
          <w:b/>
          <w:bCs/>
          <w:sz w:val="20"/>
          <w:szCs w:val="20"/>
        </w:rPr>
        <w:t xml:space="preserve">nie </w:t>
      </w:r>
      <w:r w:rsidRPr="007D3A1D">
        <w:rPr>
          <w:rStyle w:val="Odwoaniedokomentarza"/>
          <w:rFonts w:ascii="Verdana" w:hAnsi="Verdana"/>
          <w:b/>
          <w:bCs/>
          <w:sz w:val="20"/>
          <w:szCs w:val="20"/>
        </w:rPr>
        <w:t> </w:t>
      </w:r>
      <w:r w:rsidRPr="007D3A1D">
        <w:rPr>
          <w:rFonts w:ascii="Verdana" w:hAnsi="Verdana"/>
          <w:b/>
          <w:bCs/>
          <w:sz w:val="20"/>
          <w:szCs w:val="20"/>
        </w:rPr>
        <w:t xml:space="preserve">będzie* </w:t>
      </w:r>
      <w:r w:rsidRPr="007D3A1D">
        <w:rPr>
          <w:rFonts w:ascii="Verdana" w:hAnsi="Verdana"/>
          <w:sz w:val="20"/>
          <w:szCs w:val="20"/>
        </w:rPr>
        <w:t>prowadzić do powstania u Zamawiającego obowiązku podatkowego</w:t>
      </w:r>
      <w:r w:rsidRPr="007D3A1D">
        <w:rPr>
          <w:rFonts w:ascii="Verdana" w:hAnsi="Verdana"/>
          <w:b/>
          <w:bCs/>
          <w:sz w:val="20"/>
          <w:szCs w:val="20"/>
        </w:rPr>
        <w:t>.</w:t>
      </w:r>
    </w:p>
    <w:p w14:paraId="3FB086BA" w14:textId="77777777" w:rsidR="00A24772" w:rsidRPr="007D3A1D" w:rsidRDefault="00A24772" w:rsidP="00A24772">
      <w:pPr>
        <w:numPr>
          <w:ilvl w:val="0"/>
          <w:numId w:val="4"/>
        </w:numPr>
        <w:suppressAutoHyphens/>
        <w:spacing w:before="120" w:after="120"/>
        <w:jc w:val="both"/>
        <w:rPr>
          <w:rFonts w:ascii="Verdana" w:hAnsi="Verdana"/>
          <w:b/>
          <w:bCs/>
          <w:sz w:val="20"/>
          <w:szCs w:val="20"/>
        </w:rPr>
      </w:pPr>
      <w:r w:rsidRPr="007D3A1D">
        <w:rPr>
          <w:rFonts w:ascii="Verdana" w:hAnsi="Verdana"/>
          <w:sz w:val="20"/>
          <w:szCs w:val="20"/>
        </w:rPr>
        <w:t xml:space="preserve">wybór oferty </w:t>
      </w:r>
      <w:r w:rsidRPr="007D3A1D">
        <w:rPr>
          <w:rFonts w:ascii="Verdana" w:hAnsi="Verdana"/>
          <w:b/>
          <w:bCs/>
          <w:sz w:val="20"/>
          <w:szCs w:val="20"/>
        </w:rPr>
        <w:t>będzie*</w:t>
      </w:r>
      <w:r w:rsidRPr="007D3A1D">
        <w:rPr>
          <w:rFonts w:ascii="Verdana" w:hAnsi="Verdana"/>
          <w:sz w:val="20"/>
          <w:szCs w:val="20"/>
        </w:rPr>
        <w:t xml:space="preserve"> prowadzić do powstania u Zamawiającego obowiązku podatkowego w odniesieniu do następujących </w:t>
      </w:r>
      <w:r w:rsidRPr="007D3A1D">
        <w:rPr>
          <w:rFonts w:ascii="Verdana" w:hAnsi="Verdana"/>
          <w:i/>
          <w:iCs/>
          <w:sz w:val="20"/>
          <w:szCs w:val="20"/>
        </w:rPr>
        <w:t>towarów/ usług (w zależności od przedmiotu zamówienia)</w:t>
      </w:r>
      <w:r w:rsidRPr="007D3A1D">
        <w:rPr>
          <w:rFonts w:ascii="Verdana" w:hAnsi="Verdana"/>
          <w:sz w:val="20"/>
          <w:szCs w:val="20"/>
        </w:rPr>
        <w:t xml:space="preserve">: ____________________________________________. </w:t>
      </w:r>
    </w:p>
    <w:p w14:paraId="722D6A7B" w14:textId="428C00CA" w:rsidR="00A24772" w:rsidRDefault="00A24772" w:rsidP="00A24772">
      <w:pPr>
        <w:suppressAutoHyphens/>
        <w:spacing w:before="120" w:after="120"/>
        <w:ind w:left="720"/>
        <w:jc w:val="both"/>
        <w:rPr>
          <w:rFonts w:ascii="Verdana" w:hAnsi="Verdana"/>
          <w:bCs/>
          <w:sz w:val="20"/>
          <w:szCs w:val="20"/>
        </w:rPr>
      </w:pPr>
      <w:r w:rsidRPr="007D3A1D">
        <w:rPr>
          <w:rFonts w:ascii="Verdana" w:hAnsi="Verdana"/>
          <w:sz w:val="20"/>
          <w:szCs w:val="20"/>
        </w:rPr>
        <w:t xml:space="preserve">Wartość </w:t>
      </w:r>
      <w:r w:rsidRPr="007D3A1D">
        <w:rPr>
          <w:rFonts w:ascii="Verdana" w:hAnsi="Verdana"/>
          <w:i/>
          <w:iCs/>
          <w:sz w:val="20"/>
          <w:szCs w:val="20"/>
        </w:rPr>
        <w:t>towaru/ usług</w:t>
      </w:r>
      <w:r w:rsidRPr="007D3A1D">
        <w:rPr>
          <w:rFonts w:ascii="Verdana" w:hAnsi="Verdana"/>
          <w:sz w:val="20"/>
          <w:szCs w:val="20"/>
        </w:rPr>
        <w:t xml:space="preserve"> </w:t>
      </w:r>
      <w:r w:rsidRPr="007D3A1D">
        <w:rPr>
          <w:rFonts w:ascii="Verdana" w:hAnsi="Verdana"/>
          <w:i/>
          <w:iCs/>
          <w:sz w:val="20"/>
          <w:szCs w:val="20"/>
        </w:rPr>
        <w:t>(w zależności od przedmiotu zamówienia)</w:t>
      </w:r>
      <w:r w:rsidRPr="007D3A1D">
        <w:rPr>
          <w:rFonts w:ascii="Verdana" w:hAnsi="Verdana"/>
          <w:sz w:val="20"/>
          <w:szCs w:val="20"/>
        </w:rPr>
        <w:t xml:space="preserve"> powodująca obowiązek podatkowy u Zamawiającego to ___________ zł netto</w:t>
      </w:r>
      <w:r w:rsidRPr="004B4F2E">
        <w:rPr>
          <w:rFonts w:ascii="Verdana" w:hAnsi="Verdana"/>
          <w:bCs/>
          <w:sz w:val="20"/>
          <w:szCs w:val="20"/>
        </w:rPr>
        <w:t>.</w:t>
      </w:r>
    </w:p>
    <w:p w14:paraId="268FE628" w14:textId="076212E3" w:rsidR="005B2FAD" w:rsidRDefault="005B2FAD" w:rsidP="005B2FAD">
      <w:pPr>
        <w:suppressAutoHyphens/>
        <w:spacing w:before="120" w:after="120"/>
        <w:ind w:left="720"/>
        <w:jc w:val="both"/>
        <w:rPr>
          <w:rFonts w:ascii="Verdana" w:hAnsi="Verdana"/>
          <w:bCs/>
          <w:sz w:val="20"/>
          <w:szCs w:val="20"/>
        </w:rPr>
      </w:pPr>
      <w:r w:rsidRPr="00CC2386">
        <w:rPr>
          <w:rFonts w:ascii="Verdana" w:hAnsi="Verdana"/>
          <w:bCs/>
          <w:sz w:val="20"/>
          <w:szCs w:val="20"/>
        </w:rPr>
        <w:t>Zgodnie z wiedzą Wykonawcy, zastosowanie będzie miała następująca stawka podatku od towarów i usług ___________ %</w:t>
      </w:r>
      <w:r w:rsidR="00B409BD">
        <w:rPr>
          <w:rFonts w:ascii="Verdana" w:hAnsi="Verdana"/>
          <w:bCs/>
          <w:sz w:val="20"/>
          <w:szCs w:val="20"/>
        </w:rPr>
        <w:t>.</w:t>
      </w:r>
    </w:p>
    <w:p w14:paraId="587B4B28" w14:textId="3B27347E" w:rsidR="00B409BD" w:rsidRDefault="00B409BD" w:rsidP="00B409BD">
      <w:pPr>
        <w:pStyle w:val="Akapitzlist"/>
        <w:numPr>
          <w:ilvl w:val="0"/>
          <w:numId w:val="2"/>
        </w:numPr>
        <w:suppressAutoHyphens/>
        <w:spacing w:before="120" w:after="120"/>
        <w:jc w:val="both"/>
        <w:rPr>
          <w:rFonts w:ascii="Verdana" w:hAnsi="Verdana"/>
          <w:bCs/>
          <w:sz w:val="20"/>
          <w:szCs w:val="20"/>
        </w:rPr>
      </w:pPr>
      <w:r w:rsidRPr="00B409BD">
        <w:rPr>
          <w:rFonts w:ascii="Verdana" w:hAnsi="Verdana"/>
          <w:b/>
          <w:sz w:val="20"/>
          <w:szCs w:val="20"/>
        </w:rPr>
        <w:t xml:space="preserve">ZAMIERZAMY </w:t>
      </w:r>
      <w:r w:rsidRPr="00B409BD">
        <w:rPr>
          <w:rFonts w:ascii="Verdana" w:hAnsi="Verdana"/>
          <w:bCs/>
          <w:sz w:val="20"/>
          <w:szCs w:val="20"/>
        </w:rPr>
        <w:t>powierzyć podwykonawcom wykonanie następujących części zamówienia: ………………………………………………………………………</w:t>
      </w:r>
      <w:r w:rsidR="00785EDE">
        <w:rPr>
          <w:rFonts w:ascii="Verdana" w:hAnsi="Verdana"/>
          <w:bCs/>
          <w:sz w:val="20"/>
          <w:szCs w:val="20"/>
        </w:rPr>
        <w:t>…………………………</w:t>
      </w:r>
      <w:r w:rsidRPr="00B409BD">
        <w:rPr>
          <w:rFonts w:ascii="Verdana" w:hAnsi="Verdana"/>
          <w:bCs/>
          <w:sz w:val="20"/>
          <w:szCs w:val="20"/>
        </w:rPr>
        <w:t>…………………. .</w:t>
      </w:r>
    </w:p>
    <w:p w14:paraId="6A15945F" w14:textId="5C66EBDF" w:rsidR="00785EDE" w:rsidRDefault="00785EDE" w:rsidP="00B409BD">
      <w:pPr>
        <w:pStyle w:val="Akapitzlist"/>
        <w:numPr>
          <w:ilvl w:val="0"/>
          <w:numId w:val="2"/>
        </w:numPr>
        <w:suppressAutoHyphens/>
        <w:spacing w:before="120" w:after="120"/>
        <w:jc w:val="both"/>
        <w:rPr>
          <w:rFonts w:ascii="Verdana" w:hAnsi="Verdana"/>
          <w:bCs/>
          <w:sz w:val="20"/>
          <w:szCs w:val="20"/>
        </w:rPr>
      </w:pPr>
      <w:r>
        <w:rPr>
          <w:rFonts w:ascii="Verdana" w:hAnsi="Verdana"/>
          <w:b/>
          <w:sz w:val="20"/>
          <w:szCs w:val="20"/>
        </w:rPr>
        <w:t xml:space="preserve">ZAMIERZAMY </w:t>
      </w:r>
      <w:r w:rsidRPr="00415C51">
        <w:rPr>
          <w:rFonts w:ascii="Verdana" w:hAnsi="Verdana"/>
          <w:bCs/>
          <w:sz w:val="20"/>
          <w:szCs w:val="20"/>
        </w:rPr>
        <w:t>powierzyć wykonanie części zamówienia następującym podwykonawcom (podać nazwy podwykonawców</w:t>
      </w:r>
      <w:r w:rsidR="00415C51" w:rsidRPr="00415C51">
        <w:rPr>
          <w:rFonts w:ascii="Verdana" w:hAnsi="Verdana"/>
          <w:bCs/>
          <w:sz w:val="20"/>
          <w:szCs w:val="20"/>
        </w:rPr>
        <w:t>, jeżeli są już znani):</w:t>
      </w:r>
      <w:r w:rsidR="00415C51">
        <w:rPr>
          <w:rFonts w:ascii="Verdana" w:hAnsi="Verdana"/>
          <w:bCs/>
          <w:sz w:val="20"/>
          <w:szCs w:val="20"/>
        </w:rPr>
        <w:t xml:space="preserve"> …………………………</w:t>
      </w:r>
    </w:p>
    <w:p w14:paraId="7373C39E" w14:textId="4246FA79" w:rsidR="00415C51" w:rsidRPr="00415C51" w:rsidRDefault="00415C51" w:rsidP="00415C51">
      <w:pPr>
        <w:pStyle w:val="Akapitzlist"/>
        <w:suppressAutoHyphens/>
        <w:spacing w:before="120" w:after="120"/>
        <w:ind w:left="283"/>
        <w:jc w:val="both"/>
        <w:rPr>
          <w:rFonts w:ascii="Verdana" w:hAnsi="Verdana"/>
          <w:bCs/>
          <w:sz w:val="20"/>
          <w:szCs w:val="20"/>
        </w:rPr>
      </w:pPr>
      <w:r w:rsidRPr="00415C51">
        <w:rPr>
          <w:rFonts w:ascii="Verdana" w:hAnsi="Verdana"/>
          <w:bCs/>
          <w:sz w:val="20"/>
          <w:szCs w:val="20"/>
        </w:rPr>
        <w:t>…………………………………………………………………………………………………………</w:t>
      </w:r>
      <w:r>
        <w:rPr>
          <w:rFonts w:ascii="Verdana" w:hAnsi="Verdana"/>
          <w:bCs/>
          <w:sz w:val="20"/>
          <w:szCs w:val="20"/>
        </w:rPr>
        <w:t>…………………………….</w:t>
      </w:r>
      <w:r w:rsidRPr="00415C51">
        <w:rPr>
          <w:rFonts w:ascii="Verdana" w:hAnsi="Verdana"/>
          <w:bCs/>
          <w:sz w:val="20"/>
          <w:szCs w:val="20"/>
        </w:rPr>
        <w:t>…..</w:t>
      </w:r>
    </w:p>
    <w:p w14:paraId="14BC37BF" w14:textId="77777777" w:rsidR="00E15E1D" w:rsidRPr="004A0C02" w:rsidRDefault="00E15E1D" w:rsidP="00250308">
      <w:pPr>
        <w:pStyle w:val="Akapitzlist"/>
        <w:numPr>
          <w:ilvl w:val="0"/>
          <w:numId w:val="2"/>
        </w:numPr>
        <w:spacing w:before="120" w:after="120" w:line="240" w:lineRule="auto"/>
        <w:jc w:val="both"/>
        <w:rPr>
          <w:rFonts w:ascii="Verdana" w:hAnsi="Verdana"/>
          <w:sz w:val="20"/>
          <w:szCs w:val="20"/>
        </w:rPr>
      </w:pPr>
      <w:r w:rsidRPr="004A0C02">
        <w:rPr>
          <w:rFonts w:ascii="Verdana" w:hAnsi="Verdana"/>
          <w:b/>
          <w:sz w:val="20"/>
          <w:szCs w:val="20"/>
        </w:rPr>
        <w:lastRenderedPageBreak/>
        <w:t>ZOBOWIĄZUJEMY SIĘ</w:t>
      </w:r>
      <w:r w:rsidRPr="004A0C02">
        <w:rPr>
          <w:rFonts w:ascii="Verdana" w:hAnsi="Verdana"/>
          <w:sz w:val="20"/>
          <w:szCs w:val="20"/>
        </w:rPr>
        <w:t xml:space="preserve"> do wykonania zamówienia w terminie określonym w SWZ. </w:t>
      </w:r>
    </w:p>
    <w:p w14:paraId="302B69E4" w14:textId="3890D3FD" w:rsidR="0006792C" w:rsidRPr="007D3A1D" w:rsidRDefault="0006792C" w:rsidP="00250308">
      <w:pPr>
        <w:pStyle w:val="Akapitzlist"/>
        <w:numPr>
          <w:ilvl w:val="0"/>
          <w:numId w:val="2"/>
        </w:numPr>
        <w:spacing w:before="120" w:after="120" w:line="240" w:lineRule="auto"/>
        <w:jc w:val="both"/>
        <w:rPr>
          <w:rFonts w:ascii="Verdana" w:hAnsi="Verdana"/>
          <w:sz w:val="20"/>
          <w:szCs w:val="20"/>
        </w:rPr>
      </w:pPr>
      <w:r w:rsidRPr="007D3A1D">
        <w:rPr>
          <w:rFonts w:ascii="Verdana" w:hAnsi="Verdana"/>
          <w:b/>
          <w:sz w:val="20"/>
          <w:szCs w:val="20"/>
        </w:rPr>
        <w:t xml:space="preserve">AKCEPTUJEMY </w:t>
      </w:r>
      <w:r w:rsidRPr="007D3A1D">
        <w:rPr>
          <w:rFonts w:ascii="Verdana" w:hAnsi="Verdana"/>
          <w:sz w:val="20"/>
          <w:szCs w:val="20"/>
        </w:rPr>
        <w:t>warunki płatności określone przez Zamawiającego w SWZ.</w:t>
      </w:r>
    </w:p>
    <w:p w14:paraId="3DAD03A9" w14:textId="037FB46E" w:rsidR="0006792C" w:rsidRDefault="0006792C" w:rsidP="00250308">
      <w:pPr>
        <w:pStyle w:val="Zwykytekst1"/>
        <w:numPr>
          <w:ilvl w:val="0"/>
          <w:numId w:val="2"/>
        </w:numPr>
        <w:tabs>
          <w:tab w:val="left" w:pos="284"/>
        </w:tabs>
        <w:spacing w:before="120" w:after="120"/>
        <w:ind w:left="284" w:hanging="284"/>
        <w:jc w:val="both"/>
        <w:rPr>
          <w:rFonts w:ascii="Verdana" w:hAnsi="Verdana"/>
        </w:rPr>
      </w:pPr>
      <w:r w:rsidRPr="007D3A1D">
        <w:rPr>
          <w:rFonts w:ascii="Verdana" w:hAnsi="Verdana"/>
          <w:b/>
        </w:rPr>
        <w:t>JESTEŚMY</w:t>
      </w:r>
      <w:r w:rsidRPr="007D3A1D">
        <w:rPr>
          <w:rFonts w:ascii="Verdana" w:hAnsi="Verdana"/>
        </w:rPr>
        <w:t xml:space="preserve"> związani ofertą przez okres wskazany w SWZ.</w:t>
      </w:r>
    </w:p>
    <w:p w14:paraId="5FB72C8A" w14:textId="3A8E9031" w:rsidR="00D03578" w:rsidRPr="00D03578" w:rsidRDefault="00D03578" w:rsidP="00250308">
      <w:pPr>
        <w:pStyle w:val="Zwykytekst1"/>
        <w:tabs>
          <w:tab w:val="left" w:pos="284"/>
        </w:tabs>
        <w:spacing w:before="120" w:after="120"/>
        <w:ind w:left="283"/>
        <w:jc w:val="both"/>
        <w:rPr>
          <w:rFonts w:ascii="Verdana" w:hAnsi="Verdana"/>
          <w:b/>
          <w:bCs/>
        </w:rPr>
      </w:pPr>
      <w:r w:rsidRPr="00D03578">
        <w:rPr>
          <w:rFonts w:ascii="Verdana" w:hAnsi="Verdana"/>
          <w:b/>
          <w:bCs/>
        </w:rPr>
        <w:t>Część 1</w:t>
      </w:r>
      <w:r>
        <w:rPr>
          <w:rFonts w:ascii="Verdana" w:hAnsi="Verdana"/>
          <w:b/>
          <w:bCs/>
        </w:rPr>
        <w:t>*</w:t>
      </w:r>
    </w:p>
    <w:p w14:paraId="1F18E77F" w14:textId="7F7FAA5A" w:rsidR="00662DCD" w:rsidRPr="00053823" w:rsidRDefault="00662DCD" w:rsidP="00250308">
      <w:pPr>
        <w:pStyle w:val="Zwykytekst1"/>
        <w:tabs>
          <w:tab w:val="left" w:pos="284"/>
        </w:tabs>
        <w:spacing w:before="120" w:after="120"/>
        <w:ind w:left="283"/>
        <w:jc w:val="both"/>
        <w:rPr>
          <w:rFonts w:ascii="Verdana" w:hAnsi="Verdana"/>
        </w:rPr>
      </w:pPr>
      <w:r w:rsidRPr="00053823">
        <w:rPr>
          <w:rFonts w:ascii="Verdana" w:hAnsi="Verdana"/>
        </w:rPr>
        <w:t>Na potwierdzenie powyższego wnieśliśmy wadium w wysokości ___________ PLN w</w:t>
      </w:r>
      <w:r>
        <w:rPr>
          <w:rFonts w:ascii="Verdana" w:hAnsi="Verdana"/>
        </w:rPr>
        <w:t> </w:t>
      </w:r>
      <w:r w:rsidRPr="00053823">
        <w:rPr>
          <w:rFonts w:ascii="Verdana" w:hAnsi="Verdana"/>
        </w:rPr>
        <w:t>formie __________________________</w:t>
      </w:r>
    </w:p>
    <w:p w14:paraId="1975B9F2" w14:textId="77777777" w:rsidR="00662DCD" w:rsidRPr="00053823" w:rsidRDefault="00662DCD" w:rsidP="00662DCD">
      <w:pPr>
        <w:pStyle w:val="Zwykytekst1"/>
        <w:tabs>
          <w:tab w:val="left" w:pos="284"/>
        </w:tabs>
        <w:spacing w:before="120" w:after="120"/>
        <w:ind w:left="283"/>
        <w:jc w:val="both"/>
        <w:rPr>
          <w:rFonts w:ascii="Verdana" w:hAnsi="Verdana"/>
        </w:rPr>
      </w:pPr>
      <w:r w:rsidRPr="00053823">
        <w:rPr>
          <w:rFonts w:ascii="Verdana" w:hAnsi="Verdana"/>
        </w:rPr>
        <w:t>Wadium należy zwrócić przelewem na konto nr ________________________</w:t>
      </w:r>
      <w:r>
        <w:rPr>
          <w:rFonts w:ascii="Verdana" w:hAnsi="Verdana"/>
        </w:rPr>
        <w:t>*</w:t>
      </w:r>
    </w:p>
    <w:p w14:paraId="546B4557" w14:textId="77777777" w:rsidR="00662DCD" w:rsidRPr="00053823" w:rsidRDefault="00662DCD" w:rsidP="00662DCD">
      <w:pPr>
        <w:pStyle w:val="Zwykytekst1"/>
        <w:tabs>
          <w:tab w:val="left" w:pos="284"/>
        </w:tabs>
        <w:spacing w:before="120" w:after="120"/>
        <w:ind w:left="283"/>
        <w:jc w:val="both"/>
        <w:rPr>
          <w:rFonts w:ascii="Verdana" w:hAnsi="Verdana"/>
          <w:sz w:val="16"/>
          <w:szCs w:val="16"/>
        </w:rPr>
      </w:pPr>
      <w:r w:rsidRPr="00053823">
        <w:rPr>
          <w:rFonts w:ascii="Verdana" w:hAnsi="Verdana"/>
          <w:sz w:val="16"/>
          <w:szCs w:val="16"/>
        </w:rPr>
        <w:t>(należy wypełnić w przypadku wniesienia wadium w formie pieniądza)</w:t>
      </w:r>
    </w:p>
    <w:p w14:paraId="324FFEF0" w14:textId="77777777" w:rsidR="00662DCD" w:rsidRDefault="00662DCD" w:rsidP="00662DCD">
      <w:pPr>
        <w:pStyle w:val="Zwykytekst1"/>
        <w:tabs>
          <w:tab w:val="left" w:pos="284"/>
        </w:tabs>
        <w:spacing w:before="120" w:after="120" w:line="360" w:lineRule="exact"/>
        <w:ind w:left="283"/>
        <w:jc w:val="both"/>
        <w:rPr>
          <w:rFonts w:ascii="Verdana" w:hAnsi="Verdana"/>
        </w:rPr>
      </w:pPr>
      <w:r>
        <w:rPr>
          <w:rFonts w:ascii="Verdana" w:hAnsi="Verdana"/>
        </w:rPr>
        <w:t xml:space="preserve">Wadium należy zwrócić na adres: </w:t>
      </w:r>
      <w:r w:rsidRPr="00053823">
        <w:rPr>
          <w:rFonts w:ascii="Verdana" w:hAnsi="Verdana"/>
        </w:rPr>
        <w:t>______________________</w:t>
      </w:r>
      <w:r>
        <w:rPr>
          <w:rFonts w:ascii="Verdana" w:hAnsi="Verdana"/>
        </w:rPr>
        <w:t>___________</w:t>
      </w:r>
      <w:r w:rsidRPr="00053823">
        <w:rPr>
          <w:rFonts w:ascii="Verdana" w:hAnsi="Verdana"/>
        </w:rPr>
        <w:t>__</w:t>
      </w:r>
      <w:r>
        <w:rPr>
          <w:rFonts w:ascii="Verdana" w:hAnsi="Verdana"/>
        </w:rPr>
        <w:t>*</w:t>
      </w:r>
    </w:p>
    <w:p w14:paraId="5539A26C" w14:textId="09127652" w:rsidR="00662DCD" w:rsidRDefault="00662DCD" w:rsidP="00662DCD">
      <w:pPr>
        <w:pStyle w:val="Zwykytekst1"/>
        <w:tabs>
          <w:tab w:val="left" w:pos="284"/>
        </w:tabs>
        <w:spacing w:before="120" w:after="120"/>
        <w:ind w:left="283"/>
        <w:jc w:val="both"/>
        <w:rPr>
          <w:rFonts w:ascii="Verdana" w:hAnsi="Verdana"/>
          <w:sz w:val="16"/>
          <w:szCs w:val="16"/>
        </w:rPr>
      </w:pPr>
      <w:r w:rsidRPr="00053823">
        <w:rPr>
          <w:rFonts w:ascii="Verdana" w:hAnsi="Verdana"/>
          <w:sz w:val="16"/>
          <w:szCs w:val="16"/>
        </w:rPr>
        <w:t xml:space="preserve">(należy wypełnić w przypadku wniesienia wadium w </w:t>
      </w:r>
      <w:r w:rsidRPr="003939CD">
        <w:rPr>
          <w:rFonts w:ascii="Verdana" w:hAnsi="Verdana"/>
          <w:sz w:val="16"/>
          <w:szCs w:val="16"/>
        </w:rPr>
        <w:t xml:space="preserve">jednej </w:t>
      </w:r>
      <w:r>
        <w:rPr>
          <w:rFonts w:ascii="Verdana" w:hAnsi="Verdana"/>
          <w:sz w:val="16"/>
          <w:szCs w:val="16"/>
        </w:rPr>
        <w:t>z</w:t>
      </w:r>
      <w:r w:rsidRPr="003939CD">
        <w:rPr>
          <w:rFonts w:ascii="Verdana" w:hAnsi="Verdana"/>
          <w:sz w:val="16"/>
          <w:szCs w:val="16"/>
        </w:rPr>
        <w:t xml:space="preserve"> form wskazanych w art. 97 ust. 7 </w:t>
      </w:r>
      <w:r>
        <w:rPr>
          <w:rFonts w:ascii="Verdana" w:hAnsi="Verdana"/>
          <w:sz w:val="16"/>
          <w:szCs w:val="16"/>
        </w:rPr>
        <w:t xml:space="preserve">pkt 2-4 </w:t>
      </w:r>
      <w:r w:rsidRPr="003939CD">
        <w:rPr>
          <w:rFonts w:ascii="Verdana" w:hAnsi="Verdana"/>
          <w:sz w:val="16"/>
          <w:szCs w:val="16"/>
        </w:rPr>
        <w:t>ustawy Pzp.</w:t>
      </w:r>
      <w:r w:rsidRPr="00053823">
        <w:rPr>
          <w:rFonts w:ascii="Verdana" w:hAnsi="Verdana"/>
          <w:sz w:val="16"/>
          <w:szCs w:val="16"/>
        </w:rPr>
        <w:t>)</w:t>
      </w:r>
    </w:p>
    <w:p w14:paraId="02AB6A55" w14:textId="6E921060" w:rsidR="00D03578" w:rsidRPr="00D03578" w:rsidRDefault="00D03578" w:rsidP="00D03578">
      <w:pPr>
        <w:pStyle w:val="Zwykytekst1"/>
        <w:tabs>
          <w:tab w:val="left" w:pos="284"/>
        </w:tabs>
        <w:spacing w:before="120" w:after="120"/>
        <w:ind w:left="283"/>
        <w:jc w:val="both"/>
        <w:rPr>
          <w:rFonts w:ascii="Verdana" w:hAnsi="Verdana"/>
          <w:b/>
          <w:bCs/>
        </w:rPr>
      </w:pPr>
      <w:r w:rsidRPr="00D03578">
        <w:rPr>
          <w:rFonts w:ascii="Verdana" w:hAnsi="Verdana"/>
          <w:b/>
          <w:bCs/>
        </w:rPr>
        <w:t xml:space="preserve">Część </w:t>
      </w:r>
      <w:r>
        <w:rPr>
          <w:rFonts w:ascii="Verdana" w:hAnsi="Verdana"/>
          <w:b/>
          <w:bCs/>
        </w:rPr>
        <w:t>2*</w:t>
      </w:r>
    </w:p>
    <w:p w14:paraId="051ADE0E" w14:textId="77777777" w:rsidR="00D03578" w:rsidRPr="00053823" w:rsidRDefault="00D03578" w:rsidP="00D03578">
      <w:pPr>
        <w:pStyle w:val="Zwykytekst1"/>
        <w:tabs>
          <w:tab w:val="left" w:pos="284"/>
        </w:tabs>
        <w:spacing w:before="120" w:after="120"/>
        <w:ind w:left="283"/>
        <w:jc w:val="both"/>
        <w:rPr>
          <w:rFonts w:ascii="Verdana" w:hAnsi="Verdana"/>
        </w:rPr>
      </w:pPr>
      <w:r w:rsidRPr="00053823">
        <w:rPr>
          <w:rFonts w:ascii="Verdana" w:hAnsi="Verdana"/>
        </w:rPr>
        <w:t>Na potwierdzenie powyższego wnieśliśmy wadium w wysokości ___________ PLN w</w:t>
      </w:r>
      <w:r>
        <w:rPr>
          <w:rFonts w:ascii="Verdana" w:hAnsi="Verdana"/>
        </w:rPr>
        <w:t> </w:t>
      </w:r>
      <w:r w:rsidRPr="00053823">
        <w:rPr>
          <w:rFonts w:ascii="Verdana" w:hAnsi="Verdana"/>
        </w:rPr>
        <w:t>formie __________________________</w:t>
      </w:r>
    </w:p>
    <w:p w14:paraId="72C561C7" w14:textId="77777777" w:rsidR="00D03578" w:rsidRPr="00053823" w:rsidRDefault="00D03578" w:rsidP="00D03578">
      <w:pPr>
        <w:pStyle w:val="Zwykytekst1"/>
        <w:tabs>
          <w:tab w:val="left" w:pos="284"/>
        </w:tabs>
        <w:spacing w:before="120" w:after="120"/>
        <w:ind w:left="283"/>
        <w:jc w:val="both"/>
        <w:rPr>
          <w:rFonts w:ascii="Verdana" w:hAnsi="Verdana"/>
        </w:rPr>
      </w:pPr>
      <w:r w:rsidRPr="00053823">
        <w:rPr>
          <w:rFonts w:ascii="Verdana" w:hAnsi="Verdana"/>
        </w:rPr>
        <w:t>Wadium należy zwrócić przelewem na konto nr ________________________</w:t>
      </w:r>
      <w:r>
        <w:rPr>
          <w:rFonts w:ascii="Verdana" w:hAnsi="Verdana"/>
        </w:rPr>
        <w:t>*</w:t>
      </w:r>
    </w:p>
    <w:p w14:paraId="194503F3" w14:textId="77777777" w:rsidR="00D03578" w:rsidRPr="00053823" w:rsidRDefault="00D03578" w:rsidP="00D03578">
      <w:pPr>
        <w:pStyle w:val="Zwykytekst1"/>
        <w:tabs>
          <w:tab w:val="left" w:pos="284"/>
        </w:tabs>
        <w:spacing w:before="120" w:after="120"/>
        <w:ind w:left="283"/>
        <w:jc w:val="both"/>
        <w:rPr>
          <w:rFonts w:ascii="Verdana" w:hAnsi="Verdana"/>
          <w:sz w:val="16"/>
          <w:szCs w:val="16"/>
        </w:rPr>
      </w:pPr>
      <w:r w:rsidRPr="00053823">
        <w:rPr>
          <w:rFonts w:ascii="Verdana" w:hAnsi="Verdana"/>
          <w:sz w:val="16"/>
          <w:szCs w:val="16"/>
        </w:rPr>
        <w:t>(należy wypełnić w przypadku wniesienia wadium w formie pieniądza)</w:t>
      </w:r>
    </w:p>
    <w:p w14:paraId="07B544CB" w14:textId="77777777" w:rsidR="00D03578" w:rsidRDefault="00D03578" w:rsidP="00D03578">
      <w:pPr>
        <w:pStyle w:val="Zwykytekst1"/>
        <w:tabs>
          <w:tab w:val="left" w:pos="284"/>
        </w:tabs>
        <w:spacing w:before="120" w:after="120" w:line="360" w:lineRule="exact"/>
        <w:ind w:left="283"/>
        <w:jc w:val="both"/>
        <w:rPr>
          <w:rFonts w:ascii="Verdana" w:hAnsi="Verdana"/>
        </w:rPr>
      </w:pPr>
      <w:r>
        <w:rPr>
          <w:rFonts w:ascii="Verdana" w:hAnsi="Verdana"/>
        </w:rPr>
        <w:t xml:space="preserve">Wadium należy zwrócić na adres: </w:t>
      </w:r>
      <w:r w:rsidRPr="00053823">
        <w:rPr>
          <w:rFonts w:ascii="Verdana" w:hAnsi="Verdana"/>
        </w:rPr>
        <w:t>______________________</w:t>
      </w:r>
      <w:r>
        <w:rPr>
          <w:rFonts w:ascii="Verdana" w:hAnsi="Verdana"/>
        </w:rPr>
        <w:t>___________</w:t>
      </w:r>
      <w:r w:rsidRPr="00053823">
        <w:rPr>
          <w:rFonts w:ascii="Verdana" w:hAnsi="Verdana"/>
        </w:rPr>
        <w:t>__</w:t>
      </w:r>
      <w:r>
        <w:rPr>
          <w:rFonts w:ascii="Verdana" w:hAnsi="Verdana"/>
        </w:rPr>
        <w:t>*</w:t>
      </w:r>
    </w:p>
    <w:p w14:paraId="51CEB966" w14:textId="7AE8FA02" w:rsidR="00D03578" w:rsidRPr="00662DCD" w:rsidRDefault="00D03578" w:rsidP="00D03578">
      <w:pPr>
        <w:pStyle w:val="Zwykytekst1"/>
        <w:tabs>
          <w:tab w:val="left" w:pos="284"/>
        </w:tabs>
        <w:spacing w:before="120" w:after="120"/>
        <w:ind w:left="283"/>
        <w:jc w:val="both"/>
        <w:rPr>
          <w:rFonts w:ascii="Verdana" w:hAnsi="Verdana"/>
          <w:sz w:val="16"/>
          <w:szCs w:val="16"/>
        </w:rPr>
      </w:pPr>
      <w:r w:rsidRPr="00053823">
        <w:rPr>
          <w:rFonts w:ascii="Verdana" w:hAnsi="Verdana"/>
          <w:sz w:val="16"/>
          <w:szCs w:val="16"/>
        </w:rPr>
        <w:t xml:space="preserve">(należy wypełnić w przypadku wniesienia wadium w </w:t>
      </w:r>
      <w:r w:rsidRPr="003939CD">
        <w:rPr>
          <w:rFonts w:ascii="Verdana" w:hAnsi="Verdana"/>
          <w:sz w:val="16"/>
          <w:szCs w:val="16"/>
        </w:rPr>
        <w:t xml:space="preserve">jednej </w:t>
      </w:r>
      <w:r>
        <w:rPr>
          <w:rFonts w:ascii="Verdana" w:hAnsi="Verdana"/>
          <w:sz w:val="16"/>
          <w:szCs w:val="16"/>
        </w:rPr>
        <w:t>z</w:t>
      </w:r>
      <w:r w:rsidRPr="003939CD">
        <w:rPr>
          <w:rFonts w:ascii="Verdana" w:hAnsi="Verdana"/>
          <w:sz w:val="16"/>
          <w:szCs w:val="16"/>
        </w:rPr>
        <w:t xml:space="preserve"> form wskazanych w art. 97 ust. 7 </w:t>
      </w:r>
      <w:r>
        <w:rPr>
          <w:rFonts w:ascii="Verdana" w:hAnsi="Verdana"/>
          <w:sz w:val="16"/>
          <w:szCs w:val="16"/>
        </w:rPr>
        <w:t xml:space="preserve">pkt 2-4 </w:t>
      </w:r>
      <w:r w:rsidRPr="003939CD">
        <w:rPr>
          <w:rFonts w:ascii="Verdana" w:hAnsi="Verdana"/>
          <w:sz w:val="16"/>
          <w:szCs w:val="16"/>
        </w:rPr>
        <w:t>ustawy Pzp.</w:t>
      </w:r>
      <w:r w:rsidRPr="00053823">
        <w:rPr>
          <w:rFonts w:ascii="Verdana" w:hAnsi="Verdana"/>
          <w:sz w:val="16"/>
          <w:szCs w:val="16"/>
        </w:rPr>
        <w:t>)</w:t>
      </w:r>
    </w:p>
    <w:p w14:paraId="007692E8" w14:textId="608DE1A3" w:rsidR="0006792C" w:rsidRPr="007D3A1D" w:rsidRDefault="0006792C" w:rsidP="00C258EB">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OŚWIADCZAMY</w:t>
      </w:r>
      <w:r w:rsidRPr="007D3A1D">
        <w:rPr>
          <w:rFonts w:ascii="Verdana" w:hAnsi="Verdana"/>
        </w:rPr>
        <w:t xml:space="preserve">, iż informacje i dokumenty zawarte </w:t>
      </w:r>
      <w:r w:rsidR="00A41E9B" w:rsidRPr="007D3A1D">
        <w:rPr>
          <w:rFonts w:ascii="Verdana" w:hAnsi="Verdana"/>
        </w:rPr>
        <w:t xml:space="preserve">w </w:t>
      </w:r>
      <w:r w:rsidR="00267663" w:rsidRPr="007D3A1D">
        <w:rPr>
          <w:rFonts w:ascii="Verdana" w:hAnsi="Verdana"/>
        </w:rPr>
        <w:t>odrębnym</w:t>
      </w:r>
      <w:r w:rsidR="007722FA">
        <w:rPr>
          <w:rFonts w:ascii="Verdana" w:hAnsi="Verdana"/>
        </w:rPr>
        <w:t xml:space="preserve">, </w:t>
      </w:r>
      <w:r w:rsidR="00267663" w:rsidRPr="007D3A1D">
        <w:rPr>
          <w:rFonts w:ascii="Verdana" w:hAnsi="Verdana"/>
        </w:rPr>
        <w:t xml:space="preserve">stosownie </w:t>
      </w:r>
      <w:r w:rsidR="007722FA">
        <w:rPr>
          <w:rFonts w:ascii="Verdana" w:hAnsi="Verdana"/>
        </w:rPr>
        <w:t xml:space="preserve">oznaczonym i </w:t>
      </w:r>
      <w:r w:rsidR="00267663" w:rsidRPr="007D3A1D">
        <w:rPr>
          <w:rFonts w:ascii="Verdana" w:hAnsi="Verdana"/>
        </w:rPr>
        <w:t>nazwanym załączniku</w:t>
      </w:r>
      <w:r w:rsidR="00267663" w:rsidRPr="007D3A1D" w:rsidDel="00267663">
        <w:rPr>
          <w:rFonts w:ascii="Verdana" w:hAnsi="Verdana"/>
        </w:rPr>
        <w:t xml:space="preserve"> </w:t>
      </w:r>
      <w:r w:rsidR="007722FA">
        <w:rPr>
          <w:rFonts w:ascii="Verdana" w:hAnsi="Verdana"/>
        </w:rPr>
        <w:t xml:space="preserve">____ </w:t>
      </w:r>
      <w:r w:rsidR="007722FA" w:rsidRPr="007722FA">
        <w:rPr>
          <w:rFonts w:ascii="Verdana" w:hAnsi="Verdana"/>
          <w:i/>
        </w:rPr>
        <w:t>(należy podać nazwę załącznika)</w:t>
      </w:r>
      <w:r w:rsidR="007722FA">
        <w:rPr>
          <w:rFonts w:ascii="Verdana" w:hAnsi="Verdana"/>
        </w:rPr>
        <w:t xml:space="preserve"> </w:t>
      </w:r>
      <w:r w:rsidRPr="007D3A1D">
        <w:rPr>
          <w:rFonts w:ascii="Verdana" w:hAnsi="Verdana"/>
        </w:rPr>
        <w:t>stanowią tajemnicę przedsiębiorstwa w rozumieniu przepisów o zwalczaniu nieuczciwej konkurencji, co wykazaliśmy w załączniku do Oferty</w:t>
      </w:r>
      <w:r w:rsidR="007722FA">
        <w:rPr>
          <w:rFonts w:ascii="Verdana" w:hAnsi="Verdana"/>
        </w:rPr>
        <w:t xml:space="preserve"> </w:t>
      </w:r>
      <w:r w:rsidRPr="007D3A1D">
        <w:rPr>
          <w:rFonts w:ascii="Verdana" w:hAnsi="Verdana"/>
        </w:rPr>
        <w:t xml:space="preserve"> </w:t>
      </w:r>
      <w:r w:rsidR="007722FA">
        <w:rPr>
          <w:rFonts w:ascii="Verdana" w:hAnsi="Verdana"/>
        </w:rPr>
        <w:t xml:space="preserve">____ </w:t>
      </w:r>
      <w:r w:rsidR="007722FA" w:rsidRPr="007722FA">
        <w:rPr>
          <w:rFonts w:ascii="Verdana" w:hAnsi="Verdana"/>
          <w:i/>
        </w:rPr>
        <w:t>(należy podać nazwę załącznika)</w:t>
      </w:r>
      <w:r w:rsidR="00646C2B">
        <w:rPr>
          <w:rFonts w:ascii="Verdana" w:hAnsi="Verdana"/>
          <w:i/>
        </w:rPr>
        <w:t xml:space="preserve"> </w:t>
      </w:r>
      <w:r w:rsidRPr="007D3A1D">
        <w:rPr>
          <w:rFonts w:ascii="Verdana" w:hAnsi="Verdana"/>
        </w:rPr>
        <w:t>i zastrzegamy, że nie mogą być one udostępniane.</w:t>
      </w:r>
    </w:p>
    <w:p w14:paraId="5043EAC1" w14:textId="21C0453F" w:rsidR="0006792C" w:rsidRPr="007D3A1D" w:rsidRDefault="0006792C" w:rsidP="00C258EB">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Pr="007D3A1D">
        <w:rPr>
          <w:rFonts w:ascii="Verdana" w:hAnsi="Verdana"/>
        </w:rPr>
        <w:t xml:space="preserve"> że zapoznaliśmy się z </w:t>
      </w:r>
      <w:r w:rsidR="00393D7A">
        <w:rPr>
          <w:rFonts w:ascii="Verdana" w:hAnsi="Verdana"/>
        </w:rPr>
        <w:t xml:space="preserve">Projektowanymi </w:t>
      </w:r>
      <w:r w:rsidR="008827F0" w:rsidRPr="007D3A1D">
        <w:rPr>
          <w:rFonts w:ascii="Verdana" w:hAnsi="Verdana"/>
        </w:rPr>
        <w:t xml:space="preserve">Postanowieniami </w:t>
      </w:r>
      <w:r w:rsidR="00393D7A">
        <w:rPr>
          <w:rFonts w:ascii="Verdana" w:hAnsi="Verdana"/>
        </w:rPr>
        <w:t>U</w:t>
      </w:r>
      <w:r w:rsidR="008827F0" w:rsidRPr="007D3A1D">
        <w:rPr>
          <w:rFonts w:ascii="Verdana" w:hAnsi="Verdana"/>
        </w:rPr>
        <w:t>mowy</w:t>
      </w:r>
      <w:r w:rsidRPr="007D3A1D">
        <w:rPr>
          <w:rFonts w:ascii="Verdana" w:hAnsi="Verdana"/>
        </w:rPr>
        <w:t>, określonymi w SWZ i zobowiązujemy się, w przypadku wyboru naszej oferty, do zawarcia umowy zgodnej z niniejszą ofertą, na warunkach określonych w SWZ, w</w:t>
      </w:r>
      <w:r w:rsidR="00BD3131">
        <w:rPr>
          <w:rFonts w:ascii="Verdana" w:hAnsi="Verdana"/>
        </w:rPr>
        <w:t> </w:t>
      </w:r>
      <w:r w:rsidRPr="007D3A1D">
        <w:rPr>
          <w:rFonts w:ascii="Verdana" w:hAnsi="Verdana"/>
        </w:rPr>
        <w:t>miejscu i terminie wyznaczonym przez Zamawiającego.</w:t>
      </w:r>
    </w:p>
    <w:p w14:paraId="1480C9A5" w14:textId="646942C4" w:rsidR="00267663" w:rsidRPr="007D3A1D" w:rsidRDefault="00A41E9B" w:rsidP="00C258EB">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00267663" w:rsidRPr="007D3A1D">
        <w:rPr>
          <w:rFonts w:ascii="Verdana" w:hAnsi="Verdana"/>
        </w:rPr>
        <w:t>, że wypełni</w:t>
      </w:r>
      <w:r w:rsidRPr="007D3A1D">
        <w:rPr>
          <w:rFonts w:ascii="Verdana" w:hAnsi="Verdana"/>
        </w:rPr>
        <w:t>liśmy</w:t>
      </w:r>
      <w:r w:rsidR="00267663" w:rsidRPr="007D3A1D">
        <w:rPr>
          <w:rFonts w:ascii="Verdana" w:hAnsi="Verdana"/>
        </w:rPr>
        <w:t xml:space="preserve"> obowiązki informacyjne przewidziane w art. 13 lub art. 14 RODO</w:t>
      </w:r>
      <w:r w:rsidR="00267663" w:rsidRPr="007D3A1D">
        <w:rPr>
          <w:rStyle w:val="Odwoanieprzypisudolnego"/>
          <w:rFonts w:ascii="Verdana" w:hAnsi="Verdana"/>
        </w:rPr>
        <w:footnoteReference w:id="18"/>
      </w:r>
      <w:r w:rsidR="00267663" w:rsidRPr="007D3A1D">
        <w:rPr>
          <w:rFonts w:ascii="Verdana" w:hAnsi="Verdana"/>
        </w:rPr>
        <w:t xml:space="preserve"> wobec osób fizycznych, od których dane osobowe bezpośrednio lub pośrednio pozyska</w:t>
      </w:r>
      <w:r w:rsidRPr="007D3A1D">
        <w:rPr>
          <w:rFonts w:ascii="Verdana" w:hAnsi="Verdana"/>
        </w:rPr>
        <w:t>liśmy</w:t>
      </w:r>
      <w:r w:rsidR="00267663" w:rsidRPr="007D3A1D">
        <w:rPr>
          <w:rFonts w:ascii="Verdana" w:hAnsi="Verdana"/>
        </w:rPr>
        <w:t xml:space="preserve"> w celu ubiegania się o udzielenie zamówienia publicznego w</w:t>
      </w:r>
      <w:r w:rsidR="00BD3131">
        <w:rPr>
          <w:rFonts w:ascii="Verdana" w:hAnsi="Verdana"/>
        </w:rPr>
        <w:t> </w:t>
      </w:r>
      <w:r w:rsidR="00267663" w:rsidRPr="007D3A1D">
        <w:rPr>
          <w:rFonts w:ascii="Verdana" w:hAnsi="Verdana"/>
        </w:rPr>
        <w:t>niniejszym postępowaniu</w:t>
      </w:r>
      <w:r w:rsidR="00AB72DF" w:rsidRPr="007D3A1D">
        <w:rPr>
          <w:rFonts w:ascii="Verdana" w:hAnsi="Verdana"/>
        </w:rPr>
        <w:t>, i których dane zostały przekazane Zamawiającemu w</w:t>
      </w:r>
      <w:r w:rsidR="00BD3131">
        <w:rPr>
          <w:rFonts w:ascii="Verdana" w:hAnsi="Verdana"/>
        </w:rPr>
        <w:t> </w:t>
      </w:r>
      <w:r w:rsidR="00AB72DF" w:rsidRPr="007D3A1D">
        <w:rPr>
          <w:rFonts w:ascii="Verdana" w:hAnsi="Verdana"/>
        </w:rPr>
        <w:t>ramach zamówienia</w:t>
      </w:r>
      <w:r w:rsidR="00267663" w:rsidRPr="007D3A1D">
        <w:rPr>
          <w:rStyle w:val="Odwoanieprzypisudolnego"/>
          <w:rFonts w:ascii="Verdana" w:hAnsi="Verdana"/>
        </w:rPr>
        <w:footnoteReference w:id="19"/>
      </w:r>
      <w:r w:rsidR="00267663" w:rsidRPr="007D3A1D">
        <w:rPr>
          <w:rFonts w:ascii="Verdana" w:hAnsi="Verdana"/>
        </w:rPr>
        <w:t>.</w:t>
      </w:r>
    </w:p>
    <w:p w14:paraId="4F921D9F" w14:textId="77777777" w:rsidR="0006792C" w:rsidRPr="007D3A1D" w:rsidRDefault="00267663" w:rsidP="00C258EB">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lastRenderedPageBreak/>
        <w:t>UPOWA</w:t>
      </w:r>
      <w:r w:rsidR="003F461E" w:rsidRPr="007D3A1D">
        <w:rPr>
          <w:rFonts w:ascii="Verdana" w:hAnsi="Verdana"/>
          <w:b/>
        </w:rPr>
        <w:t>Ż</w:t>
      </w:r>
      <w:r w:rsidRPr="007D3A1D">
        <w:rPr>
          <w:rFonts w:ascii="Verdana" w:hAnsi="Verdana"/>
          <w:b/>
        </w:rPr>
        <w:t>NIONYM DO KONTAKTU</w:t>
      </w:r>
      <w:r w:rsidR="0006792C" w:rsidRPr="007D3A1D">
        <w:rPr>
          <w:rFonts w:ascii="Verdana" w:hAnsi="Verdana"/>
        </w:rPr>
        <w:t xml:space="preserve"> w sprawie przedmiotowego postępowania </w:t>
      </w:r>
      <w:r w:rsidRPr="007D3A1D">
        <w:rPr>
          <w:rFonts w:ascii="Verdana" w:hAnsi="Verdana"/>
        </w:rPr>
        <w:t>jest</w:t>
      </w:r>
      <w:r w:rsidR="0006792C" w:rsidRPr="007D3A1D">
        <w:rPr>
          <w:rFonts w:ascii="Verdana" w:hAnsi="Verdana"/>
        </w:rPr>
        <w:t>:</w:t>
      </w:r>
    </w:p>
    <w:p w14:paraId="612D7F91" w14:textId="238BA1EA" w:rsidR="0006792C" w:rsidRPr="007D3A1D" w:rsidRDefault="0006792C" w:rsidP="00874DFA">
      <w:pPr>
        <w:pStyle w:val="Zwykytekst1"/>
        <w:spacing w:before="120" w:after="120" w:line="360" w:lineRule="auto"/>
        <w:ind w:left="426"/>
        <w:rPr>
          <w:rFonts w:ascii="Verdana" w:hAnsi="Verdana"/>
        </w:rPr>
      </w:pPr>
      <w:r w:rsidRPr="007D3A1D">
        <w:rPr>
          <w:rFonts w:ascii="Verdana" w:hAnsi="Verdana"/>
        </w:rPr>
        <w:t>Imię i nazwisko:______________________________________________________</w:t>
      </w:r>
      <w:r w:rsidRPr="007D3A1D">
        <w:rPr>
          <w:rFonts w:ascii="Verdana" w:hAnsi="Verdana"/>
        </w:rPr>
        <w:br/>
        <w:t>tel. _______________ e-mail: ________________________</w:t>
      </w:r>
    </w:p>
    <w:p w14:paraId="31F5BB0B" w14:textId="77777777" w:rsidR="0006792C" w:rsidRPr="007D3A1D" w:rsidRDefault="0006792C" w:rsidP="00C258EB">
      <w:pPr>
        <w:pStyle w:val="Zwykytekst1"/>
        <w:numPr>
          <w:ilvl w:val="0"/>
          <w:numId w:val="2"/>
        </w:numPr>
        <w:tabs>
          <w:tab w:val="left" w:pos="426"/>
        </w:tabs>
        <w:spacing w:before="120" w:after="120" w:line="360" w:lineRule="exact"/>
        <w:jc w:val="both"/>
        <w:rPr>
          <w:rFonts w:ascii="Verdana" w:hAnsi="Verdana"/>
        </w:rPr>
      </w:pPr>
      <w:r w:rsidRPr="007D3A1D">
        <w:rPr>
          <w:rFonts w:ascii="Verdana" w:hAnsi="Verdana"/>
          <w:b/>
        </w:rPr>
        <w:t xml:space="preserve">SPIS dołączonych oświadczeń i dokumentów: </w:t>
      </w:r>
      <w:r w:rsidRPr="007D3A1D">
        <w:rPr>
          <w:rFonts w:ascii="Verdana" w:hAnsi="Verdana"/>
          <w:i/>
        </w:rPr>
        <w:t>(należy wymienić wszystkie złożone oświadczenia i dokumenty itp.)</w:t>
      </w:r>
      <w:r w:rsidRPr="007D3A1D">
        <w:rPr>
          <w:rFonts w:ascii="Verdana" w:hAnsi="Verdana"/>
        </w:rPr>
        <w:t>:</w:t>
      </w:r>
    </w:p>
    <w:p w14:paraId="786E9C5F" w14:textId="055420E0" w:rsidR="0006792C" w:rsidRPr="007D3A1D" w:rsidRDefault="0006792C" w:rsidP="00C258EB">
      <w:pPr>
        <w:pStyle w:val="Zwykytekst1"/>
        <w:tabs>
          <w:tab w:val="left" w:pos="1080"/>
        </w:tabs>
        <w:spacing w:before="120" w:after="120" w:line="360" w:lineRule="auto"/>
        <w:jc w:val="both"/>
        <w:rPr>
          <w:rFonts w:ascii="Verdana" w:hAnsi="Verdana"/>
        </w:rPr>
      </w:pPr>
      <w:r w:rsidRPr="007D3A1D">
        <w:rPr>
          <w:rFonts w:ascii="Verdana" w:hAnsi="Verdana"/>
        </w:rPr>
        <w:t>______________________________________________________________________</w:t>
      </w:r>
    </w:p>
    <w:p w14:paraId="643890F4" w14:textId="63C4BD10" w:rsidR="00960337" w:rsidRPr="00EF5B7C" w:rsidRDefault="0006792C" w:rsidP="00EF5B7C">
      <w:pPr>
        <w:pStyle w:val="Zwykytekst1"/>
        <w:spacing w:before="120" w:after="120"/>
        <w:jc w:val="both"/>
        <w:rPr>
          <w:rFonts w:ascii="Verdana" w:hAnsi="Verdana"/>
        </w:rPr>
      </w:pPr>
      <w:r w:rsidRPr="007D3A1D">
        <w:rPr>
          <w:rFonts w:ascii="Verdana" w:hAnsi="Verdana"/>
        </w:rPr>
        <w:t>* niepotrzebne skreślić</w:t>
      </w:r>
    </w:p>
    <w:p w14:paraId="286E7CC9" w14:textId="478A09F0" w:rsidR="0051413A" w:rsidRDefault="0051413A" w:rsidP="0051413A">
      <w:pPr>
        <w:pStyle w:val="Zwykytekst"/>
        <w:keepNext/>
        <w:keepLines/>
        <w:pageBreakBefore/>
        <w:ind w:left="7808" w:hanging="7808"/>
        <w:jc w:val="right"/>
        <w:rPr>
          <w:rFonts w:ascii="Verdana" w:hAnsi="Verdana"/>
          <w:b/>
          <w:bCs/>
        </w:rPr>
      </w:pPr>
      <w:r>
        <w:rPr>
          <w:rFonts w:ascii="Verdana" w:hAnsi="Verdana"/>
          <w:b/>
          <w:bCs/>
        </w:rPr>
        <w:lastRenderedPageBreak/>
        <w:t>Formularz 2.</w:t>
      </w:r>
      <w:r w:rsidR="00E14799">
        <w:rPr>
          <w:rFonts w:ascii="Verdana" w:hAnsi="Verdana"/>
          <w:b/>
          <w:bCs/>
        </w:rPr>
        <w:t>2</w:t>
      </w:r>
      <w:r>
        <w:rPr>
          <w:rFonts w:ascii="Verdana" w:hAnsi="Verdana"/>
          <w:b/>
          <w:bCs/>
        </w:rPr>
        <w:t>.</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51413A" w:rsidRPr="00757368" w14:paraId="1E486BC8" w14:textId="77777777" w:rsidTr="000318E9">
        <w:trPr>
          <w:trHeight w:val="1309"/>
        </w:trPr>
        <w:tc>
          <w:tcPr>
            <w:tcW w:w="3962" w:type="dxa"/>
            <w:tcBorders>
              <w:top w:val="nil"/>
              <w:left w:val="nil"/>
              <w:bottom w:val="nil"/>
              <w:right w:val="single" w:sz="4" w:space="0" w:color="000000"/>
            </w:tcBorders>
            <w:shd w:val="clear" w:color="auto" w:fill="auto"/>
          </w:tcPr>
          <w:p w14:paraId="31B6059C" w14:textId="77777777" w:rsidR="0051413A" w:rsidRPr="00757368" w:rsidRDefault="0051413A" w:rsidP="000318E9">
            <w:pPr>
              <w:rPr>
                <w:rFonts w:ascii="Verdana" w:hAnsi="Verdana"/>
                <w:sz w:val="20"/>
                <w:szCs w:val="20"/>
              </w:rPr>
            </w:pPr>
          </w:p>
          <w:p w14:paraId="2F01FC4D" w14:textId="77777777" w:rsidR="0051413A" w:rsidRPr="00757368" w:rsidRDefault="0051413A" w:rsidP="000318E9">
            <w:pPr>
              <w:rPr>
                <w:rFonts w:ascii="Verdana" w:hAnsi="Verdana"/>
                <w:sz w:val="20"/>
                <w:szCs w:val="20"/>
              </w:rPr>
            </w:pPr>
          </w:p>
          <w:p w14:paraId="7A38EC83" w14:textId="77777777" w:rsidR="0051413A" w:rsidRPr="00757368" w:rsidRDefault="0051413A" w:rsidP="000318E9">
            <w:pPr>
              <w:rPr>
                <w:rFonts w:ascii="Verdana" w:hAnsi="Verdana"/>
                <w:sz w:val="20"/>
                <w:szCs w:val="20"/>
              </w:rPr>
            </w:pPr>
          </w:p>
          <w:p w14:paraId="74D655EC" w14:textId="77777777" w:rsidR="0051413A" w:rsidRPr="00757368" w:rsidRDefault="0051413A" w:rsidP="000318E9">
            <w:pPr>
              <w:rPr>
                <w:rFonts w:ascii="Verdana" w:hAnsi="Verdana"/>
                <w:sz w:val="20"/>
                <w:szCs w:val="20"/>
              </w:rPr>
            </w:pPr>
          </w:p>
          <w:p w14:paraId="5DAB3425" w14:textId="77777777" w:rsidR="0051413A" w:rsidRPr="00757368" w:rsidRDefault="0051413A" w:rsidP="000318E9">
            <w:pPr>
              <w:rPr>
                <w:rFonts w:ascii="Verdana" w:hAnsi="Verdana"/>
                <w:sz w:val="20"/>
                <w:szCs w:val="20"/>
              </w:rPr>
            </w:pPr>
            <w:r w:rsidRPr="00757368">
              <w:rPr>
                <w:rFonts w:ascii="Verdana" w:hAnsi="Verdana"/>
                <w:sz w:val="20"/>
                <w:szCs w:val="20"/>
              </w:rPr>
              <w:t>(nazwa Wykonawcy/Wykonawców)</w:t>
            </w:r>
          </w:p>
        </w:tc>
        <w:tc>
          <w:tcPr>
            <w:tcW w:w="5103" w:type="dxa"/>
            <w:tcBorders>
              <w:left w:val="single" w:sz="4" w:space="0" w:color="000000"/>
            </w:tcBorders>
            <w:shd w:val="clear" w:color="auto" w:fill="auto"/>
            <w:vAlign w:val="center"/>
          </w:tcPr>
          <w:p w14:paraId="2BA903C2" w14:textId="77777777" w:rsidR="00E14799" w:rsidRDefault="00E14799" w:rsidP="00E14799">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Wykaz płatności</w:t>
            </w:r>
          </w:p>
          <w:p w14:paraId="1C0E1B96" w14:textId="77777777" w:rsidR="0051413A" w:rsidRDefault="00E14799" w:rsidP="00E14799">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–tabela wartości elementów zryczałtowanych</w:t>
            </w:r>
          </w:p>
          <w:p w14:paraId="26DA42FB" w14:textId="6D48F79A" w:rsidR="00A70879" w:rsidRPr="00E14799" w:rsidRDefault="00A70879" w:rsidP="00E14799">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w zakresie Części 1</w:t>
            </w:r>
          </w:p>
        </w:tc>
      </w:tr>
    </w:tbl>
    <w:p w14:paraId="5F034B25" w14:textId="77777777" w:rsidR="00116B5E" w:rsidRPr="005558C1" w:rsidRDefault="00116B5E" w:rsidP="00116B5E">
      <w:pPr>
        <w:pStyle w:val="Zwykytekst1"/>
        <w:spacing w:before="120" w:after="120"/>
        <w:rPr>
          <w:rFonts w:ascii="Verdana" w:hAnsi="Verdana" w:cs="Verdana"/>
          <w:b/>
          <w:bCs/>
          <w:sz w:val="12"/>
          <w:szCs w:val="12"/>
        </w:rPr>
      </w:pPr>
    </w:p>
    <w:p w14:paraId="1C66A8C7" w14:textId="77777777" w:rsidR="00116B5E" w:rsidRDefault="00116B5E" w:rsidP="00116B5E">
      <w:pPr>
        <w:widowControl w:val="0"/>
        <w:tabs>
          <w:tab w:val="left" w:pos="0"/>
        </w:tabs>
        <w:suppressAutoHyphens/>
        <w:jc w:val="center"/>
        <w:rPr>
          <w:rFonts w:ascii="Verdana" w:hAnsi="Verdana"/>
          <w:b/>
          <w:iCs/>
          <w:sz w:val="20"/>
          <w:szCs w:val="20"/>
        </w:rPr>
      </w:pPr>
      <w:r>
        <w:rPr>
          <w:rFonts w:ascii="Verdana" w:hAnsi="Verdana"/>
          <w:b/>
          <w:iCs/>
          <w:sz w:val="20"/>
          <w:szCs w:val="20"/>
        </w:rPr>
        <w:t>„</w:t>
      </w:r>
      <w:bookmarkStart w:id="23" w:name="_Hlk201063558"/>
      <w:r w:rsidRPr="005E32A4">
        <w:rPr>
          <w:rFonts w:ascii="Verdana" w:hAnsi="Verdana"/>
          <w:b/>
          <w:iCs/>
          <w:sz w:val="20"/>
          <w:szCs w:val="20"/>
        </w:rPr>
        <w:t>Budowa kompleksów sportowych Orlik 2024 przy hali sportowej przy</w:t>
      </w:r>
      <w:r>
        <w:rPr>
          <w:rFonts w:ascii="Verdana" w:hAnsi="Verdana"/>
          <w:b/>
          <w:iCs/>
          <w:sz w:val="20"/>
          <w:szCs w:val="20"/>
        </w:rPr>
        <w:t> </w:t>
      </w:r>
      <w:r w:rsidRPr="005E32A4">
        <w:rPr>
          <w:rFonts w:ascii="Verdana" w:hAnsi="Verdana"/>
          <w:b/>
          <w:iCs/>
          <w:sz w:val="20"/>
          <w:szCs w:val="20"/>
        </w:rPr>
        <w:t>ul.</w:t>
      </w:r>
      <w:r>
        <w:rPr>
          <w:rFonts w:ascii="Verdana" w:hAnsi="Verdana"/>
          <w:b/>
          <w:iCs/>
          <w:sz w:val="20"/>
          <w:szCs w:val="20"/>
        </w:rPr>
        <w:t> </w:t>
      </w:r>
      <w:r w:rsidRPr="005E32A4">
        <w:rPr>
          <w:rFonts w:ascii="Verdana" w:hAnsi="Verdana"/>
          <w:b/>
          <w:iCs/>
          <w:sz w:val="20"/>
          <w:szCs w:val="20"/>
        </w:rPr>
        <w:t>Modlińskiej w Wieliszewie i Szkole Podstawowej przy ul. Kościelnej w</w:t>
      </w:r>
      <w:r>
        <w:rPr>
          <w:rFonts w:ascii="Verdana" w:hAnsi="Verdana"/>
          <w:b/>
          <w:iCs/>
          <w:sz w:val="20"/>
          <w:szCs w:val="20"/>
        </w:rPr>
        <w:t> </w:t>
      </w:r>
      <w:r w:rsidRPr="005E32A4">
        <w:rPr>
          <w:rFonts w:ascii="Verdana" w:hAnsi="Verdana"/>
          <w:b/>
          <w:iCs/>
          <w:sz w:val="20"/>
          <w:szCs w:val="20"/>
        </w:rPr>
        <w:t>Łajskach</w:t>
      </w:r>
      <w:bookmarkEnd w:id="23"/>
      <w:r w:rsidRPr="00330ED5">
        <w:rPr>
          <w:rFonts w:ascii="Verdana" w:hAnsi="Verdana"/>
          <w:b/>
          <w:iCs/>
          <w:sz w:val="20"/>
          <w:szCs w:val="20"/>
        </w:rPr>
        <w:t>”</w:t>
      </w:r>
    </w:p>
    <w:p w14:paraId="2965A812" w14:textId="77777777" w:rsidR="00116B5E" w:rsidRDefault="00116B5E" w:rsidP="00116B5E">
      <w:pPr>
        <w:widowControl w:val="0"/>
        <w:tabs>
          <w:tab w:val="left" w:pos="0"/>
        </w:tabs>
        <w:suppressAutoHyphens/>
        <w:jc w:val="center"/>
        <w:rPr>
          <w:rFonts w:ascii="Verdana" w:hAnsi="Verdana"/>
          <w:b/>
          <w:iCs/>
          <w:sz w:val="20"/>
          <w:szCs w:val="20"/>
        </w:rPr>
      </w:pPr>
    </w:p>
    <w:p w14:paraId="3BED82D8" w14:textId="77777777" w:rsidR="00116B5E" w:rsidRDefault="00116B5E" w:rsidP="00116B5E">
      <w:pPr>
        <w:widowControl w:val="0"/>
        <w:tabs>
          <w:tab w:val="left" w:pos="0"/>
        </w:tabs>
        <w:suppressAutoHyphens/>
        <w:jc w:val="center"/>
        <w:rPr>
          <w:rFonts w:ascii="Verdana" w:hAnsi="Verdana"/>
          <w:b/>
          <w:iCs/>
          <w:sz w:val="20"/>
          <w:szCs w:val="20"/>
        </w:rPr>
      </w:pPr>
    </w:p>
    <w:p w14:paraId="21C17D2D" w14:textId="6E83837A" w:rsidR="00116B5E" w:rsidRDefault="00116B5E" w:rsidP="00116B5E">
      <w:pPr>
        <w:widowControl w:val="0"/>
        <w:tabs>
          <w:tab w:val="left" w:pos="0"/>
        </w:tabs>
        <w:suppressAutoHyphens/>
        <w:jc w:val="center"/>
        <w:rPr>
          <w:rFonts w:ascii="Verdana" w:hAnsi="Verdana"/>
          <w:b/>
          <w:bCs/>
          <w:sz w:val="20"/>
          <w:szCs w:val="20"/>
        </w:rPr>
      </w:pPr>
      <w:r w:rsidRPr="00A04112">
        <w:rPr>
          <w:rFonts w:ascii="Verdana" w:hAnsi="Verdana"/>
          <w:b/>
          <w:bCs/>
          <w:sz w:val="20"/>
          <w:szCs w:val="20"/>
        </w:rPr>
        <w:t xml:space="preserve">Część </w:t>
      </w:r>
      <w:r>
        <w:rPr>
          <w:rFonts w:ascii="Verdana" w:hAnsi="Verdana"/>
          <w:b/>
          <w:bCs/>
          <w:sz w:val="20"/>
          <w:szCs w:val="20"/>
        </w:rPr>
        <w:t>1</w:t>
      </w:r>
      <w:r w:rsidRPr="00A04112">
        <w:rPr>
          <w:rFonts w:ascii="Verdana" w:hAnsi="Verdana"/>
          <w:b/>
          <w:bCs/>
          <w:sz w:val="20"/>
          <w:szCs w:val="20"/>
        </w:rPr>
        <w:t xml:space="preserve"> - </w:t>
      </w:r>
      <w:r w:rsidRPr="00AE62EE">
        <w:rPr>
          <w:rFonts w:ascii="Verdana" w:hAnsi="Verdana"/>
          <w:b/>
          <w:bCs/>
          <w:sz w:val="20"/>
          <w:szCs w:val="20"/>
        </w:rPr>
        <w:t>Budowa dwóch boisk sportowych wraz z niezbędną infrastrukturą Szkole Podstawowej im. Stanisława Moniuszki przy ul. Kościelnej w Łajskach</w:t>
      </w:r>
    </w:p>
    <w:p w14:paraId="16EBDF9F" w14:textId="77777777" w:rsidR="00116B5E" w:rsidRDefault="00116B5E" w:rsidP="00116B5E">
      <w:pPr>
        <w:widowControl w:val="0"/>
        <w:tabs>
          <w:tab w:val="left" w:pos="0"/>
        </w:tabs>
        <w:suppressAutoHyphens/>
        <w:rPr>
          <w:rFonts w:ascii="Verdana" w:hAnsi="Verdana"/>
          <w:b/>
          <w:iCs/>
          <w:sz w:val="20"/>
          <w:szCs w:val="20"/>
        </w:rPr>
      </w:pPr>
    </w:p>
    <w:p w14:paraId="71EE9A0B" w14:textId="77777777" w:rsidR="00116B5E" w:rsidRDefault="00116B5E" w:rsidP="00116B5E">
      <w:pPr>
        <w:ind w:right="-79"/>
        <w:jc w:val="center"/>
        <w:rPr>
          <w:rFonts w:ascii="Verdana" w:eastAsia="Calibri" w:hAnsi="Verdana"/>
          <w:b/>
          <w:iCs/>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6"/>
        <w:gridCol w:w="4651"/>
        <w:gridCol w:w="1701"/>
        <w:gridCol w:w="1967"/>
      </w:tblGrid>
      <w:tr w:rsidR="00116B5E" w14:paraId="02DF3009" w14:textId="77777777" w:rsidTr="004D5759">
        <w:tc>
          <w:tcPr>
            <w:tcW w:w="597" w:type="dxa"/>
            <w:tcBorders>
              <w:top w:val="double" w:sz="4" w:space="0" w:color="auto"/>
              <w:left w:val="double" w:sz="4" w:space="0" w:color="auto"/>
              <w:bottom w:val="double" w:sz="4" w:space="0" w:color="auto"/>
              <w:right w:val="single" w:sz="4" w:space="0" w:color="auto"/>
            </w:tcBorders>
            <w:shd w:val="clear" w:color="auto" w:fill="D9D9D9"/>
            <w:vAlign w:val="center"/>
            <w:hideMark/>
          </w:tcPr>
          <w:p w14:paraId="69989C8B" w14:textId="77777777" w:rsidR="00116B5E" w:rsidRDefault="00116B5E" w:rsidP="004D5759">
            <w:pPr>
              <w:spacing w:before="60" w:after="60"/>
              <w:jc w:val="center"/>
              <w:rPr>
                <w:rFonts w:ascii="Verdana" w:hAnsi="Verdana"/>
                <w:b/>
                <w:sz w:val="16"/>
                <w:szCs w:val="16"/>
              </w:rPr>
            </w:pPr>
            <w:r>
              <w:rPr>
                <w:rFonts w:ascii="Verdana" w:hAnsi="Verdana"/>
                <w:b/>
                <w:sz w:val="16"/>
                <w:szCs w:val="16"/>
              </w:rPr>
              <w:t>Poz.</w:t>
            </w:r>
          </w:p>
        </w:tc>
        <w:tc>
          <w:tcPr>
            <w:tcW w:w="4667" w:type="dxa"/>
            <w:gridSpan w:val="2"/>
            <w:tcBorders>
              <w:top w:val="double" w:sz="4" w:space="0" w:color="auto"/>
              <w:left w:val="single" w:sz="4" w:space="0" w:color="auto"/>
              <w:bottom w:val="double" w:sz="4" w:space="0" w:color="auto"/>
              <w:right w:val="single" w:sz="4" w:space="0" w:color="auto"/>
            </w:tcBorders>
            <w:shd w:val="clear" w:color="auto" w:fill="D9D9D9"/>
            <w:vAlign w:val="center"/>
            <w:hideMark/>
          </w:tcPr>
          <w:p w14:paraId="1EBA66C7" w14:textId="77777777" w:rsidR="00116B5E" w:rsidRPr="00DE58C0" w:rsidRDefault="00116B5E" w:rsidP="004D5759">
            <w:pPr>
              <w:spacing w:before="60" w:after="60"/>
              <w:jc w:val="center"/>
              <w:rPr>
                <w:rFonts w:ascii="Verdana" w:hAnsi="Verdana" w:cs="Arial"/>
                <w:b/>
                <w:bCs/>
                <w:sz w:val="16"/>
                <w:szCs w:val="16"/>
              </w:rPr>
            </w:pPr>
            <w:r>
              <w:rPr>
                <w:rFonts w:ascii="Verdana" w:hAnsi="Verdana" w:cs="Arial"/>
                <w:b/>
                <w:bCs/>
                <w:sz w:val="16"/>
                <w:szCs w:val="16"/>
              </w:rPr>
              <w:t>Wyszczególnienie elementów rozliczeniowych</w:t>
            </w:r>
            <w:r w:rsidRPr="00DE58C0">
              <w:rPr>
                <w:rFonts w:ascii="Verdana" w:hAnsi="Verdana" w:cs="Arial"/>
                <w:b/>
                <w:bCs/>
                <w:sz w:val="16"/>
                <w:szCs w:val="16"/>
              </w:rPr>
              <w:t xml:space="preserve"> </w:t>
            </w:r>
          </w:p>
          <w:p w14:paraId="70059171" w14:textId="77777777" w:rsidR="00116B5E" w:rsidRPr="00DE58C0" w:rsidRDefault="00116B5E" w:rsidP="004D5759">
            <w:pPr>
              <w:spacing w:before="60" w:after="60"/>
              <w:jc w:val="center"/>
              <w:rPr>
                <w:rFonts w:ascii="Verdana" w:hAnsi="Verdana" w:cs="Arial"/>
                <w:b/>
                <w:bCs/>
                <w:sz w:val="16"/>
                <w:szCs w:val="16"/>
              </w:rPr>
            </w:pPr>
            <w:r w:rsidRPr="00DE58C0">
              <w:rPr>
                <w:rFonts w:ascii="Verdana" w:hAnsi="Verdana" w:cs="Arial"/>
                <w:b/>
                <w:bCs/>
                <w:sz w:val="16"/>
                <w:szCs w:val="16"/>
              </w:rPr>
              <w:t>Nazwa (opis)</w:t>
            </w:r>
          </w:p>
        </w:tc>
        <w:tc>
          <w:tcPr>
            <w:tcW w:w="1701" w:type="dxa"/>
            <w:tcBorders>
              <w:top w:val="double" w:sz="4" w:space="0" w:color="auto"/>
              <w:left w:val="single" w:sz="4" w:space="0" w:color="auto"/>
              <w:bottom w:val="double" w:sz="4" w:space="0" w:color="auto"/>
              <w:right w:val="single" w:sz="4" w:space="0" w:color="auto"/>
            </w:tcBorders>
            <w:shd w:val="clear" w:color="auto" w:fill="D9D9D9"/>
            <w:hideMark/>
          </w:tcPr>
          <w:p w14:paraId="20A9A240" w14:textId="77777777" w:rsidR="00116B5E" w:rsidRDefault="00116B5E" w:rsidP="004D5759">
            <w:pPr>
              <w:spacing w:before="60" w:after="60"/>
              <w:jc w:val="center"/>
              <w:rPr>
                <w:rFonts w:ascii="Verdana" w:hAnsi="Verdana" w:cs="Arial"/>
                <w:b/>
                <w:bCs/>
                <w:sz w:val="16"/>
                <w:szCs w:val="16"/>
              </w:rPr>
            </w:pPr>
            <w:r w:rsidRPr="00983249">
              <w:rPr>
                <w:rFonts w:ascii="Arial" w:hAnsi="Arial" w:cs="Arial"/>
                <w:b/>
                <w:bCs/>
                <w:sz w:val="16"/>
                <w:szCs w:val="16"/>
              </w:rPr>
              <w:t xml:space="preserve">Forma rozliczenia za kompletnie wykonany element </w:t>
            </w:r>
          </w:p>
        </w:tc>
        <w:tc>
          <w:tcPr>
            <w:tcW w:w="1967" w:type="dxa"/>
            <w:tcBorders>
              <w:top w:val="double" w:sz="4" w:space="0" w:color="auto"/>
              <w:left w:val="single" w:sz="4" w:space="0" w:color="auto"/>
              <w:bottom w:val="double" w:sz="4" w:space="0" w:color="auto"/>
              <w:right w:val="double" w:sz="4" w:space="0" w:color="auto"/>
            </w:tcBorders>
            <w:shd w:val="clear" w:color="auto" w:fill="D9D9D9"/>
            <w:vAlign w:val="center"/>
            <w:hideMark/>
          </w:tcPr>
          <w:p w14:paraId="26C23104" w14:textId="77777777" w:rsidR="00116B5E" w:rsidRDefault="00116B5E" w:rsidP="004D5759">
            <w:pPr>
              <w:spacing w:before="60" w:after="60"/>
              <w:jc w:val="center"/>
              <w:rPr>
                <w:rFonts w:ascii="Verdana" w:hAnsi="Verdana"/>
                <w:sz w:val="16"/>
                <w:szCs w:val="16"/>
              </w:rPr>
            </w:pPr>
            <w:r>
              <w:rPr>
                <w:rFonts w:ascii="Verdana" w:hAnsi="Verdana" w:cs="Arial"/>
                <w:b/>
                <w:bCs/>
                <w:sz w:val="16"/>
                <w:szCs w:val="16"/>
              </w:rPr>
              <w:t xml:space="preserve">Wartość </w:t>
            </w:r>
            <w:r>
              <w:rPr>
                <w:rFonts w:ascii="Verdana" w:hAnsi="Verdana" w:cs="Arial"/>
                <w:b/>
                <w:bCs/>
                <w:sz w:val="16"/>
                <w:szCs w:val="16"/>
              </w:rPr>
              <w:br/>
              <w:t>[PLN NETTO]</w:t>
            </w:r>
          </w:p>
        </w:tc>
      </w:tr>
      <w:tr w:rsidR="00116B5E" w14:paraId="16FDD42D" w14:textId="77777777" w:rsidTr="004D5759">
        <w:trPr>
          <w:trHeight w:val="503"/>
        </w:trPr>
        <w:tc>
          <w:tcPr>
            <w:tcW w:w="613" w:type="dxa"/>
            <w:gridSpan w:val="2"/>
            <w:tcBorders>
              <w:top w:val="single" w:sz="4" w:space="0" w:color="auto"/>
              <w:left w:val="double" w:sz="4" w:space="0" w:color="auto"/>
              <w:right w:val="single" w:sz="4" w:space="0" w:color="auto"/>
            </w:tcBorders>
            <w:shd w:val="clear" w:color="auto" w:fill="FFFFFF"/>
            <w:vAlign w:val="center"/>
          </w:tcPr>
          <w:p w14:paraId="47428AFB" w14:textId="77777777" w:rsidR="00116B5E" w:rsidRDefault="00116B5E" w:rsidP="004D5759">
            <w:pPr>
              <w:spacing w:before="60" w:after="60"/>
              <w:jc w:val="center"/>
              <w:rPr>
                <w:rFonts w:ascii="Verdana" w:hAnsi="Verdana" w:cs="Arial"/>
                <w:bCs/>
                <w:sz w:val="16"/>
                <w:szCs w:val="16"/>
              </w:rPr>
            </w:pPr>
            <w:r>
              <w:rPr>
                <w:rFonts w:ascii="Verdana" w:hAnsi="Verdana" w:cs="Arial"/>
                <w:bCs/>
                <w:sz w:val="16"/>
                <w:szCs w:val="16"/>
              </w:rPr>
              <w:t>1.</w:t>
            </w:r>
          </w:p>
        </w:tc>
        <w:tc>
          <w:tcPr>
            <w:tcW w:w="4651" w:type="dxa"/>
            <w:tcBorders>
              <w:top w:val="nil"/>
              <w:left w:val="single" w:sz="4" w:space="0" w:color="auto"/>
              <w:right w:val="single" w:sz="4" w:space="0" w:color="auto"/>
            </w:tcBorders>
            <w:shd w:val="clear" w:color="auto" w:fill="auto"/>
            <w:vAlign w:val="center"/>
          </w:tcPr>
          <w:p w14:paraId="5EDAA47D" w14:textId="77777777" w:rsidR="00116B5E" w:rsidRPr="00DE58C0" w:rsidRDefault="00116B5E" w:rsidP="004D5759">
            <w:pPr>
              <w:spacing w:before="60" w:after="60"/>
              <w:rPr>
                <w:rFonts w:ascii="Verdana" w:hAnsi="Verdana" w:cs="Arial"/>
                <w:bCs/>
                <w:sz w:val="16"/>
                <w:szCs w:val="16"/>
              </w:rPr>
            </w:pPr>
            <w:r w:rsidRPr="00AE62EE">
              <w:rPr>
                <w:rFonts w:ascii="Verdana" w:hAnsi="Verdana" w:cs="Arial"/>
                <w:bCs/>
                <w:sz w:val="16"/>
                <w:szCs w:val="16"/>
              </w:rPr>
              <w:t>Budowa dwóch boisk sportowych wraz z niezbędną infrastrukturą Szkole Podstawowej im. Stanisława Moniuszki przy ul. Kościelnej w Łajskach</w:t>
            </w:r>
          </w:p>
        </w:tc>
        <w:tc>
          <w:tcPr>
            <w:tcW w:w="1701" w:type="dxa"/>
            <w:tcBorders>
              <w:top w:val="single" w:sz="4" w:space="0" w:color="auto"/>
              <w:left w:val="single" w:sz="4" w:space="0" w:color="auto"/>
              <w:right w:val="single" w:sz="4" w:space="0" w:color="auto"/>
            </w:tcBorders>
            <w:shd w:val="clear" w:color="auto" w:fill="FFFFFF"/>
            <w:vAlign w:val="center"/>
          </w:tcPr>
          <w:p w14:paraId="04E53012" w14:textId="77777777" w:rsidR="00116B5E" w:rsidRPr="00003609" w:rsidRDefault="00116B5E" w:rsidP="004D5759">
            <w:pPr>
              <w:spacing w:before="60" w:after="60"/>
              <w:jc w:val="center"/>
              <w:rPr>
                <w:rFonts w:ascii="Verdana" w:hAnsi="Verdana" w:cs="Arial"/>
                <w:bCs/>
                <w:sz w:val="16"/>
                <w:szCs w:val="16"/>
              </w:rPr>
            </w:pPr>
            <w:r>
              <w:rPr>
                <w:rFonts w:ascii="Verdana" w:hAnsi="Verdana" w:cs="Arial"/>
                <w:bCs/>
                <w:sz w:val="16"/>
                <w:szCs w:val="16"/>
              </w:rPr>
              <w:t>r</w:t>
            </w:r>
            <w:r w:rsidRPr="003B141B">
              <w:rPr>
                <w:rFonts w:ascii="Verdana" w:hAnsi="Verdana" w:cs="Arial"/>
                <w:bCs/>
                <w:sz w:val="16"/>
                <w:szCs w:val="16"/>
              </w:rPr>
              <w:t>yczałt</w:t>
            </w:r>
          </w:p>
        </w:tc>
        <w:tc>
          <w:tcPr>
            <w:tcW w:w="1967" w:type="dxa"/>
            <w:tcBorders>
              <w:top w:val="single" w:sz="4" w:space="0" w:color="auto"/>
              <w:left w:val="single" w:sz="4" w:space="0" w:color="auto"/>
              <w:right w:val="double" w:sz="4" w:space="0" w:color="auto"/>
            </w:tcBorders>
            <w:vAlign w:val="center"/>
          </w:tcPr>
          <w:p w14:paraId="6771E227" w14:textId="77777777" w:rsidR="00116B5E" w:rsidRDefault="00116B5E" w:rsidP="004D5759">
            <w:pPr>
              <w:spacing w:before="60" w:after="60"/>
              <w:ind w:left="714" w:hanging="357"/>
              <w:jc w:val="right"/>
              <w:rPr>
                <w:rFonts w:ascii="Verdana" w:hAnsi="Verdana" w:cs="Arial"/>
                <w:sz w:val="16"/>
                <w:szCs w:val="16"/>
              </w:rPr>
            </w:pPr>
          </w:p>
        </w:tc>
      </w:tr>
      <w:tr w:rsidR="00116B5E" w14:paraId="35A7EDBE" w14:textId="77777777" w:rsidTr="004D5759">
        <w:trPr>
          <w:trHeight w:val="419"/>
        </w:trPr>
        <w:tc>
          <w:tcPr>
            <w:tcW w:w="6965" w:type="dxa"/>
            <w:gridSpan w:val="4"/>
            <w:tcBorders>
              <w:top w:val="single" w:sz="4" w:space="0" w:color="auto"/>
              <w:left w:val="double" w:sz="4" w:space="0" w:color="auto"/>
              <w:bottom w:val="single" w:sz="4" w:space="0" w:color="auto"/>
              <w:right w:val="single" w:sz="4" w:space="0" w:color="auto"/>
            </w:tcBorders>
            <w:vAlign w:val="center"/>
            <w:hideMark/>
          </w:tcPr>
          <w:p w14:paraId="22C18C4E" w14:textId="77777777" w:rsidR="00116B5E" w:rsidRDefault="00116B5E" w:rsidP="004D5759">
            <w:pPr>
              <w:spacing w:before="60" w:after="60"/>
              <w:jc w:val="right"/>
              <w:rPr>
                <w:rFonts w:ascii="Verdana" w:hAnsi="Verdana" w:cs="Arial"/>
                <w:sz w:val="16"/>
                <w:szCs w:val="16"/>
              </w:rPr>
            </w:pPr>
            <w:r>
              <w:rPr>
                <w:rFonts w:ascii="Verdana" w:hAnsi="Verdana" w:cs="Arial"/>
                <w:b/>
                <w:bCs/>
                <w:sz w:val="16"/>
                <w:szCs w:val="16"/>
              </w:rPr>
              <w:t>podatek VAT (23%)</w:t>
            </w:r>
          </w:p>
        </w:tc>
        <w:tc>
          <w:tcPr>
            <w:tcW w:w="1967" w:type="dxa"/>
            <w:tcBorders>
              <w:top w:val="single" w:sz="4" w:space="0" w:color="auto"/>
              <w:left w:val="single" w:sz="4" w:space="0" w:color="auto"/>
              <w:bottom w:val="single" w:sz="4" w:space="0" w:color="auto"/>
              <w:right w:val="double" w:sz="4" w:space="0" w:color="auto"/>
            </w:tcBorders>
          </w:tcPr>
          <w:p w14:paraId="76304A86" w14:textId="77777777" w:rsidR="00116B5E" w:rsidRDefault="00116B5E" w:rsidP="004D5759">
            <w:pPr>
              <w:spacing w:before="60" w:after="60"/>
              <w:ind w:left="714" w:hanging="357"/>
              <w:jc w:val="right"/>
              <w:rPr>
                <w:rFonts w:ascii="Verdana" w:hAnsi="Verdana" w:cs="Arial"/>
                <w:sz w:val="16"/>
                <w:szCs w:val="16"/>
              </w:rPr>
            </w:pPr>
          </w:p>
        </w:tc>
      </w:tr>
      <w:tr w:rsidR="00116B5E" w14:paraId="0B83CF2C" w14:textId="77777777" w:rsidTr="004D5759">
        <w:trPr>
          <w:trHeight w:val="426"/>
        </w:trPr>
        <w:tc>
          <w:tcPr>
            <w:tcW w:w="6965" w:type="dxa"/>
            <w:gridSpan w:val="4"/>
            <w:tcBorders>
              <w:top w:val="single" w:sz="4" w:space="0" w:color="auto"/>
              <w:left w:val="double" w:sz="4" w:space="0" w:color="auto"/>
              <w:bottom w:val="double" w:sz="4" w:space="0" w:color="auto"/>
              <w:right w:val="single" w:sz="4" w:space="0" w:color="auto"/>
            </w:tcBorders>
            <w:vAlign w:val="center"/>
            <w:hideMark/>
          </w:tcPr>
          <w:p w14:paraId="06585DA1" w14:textId="77777777" w:rsidR="00116B5E" w:rsidRDefault="00116B5E" w:rsidP="004D5759">
            <w:pPr>
              <w:spacing w:before="60" w:after="60"/>
              <w:jc w:val="right"/>
              <w:rPr>
                <w:rFonts w:ascii="Verdana" w:hAnsi="Verdana" w:cs="Arial"/>
                <w:sz w:val="16"/>
                <w:szCs w:val="16"/>
              </w:rPr>
            </w:pPr>
            <w:r>
              <w:rPr>
                <w:rFonts w:ascii="Verdana" w:hAnsi="Verdana" w:cs="Arial"/>
                <w:b/>
                <w:bCs/>
                <w:sz w:val="16"/>
                <w:szCs w:val="16"/>
              </w:rPr>
              <w:t xml:space="preserve">OGÓŁEM brutto </w:t>
            </w:r>
          </w:p>
        </w:tc>
        <w:tc>
          <w:tcPr>
            <w:tcW w:w="1967" w:type="dxa"/>
            <w:tcBorders>
              <w:top w:val="single" w:sz="4" w:space="0" w:color="auto"/>
              <w:left w:val="single" w:sz="4" w:space="0" w:color="auto"/>
              <w:bottom w:val="double" w:sz="4" w:space="0" w:color="auto"/>
              <w:right w:val="double" w:sz="4" w:space="0" w:color="auto"/>
            </w:tcBorders>
          </w:tcPr>
          <w:p w14:paraId="070CA788" w14:textId="77777777" w:rsidR="00116B5E" w:rsidRDefault="00116B5E" w:rsidP="004D5759">
            <w:pPr>
              <w:spacing w:before="60" w:after="60"/>
              <w:ind w:left="714" w:hanging="357"/>
              <w:jc w:val="right"/>
              <w:rPr>
                <w:rFonts w:ascii="Verdana" w:hAnsi="Verdana" w:cs="Arial"/>
                <w:sz w:val="16"/>
                <w:szCs w:val="16"/>
              </w:rPr>
            </w:pPr>
          </w:p>
        </w:tc>
      </w:tr>
    </w:tbl>
    <w:p w14:paraId="5AAF7864" w14:textId="77777777" w:rsidR="00116B5E" w:rsidRDefault="00116B5E" w:rsidP="00116B5E">
      <w:pPr>
        <w:ind w:right="-79"/>
        <w:jc w:val="center"/>
        <w:rPr>
          <w:rFonts w:ascii="Verdana" w:eastAsia="Calibri" w:hAnsi="Verdana"/>
          <w:b/>
          <w:iCs/>
          <w:sz w:val="12"/>
          <w:szCs w:val="12"/>
        </w:rPr>
      </w:pPr>
    </w:p>
    <w:p w14:paraId="18AA7104" w14:textId="77777777" w:rsidR="00116B5E" w:rsidRDefault="00116B5E" w:rsidP="00116B5E">
      <w:pPr>
        <w:ind w:right="-79"/>
        <w:jc w:val="center"/>
        <w:rPr>
          <w:rFonts w:ascii="Verdana" w:eastAsia="Calibri" w:hAnsi="Verdana"/>
          <w:b/>
          <w:iCs/>
          <w:sz w:val="12"/>
          <w:szCs w:val="12"/>
        </w:rPr>
      </w:pPr>
    </w:p>
    <w:p w14:paraId="59A981FC" w14:textId="77777777" w:rsidR="00A04112" w:rsidRPr="005558C1" w:rsidRDefault="00A04112" w:rsidP="00E14799">
      <w:pPr>
        <w:ind w:right="-79"/>
        <w:jc w:val="center"/>
        <w:rPr>
          <w:rFonts w:ascii="Verdana" w:eastAsia="Calibri" w:hAnsi="Verdana"/>
          <w:b/>
          <w:iCs/>
          <w:sz w:val="12"/>
          <w:szCs w:val="12"/>
        </w:rPr>
      </w:pPr>
    </w:p>
    <w:p w14:paraId="3F699956" w14:textId="77777777" w:rsidR="00A278CA" w:rsidRDefault="00A278CA" w:rsidP="00A278CA">
      <w:pPr>
        <w:pStyle w:val="Zwykytekst"/>
        <w:keepNext/>
        <w:keepLines/>
        <w:pageBreakBefore/>
        <w:ind w:left="7808" w:hanging="7808"/>
        <w:jc w:val="right"/>
        <w:rPr>
          <w:rFonts w:ascii="Verdana" w:hAnsi="Verdana"/>
          <w:b/>
          <w:bCs/>
        </w:rPr>
      </w:pPr>
      <w:r>
        <w:rPr>
          <w:rFonts w:ascii="Verdana" w:hAnsi="Verdana"/>
          <w:b/>
          <w:bCs/>
        </w:rPr>
        <w:lastRenderedPageBreak/>
        <w:t>Formularz 2.2.</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A278CA" w:rsidRPr="00757368" w14:paraId="55BB5AE7" w14:textId="77777777" w:rsidTr="00552F8E">
        <w:trPr>
          <w:trHeight w:val="1309"/>
        </w:trPr>
        <w:tc>
          <w:tcPr>
            <w:tcW w:w="3962" w:type="dxa"/>
            <w:tcBorders>
              <w:top w:val="nil"/>
              <w:left w:val="nil"/>
              <w:bottom w:val="nil"/>
              <w:right w:val="single" w:sz="4" w:space="0" w:color="000000"/>
            </w:tcBorders>
            <w:shd w:val="clear" w:color="auto" w:fill="auto"/>
          </w:tcPr>
          <w:p w14:paraId="512C5FF1" w14:textId="77777777" w:rsidR="00A278CA" w:rsidRPr="00757368" w:rsidRDefault="00A278CA" w:rsidP="00552F8E">
            <w:pPr>
              <w:rPr>
                <w:rFonts w:ascii="Verdana" w:hAnsi="Verdana"/>
                <w:sz w:val="20"/>
                <w:szCs w:val="20"/>
              </w:rPr>
            </w:pPr>
          </w:p>
          <w:p w14:paraId="2E698960" w14:textId="77777777" w:rsidR="00A278CA" w:rsidRPr="00757368" w:rsidRDefault="00A278CA" w:rsidP="00552F8E">
            <w:pPr>
              <w:rPr>
                <w:rFonts w:ascii="Verdana" w:hAnsi="Verdana"/>
                <w:sz w:val="20"/>
                <w:szCs w:val="20"/>
              </w:rPr>
            </w:pPr>
          </w:p>
          <w:p w14:paraId="21C80623" w14:textId="77777777" w:rsidR="00A278CA" w:rsidRPr="00757368" w:rsidRDefault="00A278CA" w:rsidP="00552F8E">
            <w:pPr>
              <w:rPr>
                <w:rFonts w:ascii="Verdana" w:hAnsi="Verdana"/>
                <w:sz w:val="20"/>
                <w:szCs w:val="20"/>
              </w:rPr>
            </w:pPr>
          </w:p>
          <w:p w14:paraId="11A03386" w14:textId="77777777" w:rsidR="00A278CA" w:rsidRPr="00757368" w:rsidRDefault="00A278CA" w:rsidP="00552F8E">
            <w:pPr>
              <w:rPr>
                <w:rFonts w:ascii="Verdana" w:hAnsi="Verdana"/>
                <w:sz w:val="20"/>
                <w:szCs w:val="20"/>
              </w:rPr>
            </w:pPr>
          </w:p>
          <w:p w14:paraId="49E5681B" w14:textId="77777777" w:rsidR="00A278CA" w:rsidRPr="00757368" w:rsidRDefault="00A278CA" w:rsidP="00552F8E">
            <w:pPr>
              <w:rPr>
                <w:rFonts w:ascii="Verdana" w:hAnsi="Verdana"/>
                <w:sz w:val="20"/>
                <w:szCs w:val="20"/>
              </w:rPr>
            </w:pPr>
            <w:r w:rsidRPr="00757368">
              <w:rPr>
                <w:rFonts w:ascii="Verdana" w:hAnsi="Verdana"/>
                <w:sz w:val="20"/>
                <w:szCs w:val="20"/>
              </w:rPr>
              <w:t>(nazwa Wykonawcy/Wykonawców)</w:t>
            </w:r>
          </w:p>
        </w:tc>
        <w:tc>
          <w:tcPr>
            <w:tcW w:w="5103" w:type="dxa"/>
            <w:tcBorders>
              <w:left w:val="single" w:sz="4" w:space="0" w:color="000000"/>
            </w:tcBorders>
            <w:shd w:val="clear" w:color="auto" w:fill="auto"/>
            <w:vAlign w:val="center"/>
          </w:tcPr>
          <w:p w14:paraId="00D7B824" w14:textId="77777777" w:rsidR="00A278CA" w:rsidRDefault="00A278CA" w:rsidP="00552F8E">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Wykaz płatności</w:t>
            </w:r>
          </w:p>
          <w:p w14:paraId="25BA4BDB" w14:textId="77777777" w:rsidR="00A278CA" w:rsidRDefault="00A278CA" w:rsidP="00552F8E">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–tabela wartości elementów zryczałtowanych</w:t>
            </w:r>
          </w:p>
          <w:p w14:paraId="6EBFF8DE" w14:textId="5A257579" w:rsidR="00A70879" w:rsidRPr="00E14799" w:rsidRDefault="00A70879" w:rsidP="00552F8E">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w zakresie Części 2</w:t>
            </w:r>
          </w:p>
        </w:tc>
      </w:tr>
    </w:tbl>
    <w:p w14:paraId="0F9B37D9" w14:textId="77777777" w:rsidR="00A278CA" w:rsidRDefault="00A278CA" w:rsidP="00A278CA">
      <w:pPr>
        <w:pStyle w:val="Zwykytekst1"/>
        <w:spacing w:before="120" w:after="120"/>
        <w:rPr>
          <w:rFonts w:ascii="Verdana" w:hAnsi="Verdana" w:cs="Verdana"/>
          <w:b/>
          <w:bCs/>
          <w:sz w:val="12"/>
          <w:szCs w:val="12"/>
        </w:rPr>
      </w:pPr>
    </w:p>
    <w:p w14:paraId="639112DA" w14:textId="77777777" w:rsidR="00116B5E" w:rsidRDefault="00116B5E" w:rsidP="00116B5E">
      <w:pPr>
        <w:widowControl w:val="0"/>
        <w:tabs>
          <w:tab w:val="left" w:pos="0"/>
        </w:tabs>
        <w:suppressAutoHyphens/>
        <w:jc w:val="center"/>
        <w:rPr>
          <w:rFonts w:ascii="Verdana" w:hAnsi="Verdana"/>
          <w:b/>
          <w:iCs/>
          <w:sz w:val="20"/>
          <w:szCs w:val="20"/>
        </w:rPr>
      </w:pPr>
      <w:r>
        <w:rPr>
          <w:rFonts w:ascii="Verdana" w:hAnsi="Verdana"/>
          <w:b/>
          <w:iCs/>
          <w:sz w:val="20"/>
          <w:szCs w:val="20"/>
        </w:rPr>
        <w:t>„</w:t>
      </w:r>
      <w:r w:rsidRPr="005E32A4">
        <w:rPr>
          <w:rFonts w:ascii="Verdana" w:hAnsi="Verdana"/>
          <w:b/>
          <w:iCs/>
          <w:sz w:val="20"/>
          <w:szCs w:val="20"/>
        </w:rPr>
        <w:t>Budowa kompleksów sportowych Orlik 2024 przy hali sportowej przy</w:t>
      </w:r>
      <w:r>
        <w:rPr>
          <w:rFonts w:ascii="Verdana" w:hAnsi="Verdana"/>
          <w:b/>
          <w:iCs/>
          <w:sz w:val="20"/>
          <w:szCs w:val="20"/>
        </w:rPr>
        <w:t> </w:t>
      </w:r>
      <w:r w:rsidRPr="005E32A4">
        <w:rPr>
          <w:rFonts w:ascii="Verdana" w:hAnsi="Verdana"/>
          <w:b/>
          <w:iCs/>
          <w:sz w:val="20"/>
          <w:szCs w:val="20"/>
        </w:rPr>
        <w:t>ul.</w:t>
      </w:r>
      <w:r>
        <w:rPr>
          <w:rFonts w:ascii="Verdana" w:hAnsi="Verdana"/>
          <w:b/>
          <w:iCs/>
          <w:sz w:val="20"/>
          <w:szCs w:val="20"/>
        </w:rPr>
        <w:t> </w:t>
      </w:r>
      <w:r w:rsidRPr="005E32A4">
        <w:rPr>
          <w:rFonts w:ascii="Verdana" w:hAnsi="Verdana"/>
          <w:b/>
          <w:iCs/>
          <w:sz w:val="20"/>
          <w:szCs w:val="20"/>
        </w:rPr>
        <w:t>Modlińskiej w Wieliszewie i Szkole Podstawowej przy ul. Kościelnej w</w:t>
      </w:r>
      <w:r>
        <w:rPr>
          <w:rFonts w:ascii="Verdana" w:hAnsi="Verdana"/>
          <w:b/>
          <w:iCs/>
          <w:sz w:val="20"/>
          <w:szCs w:val="20"/>
        </w:rPr>
        <w:t> </w:t>
      </w:r>
      <w:r w:rsidRPr="005E32A4">
        <w:rPr>
          <w:rFonts w:ascii="Verdana" w:hAnsi="Verdana"/>
          <w:b/>
          <w:iCs/>
          <w:sz w:val="20"/>
          <w:szCs w:val="20"/>
        </w:rPr>
        <w:t>Łajskach</w:t>
      </w:r>
      <w:r w:rsidRPr="00330ED5">
        <w:rPr>
          <w:rFonts w:ascii="Verdana" w:hAnsi="Verdana"/>
          <w:b/>
          <w:iCs/>
          <w:sz w:val="20"/>
          <w:szCs w:val="20"/>
        </w:rPr>
        <w:t>”</w:t>
      </w:r>
    </w:p>
    <w:p w14:paraId="4F8D1806" w14:textId="77777777" w:rsidR="00116B5E" w:rsidRDefault="00116B5E" w:rsidP="00116B5E">
      <w:pPr>
        <w:widowControl w:val="0"/>
        <w:tabs>
          <w:tab w:val="left" w:pos="0"/>
        </w:tabs>
        <w:suppressAutoHyphens/>
        <w:rPr>
          <w:rFonts w:ascii="Verdana" w:hAnsi="Verdana"/>
          <w:b/>
          <w:iCs/>
          <w:sz w:val="20"/>
          <w:szCs w:val="20"/>
        </w:rPr>
      </w:pPr>
    </w:p>
    <w:p w14:paraId="72DF8E6B" w14:textId="77777777" w:rsidR="00116B5E" w:rsidRPr="005558C1" w:rsidRDefault="00116B5E" w:rsidP="00116B5E">
      <w:pPr>
        <w:widowControl w:val="0"/>
        <w:tabs>
          <w:tab w:val="left" w:pos="0"/>
        </w:tabs>
        <w:suppressAutoHyphens/>
        <w:jc w:val="center"/>
        <w:rPr>
          <w:rFonts w:ascii="Verdana" w:hAnsi="Verdana"/>
          <w:b/>
          <w:iCs/>
          <w:sz w:val="12"/>
          <w:szCs w:val="12"/>
        </w:rPr>
      </w:pPr>
    </w:p>
    <w:p w14:paraId="0567A2D3" w14:textId="348B84FA" w:rsidR="00116B5E" w:rsidRDefault="00116B5E" w:rsidP="00116B5E">
      <w:pPr>
        <w:widowControl w:val="0"/>
        <w:tabs>
          <w:tab w:val="left" w:pos="0"/>
        </w:tabs>
        <w:suppressAutoHyphens/>
        <w:jc w:val="center"/>
        <w:rPr>
          <w:rFonts w:ascii="Verdana" w:hAnsi="Verdana"/>
          <w:b/>
          <w:iCs/>
          <w:sz w:val="20"/>
          <w:szCs w:val="20"/>
        </w:rPr>
      </w:pPr>
      <w:r w:rsidRPr="005E32A4">
        <w:rPr>
          <w:rFonts w:ascii="Verdana" w:hAnsi="Verdana"/>
          <w:b/>
          <w:iCs/>
          <w:sz w:val="20"/>
          <w:szCs w:val="20"/>
        </w:rPr>
        <w:t xml:space="preserve">Część </w:t>
      </w:r>
      <w:r>
        <w:rPr>
          <w:rFonts w:ascii="Verdana" w:hAnsi="Verdana"/>
          <w:b/>
          <w:iCs/>
          <w:sz w:val="20"/>
          <w:szCs w:val="20"/>
        </w:rPr>
        <w:t>2</w:t>
      </w:r>
      <w:r w:rsidRPr="005E32A4">
        <w:rPr>
          <w:rFonts w:ascii="Verdana" w:hAnsi="Verdana"/>
          <w:b/>
          <w:iCs/>
          <w:sz w:val="20"/>
          <w:szCs w:val="20"/>
        </w:rPr>
        <w:t xml:space="preserve"> - </w:t>
      </w:r>
      <w:r w:rsidRPr="00DD3BBE">
        <w:rPr>
          <w:rFonts w:ascii="Verdana" w:hAnsi="Verdana"/>
          <w:b/>
          <w:iCs/>
          <w:sz w:val="20"/>
          <w:szCs w:val="20"/>
        </w:rPr>
        <w:t>Budowa dwóch boisk sportowych wraz z niezbędną infrastrukturą na terenie przy Hali Sportowej w Wieliszewie, ul. Modlińska 65, Gmina Wieliszew</w:t>
      </w:r>
    </w:p>
    <w:p w14:paraId="73DE272E" w14:textId="77777777" w:rsidR="00116B5E" w:rsidRDefault="00116B5E" w:rsidP="00116B5E">
      <w:pPr>
        <w:widowControl w:val="0"/>
        <w:tabs>
          <w:tab w:val="left" w:pos="0"/>
        </w:tabs>
        <w:suppressAutoHyphens/>
        <w:jc w:val="center"/>
        <w:rPr>
          <w:rFonts w:ascii="Verdana" w:hAnsi="Verdana"/>
          <w:b/>
          <w:iCs/>
          <w:sz w:val="20"/>
          <w:szCs w:val="20"/>
        </w:rPr>
      </w:pPr>
    </w:p>
    <w:p w14:paraId="2C920832" w14:textId="77777777" w:rsidR="00116B5E" w:rsidRDefault="00116B5E" w:rsidP="00116B5E">
      <w:pPr>
        <w:ind w:right="-79"/>
        <w:jc w:val="center"/>
        <w:rPr>
          <w:rFonts w:ascii="Verdana" w:eastAsia="Calibri" w:hAnsi="Verdana"/>
          <w:b/>
          <w:iCs/>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6"/>
        <w:gridCol w:w="4651"/>
        <w:gridCol w:w="1701"/>
        <w:gridCol w:w="1967"/>
      </w:tblGrid>
      <w:tr w:rsidR="00116B5E" w14:paraId="70D606AA" w14:textId="77777777" w:rsidTr="004D5759">
        <w:tc>
          <w:tcPr>
            <w:tcW w:w="597" w:type="dxa"/>
            <w:tcBorders>
              <w:top w:val="double" w:sz="4" w:space="0" w:color="auto"/>
              <w:left w:val="double" w:sz="4" w:space="0" w:color="auto"/>
              <w:bottom w:val="double" w:sz="4" w:space="0" w:color="auto"/>
              <w:right w:val="single" w:sz="4" w:space="0" w:color="auto"/>
            </w:tcBorders>
            <w:shd w:val="clear" w:color="auto" w:fill="D9D9D9"/>
            <w:vAlign w:val="center"/>
            <w:hideMark/>
          </w:tcPr>
          <w:p w14:paraId="795142FF" w14:textId="77777777" w:rsidR="00116B5E" w:rsidRDefault="00116B5E" w:rsidP="004D5759">
            <w:pPr>
              <w:spacing w:before="60" w:after="60"/>
              <w:jc w:val="center"/>
              <w:rPr>
                <w:rFonts w:ascii="Verdana" w:hAnsi="Verdana"/>
                <w:b/>
                <w:sz w:val="16"/>
                <w:szCs w:val="16"/>
              </w:rPr>
            </w:pPr>
            <w:r>
              <w:rPr>
                <w:rFonts w:ascii="Verdana" w:hAnsi="Verdana"/>
                <w:b/>
                <w:sz w:val="16"/>
                <w:szCs w:val="16"/>
              </w:rPr>
              <w:t>Poz.</w:t>
            </w:r>
          </w:p>
        </w:tc>
        <w:tc>
          <w:tcPr>
            <w:tcW w:w="4667" w:type="dxa"/>
            <w:gridSpan w:val="2"/>
            <w:tcBorders>
              <w:top w:val="double" w:sz="4" w:space="0" w:color="auto"/>
              <w:left w:val="single" w:sz="4" w:space="0" w:color="auto"/>
              <w:bottom w:val="double" w:sz="4" w:space="0" w:color="auto"/>
              <w:right w:val="single" w:sz="4" w:space="0" w:color="auto"/>
            </w:tcBorders>
            <w:shd w:val="clear" w:color="auto" w:fill="D9D9D9"/>
            <w:vAlign w:val="center"/>
            <w:hideMark/>
          </w:tcPr>
          <w:p w14:paraId="3D8432DD" w14:textId="77777777" w:rsidR="00116B5E" w:rsidRPr="00DE58C0" w:rsidRDefault="00116B5E" w:rsidP="004D5759">
            <w:pPr>
              <w:spacing w:before="60" w:after="60"/>
              <w:jc w:val="center"/>
              <w:rPr>
                <w:rFonts w:ascii="Verdana" w:hAnsi="Verdana" w:cs="Arial"/>
                <w:b/>
                <w:bCs/>
                <w:sz w:val="16"/>
                <w:szCs w:val="16"/>
              </w:rPr>
            </w:pPr>
            <w:r>
              <w:rPr>
                <w:rFonts w:ascii="Verdana" w:hAnsi="Verdana" w:cs="Arial"/>
                <w:b/>
                <w:bCs/>
                <w:sz w:val="16"/>
                <w:szCs w:val="16"/>
              </w:rPr>
              <w:t>Wyszczególnienie elementów rozliczeniowych</w:t>
            </w:r>
            <w:r w:rsidRPr="00DE58C0">
              <w:rPr>
                <w:rFonts w:ascii="Verdana" w:hAnsi="Verdana" w:cs="Arial"/>
                <w:b/>
                <w:bCs/>
                <w:sz w:val="16"/>
                <w:szCs w:val="16"/>
              </w:rPr>
              <w:t xml:space="preserve"> </w:t>
            </w:r>
          </w:p>
          <w:p w14:paraId="13A01670" w14:textId="77777777" w:rsidR="00116B5E" w:rsidRPr="00DE58C0" w:rsidRDefault="00116B5E" w:rsidP="004D5759">
            <w:pPr>
              <w:spacing w:before="60" w:after="60"/>
              <w:jc w:val="center"/>
              <w:rPr>
                <w:rFonts w:ascii="Verdana" w:hAnsi="Verdana" w:cs="Arial"/>
                <w:b/>
                <w:bCs/>
                <w:sz w:val="16"/>
                <w:szCs w:val="16"/>
              </w:rPr>
            </w:pPr>
            <w:r w:rsidRPr="00DE58C0">
              <w:rPr>
                <w:rFonts w:ascii="Verdana" w:hAnsi="Verdana" w:cs="Arial"/>
                <w:b/>
                <w:bCs/>
                <w:sz w:val="16"/>
                <w:szCs w:val="16"/>
              </w:rPr>
              <w:t>Nazwa (opis)</w:t>
            </w:r>
          </w:p>
        </w:tc>
        <w:tc>
          <w:tcPr>
            <w:tcW w:w="1701" w:type="dxa"/>
            <w:tcBorders>
              <w:top w:val="double" w:sz="4" w:space="0" w:color="auto"/>
              <w:left w:val="single" w:sz="4" w:space="0" w:color="auto"/>
              <w:bottom w:val="double" w:sz="4" w:space="0" w:color="auto"/>
              <w:right w:val="single" w:sz="4" w:space="0" w:color="auto"/>
            </w:tcBorders>
            <w:shd w:val="clear" w:color="auto" w:fill="D9D9D9"/>
            <w:hideMark/>
          </w:tcPr>
          <w:p w14:paraId="7F898B78" w14:textId="77777777" w:rsidR="00116B5E" w:rsidRDefault="00116B5E" w:rsidP="004D5759">
            <w:pPr>
              <w:spacing w:before="60" w:after="60"/>
              <w:jc w:val="center"/>
              <w:rPr>
                <w:rFonts w:ascii="Verdana" w:hAnsi="Verdana" w:cs="Arial"/>
                <w:b/>
                <w:bCs/>
                <w:sz w:val="16"/>
                <w:szCs w:val="16"/>
              </w:rPr>
            </w:pPr>
            <w:r w:rsidRPr="00983249">
              <w:rPr>
                <w:rFonts w:ascii="Arial" w:hAnsi="Arial" w:cs="Arial"/>
                <w:b/>
                <w:bCs/>
                <w:sz w:val="16"/>
                <w:szCs w:val="16"/>
              </w:rPr>
              <w:t xml:space="preserve">Forma rozliczenia za kompletnie wykonany element </w:t>
            </w:r>
          </w:p>
        </w:tc>
        <w:tc>
          <w:tcPr>
            <w:tcW w:w="1967" w:type="dxa"/>
            <w:tcBorders>
              <w:top w:val="double" w:sz="4" w:space="0" w:color="auto"/>
              <w:left w:val="single" w:sz="4" w:space="0" w:color="auto"/>
              <w:bottom w:val="double" w:sz="4" w:space="0" w:color="auto"/>
              <w:right w:val="double" w:sz="4" w:space="0" w:color="auto"/>
            </w:tcBorders>
            <w:shd w:val="clear" w:color="auto" w:fill="D9D9D9"/>
            <w:vAlign w:val="center"/>
            <w:hideMark/>
          </w:tcPr>
          <w:p w14:paraId="5AB8710E" w14:textId="77777777" w:rsidR="00116B5E" w:rsidRDefault="00116B5E" w:rsidP="004D5759">
            <w:pPr>
              <w:spacing w:before="60" w:after="60"/>
              <w:jc w:val="center"/>
              <w:rPr>
                <w:rFonts w:ascii="Verdana" w:hAnsi="Verdana"/>
                <w:sz w:val="16"/>
                <w:szCs w:val="16"/>
              </w:rPr>
            </w:pPr>
            <w:r>
              <w:rPr>
                <w:rFonts w:ascii="Verdana" w:hAnsi="Verdana" w:cs="Arial"/>
                <w:b/>
                <w:bCs/>
                <w:sz w:val="16"/>
                <w:szCs w:val="16"/>
              </w:rPr>
              <w:t xml:space="preserve">Wartość </w:t>
            </w:r>
            <w:r>
              <w:rPr>
                <w:rFonts w:ascii="Verdana" w:hAnsi="Verdana" w:cs="Arial"/>
                <w:b/>
                <w:bCs/>
                <w:sz w:val="16"/>
                <w:szCs w:val="16"/>
              </w:rPr>
              <w:br/>
              <w:t>[PLN NETTO]</w:t>
            </w:r>
          </w:p>
        </w:tc>
      </w:tr>
      <w:tr w:rsidR="00116B5E" w14:paraId="0F757513" w14:textId="77777777" w:rsidTr="004D5759">
        <w:trPr>
          <w:trHeight w:val="503"/>
        </w:trPr>
        <w:tc>
          <w:tcPr>
            <w:tcW w:w="613" w:type="dxa"/>
            <w:gridSpan w:val="2"/>
            <w:tcBorders>
              <w:top w:val="single" w:sz="4" w:space="0" w:color="auto"/>
              <w:left w:val="double" w:sz="4" w:space="0" w:color="auto"/>
              <w:right w:val="single" w:sz="4" w:space="0" w:color="auto"/>
            </w:tcBorders>
            <w:shd w:val="clear" w:color="auto" w:fill="FFFFFF"/>
            <w:vAlign w:val="center"/>
          </w:tcPr>
          <w:p w14:paraId="5DCAAD21" w14:textId="77777777" w:rsidR="00116B5E" w:rsidRDefault="00116B5E" w:rsidP="004D5759">
            <w:pPr>
              <w:spacing w:before="60" w:after="60"/>
              <w:jc w:val="center"/>
              <w:rPr>
                <w:rFonts w:ascii="Verdana" w:hAnsi="Verdana" w:cs="Arial"/>
                <w:bCs/>
                <w:sz w:val="16"/>
                <w:szCs w:val="16"/>
              </w:rPr>
            </w:pPr>
            <w:r>
              <w:rPr>
                <w:rFonts w:ascii="Verdana" w:hAnsi="Verdana" w:cs="Arial"/>
                <w:bCs/>
                <w:sz w:val="16"/>
                <w:szCs w:val="16"/>
              </w:rPr>
              <w:t>1.</w:t>
            </w:r>
          </w:p>
        </w:tc>
        <w:tc>
          <w:tcPr>
            <w:tcW w:w="4651" w:type="dxa"/>
            <w:tcBorders>
              <w:top w:val="nil"/>
              <w:left w:val="single" w:sz="4" w:space="0" w:color="auto"/>
              <w:right w:val="single" w:sz="4" w:space="0" w:color="auto"/>
            </w:tcBorders>
            <w:shd w:val="clear" w:color="auto" w:fill="auto"/>
            <w:vAlign w:val="center"/>
          </w:tcPr>
          <w:p w14:paraId="4360B11E" w14:textId="77777777" w:rsidR="00116B5E" w:rsidRPr="00DE58C0" w:rsidRDefault="00116B5E" w:rsidP="004D5759">
            <w:pPr>
              <w:spacing w:before="60" w:after="60"/>
              <w:rPr>
                <w:rFonts w:ascii="Verdana" w:hAnsi="Verdana" w:cs="Arial"/>
                <w:bCs/>
                <w:sz w:val="16"/>
                <w:szCs w:val="16"/>
              </w:rPr>
            </w:pPr>
            <w:r w:rsidRPr="00DD3BBE">
              <w:rPr>
                <w:rFonts w:ascii="Verdana" w:hAnsi="Verdana" w:cs="Arial"/>
                <w:bCs/>
                <w:sz w:val="16"/>
                <w:szCs w:val="16"/>
              </w:rPr>
              <w:t>Budowa dwóch boisk sportowych wraz z niezbędną infrastrukturą na terenie przy Hali Sportowej w Wieliszewie, ul. Modlińska 65, Gmina Wieliszew</w:t>
            </w:r>
          </w:p>
        </w:tc>
        <w:tc>
          <w:tcPr>
            <w:tcW w:w="1701" w:type="dxa"/>
            <w:tcBorders>
              <w:top w:val="single" w:sz="4" w:space="0" w:color="auto"/>
              <w:left w:val="single" w:sz="4" w:space="0" w:color="auto"/>
              <w:right w:val="single" w:sz="4" w:space="0" w:color="auto"/>
            </w:tcBorders>
            <w:shd w:val="clear" w:color="auto" w:fill="FFFFFF"/>
            <w:vAlign w:val="center"/>
          </w:tcPr>
          <w:p w14:paraId="6F77957A" w14:textId="77777777" w:rsidR="00116B5E" w:rsidRPr="00003609" w:rsidRDefault="00116B5E" w:rsidP="004D5759">
            <w:pPr>
              <w:spacing w:before="60" w:after="60"/>
              <w:jc w:val="center"/>
              <w:rPr>
                <w:rFonts w:ascii="Verdana" w:hAnsi="Verdana" w:cs="Arial"/>
                <w:bCs/>
                <w:sz w:val="16"/>
                <w:szCs w:val="16"/>
              </w:rPr>
            </w:pPr>
            <w:r>
              <w:rPr>
                <w:rFonts w:ascii="Verdana" w:hAnsi="Verdana" w:cs="Arial"/>
                <w:bCs/>
                <w:sz w:val="16"/>
                <w:szCs w:val="16"/>
              </w:rPr>
              <w:t>r</w:t>
            </w:r>
            <w:r w:rsidRPr="003B141B">
              <w:rPr>
                <w:rFonts w:ascii="Verdana" w:hAnsi="Verdana" w:cs="Arial"/>
                <w:bCs/>
                <w:sz w:val="16"/>
                <w:szCs w:val="16"/>
              </w:rPr>
              <w:t>yczałt</w:t>
            </w:r>
          </w:p>
        </w:tc>
        <w:tc>
          <w:tcPr>
            <w:tcW w:w="1967" w:type="dxa"/>
            <w:tcBorders>
              <w:top w:val="single" w:sz="4" w:space="0" w:color="auto"/>
              <w:left w:val="single" w:sz="4" w:space="0" w:color="auto"/>
              <w:right w:val="double" w:sz="4" w:space="0" w:color="auto"/>
            </w:tcBorders>
            <w:vAlign w:val="center"/>
          </w:tcPr>
          <w:p w14:paraId="59AE5165" w14:textId="77777777" w:rsidR="00116B5E" w:rsidRDefault="00116B5E" w:rsidP="004D5759">
            <w:pPr>
              <w:spacing w:before="60" w:after="60"/>
              <w:ind w:left="714" w:hanging="357"/>
              <w:jc w:val="right"/>
              <w:rPr>
                <w:rFonts w:ascii="Verdana" w:hAnsi="Verdana" w:cs="Arial"/>
                <w:sz w:val="16"/>
                <w:szCs w:val="16"/>
              </w:rPr>
            </w:pPr>
          </w:p>
        </w:tc>
      </w:tr>
      <w:tr w:rsidR="00116B5E" w14:paraId="34EACA7C" w14:textId="77777777" w:rsidTr="004D5759">
        <w:trPr>
          <w:trHeight w:val="419"/>
        </w:trPr>
        <w:tc>
          <w:tcPr>
            <w:tcW w:w="6965" w:type="dxa"/>
            <w:gridSpan w:val="4"/>
            <w:tcBorders>
              <w:top w:val="single" w:sz="4" w:space="0" w:color="auto"/>
              <w:left w:val="double" w:sz="4" w:space="0" w:color="auto"/>
              <w:bottom w:val="single" w:sz="4" w:space="0" w:color="auto"/>
              <w:right w:val="single" w:sz="4" w:space="0" w:color="auto"/>
            </w:tcBorders>
            <w:vAlign w:val="center"/>
            <w:hideMark/>
          </w:tcPr>
          <w:p w14:paraId="2819042A" w14:textId="77777777" w:rsidR="00116B5E" w:rsidRDefault="00116B5E" w:rsidP="004D5759">
            <w:pPr>
              <w:spacing w:before="60" w:after="60"/>
              <w:jc w:val="right"/>
              <w:rPr>
                <w:rFonts w:ascii="Verdana" w:hAnsi="Verdana" w:cs="Arial"/>
                <w:sz w:val="16"/>
                <w:szCs w:val="16"/>
              </w:rPr>
            </w:pPr>
            <w:r>
              <w:rPr>
                <w:rFonts w:ascii="Verdana" w:hAnsi="Verdana" w:cs="Arial"/>
                <w:b/>
                <w:bCs/>
                <w:sz w:val="16"/>
                <w:szCs w:val="16"/>
              </w:rPr>
              <w:t>podatek VAT (23%)</w:t>
            </w:r>
          </w:p>
        </w:tc>
        <w:tc>
          <w:tcPr>
            <w:tcW w:w="1967" w:type="dxa"/>
            <w:tcBorders>
              <w:top w:val="single" w:sz="4" w:space="0" w:color="auto"/>
              <w:left w:val="single" w:sz="4" w:space="0" w:color="auto"/>
              <w:bottom w:val="single" w:sz="4" w:space="0" w:color="auto"/>
              <w:right w:val="double" w:sz="4" w:space="0" w:color="auto"/>
            </w:tcBorders>
          </w:tcPr>
          <w:p w14:paraId="62C183D1" w14:textId="77777777" w:rsidR="00116B5E" w:rsidRDefault="00116B5E" w:rsidP="004D5759">
            <w:pPr>
              <w:spacing w:before="60" w:after="60"/>
              <w:ind w:left="714" w:hanging="357"/>
              <w:jc w:val="right"/>
              <w:rPr>
                <w:rFonts w:ascii="Verdana" w:hAnsi="Verdana" w:cs="Arial"/>
                <w:sz w:val="16"/>
                <w:szCs w:val="16"/>
              </w:rPr>
            </w:pPr>
          </w:p>
        </w:tc>
      </w:tr>
      <w:tr w:rsidR="00116B5E" w14:paraId="522C6E50" w14:textId="77777777" w:rsidTr="004D5759">
        <w:trPr>
          <w:trHeight w:val="426"/>
        </w:trPr>
        <w:tc>
          <w:tcPr>
            <w:tcW w:w="6965" w:type="dxa"/>
            <w:gridSpan w:val="4"/>
            <w:tcBorders>
              <w:top w:val="single" w:sz="4" w:space="0" w:color="auto"/>
              <w:left w:val="double" w:sz="4" w:space="0" w:color="auto"/>
              <w:bottom w:val="double" w:sz="4" w:space="0" w:color="auto"/>
              <w:right w:val="single" w:sz="4" w:space="0" w:color="auto"/>
            </w:tcBorders>
            <w:vAlign w:val="center"/>
            <w:hideMark/>
          </w:tcPr>
          <w:p w14:paraId="2E66BD8E" w14:textId="77777777" w:rsidR="00116B5E" w:rsidRDefault="00116B5E" w:rsidP="004D5759">
            <w:pPr>
              <w:spacing w:before="60" w:after="60"/>
              <w:jc w:val="right"/>
              <w:rPr>
                <w:rFonts w:ascii="Verdana" w:hAnsi="Verdana" w:cs="Arial"/>
                <w:sz w:val="16"/>
                <w:szCs w:val="16"/>
              </w:rPr>
            </w:pPr>
            <w:r>
              <w:rPr>
                <w:rFonts w:ascii="Verdana" w:hAnsi="Verdana" w:cs="Arial"/>
                <w:b/>
                <w:bCs/>
                <w:sz w:val="16"/>
                <w:szCs w:val="16"/>
              </w:rPr>
              <w:t xml:space="preserve">OGÓŁEM brutto </w:t>
            </w:r>
          </w:p>
        </w:tc>
        <w:tc>
          <w:tcPr>
            <w:tcW w:w="1967" w:type="dxa"/>
            <w:tcBorders>
              <w:top w:val="single" w:sz="4" w:space="0" w:color="auto"/>
              <w:left w:val="single" w:sz="4" w:space="0" w:color="auto"/>
              <w:bottom w:val="double" w:sz="4" w:space="0" w:color="auto"/>
              <w:right w:val="double" w:sz="4" w:space="0" w:color="auto"/>
            </w:tcBorders>
          </w:tcPr>
          <w:p w14:paraId="3682C781" w14:textId="77777777" w:rsidR="00116B5E" w:rsidRDefault="00116B5E" w:rsidP="004D5759">
            <w:pPr>
              <w:spacing w:before="60" w:after="60"/>
              <w:ind w:left="714" w:hanging="357"/>
              <w:jc w:val="right"/>
              <w:rPr>
                <w:rFonts w:ascii="Verdana" w:hAnsi="Verdana" w:cs="Arial"/>
                <w:sz w:val="16"/>
                <w:szCs w:val="16"/>
              </w:rPr>
            </w:pPr>
          </w:p>
        </w:tc>
      </w:tr>
    </w:tbl>
    <w:p w14:paraId="0D90D3B9" w14:textId="77777777" w:rsidR="00116B5E" w:rsidRPr="005558C1" w:rsidRDefault="00116B5E" w:rsidP="00116B5E">
      <w:pPr>
        <w:ind w:right="-79"/>
        <w:jc w:val="center"/>
        <w:rPr>
          <w:rFonts w:ascii="Verdana" w:eastAsia="Calibri" w:hAnsi="Verdana"/>
          <w:b/>
          <w:iCs/>
          <w:sz w:val="12"/>
          <w:szCs w:val="12"/>
        </w:rPr>
      </w:pPr>
    </w:p>
    <w:p w14:paraId="32980519" w14:textId="0D0854F2" w:rsidR="00E3047B" w:rsidRDefault="00E3047B" w:rsidP="00F376E5">
      <w:pPr>
        <w:pStyle w:val="Zwykytekst1"/>
        <w:spacing w:before="120" w:after="120"/>
        <w:jc w:val="center"/>
        <w:rPr>
          <w:rFonts w:ascii="Verdana" w:hAnsi="Verdana" w:cs="Verdana"/>
          <w:b/>
          <w:bCs/>
        </w:rPr>
      </w:pPr>
    </w:p>
    <w:p w14:paraId="13AF789F" w14:textId="4DB321C9" w:rsidR="00E3047B" w:rsidRDefault="00E3047B" w:rsidP="00F376E5">
      <w:pPr>
        <w:pStyle w:val="Zwykytekst1"/>
        <w:spacing w:before="120" w:after="120"/>
        <w:jc w:val="center"/>
        <w:rPr>
          <w:rFonts w:ascii="Verdana" w:hAnsi="Verdana" w:cs="Verdana"/>
          <w:b/>
          <w:bCs/>
        </w:rPr>
      </w:pPr>
    </w:p>
    <w:p w14:paraId="6C23F46F" w14:textId="77777777" w:rsidR="00E3047B" w:rsidRDefault="00E3047B" w:rsidP="00F376E5">
      <w:pPr>
        <w:pStyle w:val="Zwykytekst1"/>
        <w:spacing w:before="120" w:after="120"/>
        <w:jc w:val="center"/>
        <w:rPr>
          <w:rFonts w:ascii="Verdana" w:hAnsi="Verdana" w:cs="Verdana"/>
          <w:b/>
          <w:bCs/>
        </w:rPr>
      </w:pPr>
    </w:p>
    <w:p w14:paraId="79973274" w14:textId="387797A8" w:rsidR="00616F43" w:rsidRDefault="00616F43" w:rsidP="00662DCD">
      <w:pPr>
        <w:rPr>
          <w:rFonts w:ascii="Verdana" w:eastAsia="Calibri" w:hAnsi="Verdana"/>
          <w:sz w:val="20"/>
          <w:szCs w:val="20"/>
          <w:highlight w:val="yellow"/>
          <w:lang w:eastAsia="en-US"/>
        </w:rPr>
      </w:pPr>
    </w:p>
    <w:p w14:paraId="5F01EA43" w14:textId="6784EB32" w:rsidR="00616F43" w:rsidRDefault="00616F43" w:rsidP="00662DCD">
      <w:pPr>
        <w:rPr>
          <w:rFonts w:ascii="Verdana" w:eastAsia="Calibri" w:hAnsi="Verdana"/>
          <w:sz w:val="20"/>
          <w:szCs w:val="20"/>
          <w:highlight w:val="yellow"/>
          <w:lang w:eastAsia="en-US"/>
        </w:rPr>
      </w:pPr>
    </w:p>
    <w:p w14:paraId="713FDBB7" w14:textId="39DCF3AB" w:rsidR="00616F43" w:rsidRDefault="00616F43" w:rsidP="00662DCD">
      <w:pPr>
        <w:rPr>
          <w:rFonts w:ascii="Verdana" w:eastAsia="Calibri" w:hAnsi="Verdana"/>
          <w:sz w:val="20"/>
          <w:szCs w:val="20"/>
          <w:highlight w:val="yellow"/>
          <w:lang w:eastAsia="en-US"/>
        </w:rPr>
      </w:pPr>
    </w:p>
    <w:p w14:paraId="6C7CA815" w14:textId="054919FB" w:rsidR="00616F43" w:rsidRDefault="00616F43" w:rsidP="00662DCD">
      <w:pPr>
        <w:rPr>
          <w:rFonts w:ascii="Verdana" w:eastAsia="Calibri" w:hAnsi="Verdana"/>
          <w:sz w:val="20"/>
          <w:szCs w:val="20"/>
          <w:highlight w:val="yellow"/>
          <w:lang w:eastAsia="en-US"/>
        </w:rPr>
      </w:pPr>
    </w:p>
    <w:p w14:paraId="60765878" w14:textId="372CECD4" w:rsidR="00616F43" w:rsidRDefault="00616F43" w:rsidP="00662DCD">
      <w:pPr>
        <w:rPr>
          <w:rFonts w:ascii="Verdana" w:eastAsia="Calibri" w:hAnsi="Verdana"/>
          <w:sz w:val="20"/>
          <w:szCs w:val="20"/>
          <w:highlight w:val="yellow"/>
          <w:lang w:eastAsia="en-US"/>
        </w:rPr>
      </w:pPr>
    </w:p>
    <w:p w14:paraId="518656CF" w14:textId="29BD1C37" w:rsidR="00616F43" w:rsidRDefault="00616F43" w:rsidP="00662DCD">
      <w:pPr>
        <w:rPr>
          <w:rFonts w:ascii="Verdana" w:eastAsia="Calibri" w:hAnsi="Verdana"/>
          <w:sz w:val="20"/>
          <w:szCs w:val="20"/>
          <w:highlight w:val="yellow"/>
          <w:lang w:eastAsia="en-US"/>
        </w:rPr>
      </w:pPr>
    </w:p>
    <w:p w14:paraId="56F03BBA" w14:textId="59302EED" w:rsidR="00616F43" w:rsidRDefault="00616F43" w:rsidP="00662DCD">
      <w:pPr>
        <w:rPr>
          <w:rFonts w:ascii="Verdana" w:eastAsia="Calibri" w:hAnsi="Verdana"/>
          <w:sz w:val="20"/>
          <w:szCs w:val="20"/>
          <w:highlight w:val="yellow"/>
          <w:lang w:eastAsia="en-US"/>
        </w:rPr>
      </w:pPr>
    </w:p>
    <w:p w14:paraId="28852A91" w14:textId="17BEC8CE" w:rsidR="00616F43" w:rsidRDefault="00616F43" w:rsidP="00662DCD">
      <w:pPr>
        <w:rPr>
          <w:rFonts w:ascii="Verdana" w:eastAsia="Calibri" w:hAnsi="Verdana"/>
          <w:sz w:val="20"/>
          <w:szCs w:val="20"/>
          <w:highlight w:val="yellow"/>
          <w:lang w:eastAsia="en-US"/>
        </w:rPr>
      </w:pPr>
    </w:p>
    <w:p w14:paraId="0D2A4F4C" w14:textId="2B30BC86" w:rsidR="00616F43" w:rsidRDefault="00616F43" w:rsidP="00662DCD">
      <w:pPr>
        <w:rPr>
          <w:rFonts w:ascii="Verdana" w:eastAsia="Calibri" w:hAnsi="Verdana"/>
          <w:sz w:val="20"/>
          <w:szCs w:val="20"/>
          <w:highlight w:val="yellow"/>
          <w:lang w:eastAsia="en-US"/>
        </w:rPr>
      </w:pPr>
    </w:p>
    <w:p w14:paraId="07BD3713" w14:textId="3E0F945F" w:rsidR="00616F43" w:rsidRDefault="00616F43" w:rsidP="00662DCD">
      <w:pPr>
        <w:rPr>
          <w:rFonts w:ascii="Verdana" w:eastAsia="Calibri" w:hAnsi="Verdana"/>
          <w:sz w:val="20"/>
          <w:szCs w:val="20"/>
          <w:highlight w:val="yellow"/>
          <w:lang w:eastAsia="en-US"/>
        </w:rPr>
      </w:pPr>
    </w:p>
    <w:p w14:paraId="76BBC392" w14:textId="1C4AA7AF" w:rsidR="00E3047B" w:rsidRDefault="00E3047B" w:rsidP="00662DCD">
      <w:pPr>
        <w:rPr>
          <w:rFonts w:ascii="Verdana" w:eastAsia="Calibri" w:hAnsi="Verdana"/>
          <w:sz w:val="20"/>
          <w:szCs w:val="20"/>
          <w:highlight w:val="yellow"/>
          <w:lang w:eastAsia="en-US"/>
        </w:rPr>
      </w:pPr>
    </w:p>
    <w:p w14:paraId="770FB0EC" w14:textId="30035176" w:rsidR="00E3047B" w:rsidRDefault="00E3047B" w:rsidP="00662DCD">
      <w:pPr>
        <w:rPr>
          <w:rFonts w:ascii="Verdana" w:eastAsia="Calibri" w:hAnsi="Verdana"/>
          <w:sz w:val="20"/>
          <w:szCs w:val="20"/>
          <w:highlight w:val="yellow"/>
          <w:lang w:eastAsia="en-US"/>
        </w:rPr>
      </w:pPr>
    </w:p>
    <w:p w14:paraId="0A58DBEF" w14:textId="0DFA1EEB" w:rsidR="00E3047B" w:rsidRDefault="00E3047B" w:rsidP="00662DCD">
      <w:pPr>
        <w:rPr>
          <w:rFonts w:ascii="Verdana" w:eastAsia="Calibri" w:hAnsi="Verdana"/>
          <w:sz w:val="20"/>
          <w:szCs w:val="20"/>
          <w:highlight w:val="yellow"/>
          <w:lang w:eastAsia="en-US"/>
        </w:rPr>
      </w:pPr>
    </w:p>
    <w:p w14:paraId="4F80CE99" w14:textId="1B82AA63" w:rsidR="00E3047B" w:rsidRDefault="00E3047B" w:rsidP="00662DCD">
      <w:pPr>
        <w:rPr>
          <w:rFonts w:ascii="Verdana" w:eastAsia="Calibri" w:hAnsi="Verdana"/>
          <w:sz w:val="20"/>
          <w:szCs w:val="20"/>
          <w:highlight w:val="yellow"/>
          <w:lang w:eastAsia="en-US"/>
        </w:rPr>
      </w:pPr>
    </w:p>
    <w:p w14:paraId="7ECF5388" w14:textId="72C471C1" w:rsidR="00E3047B" w:rsidRDefault="00E3047B" w:rsidP="00662DCD">
      <w:pPr>
        <w:rPr>
          <w:rFonts w:ascii="Verdana" w:eastAsia="Calibri" w:hAnsi="Verdana"/>
          <w:sz w:val="20"/>
          <w:szCs w:val="20"/>
          <w:highlight w:val="yellow"/>
          <w:lang w:eastAsia="en-US"/>
        </w:rPr>
      </w:pPr>
    </w:p>
    <w:p w14:paraId="754CE1EF" w14:textId="21849286" w:rsidR="00E3047B" w:rsidRDefault="00E3047B" w:rsidP="00662DCD">
      <w:pPr>
        <w:rPr>
          <w:rFonts w:ascii="Verdana" w:eastAsia="Calibri" w:hAnsi="Verdana"/>
          <w:sz w:val="20"/>
          <w:szCs w:val="20"/>
          <w:highlight w:val="yellow"/>
          <w:lang w:eastAsia="en-US"/>
        </w:rPr>
      </w:pPr>
    </w:p>
    <w:p w14:paraId="75F5EC87" w14:textId="767FECAD" w:rsidR="00E3047B" w:rsidRDefault="00E3047B" w:rsidP="00662DCD">
      <w:pPr>
        <w:rPr>
          <w:rFonts w:ascii="Verdana" w:eastAsia="Calibri" w:hAnsi="Verdana"/>
          <w:sz w:val="20"/>
          <w:szCs w:val="20"/>
          <w:highlight w:val="yellow"/>
          <w:lang w:eastAsia="en-US"/>
        </w:rPr>
      </w:pPr>
    </w:p>
    <w:p w14:paraId="24A7AFF2" w14:textId="50159D92" w:rsidR="00E3047B" w:rsidRDefault="00E3047B" w:rsidP="00662DCD">
      <w:pPr>
        <w:rPr>
          <w:rFonts w:ascii="Verdana" w:eastAsia="Calibri" w:hAnsi="Verdana"/>
          <w:sz w:val="20"/>
          <w:szCs w:val="20"/>
          <w:highlight w:val="yellow"/>
          <w:lang w:eastAsia="en-US"/>
        </w:rPr>
      </w:pPr>
    </w:p>
    <w:p w14:paraId="684ACEE4" w14:textId="18EFED67" w:rsidR="00E3047B" w:rsidRDefault="00E3047B" w:rsidP="00662DCD">
      <w:pPr>
        <w:rPr>
          <w:rFonts w:ascii="Verdana" w:eastAsia="Calibri" w:hAnsi="Verdana"/>
          <w:sz w:val="20"/>
          <w:szCs w:val="20"/>
          <w:highlight w:val="yellow"/>
          <w:lang w:eastAsia="en-US"/>
        </w:rPr>
      </w:pPr>
    </w:p>
    <w:p w14:paraId="47734376" w14:textId="2BEFE4CE" w:rsidR="00E3047B" w:rsidRDefault="00E3047B" w:rsidP="00662DCD">
      <w:pPr>
        <w:rPr>
          <w:rFonts w:ascii="Verdana" w:eastAsia="Calibri" w:hAnsi="Verdana"/>
          <w:sz w:val="20"/>
          <w:szCs w:val="20"/>
          <w:highlight w:val="yellow"/>
          <w:lang w:eastAsia="en-US"/>
        </w:rPr>
      </w:pPr>
    </w:p>
    <w:p w14:paraId="2D296BA2" w14:textId="2912F38E" w:rsidR="00E3047B" w:rsidRDefault="00E3047B" w:rsidP="00662DCD">
      <w:pPr>
        <w:rPr>
          <w:rFonts w:ascii="Verdana" w:eastAsia="Calibri" w:hAnsi="Verdana"/>
          <w:sz w:val="20"/>
          <w:szCs w:val="20"/>
          <w:highlight w:val="yellow"/>
          <w:lang w:eastAsia="en-US"/>
        </w:rPr>
      </w:pPr>
    </w:p>
    <w:p w14:paraId="57164FEC" w14:textId="0E04F990" w:rsidR="00E3047B" w:rsidRDefault="00E3047B" w:rsidP="00662DCD">
      <w:pPr>
        <w:rPr>
          <w:rFonts w:ascii="Verdana" w:eastAsia="Calibri" w:hAnsi="Verdana"/>
          <w:sz w:val="20"/>
          <w:szCs w:val="20"/>
          <w:highlight w:val="yellow"/>
          <w:lang w:eastAsia="en-US"/>
        </w:rPr>
      </w:pPr>
    </w:p>
    <w:p w14:paraId="6FE6C135" w14:textId="028EFB6E" w:rsidR="00E3047B" w:rsidRDefault="00E3047B" w:rsidP="00662DCD">
      <w:pPr>
        <w:rPr>
          <w:rFonts w:ascii="Verdana" w:eastAsia="Calibri" w:hAnsi="Verdana"/>
          <w:sz w:val="20"/>
          <w:szCs w:val="20"/>
          <w:highlight w:val="yellow"/>
          <w:lang w:eastAsia="en-US"/>
        </w:rPr>
      </w:pPr>
    </w:p>
    <w:p w14:paraId="30386A21" w14:textId="77777777" w:rsidR="005D2B7B" w:rsidRDefault="005D2B7B" w:rsidP="00662DCD">
      <w:pPr>
        <w:rPr>
          <w:rFonts w:ascii="Verdana" w:eastAsia="Calibri" w:hAnsi="Verdana"/>
          <w:sz w:val="20"/>
          <w:szCs w:val="20"/>
          <w:highlight w:val="yellow"/>
          <w:lang w:eastAsia="en-US"/>
        </w:rPr>
      </w:pPr>
    </w:p>
    <w:p w14:paraId="28F18220" w14:textId="77777777" w:rsidR="005D2B7B" w:rsidRDefault="005D2B7B" w:rsidP="00662DCD">
      <w:pPr>
        <w:rPr>
          <w:rFonts w:ascii="Verdana" w:eastAsia="Calibri" w:hAnsi="Verdana"/>
          <w:sz w:val="20"/>
          <w:szCs w:val="20"/>
          <w:highlight w:val="yellow"/>
          <w:lang w:eastAsia="en-US"/>
        </w:rPr>
      </w:pPr>
    </w:p>
    <w:p w14:paraId="7EF231A9" w14:textId="77777777" w:rsidR="005D2B7B" w:rsidRDefault="005D2B7B" w:rsidP="00662DCD">
      <w:pPr>
        <w:rPr>
          <w:rFonts w:ascii="Verdana" w:eastAsia="Calibri" w:hAnsi="Verdana"/>
          <w:sz w:val="20"/>
          <w:szCs w:val="20"/>
          <w:highlight w:val="yellow"/>
          <w:lang w:eastAsia="en-US"/>
        </w:rPr>
      </w:pPr>
    </w:p>
    <w:p w14:paraId="2E75C4D6" w14:textId="77777777" w:rsidR="005D2B7B" w:rsidRDefault="005D2B7B" w:rsidP="00662DCD">
      <w:pPr>
        <w:rPr>
          <w:rFonts w:ascii="Verdana" w:eastAsia="Calibri" w:hAnsi="Verdana"/>
          <w:sz w:val="20"/>
          <w:szCs w:val="20"/>
          <w:highlight w:val="yellow"/>
          <w:lang w:eastAsia="en-US"/>
        </w:rPr>
      </w:pPr>
    </w:p>
    <w:p w14:paraId="499BF5AD" w14:textId="77777777" w:rsidR="005D2B7B" w:rsidRDefault="005D2B7B" w:rsidP="00662DCD">
      <w:pPr>
        <w:rPr>
          <w:rFonts w:ascii="Verdana" w:eastAsia="Calibri" w:hAnsi="Verdana"/>
          <w:sz w:val="20"/>
          <w:szCs w:val="20"/>
          <w:highlight w:val="yellow"/>
          <w:lang w:eastAsia="en-US"/>
        </w:rPr>
      </w:pPr>
    </w:p>
    <w:p w14:paraId="757C6B05" w14:textId="77777777" w:rsidR="005D2B7B" w:rsidRDefault="005D2B7B" w:rsidP="00662DCD">
      <w:pPr>
        <w:rPr>
          <w:rFonts w:ascii="Verdana" w:eastAsia="Calibri" w:hAnsi="Verdana"/>
          <w:sz w:val="20"/>
          <w:szCs w:val="20"/>
          <w:highlight w:val="yellow"/>
          <w:lang w:eastAsia="en-US"/>
        </w:rPr>
      </w:pPr>
    </w:p>
    <w:p w14:paraId="617B9470" w14:textId="77777777" w:rsidR="005D2B7B" w:rsidRDefault="005D2B7B" w:rsidP="00662DCD">
      <w:pPr>
        <w:rPr>
          <w:rFonts w:ascii="Verdana" w:eastAsia="Calibri" w:hAnsi="Verdana"/>
          <w:sz w:val="20"/>
          <w:szCs w:val="20"/>
          <w:highlight w:val="yellow"/>
          <w:lang w:eastAsia="en-US"/>
        </w:rPr>
      </w:pPr>
    </w:p>
    <w:p w14:paraId="0EBA6985" w14:textId="77777777" w:rsidR="005D2B7B" w:rsidRDefault="005D2B7B" w:rsidP="00662DCD">
      <w:pPr>
        <w:rPr>
          <w:rFonts w:ascii="Verdana" w:eastAsia="Calibri" w:hAnsi="Verdana"/>
          <w:sz w:val="20"/>
          <w:szCs w:val="20"/>
          <w:highlight w:val="yellow"/>
          <w:lang w:eastAsia="en-US"/>
        </w:rPr>
      </w:pPr>
    </w:p>
    <w:p w14:paraId="53155F34" w14:textId="77777777" w:rsidR="005D2B7B" w:rsidRDefault="005D2B7B" w:rsidP="00662DCD">
      <w:pPr>
        <w:rPr>
          <w:rFonts w:ascii="Verdana" w:eastAsia="Calibri" w:hAnsi="Verdana"/>
          <w:sz w:val="20"/>
          <w:szCs w:val="20"/>
          <w:highlight w:val="yellow"/>
          <w:lang w:eastAsia="en-US"/>
        </w:rPr>
      </w:pPr>
    </w:p>
    <w:p w14:paraId="685AC68A" w14:textId="77777777" w:rsidR="005D2B7B" w:rsidRDefault="005D2B7B" w:rsidP="00662DCD">
      <w:pPr>
        <w:rPr>
          <w:rFonts w:ascii="Verdana" w:eastAsia="Calibri" w:hAnsi="Verdana"/>
          <w:sz w:val="20"/>
          <w:szCs w:val="20"/>
          <w:highlight w:val="yellow"/>
          <w:lang w:eastAsia="en-US"/>
        </w:rPr>
      </w:pPr>
    </w:p>
    <w:p w14:paraId="21C5F620" w14:textId="77777777" w:rsidR="005D2B7B" w:rsidRDefault="005D2B7B" w:rsidP="00662DCD">
      <w:pPr>
        <w:rPr>
          <w:rFonts w:ascii="Verdana" w:eastAsia="Calibri" w:hAnsi="Verdana"/>
          <w:sz w:val="20"/>
          <w:szCs w:val="20"/>
          <w:highlight w:val="yellow"/>
          <w:lang w:eastAsia="en-US"/>
        </w:rPr>
      </w:pPr>
    </w:p>
    <w:p w14:paraId="41D2D7C5" w14:textId="77777777" w:rsidR="005D2B7B" w:rsidRDefault="005D2B7B" w:rsidP="00662DCD">
      <w:pPr>
        <w:rPr>
          <w:rFonts w:ascii="Verdana" w:eastAsia="Calibri" w:hAnsi="Verdana"/>
          <w:sz w:val="20"/>
          <w:szCs w:val="20"/>
          <w:highlight w:val="yellow"/>
          <w:lang w:eastAsia="en-US"/>
        </w:rPr>
      </w:pPr>
    </w:p>
    <w:p w14:paraId="00D89C60" w14:textId="77777777" w:rsidR="005D2B7B" w:rsidRDefault="005D2B7B" w:rsidP="00662DCD">
      <w:pPr>
        <w:rPr>
          <w:rFonts w:ascii="Verdana" w:eastAsia="Calibri" w:hAnsi="Verdana"/>
          <w:sz w:val="20"/>
          <w:szCs w:val="20"/>
          <w:highlight w:val="yellow"/>
          <w:lang w:eastAsia="en-US"/>
        </w:rPr>
      </w:pPr>
    </w:p>
    <w:p w14:paraId="1BAC66F9" w14:textId="77777777" w:rsidR="005759FA" w:rsidRDefault="005759FA" w:rsidP="00662DCD">
      <w:pPr>
        <w:rPr>
          <w:rFonts w:ascii="Verdana" w:eastAsia="Calibri" w:hAnsi="Verdana"/>
          <w:sz w:val="20"/>
          <w:szCs w:val="20"/>
          <w:highlight w:val="yellow"/>
          <w:lang w:eastAsia="en-US"/>
        </w:rPr>
      </w:pPr>
    </w:p>
    <w:p w14:paraId="094EB7C3" w14:textId="77777777" w:rsidR="005759FA" w:rsidRDefault="005759FA" w:rsidP="00662DCD">
      <w:pPr>
        <w:rPr>
          <w:rFonts w:ascii="Verdana" w:eastAsia="Calibri" w:hAnsi="Verdana"/>
          <w:sz w:val="20"/>
          <w:szCs w:val="20"/>
          <w:highlight w:val="yellow"/>
          <w:lang w:eastAsia="en-US"/>
        </w:rPr>
      </w:pPr>
    </w:p>
    <w:p w14:paraId="4821910B" w14:textId="4AC6221F" w:rsidR="007822E3" w:rsidRDefault="007822E3" w:rsidP="00662DCD">
      <w:pPr>
        <w:rPr>
          <w:rFonts w:ascii="Verdana" w:eastAsia="Calibri" w:hAnsi="Verdana"/>
          <w:sz w:val="20"/>
          <w:szCs w:val="20"/>
          <w:highlight w:val="yellow"/>
          <w:lang w:eastAsia="en-US"/>
        </w:rPr>
      </w:pPr>
    </w:p>
    <w:p w14:paraId="2E17D1E9" w14:textId="77777777" w:rsidR="007822E3" w:rsidRDefault="007822E3" w:rsidP="00662DCD">
      <w:pPr>
        <w:rPr>
          <w:rFonts w:ascii="Verdana" w:eastAsia="Calibri" w:hAnsi="Verdana"/>
          <w:sz w:val="20"/>
          <w:szCs w:val="20"/>
          <w:highlight w:val="yellow"/>
          <w:lang w:eastAsia="en-US"/>
        </w:rPr>
      </w:pPr>
    </w:p>
    <w:p w14:paraId="52A92488" w14:textId="3DEB4761" w:rsidR="00616F43" w:rsidRDefault="00616F43" w:rsidP="00662DCD">
      <w:pPr>
        <w:rPr>
          <w:rFonts w:ascii="Verdana" w:eastAsia="Calibri" w:hAnsi="Verdana"/>
          <w:sz w:val="20"/>
          <w:szCs w:val="20"/>
          <w:highlight w:val="yellow"/>
          <w:lang w:eastAsia="en-US"/>
        </w:rPr>
      </w:pPr>
    </w:p>
    <w:p w14:paraId="061E2324" w14:textId="77777777" w:rsidR="00616F43" w:rsidRDefault="00616F43" w:rsidP="00662DCD">
      <w:pPr>
        <w:rPr>
          <w:rFonts w:ascii="Verdana" w:eastAsia="Calibri" w:hAnsi="Verdana"/>
          <w:sz w:val="20"/>
          <w:szCs w:val="20"/>
          <w:highlight w:val="yellow"/>
          <w:lang w:eastAsia="en-US"/>
        </w:rPr>
      </w:pPr>
    </w:p>
    <w:p w14:paraId="0BB5907F" w14:textId="32A89686" w:rsidR="00F376E5" w:rsidRDefault="00F376E5" w:rsidP="00F376E5">
      <w:pPr>
        <w:pStyle w:val="Zwykytekst1"/>
        <w:spacing w:before="120" w:after="120"/>
        <w:jc w:val="center"/>
        <w:rPr>
          <w:rFonts w:ascii="Verdana" w:hAnsi="Verdana" w:cs="Verdana"/>
          <w:b/>
          <w:bCs/>
        </w:rPr>
      </w:pPr>
      <w:r w:rsidRPr="007D3A1D">
        <w:rPr>
          <w:rFonts w:ascii="Verdana" w:hAnsi="Verdana" w:cs="Verdana"/>
          <w:b/>
          <w:bCs/>
        </w:rPr>
        <w:t>Rozdział 3</w:t>
      </w:r>
    </w:p>
    <w:p w14:paraId="4935B845" w14:textId="77777777" w:rsidR="00F376E5" w:rsidRDefault="00F376E5" w:rsidP="00F376E5">
      <w:pPr>
        <w:pStyle w:val="Zwykytekst1"/>
        <w:spacing w:before="120" w:after="120"/>
        <w:jc w:val="center"/>
        <w:rPr>
          <w:rFonts w:ascii="Verdana" w:hAnsi="Verdana" w:cs="Verdana"/>
          <w:b/>
          <w:bCs/>
        </w:rPr>
      </w:pPr>
    </w:p>
    <w:p w14:paraId="49AD6635" w14:textId="396EDD57" w:rsidR="0006792C" w:rsidRPr="007D3A1D" w:rsidRDefault="00F376E5" w:rsidP="00F376E5">
      <w:pPr>
        <w:pStyle w:val="Zwykytekst1"/>
        <w:spacing w:before="120" w:after="120"/>
        <w:jc w:val="center"/>
        <w:rPr>
          <w:rFonts w:ascii="Verdana" w:hAnsi="Verdana"/>
        </w:rPr>
      </w:pPr>
      <w:r w:rsidRPr="007D3A1D">
        <w:rPr>
          <w:rFonts w:ascii="Verdana" w:hAnsi="Verdana" w:cs="Verdana"/>
          <w:b/>
          <w:bCs/>
        </w:rPr>
        <w:t xml:space="preserve">Formularze dotyczące wykazania braku podstaw </w:t>
      </w:r>
      <w:r w:rsidR="009A7BD0">
        <w:rPr>
          <w:rFonts w:ascii="Verdana" w:hAnsi="Verdana" w:cs="Verdana"/>
          <w:b/>
          <w:bCs/>
        </w:rPr>
        <w:t xml:space="preserve">do </w:t>
      </w:r>
      <w:r w:rsidRPr="007D3A1D">
        <w:rPr>
          <w:rFonts w:ascii="Verdana" w:hAnsi="Verdana" w:cs="Verdana"/>
          <w:b/>
          <w:bCs/>
        </w:rPr>
        <w:t>wykluczenia Wykonawcy z</w:t>
      </w:r>
      <w:r w:rsidR="00740EAF">
        <w:rPr>
          <w:rFonts w:ascii="Verdana" w:hAnsi="Verdana" w:cs="Verdana"/>
          <w:b/>
          <w:bCs/>
        </w:rPr>
        <w:t> </w:t>
      </w:r>
      <w:r w:rsidRPr="007D3A1D">
        <w:rPr>
          <w:rFonts w:ascii="Verdana" w:hAnsi="Verdana" w:cs="Verdana"/>
          <w:b/>
          <w:bCs/>
        </w:rPr>
        <w:t>postępowania /spełniania przez Wykonawcę warunków udziału w</w:t>
      </w:r>
      <w:r w:rsidR="000A5F32">
        <w:rPr>
          <w:rFonts w:ascii="Verdana" w:hAnsi="Verdana" w:cs="Verdana"/>
          <w:b/>
          <w:bCs/>
        </w:rPr>
        <w:t> </w:t>
      </w:r>
      <w:r w:rsidRPr="007D3A1D">
        <w:rPr>
          <w:rFonts w:ascii="Verdana" w:hAnsi="Verdana" w:cs="Verdana"/>
          <w:b/>
          <w:bCs/>
        </w:rPr>
        <w:t>postępowaniu</w:t>
      </w:r>
    </w:p>
    <w:p w14:paraId="08E47837" w14:textId="77777777" w:rsidR="00115062" w:rsidRDefault="00115062" w:rsidP="00C258EB">
      <w:pPr>
        <w:pStyle w:val="Zwykytekst"/>
        <w:suppressAutoHyphens/>
        <w:spacing w:before="120" w:after="120"/>
        <w:jc w:val="right"/>
        <w:rPr>
          <w:rFonts w:ascii="Verdana" w:hAnsi="Verdana"/>
          <w:b/>
        </w:rPr>
      </w:pPr>
    </w:p>
    <w:p w14:paraId="57B968B0" w14:textId="77777777" w:rsidR="009E03EA" w:rsidRDefault="009E03EA" w:rsidP="00C258EB">
      <w:pPr>
        <w:pStyle w:val="Zwykytekst"/>
        <w:suppressAutoHyphens/>
        <w:spacing w:before="120" w:after="120"/>
        <w:jc w:val="right"/>
        <w:rPr>
          <w:rFonts w:ascii="Verdana" w:hAnsi="Verdana"/>
          <w:b/>
        </w:rPr>
        <w:sectPr w:rsidR="009E03EA">
          <w:pgSz w:w="11906" w:h="16838"/>
          <w:pgMar w:top="1258" w:right="1418" w:bottom="1276" w:left="1418" w:header="709" w:footer="626" w:gutter="0"/>
          <w:cols w:space="708"/>
          <w:docGrid w:linePitch="360"/>
        </w:sectPr>
      </w:pPr>
    </w:p>
    <w:p w14:paraId="3741BD58" w14:textId="77777777" w:rsidR="00F731DE" w:rsidRPr="007D3A1D" w:rsidRDefault="00F731DE" w:rsidP="00F731DE">
      <w:pPr>
        <w:pStyle w:val="Zwykytekst"/>
        <w:suppressAutoHyphens/>
        <w:spacing w:before="120" w:after="120"/>
        <w:jc w:val="right"/>
        <w:rPr>
          <w:rFonts w:ascii="Verdana" w:hAnsi="Verdana"/>
          <w:b/>
        </w:rPr>
      </w:pPr>
      <w:r w:rsidRPr="007D3A1D">
        <w:rPr>
          <w:rFonts w:ascii="Verdana" w:hAnsi="Verdana"/>
          <w:b/>
        </w:rPr>
        <w:lastRenderedPageBreak/>
        <w:t>Rozdział 3. Formularz 3.1.</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4370DD8D" w14:textId="77777777" w:rsidTr="003D4F9B">
        <w:trPr>
          <w:trHeight w:val="360"/>
        </w:trPr>
        <w:tc>
          <w:tcPr>
            <w:tcW w:w="3600" w:type="dxa"/>
          </w:tcPr>
          <w:p w14:paraId="3B4F0CB7" w14:textId="77777777" w:rsidR="00F731DE" w:rsidRPr="007D3A1D" w:rsidRDefault="00F731DE" w:rsidP="003D4F9B">
            <w:pPr>
              <w:spacing w:before="120" w:after="120"/>
              <w:jc w:val="center"/>
              <w:rPr>
                <w:rFonts w:ascii="Verdana" w:hAnsi="Verdana"/>
                <w:i/>
                <w:sz w:val="20"/>
                <w:szCs w:val="20"/>
              </w:rPr>
            </w:pPr>
          </w:p>
          <w:p w14:paraId="62A78B8A" w14:textId="77777777" w:rsidR="00F731DE" w:rsidRPr="007D3A1D" w:rsidRDefault="00F731DE" w:rsidP="003D4F9B">
            <w:pPr>
              <w:spacing w:before="120" w:after="120"/>
              <w:jc w:val="center"/>
              <w:rPr>
                <w:rFonts w:ascii="Verdana" w:hAnsi="Verdana"/>
                <w:i/>
                <w:sz w:val="20"/>
                <w:szCs w:val="20"/>
              </w:rPr>
            </w:pPr>
          </w:p>
          <w:p w14:paraId="50A11CC6" w14:textId="77777777" w:rsidR="00F731DE" w:rsidRPr="007D3A1D" w:rsidRDefault="00F731DE" w:rsidP="003D4F9B">
            <w:pPr>
              <w:spacing w:before="120" w:after="120"/>
              <w:jc w:val="center"/>
              <w:rPr>
                <w:rFonts w:ascii="Verdana" w:hAnsi="Verdana"/>
                <w:i/>
                <w:sz w:val="20"/>
                <w:szCs w:val="20"/>
              </w:rPr>
            </w:pPr>
          </w:p>
          <w:p w14:paraId="4FD9CA7F" w14:textId="77777777" w:rsidR="00F731DE" w:rsidRPr="007D3A1D" w:rsidRDefault="00F731DE" w:rsidP="003D4F9B">
            <w:pPr>
              <w:spacing w:before="120" w:after="120"/>
              <w:jc w:val="center"/>
              <w:rPr>
                <w:rFonts w:ascii="Verdana" w:hAnsi="Verdana"/>
                <w:i/>
                <w:sz w:val="20"/>
                <w:szCs w:val="20"/>
              </w:rPr>
            </w:pPr>
          </w:p>
          <w:p w14:paraId="713A398F" w14:textId="77777777" w:rsidR="00F731DE" w:rsidRPr="007D3A1D" w:rsidRDefault="00F731DE" w:rsidP="003D4F9B">
            <w:pPr>
              <w:spacing w:before="120" w:after="120"/>
              <w:jc w:val="center"/>
              <w:rPr>
                <w:rFonts w:ascii="Verdana" w:hAnsi="Verdana"/>
                <w:i/>
                <w:sz w:val="20"/>
                <w:szCs w:val="20"/>
              </w:rPr>
            </w:pPr>
          </w:p>
          <w:p w14:paraId="61BF1177"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7A0DFF6F" w14:textId="77777777" w:rsidR="00F731DE" w:rsidRPr="007D3A1D" w:rsidRDefault="00F731DE" w:rsidP="003D4F9B">
            <w:pPr>
              <w:spacing w:before="120" w:after="120"/>
              <w:jc w:val="center"/>
              <w:rPr>
                <w:rFonts w:ascii="Verdana" w:hAnsi="Verdana"/>
                <w:b/>
                <w:sz w:val="20"/>
                <w:szCs w:val="20"/>
              </w:rPr>
            </w:pPr>
            <w:r w:rsidRPr="007D3A1D">
              <w:rPr>
                <w:rFonts w:ascii="Verdana" w:hAnsi="Verdana"/>
                <w:b/>
                <w:sz w:val="20"/>
                <w:szCs w:val="20"/>
              </w:rPr>
              <w:t>OŚWIADCZENIE</w:t>
            </w:r>
            <w:r w:rsidRPr="007D3A1D">
              <w:rPr>
                <w:rStyle w:val="Odwoanieprzypisudolnego"/>
                <w:rFonts w:ascii="Verdana" w:hAnsi="Verdana"/>
                <w:b/>
                <w:sz w:val="20"/>
                <w:szCs w:val="20"/>
              </w:rPr>
              <w:footnoteReference w:id="20"/>
            </w:r>
          </w:p>
          <w:p w14:paraId="060D332C"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Pzp </w:t>
            </w:r>
          </w:p>
        </w:tc>
      </w:tr>
    </w:tbl>
    <w:p w14:paraId="55ECB42D" w14:textId="561FFD34" w:rsidR="001232A0" w:rsidRDefault="00F731DE" w:rsidP="00A70879">
      <w:pPr>
        <w:spacing w:before="120" w:after="120"/>
        <w:jc w:val="both"/>
        <w:rPr>
          <w:rFonts w:ascii="Verdana" w:hAnsi="Verdana"/>
          <w:b/>
          <w:iCs/>
          <w:sz w:val="20"/>
          <w:szCs w:val="20"/>
        </w:rPr>
      </w:pPr>
      <w:r w:rsidRPr="007D3A1D">
        <w:rPr>
          <w:rFonts w:ascii="Verdana" w:hAnsi="Verdana" w:cs="Arial"/>
          <w:spacing w:val="4"/>
          <w:sz w:val="20"/>
          <w:szCs w:val="20"/>
        </w:rPr>
        <w:t>Składając ofertę w postępowaniu o udzielenie zamówienia publicznego na</w:t>
      </w:r>
      <w:bookmarkStart w:id="24" w:name="_Hlk70341543"/>
      <w:r w:rsidR="001232A0">
        <w:rPr>
          <w:rFonts w:ascii="Verdana" w:hAnsi="Verdana" w:cs="Arial"/>
          <w:spacing w:val="4"/>
          <w:sz w:val="20"/>
          <w:szCs w:val="20"/>
        </w:rPr>
        <w:t>:</w:t>
      </w:r>
      <w:r w:rsidRPr="00E16EB1">
        <w:rPr>
          <w:rFonts w:ascii="Verdana" w:hAnsi="Verdana"/>
          <w:b/>
          <w:sz w:val="20"/>
        </w:rPr>
        <w:t xml:space="preserve"> </w:t>
      </w:r>
      <w:r w:rsidR="001232A0">
        <w:rPr>
          <w:rFonts w:ascii="Verdana" w:hAnsi="Verdana"/>
          <w:b/>
          <w:sz w:val="20"/>
        </w:rPr>
        <w:t>„</w:t>
      </w:r>
      <w:r w:rsidR="00D03578" w:rsidRPr="00D03578">
        <w:rPr>
          <w:rFonts w:ascii="Verdana" w:hAnsi="Verdana"/>
          <w:b/>
          <w:iCs/>
          <w:sz w:val="20"/>
          <w:szCs w:val="20"/>
        </w:rPr>
        <w:t>Budowa kompleksów sportowych Orlik 2024 przy hali sportowej przy ul. Modlińskiej w</w:t>
      </w:r>
      <w:r w:rsidR="00D03578">
        <w:rPr>
          <w:rFonts w:ascii="Verdana" w:hAnsi="Verdana"/>
          <w:b/>
          <w:iCs/>
          <w:sz w:val="20"/>
          <w:szCs w:val="20"/>
        </w:rPr>
        <w:t> </w:t>
      </w:r>
      <w:r w:rsidR="00D03578" w:rsidRPr="00D03578">
        <w:rPr>
          <w:rFonts w:ascii="Verdana" w:hAnsi="Verdana"/>
          <w:b/>
          <w:iCs/>
          <w:sz w:val="20"/>
          <w:szCs w:val="20"/>
        </w:rPr>
        <w:t>Wieliszewie i Szkole Podstawowej przy ul. Kościelnej w Łajskach</w:t>
      </w:r>
      <w:r w:rsidR="00F55A65">
        <w:rPr>
          <w:rFonts w:ascii="Verdana" w:hAnsi="Verdana"/>
          <w:b/>
          <w:iCs/>
          <w:sz w:val="20"/>
          <w:szCs w:val="20"/>
        </w:rPr>
        <w:t>”</w:t>
      </w:r>
    </w:p>
    <w:p w14:paraId="4A41B44D" w14:textId="1C26B32A" w:rsidR="00BF5D71" w:rsidRPr="001232A0" w:rsidRDefault="00BF5D71" w:rsidP="00BF5D71">
      <w:pPr>
        <w:spacing w:before="120" w:after="120"/>
        <w:jc w:val="center"/>
        <w:rPr>
          <w:rFonts w:ascii="Verdana" w:hAnsi="Verdana"/>
          <w:spacing w:val="-2"/>
          <w:sz w:val="20"/>
          <w:szCs w:val="20"/>
        </w:rPr>
      </w:pPr>
      <w:r>
        <w:rPr>
          <w:rFonts w:ascii="Verdana" w:hAnsi="Verdana"/>
          <w:b/>
          <w:iCs/>
          <w:sz w:val="20"/>
          <w:szCs w:val="20"/>
        </w:rPr>
        <w:t>w zakresie Części ______</w:t>
      </w:r>
    </w:p>
    <w:bookmarkEnd w:id="24"/>
    <w:p w14:paraId="332DE5EA" w14:textId="42C448E6" w:rsidR="00F731DE" w:rsidRPr="007D3A1D" w:rsidRDefault="00F731DE" w:rsidP="00A75CC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w:t>
      </w:r>
      <w:r w:rsidRPr="00BE5EA9">
        <w:rPr>
          <w:rFonts w:ascii="Verdana" w:hAnsi="Verdana" w:cs="Arial"/>
          <w:spacing w:val="4"/>
        </w:rPr>
        <w:t xml:space="preserve"> podlegam wykluczeniu z postępowania na podstawie art. 108 </w:t>
      </w:r>
      <w:r w:rsidR="00B83BDC">
        <w:rPr>
          <w:rFonts w:ascii="Verdana" w:hAnsi="Verdana" w:cs="Arial"/>
          <w:spacing w:val="4"/>
        </w:rPr>
        <w:t xml:space="preserve">ustawy </w:t>
      </w:r>
      <w:r w:rsidR="00B83BDC" w:rsidRPr="007D3A1D">
        <w:rPr>
          <w:rFonts w:ascii="Verdana" w:hAnsi="Verdana" w:cs="Arial"/>
          <w:spacing w:val="4"/>
        </w:rPr>
        <w:t>P</w:t>
      </w:r>
      <w:r w:rsidR="00B83BDC">
        <w:rPr>
          <w:rFonts w:ascii="Verdana" w:hAnsi="Verdana" w:cs="Arial"/>
          <w:spacing w:val="4"/>
        </w:rPr>
        <w:t xml:space="preserve">rawo </w:t>
      </w:r>
      <w:r w:rsidR="00B83BDC" w:rsidRPr="007D3A1D">
        <w:rPr>
          <w:rFonts w:ascii="Verdana" w:hAnsi="Verdana" w:cs="Arial"/>
          <w:spacing w:val="4"/>
        </w:rPr>
        <w:t>z</w:t>
      </w:r>
      <w:r w:rsidR="00B83BDC">
        <w:rPr>
          <w:rFonts w:ascii="Verdana" w:hAnsi="Verdana" w:cs="Arial"/>
          <w:spacing w:val="4"/>
        </w:rPr>
        <w:t xml:space="preserve">amówień publicznych </w:t>
      </w:r>
      <w:r w:rsidRPr="007D3A1D">
        <w:rPr>
          <w:rFonts w:ascii="Verdana" w:hAnsi="Verdana" w:cs="Arial"/>
        </w:rPr>
        <w:t>oraz spełniam warunki udziału w postępowaniu w zakresie wskazanym przez Zamawiającego</w:t>
      </w:r>
      <w:r w:rsidRPr="007D3A1D">
        <w:rPr>
          <w:rFonts w:ascii="Verdana" w:hAnsi="Verdana" w:cs="Arial"/>
          <w:spacing w:val="4"/>
        </w:rPr>
        <w:t>;</w:t>
      </w:r>
    </w:p>
    <w:p w14:paraId="02DA1DA6" w14:textId="4B6E9C52" w:rsidR="00F731DE" w:rsidRDefault="00F731DE" w:rsidP="00A75CC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zachodzą wobec do mnie podstawy wykluczenia z postępowania na podstawie art. …………. ustawy Pzp</w:t>
      </w:r>
      <w:r w:rsidRPr="007D3A1D">
        <w:rPr>
          <w:rStyle w:val="Odwoanieprzypisudolnego"/>
          <w:rFonts w:ascii="Verdana" w:hAnsi="Verdana" w:cs="Arial"/>
          <w:spacing w:val="4"/>
        </w:rPr>
        <w:footnoteReference w:id="21"/>
      </w:r>
      <w:r w:rsidRPr="007D3A1D">
        <w:rPr>
          <w:rFonts w:ascii="Verdana" w:hAnsi="Verdana" w:cs="Arial"/>
          <w:spacing w:val="4"/>
        </w:rPr>
        <w:t>. Jednocześnie oświadczam, że w związku z ww. okolicznością, na podstawie art. 110 ustawy Pzp podjąłem następujące środki naprawcze: …………………………………………………………………………………;</w:t>
      </w:r>
      <w:r>
        <w:rPr>
          <w:rFonts w:ascii="Verdana" w:hAnsi="Verdana" w:cs="Arial"/>
          <w:spacing w:val="4"/>
        </w:rPr>
        <w:t>*</w:t>
      </w:r>
    </w:p>
    <w:p w14:paraId="6D6FC98E" w14:textId="212D01E7" w:rsidR="00A70879" w:rsidRPr="00A70879" w:rsidRDefault="00A70879" w:rsidP="00A75CCF">
      <w:pPr>
        <w:pStyle w:val="Zwykytekst"/>
        <w:numPr>
          <w:ilvl w:val="0"/>
          <w:numId w:val="24"/>
        </w:numPr>
        <w:suppressAutoHyphens/>
        <w:spacing w:before="120" w:after="120" w:line="276" w:lineRule="auto"/>
        <w:ind w:left="567" w:hanging="567"/>
        <w:jc w:val="both"/>
        <w:rPr>
          <w:rFonts w:ascii="Verdana" w:hAnsi="Verdana" w:cs="Arial"/>
          <w:spacing w:val="4"/>
        </w:rPr>
      </w:pPr>
      <w:r>
        <w:rPr>
          <w:rFonts w:ascii="Verdana" w:hAnsi="Verdana" w:cs="Arial"/>
        </w:rPr>
        <w:t>o</w:t>
      </w:r>
      <w:r w:rsidRPr="0094542F">
        <w:rPr>
          <w:rFonts w:ascii="Verdana" w:hAnsi="Verdana" w:cs="Arial"/>
        </w:rPr>
        <w:t>świadczam, że nie zachodzą w stosunku do mnie przesłanki wykluczenia z</w:t>
      </w:r>
      <w:r>
        <w:rPr>
          <w:rFonts w:ascii="Verdana" w:hAnsi="Verdana" w:cs="Arial"/>
        </w:rPr>
        <w:t> </w:t>
      </w:r>
      <w:r w:rsidRPr="0094542F">
        <w:rPr>
          <w:rFonts w:ascii="Verdana" w:hAnsi="Verdana" w:cs="Arial"/>
        </w:rPr>
        <w:t xml:space="preserve">postępowania na podstawie art.  7 ust. 1 ustawy z dnia 13 kwietnia 2022 r. </w:t>
      </w:r>
      <w:r w:rsidRPr="0094542F">
        <w:rPr>
          <w:rFonts w:ascii="Verdana" w:hAnsi="Verdana" w:cs="Arial"/>
          <w:color w:val="222222"/>
        </w:rPr>
        <w:t>o</w:t>
      </w:r>
      <w:r>
        <w:rPr>
          <w:rFonts w:ascii="Verdana" w:hAnsi="Verdana" w:cs="Arial"/>
          <w:color w:val="222222"/>
        </w:rPr>
        <w:t> </w:t>
      </w:r>
      <w:r w:rsidRPr="0094542F">
        <w:rPr>
          <w:rFonts w:ascii="Verdana" w:hAnsi="Verdana" w:cs="Arial"/>
          <w:color w:val="222222"/>
        </w:rPr>
        <w:t>szczególnych rozwiązaniach w zakresie przeciwdziałania wspieraniu agresji na Ukrainę oraz służących ochronie bezpieczeństwa narodowego</w:t>
      </w:r>
      <w:r w:rsidR="001F5A90">
        <w:rPr>
          <w:rFonts w:ascii="Verdana" w:hAnsi="Verdana" w:cs="Arial"/>
          <w:color w:val="222222"/>
        </w:rPr>
        <w:t>.</w:t>
      </w:r>
    </w:p>
    <w:p w14:paraId="74248CA1" w14:textId="77777777" w:rsidR="00F731DE" w:rsidRPr="007D3A1D" w:rsidRDefault="00F731DE" w:rsidP="00A75CC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rPr>
        <w:t>oświadczam, że w celu potwierdzenia spełniania warunków udziału w postępowaniu wskazanych przez Zamawiającego, polegam na zdolnościach następujących podmiotów udostepniających zasoby ……………………………..</w:t>
      </w:r>
      <w:r>
        <w:rPr>
          <w:rStyle w:val="Odwoanieprzypisudolnego"/>
          <w:rFonts w:ascii="Verdana" w:hAnsi="Verdana" w:cs="Arial"/>
        </w:rPr>
        <w:footnoteReference w:id="22"/>
      </w:r>
      <w:r w:rsidRPr="007D3A1D">
        <w:rPr>
          <w:rFonts w:ascii="Verdana" w:hAnsi="Verdana" w:cs="Arial"/>
        </w:rPr>
        <w:t>, w następującym zakresie</w:t>
      </w:r>
      <w:r w:rsidRPr="007D3A1D">
        <w:rPr>
          <w:rStyle w:val="Odwoanieprzypisudolnego"/>
          <w:rFonts w:ascii="Verdana" w:hAnsi="Verdana" w:cs="Arial"/>
        </w:rPr>
        <w:footnoteReference w:id="23"/>
      </w:r>
      <w:r w:rsidRPr="007D3A1D">
        <w:rPr>
          <w:rFonts w:ascii="Verdana" w:hAnsi="Verdana" w:cs="Arial"/>
        </w:rPr>
        <w:t>: ……………………………………</w:t>
      </w:r>
      <w:r>
        <w:rPr>
          <w:rFonts w:ascii="Verdana" w:hAnsi="Verdana" w:cs="Arial"/>
        </w:rPr>
        <w:t>;*</w:t>
      </w:r>
    </w:p>
    <w:p w14:paraId="09BD144C" w14:textId="10100CC4" w:rsidR="004A56E0" w:rsidRPr="00A70879" w:rsidRDefault="00F731DE" w:rsidP="00A75CC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3BC497D7" w14:textId="77777777" w:rsidR="00246F42" w:rsidRDefault="00246F42" w:rsidP="00F731DE">
      <w:pPr>
        <w:pStyle w:val="Akapitzlist"/>
        <w:spacing w:before="120" w:after="120"/>
        <w:ind w:left="2689" w:hanging="2689"/>
        <w:jc w:val="both"/>
        <w:rPr>
          <w:rFonts w:ascii="Verdana" w:hAnsi="Verdana"/>
          <w:bCs/>
          <w:sz w:val="18"/>
          <w:szCs w:val="18"/>
        </w:rPr>
      </w:pPr>
    </w:p>
    <w:p w14:paraId="76EB1D58" w14:textId="0001F305" w:rsidR="004817B1" w:rsidRPr="00246F42" w:rsidRDefault="00F731DE" w:rsidP="00246F42">
      <w:pPr>
        <w:pStyle w:val="Akapitzlist"/>
        <w:spacing w:before="120" w:after="120"/>
        <w:ind w:left="2689" w:hanging="2689"/>
        <w:jc w:val="both"/>
        <w:rPr>
          <w:rFonts w:ascii="Verdana" w:hAnsi="Verdana"/>
          <w:bCs/>
          <w:sz w:val="18"/>
          <w:szCs w:val="18"/>
        </w:rPr>
      </w:pPr>
      <w:r w:rsidRPr="004A0C02">
        <w:rPr>
          <w:rFonts w:ascii="Verdana" w:hAnsi="Verdana"/>
          <w:bCs/>
          <w:sz w:val="18"/>
          <w:szCs w:val="18"/>
        </w:rPr>
        <w:t>* niepotrzebne skreślić</w:t>
      </w:r>
    </w:p>
    <w:p w14:paraId="249BAEAC" w14:textId="77777777" w:rsidR="001F5A90" w:rsidRDefault="001F5A90" w:rsidP="000249D3">
      <w:pPr>
        <w:pStyle w:val="Zwykytekst"/>
        <w:suppressAutoHyphens/>
        <w:spacing w:before="120" w:after="120"/>
        <w:jc w:val="right"/>
        <w:rPr>
          <w:rFonts w:ascii="Verdana" w:hAnsi="Verdana"/>
          <w:b/>
        </w:rPr>
      </w:pPr>
    </w:p>
    <w:p w14:paraId="322EA6DD" w14:textId="77777777" w:rsidR="001F5A90" w:rsidRDefault="001F5A90" w:rsidP="000249D3">
      <w:pPr>
        <w:pStyle w:val="Zwykytekst"/>
        <w:suppressAutoHyphens/>
        <w:spacing w:before="120" w:after="120"/>
        <w:jc w:val="right"/>
        <w:rPr>
          <w:rFonts w:ascii="Verdana" w:hAnsi="Verdana"/>
          <w:b/>
        </w:rPr>
      </w:pPr>
    </w:p>
    <w:p w14:paraId="583921ED" w14:textId="77777777" w:rsidR="000A000B" w:rsidRDefault="000A000B" w:rsidP="000249D3">
      <w:pPr>
        <w:pStyle w:val="Zwykytekst"/>
        <w:suppressAutoHyphens/>
        <w:spacing w:before="120" w:after="120"/>
        <w:jc w:val="right"/>
        <w:rPr>
          <w:rFonts w:ascii="Verdana" w:hAnsi="Verdana"/>
          <w:b/>
        </w:rPr>
      </w:pPr>
    </w:p>
    <w:p w14:paraId="593561E8" w14:textId="0388CD0A" w:rsidR="00F731DE" w:rsidRPr="007D3A1D" w:rsidRDefault="00F731DE" w:rsidP="000249D3">
      <w:pPr>
        <w:pStyle w:val="Zwykytekst"/>
        <w:suppressAutoHyphens/>
        <w:spacing w:before="120" w:after="120"/>
        <w:jc w:val="right"/>
        <w:rPr>
          <w:rFonts w:ascii="Verdana" w:hAnsi="Verdana"/>
          <w:b/>
        </w:rPr>
      </w:pPr>
      <w:r w:rsidRPr="007D3A1D">
        <w:rPr>
          <w:rFonts w:ascii="Verdana" w:hAnsi="Verdana"/>
          <w:b/>
        </w:rPr>
        <w:lastRenderedPageBreak/>
        <w:t>Rozdział 3. Formularz 3.1</w:t>
      </w:r>
      <w:r>
        <w:rPr>
          <w:rFonts w:ascii="Verdana" w:hAnsi="Verdana"/>
          <w:b/>
        </w:rPr>
        <w:t>a</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3822CDEA" w14:textId="77777777" w:rsidTr="003D4F9B">
        <w:trPr>
          <w:trHeight w:val="360"/>
        </w:trPr>
        <w:tc>
          <w:tcPr>
            <w:tcW w:w="3600" w:type="dxa"/>
          </w:tcPr>
          <w:p w14:paraId="6FF9E0BD" w14:textId="77777777" w:rsidR="00F731DE" w:rsidRPr="007D3A1D" w:rsidRDefault="00F731DE" w:rsidP="003D4F9B">
            <w:pPr>
              <w:spacing w:before="120" w:after="120"/>
              <w:jc w:val="center"/>
              <w:rPr>
                <w:rFonts w:ascii="Verdana" w:hAnsi="Verdana"/>
                <w:i/>
                <w:sz w:val="20"/>
                <w:szCs w:val="20"/>
              </w:rPr>
            </w:pPr>
          </w:p>
          <w:p w14:paraId="602F9C3C" w14:textId="77777777" w:rsidR="00F731DE" w:rsidRPr="007D3A1D" w:rsidRDefault="00F731DE" w:rsidP="003D4F9B">
            <w:pPr>
              <w:spacing w:before="120" w:after="120"/>
              <w:jc w:val="center"/>
              <w:rPr>
                <w:rFonts w:ascii="Verdana" w:hAnsi="Verdana"/>
                <w:i/>
                <w:sz w:val="20"/>
                <w:szCs w:val="20"/>
              </w:rPr>
            </w:pPr>
          </w:p>
          <w:p w14:paraId="1D898117" w14:textId="77777777" w:rsidR="00F731DE" w:rsidRPr="007D3A1D" w:rsidRDefault="00F731DE" w:rsidP="003D4F9B">
            <w:pPr>
              <w:spacing w:before="120" w:after="120"/>
              <w:jc w:val="center"/>
              <w:rPr>
                <w:rFonts w:ascii="Verdana" w:hAnsi="Verdana"/>
                <w:i/>
                <w:sz w:val="20"/>
                <w:szCs w:val="20"/>
              </w:rPr>
            </w:pPr>
          </w:p>
          <w:p w14:paraId="3F2A1A49" w14:textId="77777777" w:rsidR="00F731DE" w:rsidRPr="007D3A1D" w:rsidRDefault="00F731DE" w:rsidP="003D4F9B">
            <w:pPr>
              <w:spacing w:before="120" w:after="120"/>
              <w:jc w:val="center"/>
              <w:rPr>
                <w:rFonts w:ascii="Verdana" w:hAnsi="Verdana"/>
                <w:i/>
                <w:sz w:val="20"/>
                <w:szCs w:val="20"/>
              </w:rPr>
            </w:pPr>
          </w:p>
          <w:p w14:paraId="4D3F2E92" w14:textId="77777777" w:rsidR="00F731DE" w:rsidRPr="007D3A1D" w:rsidRDefault="00F731DE" w:rsidP="003D4F9B">
            <w:pPr>
              <w:spacing w:before="120" w:after="120"/>
              <w:jc w:val="center"/>
              <w:rPr>
                <w:rFonts w:ascii="Verdana" w:hAnsi="Verdana"/>
                <w:i/>
                <w:sz w:val="20"/>
                <w:szCs w:val="20"/>
              </w:rPr>
            </w:pPr>
          </w:p>
          <w:p w14:paraId="0BEA7EE5"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t>
            </w:r>
            <w:r>
              <w:rPr>
                <w:rFonts w:ascii="Verdana" w:hAnsi="Verdana"/>
                <w:i/>
              </w:rPr>
              <w:t>podmiotu udostępniającego zasoby</w:t>
            </w:r>
            <w:r w:rsidRPr="007D3A1D">
              <w:rPr>
                <w:rFonts w:ascii="Verdana" w:hAnsi="Verdana"/>
                <w:i/>
              </w:rPr>
              <w:t>)</w:t>
            </w:r>
          </w:p>
        </w:tc>
        <w:tc>
          <w:tcPr>
            <w:tcW w:w="5756" w:type="dxa"/>
            <w:shd w:val="clear" w:color="auto" w:fill="CCCCCC"/>
            <w:vAlign w:val="center"/>
          </w:tcPr>
          <w:p w14:paraId="3E12C13A" w14:textId="77777777" w:rsidR="00F731DE" w:rsidRDefault="00F731DE" w:rsidP="003D4F9B">
            <w:pPr>
              <w:spacing w:before="120" w:after="120"/>
              <w:jc w:val="center"/>
            </w:pPr>
            <w:r w:rsidRPr="007D3A1D">
              <w:rPr>
                <w:rFonts w:ascii="Verdana" w:hAnsi="Verdana"/>
                <w:b/>
                <w:sz w:val="20"/>
                <w:szCs w:val="20"/>
              </w:rPr>
              <w:t>OŚWIADCZENIE</w:t>
            </w:r>
            <w:r>
              <w:t xml:space="preserve"> </w:t>
            </w:r>
          </w:p>
          <w:p w14:paraId="708BA416"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Pzp </w:t>
            </w:r>
            <w:r w:rsidRPr="004E473D">
              <w:rPr>
                <w:rFonts w:ascii="Verdana" w:hAnsi="Verdana"/>
                <w:b/>
                <w:sz w:val="20"/>
                <w:szCs w:val="20"/>
              </w:rPr>
              <w:t>podmiotu udostępniającego zasoby</w:t>
            </w:r>
          </w:p>
        </w:tc>
      </w:tr>
    </w:tbl>
    <w:p w14:paraId="2A424F78" w14:textId="77777777" w:rsidR="00F731DE" w:rsidRDefault="00F731DE" w:rsidP="00F731DE">
      <w:pPr>
        <w:spacing w:before="120" w:after="120"/>
        <w:jc w:val="both"/>
        <w:rPr>
          <w:rFonts w:ascii="Verdana" w:hAnsi="Verdana" w:cs="Arial"/>
          <w:spacing w:val="4"/>
          <w:sz w:val="20"/>
          <w:szCs w:val="20"/>
        </w:rPr>
      </w:pPr>
    </w:p>
    <w:p w14:paraId="0423A1C5" w14:textId="3CAAB39C" w:rsidR="00037B60" w:rsidRDefault="00F731DE" w:rsidP="00037B60">
      <w:pPr>
        <w:spacing w:before="120" w:after="120"/>
        <w:jc w:val="both"/>
        <w:rPr>
          <w:rFonts w:ascii="Verdana" w:hAnsi="Verdana"/>
          <w:b/>
          <w:iCs/>
          <w:sz w:val="20"/>
          <w:szCs w:val="20"/>
        </w:rPr>
      </w:pPr>
      <w:r>
        <w:rPr>
          <w:rFonts w:ascii="Verdana" w:hAnsi="Verdana" w:cs="Arial"/>
          <w:spacing w:val="4"/>
          <w:sz w:val="20"/>
          <w:szCs w:val="20"/>
        </w:rPr>
        <w:t>Udostępniając zasoby w następującym zakresie ………………………………………………………… Wykonawcy …………………………………………………. składającemu ofertę</w:t>
      </w:r>
      <w:r w:rsidRPr="007D3A1D">
        <w:rPr>
          <w:rFonts w:ascii="Verdana" w:hAnsi="Verdana" w:cs="Arial"/>
          <w:spacing w:val="4"/>
          <w:sz w:val="20"/>
          <w:szCs w:val="20"/>
        </w:rPr>
        <w:t xml:space="preserve"> w postępowaniu o</w:t>
      </w:r>
      <w:r w:rsidR="00BD3131">
        <w:rPr>
          <w:rFonts w:ascii="Verdana" w:hAnsi="Verdana" w:cs="Arial"/>
          <w:spacing w:val="4"/>
          <w:sz w:val="20"/>
          <w:szCs w:val="20"/>
        </w:rPr>
        <w:t> </w:t>
      </w:r>
      <w:r w:rsidRPr="007D3A1D">
        <w:rPr>
          <w:rFonts w:ascii="Verdana" w:hAnsi="Verdana" w:cs="Arial"/>
          <w:spacing w:val="4"/>
          <w:sz w:val="20"/>
          <w:szCs w:val="20"/>
        </w:rPr>
        <w:t>udzielenie zamówienia publicznego na</w:t>
      </w:r>
      <w:r w:rsidR="0033023E">
        <w:rPr>
          <w:rFonts w:ascii="Verdana" w:hAnsi="Verdana" w:cs="Arial"/>
          <w:spacing w:val="4"/>
          <w:sz w:val="20"/>
          <w:szCs w:val="20"/>
        </w:rPr>
        <w:t xml:space="preserve">: </w:t>
      </w:r>
      <w:r w:rsidR="00037B60">
        <w:rPr>
          <w:rFonts w:ascii="Verdana" w:hAnsi="Verdana"/>
          <w:b/>
          <w:sz w:val="20"/>
        </w:rPr>
        <w:t>„</w:t>
      </w:r>
      <w:r w:rsidR="00D03578" w:rsidRPr="00D03578">
        <w:rPr>
          <w:rFonts w:ascii="Verdana" w:hAnsi="Verdana"/>
          <w:b/>
          <w:iCs/>
          <w:sz w:val="20"/>
          <w:szCs w:val="20"/>
        </w:rPr>
        <w:t>Budowa kompleksów sportowych Orlik 2024 przy hali sportowej przy ul. Modlińskiej w Wieliszewie i Szkole Podstawowej przy ul. Kościelnej w Łajskach</w:t>
      </w:r>
      <w:r w:rsidR="00037B60">
        <w:rPr>
          <w:rFonts w:ascii="Verdana" w:hAnsi="Verdana"/>
          <w:b/>
          <w:iCs/>
          <w:sz w:val="20"/>
          <w:szCs w:val="20"/>
        </w:rPr>
        <w:t>”</w:t>
      </w:r>
    </w:p>
    <w:p w14:paraId="1A7B199A" w14:textId="77777777" w:rsidR="00277C13" w:rsidRDefault="00277C13" w:rsidP="00246F42">
      <w:pPr>
        <w:spacing w:before="120" w:after="120"/>
        <w:jc w:val="center"/>
        <w:rPr>
          <w:rFonts w:ascii="Verdana" w:hAnsi="Verdana"/>
          <w:b/>
          <w:iCs/>
          <w:sz w:val="20"/>
          <w:szCs w:val="20"/>
        </w:rPr>
      </w:pPr>
    </w:p>
    <w:p w14:paraId="17FAE9E0" w14:textId="167B7D1A" w:rsidR="0033023E" w:rsidRDefault="00037B60" w:rsidP="00246F42">
      <w:pPr>
        <w:spacing w:before="120" w:after="120"/>
        <w:jc w:val="center"/>
        <w:rPr>
          <w:rFonts w:ascii="Verdana" w:hAnsi="Verdana"/>
          <w:spacing w:val="-2"/>
          <w:sz w:val="20"/>
          <w:szCs w:val="20"/>
        </w:rPr>
      </w:pPr>
      <w:r>
        <w:rPr>
          <w:rFonts w:ascii="Verdana" w:hAnsi="Verdana"/>
          <w:b/>
          <w:iCs/>
          <w:sz w:val="20"/>
          <w:szCs w:val="20"/>
        </w:rPr>
        <w:t>w zakresie Części ______</w:t>
      </w:r>
    </w:p>
    <w:p w14:paraId="6BA9332F" w14:textId="77777777" w:rsidR="00246F42" w:rsidRPr="00246F42" w:rsidRDefault="00246F42" w:rsidP="00246F42">
      <w:pPr>
        <w:spacing w:before="120" w:after="120"/>
        <w:jc w:val="center"/>
        <w:rPr>
          <w:rFonts w:ascii="Verdana" w:hAnsi="Verdana"/>
          <w:spacing w:val="-2"/>
          <w:sz w:val="20"/>
          <w:szCs w:val="20"/>
        </w:rPr>
      </w:pPr>
    </w:p>
    <w:p w14:paraId="6AC84B27" w14:textId="460D2ABD" w:rsidR="00246F42" w:rsidRPr="007D3A1D" w:rsidRDefault="00246F42" w:rsidP="00A75CCF">
      <w:pPr>
        <w:pStyle w:val="Zwykytekst"/>
        <w:numPr>
          <w:ilvl w:val="0"/>
          <w:numId w:val="23"/>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 podlegam wykluczeni</w:t>
      </w:r>
      <w:r w:rsidRPr="00BE5EA9">
        <w:rPr>
          <w:rFonts w:ascii="Verdana" w:hAnsi="Verdana" w:cs="Arial"/>
          <w:spacing w:val="4"/>
        </w:rPr>
        <w:t>u z postępowania na podstawie art. 108 ustawy Pzp</w:t>
      </w:r>
      <w:r w:rsidRPr="00BE5EA9">
        <w:rPr>
          <w:rFonts w:ascii="Verdana" w:hAnsi="Verdana" w:cs="Arial"/>
        </w:rPr>
        <w:t xml:space="preserve"> oraz</w:t>
      </w:r>
      <w:r w:rsidRPr="007D3A1D">
        <w:rPr>
          <w:rFonts w:ascii="Verdana" w:hAnsi="Verdana" w:cs="Arial"/>
        </w:rPr>
        <w:t xml:space="preserve"> spełniam warunki udziału w</w:t>
      </w:r>
      <w:r>
        <w:rPr>
          <w:rFonts w:ascii="Verdana" w:hAnsi="Verdana" w:cs="Arial"/>
        </w:rPr>
        <w:t> </w:t>
      </w:r>
      <w:r w:rsidRPr="007D3A1D">
        <w:rPr>
          <w:rFonts w:ascii="Verdana" w:hAnsi="Verdana" w:cs="Arial"/>
        </w:rPr>
        <w:t>postępowaniu w zakresie</w:t>
      </w:r>
      <w:r>
        <w:rPr>
          <w:rFonts w:ascii="Verdana" w:hAnsi="Verdana" w:cs="Arial"/>
        </w:rPr>
        <w:t>, w jakim udostępniam zasoby</w:t>
      </w:r>
      <w:r w:rsidRPr="007D3A1D">
        <w:rPr>
          <w:rFonts w:ascii="Verdana" w:hAnsi="Verdana" w:cs="Arial"/>
          <w:spacing w:val="4"/>
        </w:rPr>
        <w:t>;</w:t>
      </w:r>
    </w:p>
    <w:p w14:paraId="20F80803" w14:textId="77777777" w:rsidR="00246F42" w:rsidRDefault="00246F42" w:rsidP="00A75CCF">
      <w:pPr>
        <w:pStyle w:val="Zwykytekst"/>
        <w:numPr>
          <w:ilvl w:val="0"/>
          <w:numId w:val="23"/>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zachodzą wobec do mnie podstawy wykluczenia z</w:t>
      </w:r>
      <w:r>
        <w:rPr>
          <w:rFonts w:ascii="Verdana" w:hAnsi="Verdana" w:cs="Arial"/>
          <w:spacing w:val="4"/>
        </w:rPr>
        <w:t> </w:t>
      </w:r>
      <w:r w:rsidRPr="007D3A1D">
        <w:rPr>
          <w:rFonts w:ascii="Verdana" w:hAnsi="Verdana" w:cs="Arial"/>
          <w:spacing w:val="4"/>
        </w:rPr>
        <w:t>postępowania na podstawie art. …………. ustawy Pzp</w:t>
      </w:r>
      <w:r w:rsidRPr="007D3A1D">
        <w:rPr>
          <w:rStyle w:val="Odwoanieprzypisudolnego"/>
          <w:rFonts w:ascii="Verdana" w:hAnsi="Verdana" w:cs="Arial"/>
          <w:spacing w:val="4"/>
        </w:rPr>
        <w:footnoteReference w:id="24"/>
      </w:r>
      <w:r w:rsidRPr="007D3A1D">
        <w:rPr>
          <w:rFonts w:ascii="Verdana" w:hAnsi="Verdana" w:cs="Arial"/>
          <w:spacing w:val="4"/>
        </w:rPr>
        <w:t>. Jednocześnie oświadczam, że w związku z ww. okolicznością, na podstawie art. 110 ustawy Pzp podjąłem następujące środki naprawcze: ………………………………………………;</w:t>
      </w:r>
      <w:r>
        <w:rPr>
          <w:rFonts w:ascii="Verdana" w:hAnsi="Verdana" w:cs="Arial"/>
          <w:spacing w:val="4"/>
        </w:rPr>
        <w:t>*</w:t>
      </w:r>
    </w:p>
    <w:p w14:paraId="665823D8" w14:textId="25A27968" w:rsidR="00246F42" w:rsidRPr="0094542F" w:rsidRDefault="00246F42" w:rsidP="00A75CCF">
      <w:pPr>
        <w:pStyle w:val="Zwykytekst"/>
        <w:numPr>
          <w:ilvl w:val="0"/>
          <w:numId w:val="23"/>
        </w:numPr>
        <w:suppressAutoHyphens/>
        <w:spacing w:before="120" w:after="120" w:line="276" w:lineRule="auto"/>
        <w:ind w:left="567" w:hanging="567"/>
        <w:jc w:val="both"/>
        <w:rPr>
          <w:rFonts w:ascii="Verdana" w:hAnsi="Verdana" w:cs="Arial"/>
          <w:spacing w:val="4"/>
        </w:rPr>
      </w:pPr>
      <w:r w:rsidRPr="0094542F">
        <w:rPr>
          <w:rFonts w:ascii="Verdana" w:hAnsi="Verdana" w:cs="Arial"/>
        </w:rPr>
        <w:t xml:space="preserve">oświadczam, że nie zachodzą w stosunku do mnie przesłanki wykluczenia z postępowania na podstawie art.  7 ust. 1 ustawy z dnia 13 kwietnia 2022 r. </w:t>
      </w:r>
      <w:r w:rsidRPr="0094542F">
        <w:rPr>
          <w:rFonts w:ascii="Verdana" w:hAnsi="Verdana" w:cs="Arial"/>
          <w:color w:val="222222"/>
        </w:rPr>
        <w:t>o szczególnych rozwiązaniach w zakresie przeciwdziałania wspieraniu agresji na Ukrainę oraz służących ochronie bezpieczeństwa narodowego.</w:t>
      </w:r>
    </w:p>
    <w:p w14:paraId="3D0582AC" w14:textId="77777777" w:rsidR="00246F42" w:rsidRPr="007D3A1D" w:rsidRDefault="00246F42" w:rsidP="00A75CCF">
      <w:pPr>
        <w:pStyle w:val="Zwykytekst"/>
        <w:numPr>
          <w:ilvl w:val="0"/>
          <w:numId w:val="23"/>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29510404" w14:textId="77777777" w:rsidR="00F731DE" w:rsidRDefault="00F731DE" w:rsidP="0033023E">
      <w:pPr>
        <w:pStyle w:val="rozdzia"/>
        <w:ind w:left="0" w:firstLine="0"/>
        <w:jc w:val="left"/>
      </w:pPr>
    </w:p>
    <w:p w14:paraId="48753555" w14:textId="1713D39C" w:rsidR="004A56E0" w:rsidRPr="00246F42" w:rsidRDefault="00F731DE" w:rsidP="00246F42">
      <w:pPr>
        <w:pStyle w:val="rozdzia"/>
      </w:pPr>
      <w:r w:rsidRPr="007D3A1D">
        <w:t xml:space="preserve">                  </w:t>
      </w:r>
    </w:p>
    <w:p w14:paraId="14CB2693" w14:textId="77777777" w:rsidR="00F731DE" w:rsidRDefault="00F731DE" w:rsidP="00F731DE">
      <w:pPr>
        <w:spacing w:before="120" w:after="120"/>
        <w:jc w:val="right"/>
        <w:rPr>
          <w:rFonts w:ascii="Verdana" w:hAnsi="Verdana"/>
          <w:b/>
          <w:sz w:val="20"/>
          <w:szCs w:val="20"/>
        </w:rPr>
      </w:pPr>
    </w:p>
    <w:p w14:paraId="007A1CAF" w14:textId="77777777" w:rsidR="00F731DE" w:rsidRDefault="00F731DE" w:rsidP="00246F42">
      <w:pPr>
        <w:spacing w:before="120" w:after="120"/>
        <w:rPr>
          <w:rFonts w:ascii="Verdana" w:hAnsi="Verdana"/>
          <w:b/>
          <w:sz w:val="20"/>
          <w:szCs w:val="20"/>
        </w:rPr>
      </w:pPr>
    </w:p>
    <w:p w14:paraId="6EC5615E" w14:textId="5B5ADAB2" w:rsidR="008A1704" w:rsidRPr="00B01685" w:rsidRDefault="00F731DE" w:rsidP="00B01685">
      <w:pPr>
        <w:pStyle w:val="Akapitzlist"/>
        <w:spacing w:before="120" w:after="120"/>
        <w:ind w:left="2689" w:hanging="2689"/>
        <w:jc w:val="both"/>
        <w:rPr>
          <w:rFonts w:ascii="Verdana" w:hAnsi="Verdana"/>
          <w:bCs/>
          <w:sz w:val="18"/>
          <w:szCs w:val="18"/>
        </w:rPr>
        <w:sectPr w:rsidR="008A1704" w:rsidRPr="00B01685">
          <w:pgSz w:w="11906" w:h="16838"/>
          <w:pgMar w:top="1258" w:right="1418" w:bottom="1276" w:left="1418" w:header="709" w:footer="626" w:gutter="0"/>
          <w:cols w:space="708"/>
          <w:docGrid w:linePitch="360"/>
        </w:sectPr>
      </w:pPr>
      <w:r w:rsidRPr="00CA3B46">
        <w:rPr>
          <w:rFonts w:ascii="Verdana" w:hAnsi="Verdana"/>
          <w:bCs/>
          <w:sz w:val="18"/>
          <w:szCs w:val="18"/>
        </w:rPr>
        <w:t>* niepotrzebne skreślić</w:t>
      </w:r>
    </w:p>
    <w:p w14:paraId="15CC0CFB" w14:textId="2C7338E8" w:rsidR="002813F6" w:rsidRPr="00B01685" w:rsidRDefault="007F6786" w:rsidP="00B01685">
      <w:pPr>
        <w:spacing w:before="120" w:after="120"/>
        <w:jc w:val="right"/>
        <w:rPr>
          <w:rFonts w:ascii="Verdana" w:hAnsi="Verdana"/>
          <w:b/>
          <w:sz w:val="20"/>
          <w:szCs w:val="20"/>
        </w:rPr>
      </w:pPr>
      <w:r w:rsidRPr="007D3A1D">
        <w:rPr>
          <w:rFonts w:ascii="Verdana" w:hAnsi="Verdana"/>
          <w:i/>
          <w:noProof/>
          <w:sz w:val="20"/>
          <w:szCs w:val="20"/>
        </w:rPr>
        <w:lastRenderedPageBreak/>
        <mc:AlternateContent>
          <mc:Choice Requires="wps">
            <w:drawing>
              <wp:anchor distT="0" distB="0" distL="114935" distR="114935" simplePos="0" relativeHeight="251657216" behindDoc="0" locked="0" layoutInCell="1" allowOverlap="1" wp14:anchorId="48FB54E0" wp14:editId="3A425534">
                <wp:simplePos x="0" y="0"/>
                <wp:positionH relativeFrom="margin">
                  <wp:align>left</wp:align>
                </wp:positionH>
                <wp:positionV relativeFrom="paragraph">
                  <wp:posOffset>282575</wp:posOffset>
                </wp:positionV>
                <wp:extent cx="5924550" cy="1198880"/>
                <wp:effectExtent l="0" t="0" r="19050" b="20320"/>
                <wp:wrapTight wrapText="bothSides">
                  <wp:wrapPolygon edited="0">
                    <wp:start x="0" y="0"/>
                    <wp:lineTo x="0" y="21623"/>
                    <wp:lineTo x="21600" y="21623"/>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198880"/>
                        </a:xfrm>
                        <a:prstGeom prst="rect">
                          <a:avLst/>
                        </a:prstGeom>
                        <a:solidFill>
                          <a:srgbClr val="C0C0C0"/>
                        </a:solidFill>
                        <a:ln w="6350">
                          <a:solidFill>
                            <a:srgbClr val="000000"/>
                          </a:solidFill>
                          <a:miter lim="800000"/>
                          <a:headEnd/>
                          <a:tailEnd/>
                        </a:ln>
                      </wps:spPr>
                      <wps:txbx>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FB54E0" id="_x0000_t202" coordsize="21600,21600" o:spt="202" path="m,l,21600r21600,l21600,xe">
                <v:stroke joinstyle="miter"/>
                <v:path gradientshapeok="t" o:connecttype="rect"/>
              </v:shapetype>
              <v:shape id="Pole tekstowe 8" o:spid="_x0000_s1026" type="#_x0000_t202" style="position:absolute;left:0;text-align:left;margin-left:0;margin-top:22.25pt;width:466.5pt;height:94.4pt;z-index:251657216;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" fillcolor="silver" strokeweight=".5pt">
                <v:textbox inset="7.45pt,3.85pt,7.45pt,3.85pt">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v:textbox>
                <w10:wrap type="tight" anchorx="margin"/>
              </v:shape>
            </w:pict>
          </mc:Fallback>
        </mc:AlternateContent>
      </w:r>
      <w:r w:rsidR="002813F6" w:rsidRPr="007D3A1D">
        <w:rPr>
          <w:rFonts w:ascii="Verdana" w:hAnsi="Verdana"/>
          <w:b/>
          <w:sz w:val="20"/>
          <w:szCs w:val="20"/>
        </w:rPr>
        <w:t>Rozdział 3. Formularz 3.2.</w:t>
      </w:r>
    </w:p>
    <w:p w14:paraId="501ABBA5" w14:textId="254FBDD9" w:rsidR="002813F6" w:rsidRPr="007D3A1D" w:rsidRDefault="002813F6" w:rsidP="00C258EB">
      <w:pPr>
        <w:spacing w:before="120" w:after="120"/>
        <w:ind w:left="993" w:hanging="993"/>
        <w:jc w:val="both"/>
        <w:rPr>
          <w:rFonts w:ascii="Verdana" w:hAnsi="Verdana"/>
          <w:i/>
          <w:sz w:val="20"/>
          <w:szCs w:val="20"/>
        </w:rPr>
      </w:pPr>
      <w:r w:rsidRPr="007D3A1D">
        <w:rPr>
          <w:rFonts w:ascii="Verdana" w:hAnsi="Verdana"/>
          <w:i/>
          <w:sz w:val="20"/>
          <w:szCs w:val="20"/>
        </w:rPr>
        <w:t xml:space="preserve">UWAGA: </w:t>
      </w:r>
    </w:p>
    <w:p w14:paraId="2C9D8734" w14:textId="77777777" w:rsidR="002813F6" w:rsidRPr="007D3A1D" w:rsidRDefault="002813F6" w:rsidP="00C258EB">
      <w:pPr>
        <w:spacing w:before="120" w:after="120"/>
        <w:jc w:val="both"/>
        <w:rPr>
          <w:rFonts w:ascii="Verdana" w:hAnsi="Verdana" w:cs="Courier New"/>
          <w:i/>
          <w:sz w:val="20"/>
          <w:szCs w:val="20"/>
        </w:rPr>
      </w:pPr>
      <w:r w:rsidRPr="007D3A1D">
        <w:rPr>
          <w:rFonts w:ascii="Verdana" w:hAnsi="Verdana" w:cs="Courier New"/>
          <w:i/>
          <w:sz w:val="20"/>
          <w:szCs w:val="20"/>
        </w:rPr>
        <w:t>Zamiast niniejszego Formularza można przedstawić inne dokumenty, w szczególności:</w:t>
      </w:r>
    </w:p>
    <w:p w14:paraId="32589CB3" w14:textId="4AE0C85B" w:rsidR="002813F6" w:rsidRPr="007D3A1D" w:rsidRDefault="002813F6" w:rsidP="00166BE3">
      <w:pPr>
        <w:numPr>
          <w:ilvl w:val="0"/>
          <w:numId w:val="13"/>
        </w:numPr>
        <w:suppressAutoHyphens/>
        <w:spacing w:before="120" w:after="120"/>
        <w:ind w:left="426" w:hanging="426"/>
        <w:jc w:val="both"/>
        <w:rPr>
          <w:rFonts w:ascii="Verdana" w:hAnsi="Verdana" w:cs="Courier New"/>
          <w:i/>
          <w:sz w:val="20"/>
          <w:szCs w:val="20"/>
        </w:rPr>
      </w:pPr>
      <w:r w:rsidRPr="007D3A1D">
        <w:rPr>
          <w:rFonts w:ascii="Verdana" w:hAnsi="Verdana" w:cs="Courier New"/>
          <w:i/>
          <w:sz w:val="20"/>
          <w:szCs w:val="20"/>
        </w:rPr>
        <w:t xml:space="preserve">zobowiązanie podmiotu, o którym mowa w art. </w:t>
      </w:r>
      <w:r w:rsidR="00133311">
        <w:rPr>
          <w:rFonts w:ascii="Verdana" w:hAnsi="Verdana" w:cs="Courier New"/>
          <w:i/>
          <w:sz w:val="20"/>
          <w:szCs w:val="20"/>
        </w:rPr>
        <w:t xml:space="preserve">118 ust. 4 </w:t>
      </w:r>
      <w:r w:rsidRPr="007D3A1D">
        <w:rPr>
          <w:rFonts w:ascii="Verdana" w:hAnsi="Verdana" w:cs="Courier New"/>
          <w:i/>
          <w:sz w:val="20"/>
          <w:szCs w:val="20"/>
        </w:rPr>
        <w:t xml:space="preserve">ustawy Pzp sporządzone </w:t>
      </w:r>
      <w:r w:rsidRPr="007D3A1D">
        <w:rPr>
          <w:rFonts w:ascii="Verdana" w:hAnsi="Verdana" w:cs="Courier New"/>
          <w:i/>
          <w:sz w:val="20"/>
          <w:szCs w:val="20"/>
        </w:rPr>
        <w:br/>
        <w:t>w oparciu o własny wzór</w:t>
      </w:r>
      <w:r w:rsidR="00B01685">
        <w:rPr>
          <w:rFonts w:ascii="Verdana" w:hAnsi="Verdana" w:cs="Courier New"/>
          <w:i/>
          <w:sz w:val="20"/>
          <w:szCs w:val="20"/>
        </w:rPr>
        <w:t>.</w:t>
      </w:r>
    </w:p>
    <w:p w14:paraId="0C804B75" w14:textId="77777777" w:rsidR="002813F6" w:rsidRPr="007D3A1D" w:rsidRDefault="002813F6" w:rsidP="00166BE3">
      <w:pPr>
        <w:numPr>
          <w:ilvl w:val="0"/>
          <w:numId w:val="13"/>
        </w:numPr>
        <w:suppressAutoHyphens/>
        <w:spacing w:before="120" w:after="120"/>
        <w:ind w:left="284" w:hanging="284"/>
        <w:jc w:val="both"/>
        <w:rPr>
          <w:rFonts w:ascii="Verdana" w:hAnsi="Verdana" w:cs="Courier New"/>
          <w:i/>
          <w:sz w:val="20"/>
          <w:szCs w:val="20"/>
        </w:rPr>
      </w:pPr>
      <w:r w:rsidRPr="007D3A1D">
        <w:rPr>
          <w:rFonts w:ascii="Verdana" w:hAnsi="Verdana" w:cs="Courier New"/>
          <w:i/>
          <w:sz w:val="20"/>
          <w:szCs w:val="20"/>
        </w:rPr>
        <w:t xml:space="preserve">inne dokumenty stanowiące dowód, że Wykonawca realizując zamówienie będzie dysponował niezbędnymi zasobami podmiotów </w:t>
      </w:r>
      <w:r w:rsidRPr="007D3A1D">
        <w:rPr>
          <w:rFonts w:ascii="Verdana" w:hAnsi="Verdana" w:cs="Verdana"/>
          <w:i/>
          <w:sz w:val="20"/>
          <w:szCs w:val="20"/>
        </w:rPr>
        <w:t xml:space="preserve">w stopniu umożliwiającym należyte wykonanie zamówienia publicznego oraz, że stosunek łączący Wykonawcę z tymi podmiotami będzie gwarantował rzeczywisty dostęp do ich zasobów, określające </w:t>
      </w:r>
      <w:r w:rsidRPr="007D3A1D">
        <w:rPr>
          <w:rFonts w:ascii="Verdana" w:hAnsi="Verdana" w:cs="Verdana"/>
          <w:i/>
          <w:sz w:val="20"/>
          <w:szCs w:val="20"/>
        </w:rPr>
        <w:br/>
        <w:t>w szczególności</w:t>
      </w:r>
      <w:r w:rsidRPr="007D3A1D">
        <w:rPr>
          <w:rFonts w:ascii="Verdana" w:hAnsi="Verdana" w:cs="Courier New"/>
          <w:i/>
          <w:sz w:val="20"/>
          <w:szCs w:val="20"/>
        </w:rPr>
        <w:t>:</w:t>
      </w:r>
    </w:p>
    <w:p w14:paraId="30DB8579" w14:textId="6FC13D15"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zakres dostępnych Wykonawcy zasobów podmiotu</w:t>
      </w:r>
      <w:r w:rsidR="00133311">
        <w:rPr>
          <w:rFonts w:ascii="Verdana" w:hAnsi="Verdana"/>
          <w:i/>
          <w:iCs/>
          <w:sz w:val="20"/>
          <w:szCs w:val="20"/>
        </w:rPr>
        <w:t xml:space="preserve"> udostępniającego zasoby</w:t>
      </w:r>
      <w:r w:rsidRPr="007D3A1D">
        <w:rPr>
          <w:rFonts w:ascii="Verdana" w:hAnsi="Verdana"/>
          <w:i/>
          <w:iCs/>
          <w:sz w:val="20"/>
          <w:szCs w:val="20"/>
        </w:rPr>
        <w:t>,</w:t>
      </w:r>
    </w:p>
    <w:p w14:paraId="709C2EBF" w14:textId="0D77B614"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 xml:space="preserve">sposób </w:t>
      </w:r>
      <w:r w:rsidR="00133311">
        <w:rPr>
          <w:rFonts w:ascii="Verdana" w:hAnsi="Verdana"/>
          <w:i/>
          <w:iCs/>
          <w:sz w:val="20"/>
          <w:szCs w:val="20"/>
        </w:rPr>
        <w:t xml:space="preserve">i okres udostępnienia Wykonawcy i </w:t>
      </w:r>
      <w:r w:rsidRPr="007D3A1D">
        <w:rPr>
          <w:rFonts w:ascii="Verdana" w:hAnsi="Verdana"/>
          <w:i/>
          <w:iCs/>
          <w:sz w:val="20"/>
          <w:szCs w:val="20"/>
        </w:rPr>
        <w:t xml:space="preserve">wykorzystania przez </w:t>
      </w:r>
      <w:r w:rsidR="00133311">
        <w:rPr>
          <w:rFonts w:ascii="Verdana" w:hAnsi="Verdana"/>
          <w:i/>
          <w:iCs/>
          <w:sz w:val="20"/>
          <w:szCs w:val="20"/>
        </w:rPr>
        <w:t xml:space="preserve">niego zasobów podmiotu udostępniającego te zasoby </w:t>
      </w:r>
      <w:r w:rsidRPr="007D3A1D">
        <w:rPr>
          <w:rFonts w:ascii="Verdana" w:hAnsi="Verdana"/>
          <w:i/>
          <w:iCs/>
          <w:sz w:val="20"/>
          <w:szCs w:val="20"/>
        </w:rPr>
        <w:t xml:space="preserve">przy wykonywaniu zamówienia, </w:t>
      </w:r>
    </w:p>
    <w:p w14:paraId="312796F7" w14:textId="279FA0D5"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eastAsia="Calibri" w:hAnsi="Verdana" w:cs="TimesNewRoman"/>
          <w:i/>
          <w:sz w:val="20"/>
          <w:szCs w:val="20"/>
          <w:lang w:eastAsia="en-US"/>
        </w:rPr>
        <w:t xml:space="preserve">czy </w:t>
      </w:r>
      <w:r w:rsidR="00133311">
        <w:rPr>
          <w:rFonts w:ascii="Verdana" w:eastAsia="Calibri" w:hAnsi="Verdana" w:cs="TimesNewRoman"/>
          <w:i/>
          <w:sz w:val="20"/>
          <w:szCs w:val="20"/>
          <w:lang w:eastAsia="en-US"/>
        </w:rPr>
        <w:t xml:space="preserve">i w jakim zakresie </w:t>
      </w:r>
      <w:r w:rsidRPr="007D3A1D">
        <w:rPr>
          <w:rFonts w:ascii="Verdana" w:eastAsia="Calibri" w:hAnsi="Verdana" w:cs="TimesNewRoman"/>
          <w:i/>
          <w:sz w:val="20"/>
          <w:szCs w:val="20"/>
          <w:lang w:eastAsia="en-US"/>
        </w:rPr>
        <w:t>podmio</w:t>
      </w:r>
      <w:r w:rsidR="00133311">
        <w:rPr>
          <w:rFonts w:ascii="Verdana" w:eastAsia="Calibri" w:hAnsi="Verdana" w:cs="TimesNewRoman"/>
          <w:i/>
          <w:sz w:val="20"/>
          <w:szCs w:val="20"/>
          <w:lang w:eastAsia="en-US"/>
        </w:rPr>
        <w:t>t udostepniający zasoby</w:t>
      </w:r>
      <w:r w:rsidRPr="007D3A1D">
        <w:rPr>
          <w:rFonts w:ascii="Verdana" w:eastAsia="Calibri" w:hAnsi="Verdana" w:cs="TimesNewRoman"/>
          <w:i/>
          <w:sz w:val="20"/>
          <w:szCs w:val="20"/>
          <w:lang w:eastAsia="en-US"/>
        </w:rPr>
        <w:t xml:space="preserve">, na zdolnościach którego Wykonawca polega w odniesieniu do warunków udziału w postępowaniu dotyczących wykształcenia, kwalifikacji zawodowych lub doświadczenia, zrealizuje </w:t>
      </w:r>
      <w:r w:rsidR="00133311">
        <w:rPr>
          <w:rFonts w:ascii="Verdana" w:eastAsia="Calibri" w:hAnsi="Verdana" w:cs="TimesNewRoman"/>
          <w:i/>
          <w:sz w:val="20"/>
          <w:szCs w:val="20"/>
          <w:lang w:eastAsia="en-US"/>
        </w:rPr>
        <w:t xml:space="preserve">roboty budowalne* lub </w:t>
      </w:r>
      <w:r w:rsidRPr="007D3A1D">
        <w:rPr>
          <w:rFonts w:ascii="Verdana" w:eastAsia="Calibri" w:hAnsi="Verdana" w:cs="TimesNewRoman"/>
          <w:i/>
          <w:sz w:val="20"/>
          <w:szCs w:val="20"/>
          <w:lang w:eastAsia="en-US"/>
        </w:rPr>
        <w:t>usługi</w:t>
      </w:r>
      <w:r w:rsidR="00133311">
        <w:rPr>
          <w:rFonts w:ascii="Verdana" w:eastAsia="Calibri" w:hAnsi="Verdana" w:cs="TimesNewRoman"/>
          <w:i/>
          <w:sz w:val="20"/>
          <w:szCs w:val="20"/>
          <w:lang w:eastAsia="en-US"/>
        </w:rPr>
        <w:t>*</w:t>
      </w:r>
      <w:r w:rsidRPr="007D3A1D">
        <w:rPr>
          <w:rFonts w:ascii="Verdana" w:eastAsia="Calibri" w:hAnsi="Verdana" w:cs="TimesNewRoman"/>
          <w:i/>
          <w:sz w:val="20"/>
          <w:szCs w:val="20"/>
          <w:lang w:eastAsia="en-US"/>
        </w:rPr>
        <w:t>, których wskazane zdolności dotyczą.</w:t>
      </w:r>
    </w:p>
    <w:p w14:paraId="56D75A25" w14:textId="0CE0895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Ja</w:t>
      </w:r>
      <w:r w:rsidR="00AA0A39">
        <w:rPr>
          <w:rFonts w:ascii="Verdana" w:hAnsi="Verdana" w:cs="Courier New"/>
          <w:sz w:val="20"/>
          <w:szCs w:val="20"/>
        </w:rPr>
        <w:t>/My</w:t>
      </w:r>
      <w:r w:rsidRPr="007D3A1D">
        <w:rPr>
          <w:rFonts w:ascii="Verdana" w:hAnsi="Verdana" w:cs="Courier New"/>
          <w:sz w:val="20"/>
          <w:szCs w:val="20"/>
        </w:rPr>
        <w:t>:</w:t>
      </w:r>
    </w:p>
    <w:p w14:paraId="1EAA242C" w14:textId="2F61786D"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003A6097" w14:textId="58C1866E" w:rsidR="002813F6" w:rsidRPr="007D3A1D" w:rsidRDefault="002813F6" w:rsidP="00C258EB">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(imię i nazwisko osoby</w:t>
      </w:r>
      <w:r w:rsidR="00AA0A39">
        <w:rPr>
          <w:rFonts w:ascii="Verdana" w:hAnsi="Verdana" w:cs="Courier New"/>
          <w:i/>
          <w:sz w:val="20"/>
          <w:szCs w:val="20"/>
        </w:rPr>
        <w:t>/-ób</w:t>
      </w:r>
      <w:r w:rsidRPr="007D3A1D">
        <w:rPr>
          <w:rFonts w:ascii="Verdana" w:hAnsi="Verdana" w:cs="Courier New"/>
          <w:i/>
          <w:sz w:val="20"/>
          <w:szCs w:val="20"/>
        </w:rPr>
        <w:t xml:space="preserve"> upoważnionej</w:t>
      </w:r>
      <w:r w:rsidR="00AA0A39">
        <w:rPr>
          <w:rFonts w:ascii="Verdana" w:hAnsi="Verdana" w:cs="Courier New"/>
          <w:i/>
          <w:sz w:val="20"/>
          <w:szCs w:val="20"/>
        </w:rPr>
        <w:t>/-ch</w:t>
      </w:r>
      <w:r w:rsidRPr="007D3A1D">
        <w:rPr>
          <w:rFonts w:ascii="Verdana" w:hAnsi="Verdana" w:cs="Courier New"/>
          <w:i/>
          <w:sz w:val="20"/>
          <w:szCs w:val="20"/>
        </w:rPr>
        <w:t xml:space="preserve"> do reprezentowania Podmiotu, stanowisko (właściciel, prezes zarządu, członek zarządu, prokurent, upełnomocniony reprezentant itp.))</w:t>
      </w:r>
    </w:p>
    <w:p w14:paraId="5A982199" w14:textId="77777777" w:rsidR="002813F6" w:rsidRPr="00B01685" w:rsidRDefault="002813F6" w:rsidP="00C258EB">
      <w:pPr>
        <w:tabs>
          <w:tab w:val="left" w:pos="9214"/>
        </w:tabs>
        <w:spacing w:before="120" w:after="120"/>
        <w:jc w:val="both"/>
        <w:rPr>
          <w:rFonts w:ascii="Verdana" w:hAnsi="Verdana" w:cs="Courier New"/>
          <w:sz w:val="12"/>
          <w:szCs w:val="12"/>
        </w:rPr>
      </w:pPr>
    </w:p>
    <w:p w14:paraId="194DD2E3"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Działając w imieniu i na rzecz:</w:t>
      </w:r>
    </w:p>
    <w:p w14:paraId="59A00A55" w14:textId="37B1EEA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BB93DBC" w14:textId="77777777" w:rsidR="002813F6" w:rsidRPr="007D3A1D" w:rsidRDefault="002813F6" w:rsidP="00C258EB">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(nazwa Podmiotu)</w:t>
      </w:r>
    </w:p>
    <w:p w14:paraId="3C8253DA" w14:textId="77777777" w:rsidR="002813F6" w:rsidRPr="007D3A1D" w:rsidRDefault="002813F6" w:rsidP="00C258EB">
      <w:pPr>
        <w:tabs>
          <w:tab w:val="left" w:pos="9214"/>
        </w:tabs>
        <w:spacing w:before="120" w:after="120"/>
        <w:jc w:val="both"/>
        <w:rPr>
          <w:rFonts w:ascii="Verdana" w:hAnsi="Verdana" w:cs="Courier New"/>
          <w:sz w:val="20"/>
          <w:szCs w:val="20"/>
        </w:rPr>
      </w:pPr>
    </w:p>
    <w:p w14:paraId="6ED7A417"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Zobowiązuję się do oddania nw. zasobów:</w:t>
      </w:r>
    </w:p>
    <w:p w14:paraId="61BEF4A6" w14:textId="06D51E8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75BC6C87" w14:textId="10172281" w:rsidR="002813F6" w:rsidRPr="007D3A1D" w:rsidRDefault="002813F6" w:rsidP="00C258EB">
      <w:pPr>
        <w:spacing w:before="120" w:after="120"/>
        <w:jc w:val="center"/>
        <w:rPr>
          <w:rFonts w:ascii="Verdana" w:hAnsi="Verdana"/>
          <w:i/>
          <w:sz w:val="20"/>
          <w:szCs w:val="20"/>
        </w:rPr>
      </w:pPr>
      <w:r w:rsidRPr="007D3A1D">
        <w:rPr>
          <w:rFonts w:ascii="Verdana" w:hAnsi="Verdana"/>
          <w:i/>
          <w:sz w:val="20"/>
          <w:szCs w:val="20"/>
        </w:rPr>
        <w:t>(określenie zasobu)</w:t>
      </w:r>
    </w:p>
    <w:p w14:paraId="589C6A48" w14:textId="77777777" w:rsidR="002813F6" w:rsidRPr="00B01685" w:rsidRDefault="002813F6" w:rsidP="00C258EB">
      <w:pPr>
        <w:tabs>
          <w:tab w:val="left" w:pos="9214"/>
        </w:tabs>
        <w:spacing w:before="120" w:after="120"/>
        <w:jc w:val="both"/>
        <w:rPr>
          <w:rFonts w:ascii="Verdana" w:hAnsi="Verdana" w:cs="Courier New"/>
          <w:sz w:val="12"/>
          <w:szCs w:val="12"/>
        </w:rPr>
      </w:pPr>
    </w:p>
    <w:p w14:paraId="03A63416"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do dyspozycji Wykonawcy:</w:t>
      </w:r>
    </w:p>
    <w:p w14:paraId="1A28E0FF" w14:textId="2472EDE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75317B3" w14:textId="08F4421B" w:rsidR="002813F6" w:rsidRPr="00CE77D8" w:rsidRDefault="002813F6" w:rsidP="00CE77D8">
      <w:pPr>
        <w:spacing w:before="120" w:after="120"/>
        <w:jc w:val="center"/>
        <w:rPr>
          <w:rFonts w:ascii="Verdana" w:hAnsi="Verdana"/>
          <w:i/>
          <w:sz w:val="20"/>
          <w:szCs w:val="20"/>
        </w:rPr>
      </w:pPr>
      <w:r w:rsidRPr="007D3A1D">
        <w:rPr>
          <w:rFonts w:ascii="Verdana" w:hAnsi="Verdana"/>
          <w:i/>
          <w:sz w:val="20"/>
          <w:szCs w:val="20"/>
        </w:rPr>
        <w:t>(nazwa Wykonawcy)</w:t>
      </w:r>
    </w:p>
    <w:p w14:paraId="6061B216" w14:textId="77777777" w:rsidR="000249D3" w:rsidRDefault="000249D3" w:rsidP="00037B60">
      <w:pPr>
        <w:spacing w:before="120" w:after="120"/>
        <w:jc w:val="both"/>
        <w:rPr>
          <w:rFonts w:ascii="Verdana" w:hAnsi="Verdana"/>
          <w:sz w:val="20"/>
          <w:szCs w:val="20"/>
        </w:rPr>
      </w:pPr>
    </w:p>
    <w:p w14:paraId="24E3AC6B" w14:textId="689401A7" w:rsidR="00037B60" w:rsidRDefault="002813F6" w:rsidP="00037B60">
      <w:pPr>
        <w:spacing w:before="120" w:after="120"/>
        <w:jc w:val="both"/>
        <w:rPr>
          <w:rFonts w:ascii="Verdana" w:hAnsi="Verdana"/>
          <w:b/>
          <w:iCs/>
          <w:sz w:val="20"/>
          <w:szCs w:val="20"/>
        </w:rPr>
      </w:pPr>
      <w:r w:rsidRPr="007D3A1D">
        <w:rPr>
          <w:rFonts w:ascii="Verdana" w:hAnsi="Verdana"/>
          <w:sz w:val="20"/>
          <w:szCs w:val="20"/>
        </w:rPr>
        <w:lastRenderedPageBreak/>
        <w:t xml:space="preserve">na potrzeby realizacji zamówienia pod nazwą: </w:t>
      </w:r>
      <w:r w:rsidR="00037B60">
        <w:rPr>
          <w:rFonts w:ascii="Verdana" w:hAnsi="Verdana"/>
          <w:b/>
          <w:sz w:val="20"/>
        </w:rPr>
        <w:t>„</w:t>
      </w:r>
      <w:r w:rsidR="00D03578" w:rsidRPr="00D03578">
        <w:rPr>
          <w:rFonts w:ascii="Verdana" w:hAnsi="Verdana"/>
          <w:b/>
          <w:iCs/>
          <w:sz w:val="20"/>
          <w:szCs w:val="20"/>
        </w:rPr>
        <w:t>Budowa kompleksów sportowych Orlik 2024 przy hali sportowej przy ul. Modlińskiej w Wieliszewie i Szkole Podstawowej przy ul. Kościelnej w Łajskach</w:t>
      </w:r>
      <w:r w:rsidR="00037B60">
        <w:rPr>
          <w:rFonts w:ascii="Verdana" w:hAnsi="Verdana"/>
          <w:b/>
          <w:iCs/>
          <w:sz w:val="20"/>
          <w:szCs w:val="20"/>
        </w:rPr>
        <w:t>”</w:t>
      </w:r>
    </w:p>
    <w:p w14:paraId="0FAF237A" w14:textId="77777777" w:rsidR="00277C13" w:rsidRDefault="00277C13" w:rsidP="00037B60">
      <w:pPr>
        <w:spacing w:before="120" w:after="120"/>
        <w:jc w:val="center"/>
        <w:rPr>
          <w:rFonts w:ascii="Verdana" w:hAnsi="Verdana"/>
          <w:b/>
          <w:iCs/>
          <w:sz w:val="20"/>
          <w:szCs w:val="20"/>
        </w:rPr>
      </w:pPr>
    </w:p>
    <w:p w14:paraId="79C11640" w14:textId="0F642369" w:rsidR="002813F6" w:rsidRPr="00037B60" w:rsidRDefault="00037B60" w:rsidP="00037B60">
      <w:pPr>
        <w:spacing w:before="120" w:after="120"/>
        <w:jc w:val="center"/>
        <w:rPr>
          <w:rFonts w:ascii="Verdana" w:hAnsi="Verdana"/>
          <w:spacing w:val="-2"/>
          <w:sz w:val="20"/>
          <w:szCs w:val="20"/>
        </w:rPr>
      </w:pPr>
      <w:r>
        <w:rPr>
          <w:rFonts w:ascii="Verdana" w:hAnsi="Verdana"/>
          <w:b/>
          <w:iCs/>
          <w:sz w:val="20"/>
          <w:szCs w:val="20"/>
        </w:rPr>
        <w:t>w zakresie Części ______</w:t>
      </w:r>
    </w:p>
    <w:p w14:paraId="5AA40B56" w14:textId="77777777" w:rsidR="002813F6" w:rsidRPr="007D3A1D" w:rsidRDefault="002813F6" w:rsidP="00C258EB">
      <w:pPr>
        <w:spacing w:before="120" w:after="120"/>
        <w:rPr>
          <w:rFonts w:ascii="Verdana" w:hAnsi="Verdana" w:cs="Courier New"/>
          <w:sz w:val="20"/>
          <w:szCs w:val="20"/>
        </w:rPr>
      </w:pPr>
    </w:p>
    <w:p w14:paraId="6253B9AF" w14:textId="0F52F711" w:rsidR="002813F6" w:rsidRPr="007D3A1D" w:rsidRDefault="002813F6" w:rsidP="00C258EB">
      <w:pPr>
        <w:spacing w:before="120" w:after="120"/>
        <w:rPr>
          <w:rFonts w:ascii="Verdana" w:hAnsi="Verdana"/>
          <w:sz w:val="20"/>
          <w:szCs w:val="20"/>
        </w:rPr>
      </w:pPr>
      <w:r w:rsidRPr="007D3A1D">
        <w:rPr>
          <w:rFonts w:ascii="Verdana" w:hAnsi="Verdana" w:cs="Courier New"/>
          <w:sz w:val="20"/>
          <w:szCs w:val="20"/>
        </w:rPr>
        <w:t>Oświadczam</w:t>
      </w:r>
      <w:r w:rsidR="00FD32C5">
        <w:rPr>
          <w:rFonts w:ascii="Verdana" w:hAnsi="Verdana" w:cs="Courier New"/>
          <w:sz w:val="20"/>
          <w:szCs w:val="20"/>
        </w:rPr>
        <w:t>/-my</w:t>
      </w:r>
      <w:r w:rsidRPr="007D3A1D">
        <w:rPr>
          <w:rFonts w:ascii="Verdana" w:hAnsi="Verdana" w:cs="Courier New"/>
          <w:sz w:val="20"/>
          <w:szCs w:val="20"/>
        </w:rPr>
        <w:t>, iż:</w:t>
      </w:r>
    </w:p>
    <w:p w14:paraId="41074770" w14:textId="77777777" w:rsidR="002813F6" w:rsidRPr="007D3A1D" w:rsidRDefault="002813F6" w:rsidP="00C258EB">
      <w:pPr>
        <w:spacing w:before="120" w:after="120"/>
        <w:jc w:val="both"/>
        <w:rPr>
          <w:rFonts w:ascii="Verdana" w:hAnsi="Verdana" w:cs="Courier New"/>
          <w:sz w:val="20"/>
          <w:szCs w:val="20"/>
        </w:rPr>
      </w:pPr>
    </w:p>
    <w:p w14:paraId="4F4C7DDC" w14:textId="77777777" w:rsidR="002813F6" w:rsidRPr="007D3A1D" w:rsidRDefault="002813F6" w:rsidP="00166BE3">
      <w:pPr>
        <w:numPr>
          <w:ilvl w:val="0"/>
          <w:numId w:val="11"/>
        </w:numPr>
        <w:suppressAutoHyphens/>
        <w:spacing w:before="120" w:after="120"/>
        <w:jc w:val="both"/>
        <w:rPr>
          <w:rFonts w:ascii="Verdana" w:hAnsi="Verdana" w:cs="Courier New"/>
          <w:sz w:val="20"/>
          <w:szCs w:val="20"/>
        </w:rPr>
      </w:pPr>
      <w:r w:rsidRPr="007D3A1D">
        <w:rPr>
          <w:rFonts w:ascii="Verdana" w:hAnsi="Verdana" w:cs="Courier New"/>
          <w:sz w:val="20"/>
          <w:szCs w:val="20"/>
        </w:rPr>
        <w:t>udostępniam Wykonawcy ww. zasoby, w następującym zakresie:</w:t>
      </w:r>
    </w:p>
    <w:p w14:paraId="44854986" w14:textId="043EE393"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8626309" w14:textId="153F9EC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017E2372" w14:textId="77777777" w:rsidR="002813F6" w:rsidRPr="007D3A1D" w:rsidRDefault="002813F6" w:rsidP="00C258EB">
      <w:pPr>
        <w:spacing w:before="120" w:after="120"/>
        <w:ind w:left="720"/>
        <w:jc w:val="both"/>
        <w:rPr>
          <w:rFonts w:ascii="Verdana" w:hAnsi="Verdana" w:cs="Courier New"/>
          <w:sz w:val="20"/>
          <w:szCs w:val="20"/>
        </w:rPr>
      </w:pPr>
    </w:p>
    <w:p w14:paraId="5F22715A" w14:textId="63590BB9" w:rsidR="002813F6" w:rsidRPr="007D3A1D" w:rsidRDefault="00133311" w:rsidP="00166BE3">
      <w:pPr>
        <w:numPr>
          <w:ilvl w:val="0"/>
          <w:numId w:val="11"/>
        </w:numPr>
        <w:suppressAutoHyphens/>
        <w:spacing w:before="120" w:after="120"/>
        <w:jc w:val="both"/>
        <w:rPr>
          <w:rFonts w:ascii="Verdana" w:hAnsi="Verdana" w:cs="Courier New"/>
          <w:sz w:val="20"/>
          <w:szCs w:val="20"/>
        </w:rPr>
      </w:pPr>
      <w:r w:rsidRPr="00133311">
        <w:rPr>
          <w:rFonts w:ascii="Verdana" w:hAnsi="Verdana" w:cs="Courier New"/>
          <w:sz w:val="20"/>
          <w:szCs w:val="20"/>
        </w:rPr>
        <w:t>sposób i okres udostępnienia Wykonawcy i wykorzystania przez niego zasobów podmiotu udostępniającego te zasoby przy wykonywaniu zamówienia</w:t>
      </w:r>
      <w:r w:rsidR="002813F6" w:rsidRPr="007D3A1D">
        <w:rPr>
          <w:rFonts w:ascii="Verdana" w:hAnsi="Verdana" w:cs="Courier New"/>
          <w:sz w:val="20"/>
          <w:szCs w:val="20"/>
        </w:rPr>
        <w:t xml:space="preserve"> będzie następujący:</w:t>
      </w:r>
    </w:p>
    <w:p w14:paraId="47637897" w14:textId="43A5FE4A"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E161790" w14:textId="30BBAEF5"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092DFEE" w14:textId="77777777" w:rsidR="002813F6" w:rsidRPr="007D3A1D" w:rsidRDefault="002813F6" w:rsidP="00C258EB">
      <w:pPr>
        <w:spacing w:before="120" w:after="120"/>
        <w:rPr>
          <w:rFonts w:ascii="Verdana" w:hAnsi="Verdana" w:cs="Courier New"/>
          <w:i/>
          <w:sz w:val="20"/>
          <w:szCs w:val="20"/>
        </w:rPr>
      </w:pPr>
    </w:p>
    <w:p w14:paraId="5DA58786" w14:textId="4C21EA6A" w:rsidR="002813F6" w:rsidRPr="007D3A1D" w:rsidRDefault="00FD32C5" w:rsidP="00166BE3">
      <w:pPr>
        <w:numPr>
          <w:ilvl w:val="0"/>
          <w:numId w:val="11"/>
        </w:numPr>
        <w:suppressAutoHyphens/>
        <w:spacing w:before="120" w:after="120"/>
        <w:jc w:val="both"/>
        <w:rPr>
          <w:rFonts w:ascii="Verdana" w:hAnsi="Verdana" w:cs="Courier New"/>
          <w:sz w:val="20"/>
          <w:szCs w:val="20"/>
        </w:rPr>
      </w:pPr>
      <w:r>
        <w:rPr>
          <w:rFonts w:ascii="Verdana" w:hAnsi="Verdana"/>
          <w:sz w:val="20"/>
          <w:szCs w:val="20"/>
          <w:lang w:eastAsia="ar-SA"/>
        </w:rPr>
        <w:t>zrealizuję/nie zrealizuję* roboty budowalne</w:t>
      </w:r>
      <w:r w:rsidR="00143435">
        <w:rPr>
          <w:rFonts w:ascii="Verdana" w:hAnsi="Verdana"/>
          <w:sz w:val="20"/>
          <w:szCs w:val="20"/>
          <w:lang w:eastAsia="ar-SA"/>
        </w:rPr>
        <w:t xml:space="preserve"> / usługi</w:t>
      </w:r>
      <w:r>
        <w:rPr>
          <w:rFonts w:ascii="Verdana" w:hAnsi="Verdana"/>
          <w:sz w:val="20"/>
          <w:szCs w:val="20"/>
          <w:lang w:eastAsia="ar-SA"/>
        </w:rPr>
        <w:t xml:space="preserve">, których ww. zasoby (zdolności) dotyczą, </w:t>
      </w:r>
      <w:r w:rsidRPr="00A52655">
        <w:rPr>
          <w:rFonts w:ascii="Verdana" w:hAnsi="Verdana"/>
          <w:sz w:val="20"/>
          <w:szCs w:val="20"/>
          <w:lang w:eastAsia="ar-SA"/>
        </w:rPr>
        <w:t>w zakresie</w:t>
      </w:r>
      <w:r w:rsidR="002813F6" w:rsidRPr="007D3A1D">
        <w:rPr>
          <w:rFonts w:ascii="Verdana" w:hAnsi="Verdana" w:cs="Courier New"/>
          <w:sz w:val="20"/>
          <w:szCs w:val="20"/>
        </w:rPr>
        <w:t>:</w:t>
      </w:r>
    </w:p>
    <w:p w14:paraId="324D0642" w14:textId="664FE1F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FF5DF01" w14:textId="0FFDAAD2"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11F62DAC" w14:textId="77777777" w:rsidR="00FD32C5" w:rsidRDefault="00FD32C5" w:rsidP="00FD32C5">
      <w:pPr>
        <w:suppressAutoHyphens/>
        <w:spacing w:before="120"/>
        <w:ind w:left="708" w:right="-341" w:firstLine="1"/>
        <w:jc w:val="both"/>
        <w:rPr>
          <w:rFonts w:ascii="Verdana" w:hAnsi="Verdana"/>
          <w:sz w:val="20"/>
          <w:szCs w:val="20"/>
          <w:lang w:eastAsia="ar-SA"/>
        </w:rPr>
      </w:pPr>
      <w:r>
        <w:rPr>
          <w:rFonts w:ascii="Verdana" w:hAnsi="Verdana"/>
          <w:i/>
          <w:sz w:val="20"/>
          <w:szCs w:val="20"/>
          <w:lang w:eastAsia="ar-SA"/>
        </w:rPr>
        <w:t>(Pkt c) odnosi się do warunków udziału w postępowaniu dotyczących kwalifikacji zawodowych lub doświadczenia.)</w:t>
      </w:r>
    </w:p>
    <w:p w14:paraId="2678F8B7" w14:textId="77777777" w:rsidR="002813F6" w:rsidRPr="007D3A1D" w:rsidRDefault="002813F6" w:rsidP="00C258EB">
      <w:pPr>
        <w:spacing w:before="120" w:after="120"/>
        <w:ind w:left="720"/>
        <w:jc w:val="both"/>
        <w:rPr>
          <w:rFonts w:ascii="Verdana" w:hAnsi="Verdana" w:cs="Courier New"/>
          <w:sz w:val="20"/>
          <w:szCs w:val="20"/>
        </w:rPr>
      </w:pPr>
    </w:p>
    <w:p w14:paraId="08B4E438" w14:textId="77777777" w:rsidR="00FD32C5" w:rsidRPr="009C1A5F" w:rsidRDefault="00FD32C5" w:rsidP="00FD32C5">
      <w:pPr>
        <w:suppressAutoHyphens/>
        <w:spacing w:before="120"/>
        <w:ind w:right="-341"/>
        <w:jc w:val="both"/>
        <w:rPr>
          <w:rFonts w:ascii="Verdana" w:hAnsi="Verdana"/>
          <w:sz w:val="20"/>
          <w:szCs w:val="20"/>
          <w:lang w:eastAsia="ar-SA"/>
        </w:rPr>
      </w:pPr>
      <w:r w:rsidRPr="009C1A5F">
        <w:rPr>
          <w:rFonts w:ascii="Verdana" w:hAnsi="Verdana"/>
          <w:sz w:val="20"/>
          <w:szCs w:val="20"/>
          <w:lang w:eastAsia="ar-SA"/>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14:paraId="1EA3FF87" w14:textId="77777777" w:rsidR="00FD32C5" w:rsidRDefault="00FD32C5" w:rsidP="00FD32C5">
      <w:pPr>
        <w:pStyle w:val="Zwykytekst"/>
        <w:spacing w:before="120"/>
        <w:rPr>
          <w:rFonts w:ascii="Verdana" w:hAnsi="Verdana"/>
        </w:rPr>
      </w:pPr>
    </w:p>
    <w:p w14:paraId="148EA6F4" w14:textId="77777777" w:rsidR="00FD32C5" w:rsidRDefault="00FD32C5" w:rsidP="00FD32C5">
      <w:pPr>
        <w:ind w:left="4956" w:firstLine="708"/>
        <w:jc w:val="center"/>
        <w:rPr>
          <w:rFonts w:ascii="Verdana" w:hAnsi="Verdana"/>
          <w:b/>
          <w:bCs/>
          <w:sz w:val="20"/>
          <w:szCs w:val="20"/>
        </w:rPr>
      </w:pPr>
    </w:p>
    <w:p w14:paraId="0AE982DA" w14:textId="21965950" w:rsidR="002813F6" w:rsidRDefault="002813F6" w:rsidP="00C258EB">
      <w:pPr>
        <w:spacing w:before="120" w:after="120"/>
        <w:jc w:val="both"/>
        <w:rPr>
          <w:rFonts w:ascii="Verdana" w:hAnsi="Verdana" w:cs="Courier New"/>
          <w:color w:val="FF0000"/>
          <w:sz w:val="20"/>
          <w:szCs w:val="20"/>
        </w:rPr>
      </w:pPr>
    </w:p>
    <w:p w14:paraId="58DFE0AB" w14:textId="77777777" w:rsidR="00814312" w:rsidRDefault="00814312" w:rsidP="00814312">
      <w:pPr>
        <w:pStyle w:val="Akapitzlist"/>
        <w:spacing w:before="120" w:after="120"/>
        <w:ind w:left="2689" w:hanging="2689"/>
        <w:jc w:val="both"/>
        <w:rPr>
          <w:rFonts w:ascii="Verdana" w:hAnsi="Verdana"/>
          <w:bCs/>
          <w:sz w:val="18"/>
          <w:szCs w:val="18"/>
        </w:rPr>
      </w:pPr>
      <w:r w:rsidRPr="00CA3B46">
        <w:rPr>
          <w:rFonts w:ascii="Verdana" w:hAnsi="Verdana"/>
          <w:bCs/>
          <w:sz w:val="18"/>
          <w:szCs w:val="18"/>
        </w:rPr>
        <w:t>* niepotrzebne skreślić</w:t>
      </w:r>
    </w:p>
    <w:p w14:paraId="3254BC2F" w14:textId="73522AA9" w:rsidR="0006792C" w:rsidRDefault="0006792C" w:rsidP="00C258EB">
      <w:pPr>
        <w:pStyle w:val="Akapitzlist"/>
        <w:spacing w:before="120" w:after="120" w:line="240" w:lineRule="auto"/>
        <w:ind w:left="0"/>
        <w:jc w:val="center"/>
        <w:rPr>
          <w:rFonts w:ascii="Verdana" w:hAnsi="Verdana"/>
          <w:sz w:val="20"/>
          <w:szCs w:val="20"/>
        </w:rPr>
      </w:pPr>
    </w:p>
    <w:p w14:paraId="323B857D" w14:textId="6446DFA5" w:rsidR="00874DFA" w:rsidRDefault="00874DFA" w:rsidP="00C258EB">
      <w:pPr>
        <w:pStyle w:val="Akapitzlist"/>
        <w:spacing w:before="120" w:after="120" w:line="240" w:lineRule="auto"/>
        <w:ind w:left="0"/>
        <w:jc w:val="center"/>
        <w:rPr>
          <w:rFonts w:ascii="Verdana" w:hAnsi="Verdana"/>
          <w:sz w:val="20"/>
          <w:szCs w:val="20"/>
        </w:rPr>
      </w:pPr>
    </w:p>
    <w:p w14:paraId="0DFEA2B3" w14:textId="1B16AA97" w:rsidR="00874DFA" w:rsidRDefault="00874DFA" w:rsidP="00C258EB">
      <w:pPr>
        <w:pStyle w:val="Akapitzlist"/>
        <w:spacing w:before="120" w:after="120" w:line="240" w:lineRule="auto"/>
        <w:ind w:left="0"/>
        <w:jc w:val="center"/>
        <w:rPr>
          <w:rFonts w:ascii="Verdana" w:hAnsi="Verdana"/>
          <w:sz w:val="20"/>
          <w:szCs w:val="20"/>
        </w:rPr>
      </w:pPr>
    </w:p>
    <w:p w14:paraId="4F9B120F" w14:textId="203087FA" w:rsidR="00874DFA" w:rsidRDefault="00874DFA" w:rsidP="00C258EB">
      <w:pPr>
        <w:pStyle w:val="Akapitzlist"/>
        <w:spacing w:before="120" w:after="120" w:line="240" w:lineRule="auto"/>
        <w:ind w:left="0"/>
        <w:jc w:val="center"/>
        <w:rPr>
          <w:rFonts w:ascii="Verdana" w:hAnsi="Verdana"/>
          <w:sz w:val="20"/>
          <w:szCs w:val="20"/>
        </w:rPr>
      </w:pPr>
    </w:p>
    <w:p w14:paraId="00DD3E71" w14:textId="42B12681" w:rsidR="007772E1" w:rsidRDefault="007772E1" w:rsidP="00C258EB">
      <w:pPr>
        <w:pStyle w:val="Akapitzlist"/>
        <w:spacing w:before="120" w:after="120" w:line="240" w:lineRule="auto"/>
        <w:ind w:left="0"/>
        <w:jc w:val="center"/>
        <w:rPr>
          <w:rFonts w:ascii="Verdana" w:hAnsi="Verdana"/>
          <w:sz w:val="20"/>
          <w:szCs w:val="20"/>
        </w:rPr>
      </w:pPr>
    </w:p>
    <w:p w14:paraId="211EF836" w14:textId="3C24EA49" w:rsidR="007772E1" w:rsidRDefault="007772E1" w:rsidP="00C258EB">
      <w:pPr>
        <w:pStyle w:val="Akapitzlist"/>
        <w:spacing w:before="120" w:after="120" w:line="240" w:lineRule="auto"/>
        <w:ind w:left="0"/>
        <w:jc w:val="center"/>
        <w:rPr>
          <w:rFonts w:ascii="Verdana" w:hAnsi="Verdana"/>
          <w:sz w:val="20"/>
          <w:szCs w:val="20"/>
        </w:rPr>
      </w:pPr>
    </w:p>
    <w:p w14:paraId="6F3CD4F9" w14:textId="0BC3483A" w:rsidR="007772E1" w:rsidRDefault="007772E1" w:rsidP="00C258EB">
      <w:pPr>
        <w:pStyle w:val="Akapitzlist"/>
        <w:spacing w:before="120" w:after="120" w:line="240" w:lineRule="auto"/>
        <w:ind w:left="0"/>
        <w:jc w:val="center"/>
        <w:rPr>
          <w:rFonts w:ascii="Verdana" w:hAnsi="Verdana"/>
          <w:sz w:val="20"/>
          <w:szCs w:val="20"/>
        </w:rPr>
      </w:pPr>
    </w:p>
    <w:p w14:paraId="41FAACA3" w14:textId="77777777" w:rsidR="009E03EA" w:rsidRDefault="009E03EA" w:rsidP="00037B60">
      <w:pPr>
        <w:rPr>
          <w:rFonts w:ascii="Verdana" w:hAnsi="Verdana"/>
          <w:b/>
          <w:bCs/>
          <w:sz w:val="20"/>
          <w:szCs w:val="20"/>
        </w:rPr>
        <w:sectPr w:rsidR="009E03EA">
          <w:pgSz w:w="11906" w:h="16838"/>
          <w:pgMar w:top="1258" w:right="1418" w:bottom="1276" w:left="1418" w:header="709" w:footer="626" w:gutter="0"/>
          <w:cols w:space="708"/>
          <w:docGrid w:linePitch="360"/>
        </w:sectPr>
      </w:pPr>
    </w:p>
    <w:p w14:paraId="7413233A" w14:textId="1473CF76" w:rsidR="00874DFA" w:rsidRDefault="009E03EA" w:rsidP="00874DFA">
      <w:pPr>
        <w:ind w:left="4956" w:firstLine="708"/>
        <w:jc w:val="center"/>
        <w:rPr>
          <w:rFonts w:ascii="Verdana" w:hAnsi="Verdana"/>
          <w:b/>
          <w:bCs/>
          <w:sz w:val="20"/>
          <w:szCs w:val="20"/>
        </w:rPr>
      </w:pPr>
      <w:r w:rsidRPr="007D3A1D">
        <w:rPr>
          <w:rFonts w:ascii="Verdana" w:hAnsi="Verdana"/>
          <w:b/>
          <w:sz w:val="20"/>
          <w:szCs w:val="20"/>
        </w:rPr>
        <w:lastRenderedPageBreak/>
        <w:t xml:space="preserve">Rozdział 3. </w:t>
      </w:r>
      <w:r w:rsidR="00874DFA">
        <w:rPr>
          <w:rFonts w:ascii="Verdana" w:hAnsi="Verdana"/>
          <w:b/>
          <w:bCs/>
          <w:sz w:val="20"/>
          <w:szCs w:val="20"/>
        </w:rPr>
        <w:t>Formularz 3.3.</w:t>
      </w:r>
    </w:p>
    <w:p w14:paraId="1D3B62A8" w14:textId="77777777" w:rsidR="00874DFA" w:rsidRDefault="00874DFA" w:rsidP="00874DFA">
      <w:pPr>
        <w:ind w:left="4956" w:firstLine="708"/>
        <w:jc w:val="center"/>
        <w:rPr>
          <w:rFonts w:ascii="Verdana" w:hAnsi="Verdana"/>
          <w:b/>
          <w:bCs/>
          <w:sz w:val="20"/>
          <w:szCs w:val="20"/>
        </w:rPr>
      </w:pPr>
    </w:p>
    <w:tbl>
      <w:tblPr>
        <w:tblW w:w="8990" w:type="dxa"/>
        <w:tblInd w:w="77" w:type="dxa"/>
        <w:tblLayout w:type="fixed"/>
        <w:tblCellMar>
          <w:left w:w="70" w:type="dxa"/>
          <w:right w:w="70" w:type="dxa"/>
        </w:tblCellMar>
        <w:tblLook w:val="0000" w:firstRow="0" w:lastRow="0" w:firstColumn="0" w:lastColumn="0" w:noHBand="0" w:noVBand="0"/>
      </w:tblPr>
      <w:tblGrid>
        <w:gridCol w:w="8990"/>
      </w:tblGrid>
      <w:tr w:rsidR="00874DFA" w14:paraId="142375C3" w14:textId="77777777" w:rsidTr="0090623A">
        <w:trPr>
          <w:trHeight w:val="1862"/>
        </w:trPr>
        <w:tc>
          <w:tcPr>
            <w:tcW w:w="899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4480CE" w14:textId="77777777" w:rsidR="00874DFA" w:rsidRDefault="00874DFA" w:rsidP="0090623A">
            <w:pPr>
              <w:ind w:right="-177"/>
              <w:jc w:val="center"/>
              <w:rPr>
                <w:rFonts w:ascii="Verdana" w:hAnsi="Verdana"/>
                <w:b/>
                <w:sz w:val="28"/>
                <w:szCs w:val="28"/>
              </w:rPr>
            </w:pPr>
            <w:r>
              <w:rPr>
                <w:rFonts w:ascii="Verdana" w:hAnsi="Verdana"/>
                <w:b/>
                <w:sz w:val="28"/>
                <w:szCs w:val="28"/>
              </w:rPr>
              <w:t>OŚWIADCZENIE</w:t>
            </w:r>
          </w:p>
          <w:p w14:paraId="010E140A" w14:textId="77777777" w:rsidR="00874DFA" w:rsidRDefault="00874DFA" w:rsidP="0090623A">
            <w:pPr>
              <w:ind w:right="7"/>
              <w:jc w:val="center"/>
              <w:rPr>
                <w:rFonts w:ascii="Verdana" w:hAnsi="Verdana"/>
                <w:b/>
                <w:sz w:val="20"/>
                <w:szCs w:val="20"/>
              </w:rPr>
            </w:pPr>
            <w:r w:rsidRPr="00386E36">
              <w:rPr>
                <w:rFonts w:ascii="Verdana" w:hAnsi="Verdana" w:cs="Verdana"/>
                <w:sz w:val="20"/>
                <w:szCs w:val="20"/>
              </w:rPr>
              <w:t>Wykonawców wspólnie ubiegających się o udzielenie zamówienia w zakresie, o którym mow</w:t>
            </w:r>
            <w:r>
              <w:rPr>
                <w:rFonts w:ascii="Verdana" w:hAnsi="Verdana" w:cs="Verdana"/>
                <w:sz w:val="20"/>
                <w:szCs w:val="20"/>
              </w:rPr>
              <w:t>a</w:t>
            </w:r>
            <w:r w:rsidRPr="00386E36">
              <w:rPr>
                <w:rFonts w:ascii="Verdana" w:hAnsi="Verdana" w:cs="Verdana"/>
                <w:sz w:val="20"/>
                <w:szCs w:val="20"/>
              </w:rPr>
              <w:t xml:space="preserve"> w art. 117 ust. 4 ustawy Pzp</w:t>
            </w:r>
          </w:p>
        </w:tc>
      </w:tr>
    </w:tbl>
    <w:p w14:paraId="2F69812D" w14:textId="77777777" w:rsidR="00874DFA" w:rsidRDefault="00874DFA" w:rsidP="00874DFA">
      <w:pPr>
        <w:pStyle w:val="Zwykytekst1"/>
        <w:tabs>
          <w:tab w:val="left" w:leader="dot" w:pos="9360"/>
        </w:tabs>
        <w:ind w:right="-1"/>
        <w:jc w:val="both"/>
        <w:rPr>
          <w:rFonts w:ascii="Verdana" w:hAnsi="Verdana"/>
          <w:b/>
        </w:rPr>
      </w:pPr>
    </w:p>
    <w:p w14:paraId="7D8D5753" w14:textId="77777777" w:rsidR="00874DFA" w:rsidRDefault="00874DFA" w:rsidP="00874DFA">
      <w:pPr>
        <w:pStyle w:val="Zwykytekst1"/>
        <w:tabs>
          <w:tab w:val="left" w:leader="dot" w:pos="9360"/>
        </w:tabs>
        <w:ind w:right="-1"/>
        <w:jc w:val="both"/>
        <w:rPr>
          <w:rFonts w:ascii="Verdana" w:hAnsi="Verdana"/>
          <w:b/>
        </w:rPr>
      </w:pPr>
    </w:p>
    <w:p w14:paraId="42B79A6A" w14:textId="77777777" w:rsidR="00610A90" w:rsidRPr="008329D8" w:rsidRDefault="00610A90" w:rsidP="00874DFA">
      <w:pPr>
        <w:pStyle w:val="Zwykytekst1"/>
        <w:tabs>
          <w:tab w:val="left" w:leader="dot" w:pos="9360"/>
        </w:tabs>
        <w:ind w:right="-1"/>
        <w:jc w:val="both"/>
        <w:rPr>
          <w:rFonts w:ascii="Verdana" w:hAnsi="Verdana"/>
          <w:color w:val="0070C0"/>
        </w:rPr>
      </w:pPr>
    </w:p>
    <w:p w14:paraId="448E2EC8" w14:textId="06557191" w:rsidR="00037B60" w:rsidRDefault="00874DFA" w:rsidP="00037B60">
      <w:pPr>
        <w:spacing w:before="120" w:after="120"/>
        <w:jc w:val="both"/>
        <w:rPr>
          <w:rFonts w:ascii="Verdana" w:hAnsi="Verdana"/>
          <w:b/>
          <w:iCs/>
          <w:sz w:val="20"/>
          <w:szCs w:val="20"/>
        </w:rPr>
      </w:pPr>
      <w:r w:rsidRPr="00EF03D9">
        <w:rPr>
          <w:rFonts w:ascii="Verdana" w:hAnsi="Verdana"/>
          <w:bCs/>
          <w:sz w:val="20"/>
          <w:szCs w:val="20"/>
        </w:rPr>
        <w:t>W związku z prowadzonym postępowaniem o udzielenie zamówienia publicznego na</w:t>
      </w:r>
      <w:r w:rsidR="00180316" w:rsidRPr="00EF03D9">
        <w:rPr>
          <w:rFonts w:ascii="Verdana" w:hAnsi="Verdana"/>
          <w:bCs/>
          <w:sz w:val="20"/>
          <w:szCs w:val="20"/>
        </w:rPr>
        <w:t>:</w:t>
      </w:r>
      <w:r w:rsidR="00180316" w:rsidRPr="00180316">
        <w:rPr>
          <w:rFonts w:ascii="Verdana" w:hAnsi="Verdana"/>
          <w:b/>
        </w:rPr>
        <w:t xml:space="preserve"> </w:t>
      </w:r>
      <w:r w:rsidR="00037B60">
        <w:rPr>
          <w:rFonts w:ascii="Verdana" w:hAnsi="Verdana"/>
          <w:b/>
          <w:sz w:val="20"/>
        </w:rPr>
        <w:t>„</w:t>
      </w:r>
      <w:r w:rsidR="00D03578" w:rsidRPr="00D03578">
        <w:rPr>
          <w:rFonts w:ascii="Verdana" w:hAnsi="Verdana"/>
          <w:b/>
          <w:iCs/>
          <w:sz w:val="20"/>
          <w:szCs w:val="20"/>
        </w:rPr>
        <w:t>Budowa kompleksów sportowych Orlik 2024 przy hali sportowej przy ul.</w:t>
      </w:r>
      <w:r w:rsidR="00673CC0">
        <w:rPr>
          <w:rFonts w:ascii="Verdana" w:hAnsi="Verdana"/>
          <w:b/>
          <w:iCs/>
          <w:sz w:val="20"/>
          <w:szCs w:val="20"/>
        </w:rPr>
        <w:t> </w:t>
      </w:r>
      <w:r w:rsidR="00D03578" w:rsidRPr="00D03578">
        <w:rPr>
          <w:rFonts w:ascii="Verdana" w:hAnsi="Verdana"/>
          <w:b/>
          <w:iCs/>
          <w:sz w:val="20"/>
          <w:szCs w:val="20"/>
        </w:rPr>
        <w:t>Modlińskiej w Wieliszewie i Szkole Podstawowej przy ul. Kościelnej w Łajskach</w:t>
      </w:r>
      <w:r w:rsidR="00037B60">
        <w:rPr>
          <w:rFonts w:ascii="Verdana" w:hAnsi="Verdana"/>
          <w:b/>
          <w:iCs/>
          <w:sz w:val="20"/>
          <w:szCs w:val="20"/>
        </w:rPr>
        <w:t>”</w:t>
      </w:r>
    </w:p>
    <w:p w14:paraId="2EBB3F4A" w14:textId="47886D98" w:rsidR="00874DFA" w:rsidRPr="00037B60" w:rsidRDefault="00037B60" w:rsidP="00037B60">
      <w:pPr>
        <w:spacing w:before="120" w:after="120"/>
        <w:jc w:val="center"/>
        <w:rPr>
          <w:rFonts w:ascii="Verdana" w:hAnsi="Verdana"/>
          <w:spacing w:val="-2"/>
          <w:sz w:val="20"/>
          <w:szCs w:val="20"/>
        </w:rPr>
      </w:pPr>
      <w:r>
        <w:rPr>
          <w:rFonts w:ascii="Verdana" w:hAnsi="Verdana"/>
          <w:b/>
          <w:iCs/>
          <w:sz w:val="20"/>
          <w:szCs w:val="20"/>
        </w:rPr>
        <w:t>w zakresie Części ______</w:t>
      </w:r>
    </w:p>
    <w:p w14:paraId="0E14A080" w14:textId="77777777" w:rsidR="00610A90" w:rsidRDefault="00610A90" w:rsidP="00180316">
      <w:pPr>
        <w:pStyle w:val="Zwykytekst1"/>
        <w:tabs>
          <w:tab w:val="left" w:pos="9214"/>
        </w:tabs>
        <w:ind w:right="-1"/>
        <w:jc w:val="both"/>
        <w:rPr>
          <w:rFonts w:ascii="Verdana" w:hAnsi="Verdana"/>
          <w:b/>
        </w:rPr>
      </w:pPr>
    </w:p>
    <w:p w14:paraId="22010DF1" w14:textId="65767FE0" w:rsidR="00874DFA" w:rsidRDefault="00874DFA" w:rsidP="00874DFA">
      <w:pPr>
        <w:pStyle w:val="Zwykytekst1"/>
        <w:tabs>
          <w:tab w:val="left" w:pos="9214"/>
        </w:tabs>
        <w:spacing w:after="120"/>
        <w:ind w:right="-1"/>
        <w:jc w:val="both"/>
        <w:rPr>
          <w:rFonts w:ascii="Verdana" w:hAnsi="Verdana"/>
        </w:rPr>
      </w:pPr>
      <w:r w:rsidRPr="00E572F6">
        <w:rPr>
          <w:rFonts w:ascii="Verdana" w:hAnsi="Verdana"/>
          <w:b/>
        </w:rPr>
        <w:t>JA/MY</w:t>
      </w:r>
      <w:r>
        <w:rPr>
          <w:rFonts w:ascii="Verdana" w:hAnsi="Verdana"/>
        </w:rPr>
        <w:t>:</w:t>
      </w:r>
    </w:p>
    <w:p w14:paraId="1D80A168" w14:textId="77777777" w:rsidR="00874DFA" w:rsidRDefault="00874DFA" w:rsidP="00874DFA">
      <w:pPr>
        <w:pStyle w:val="Zwykytekst1"/>
        <w:tabs>
          <w:tab w:val="left" w:pos="9214"/>
        </w:tabs>
        <w:ind w:right="-286"/>
        <w:jc w:val="both"/>
        <w:rPr>
          <w:rFonts w:ascii="Verdana" w:hAnsi="Verdana"/>
        </w:rPr>
      </w:pPr>
      <w:r>
        <w:rPr>
          <w:rFonts w:ascii="Verdana" w:hAnsi="Verdana"/>
        </w:rPr>
        <w:t>_________________________________________________________________________</w:t>
      </w:r>
    </w:p>
    <w:p w14:paraId="6ABCD7DD" w14:textId="77777777" w:rsidR="00874DFA" w:rsidRDefault="00874DFA" w:rsidP="00874DFA">
      <w:pPr>
        <w:pStyle w:val="Zwykytekst1"/>
        <w:tabs>
          <w:tab w:val="left" w:pos="9214"/>
        </w:tabs>
        <w:ind w:right="141"/>
        <w:jc w:val="center"/>
        <w:rPr>
          <w:rFonts w:ascii="Verdana" w:hAnsi="Verdana"/>
          <w:i/>
          <w:sz w:val="16"/>
          <w:szCs w:val="16"/>
        </w:rPr>
      </w:pPr>
      <w:r>
        <w:rPr>
          <w:rFonts w:ascii="Verdana" w:hAnsi="Verdana"/>
          <w:i/>
          <w:sz w:val="16"/>
          <w:szCs w:val="16"/>
        </w:rPr>
        <w:t>(imię i nazwisko osoby/osób upoważnionej/-ych do reprezentowania Wykonawców wspólnie ubiegających się o udzielenie zamówienia)</w:t>
      </w:r>
    </w:p>
    <w:p w14:paraId="69B22541" w14:textId="77777777" w:rsidR="00874DFA" w:rsidRDefault="00874DFA" w:rsidP="00874DFA">
      <w:pPr>
        <w:ind w:right="284"/>
        <w:jc w:val="both"/>
        <w:rPr>
          <w:rFonts w:ascii="Verdana" w:hAnsi="Verdana"/>
          <w:sz w:val="20"/>
          <w:szCs w:val="20"/>
        </w:rPr>
      </w:pPr>
    </w:p>
    <w:p w14:paraId="724C24FF" w14:textId="77777777" w:rsidR="00874DFA" w:rsidRDefault="00874DFA" w:rsidP="00874DFA">
      <w:pPr>
        <w:jc w:val="both"/>
        <w:rPr>
          <w:rFonts w:ascii="Verdana" w:hAnsi="Verdana"/>
          <w:b/>
          <w:bCs/>
          <w:sz w:val="20"/>
          <w:szCs w:val="20"/>
        </w:rPr>
      </w:pPr>
      <w:r>
        <w:rPr>
          <w:rFonts w:ascii="Verdana" w:hAnsi="Verdana"/>
          <w:b/>
          <w:bCs/>
          <w:sz w:val="20"/>
          <w:szCs w:val="20"/>
        </w:rPr>
        <w:t>w imieniu Wykonawcy:</w:t>
      </w:r>
    </w:p>
    <w:p w14:paraId="6E344A89" w14:textId="77777777" w:rsidR="00874DFA" w:rsidRDefault="00874DFA" w:rsidP="00874DFA">
      <w:pPr>
        <w:jc w:val="both"/>
        <w:rPr>
          <w:rFonts w:ascii="Verdana" w:hAnsi="Verdana"/>
          <w:b/>
          <w:bCs/>
          <w:sz w:val="20"/>
          <w:szCs w:val="20"/>
        </w:rPr>
      </w:pPr>
      <w:r>
        <w:rPr>
          <w:rFonts w:ascii="Verdana" w:hAnsi="Verdana"/>
          <w:b/>
          <w:bCs/>
          <w:sz w:val="20"/>
          <w:szCs w:val="20"/>
        </w:rPr>
        <w:t>_______________________________________________________________</w:t>
      </w:r>
    </w:p>
    <w:p w14:paraId="671C6C5E" w14:textId="77777777" w:rsidR="00874DFA" w:rsidRDefault="00874DFA" w:rsidP="00874DFA">
      <w:pPr>
        <w:jc w:val="center"/>
        <w:rPr>
          <w:rFonts w:ascii="Verdana" w:hAnsi="Verdana"/>
          <w:bCs/>
          <w:i/>
          <w:sz w:val="16"/>
          <w:szCs w:val="16"/>
        </w:rPr>
      </w:pPr>
      <w:r>
        <w:rPr>
          <w:rFonts w:ascii="Verdana" w:hAnsi="Verdana"/>
          <w:bCs/>
          <w:i/>
          <w:sz w:val="16"/>
          <w:szCs w:val="16"/>
        </w:rPr>
        <w:t>(wpisać nazwy (firmy) Wykonawców wspólnie ubiegających się o udzielenie zamówienia)</w:t>
      </w:r>
    </w:p>
    <w:p w14:paraId="48764311" w14:textId="77777777" w:rsidR="00874DFA" w:rsidRDefault="00874DFA" w:rsidP="00874DFA">
      <w:pPr>
        <w:spacing w:after="120"/>
        <w:jc w:val="center"/>
        <w:rPr>
          <w:rFonts w:ascii="Verdana" w:hAnsi="Verdana"/>
          <w:bCs/>
          <w:i/>
          <w:sz w:val="16"/>
          <w:szCs w:val="16"/>
        </w:rPr>
      </w:pPr>
    </w:p>
    <w:p w14:paraId="7BF7B2BF" w14:textId="77777777" w:rsidR="00874DFA" w:rsidRDefault="00874DFA" w:rsidP="00874DFA">
      <w:pPr>
        <w:spacing w:after="120"/>
        <w:jc w:val="center"/>
        <w:rPr>
          <w:rFonts w:ascii="Verdana" w:hAnsi="Verdana"/>
          <w:bCs/>
          <w:i/>
          <w:sz w:val="16"/>
          <w:szCs w:val="16"/>
        </w:rPr>
      </w:pPr>
    </w:p>
    <w:p w14:paraId="689145D7" w14:textId="3EA16EEE" w:rsidR="00874DFA" w:rsidRDefault="00874DFA" w:rsidP="00874DFA">
      <w:pPr>
        <w:spacing w:before="200" w:line="360" w:lineRule="auto"/>
        <w:jc w:val="both"/>
        <w:rPr>
          <w:rFonts w:ascii="Verdana" w:hAnsi="Verdana"/>
          <w:sz w:val="20"/>
          <w:szCs w:val="20"/>
        </w:rPr>
      </w:pPr>
      <w:r w:rsidRPr="008329D8">
        <w:rPr>
          <w:rFonts w:ascii="Verdana" w:hAnsi="Verdana"/>
          <w:b/>
          <w:sz w:val="20"/>
          <w:szCs w:val="20"/>
        </w:rPr>
        <w:t>OŚWIADCZAM</w:t>
      </w:r>
      <w:r>
        <w:rPr>
          <w:rFonts w:ascii="Verdana" w:hAnsi="Verdana"/>
          <w:b/>
          <w:sz w:val="20"/>
          <w:szCs w:val="20"/>
        </w:rPr>
        <w:t>/-MY</w:t>
      </w:r>
      <w:r>
        <w:rPr>
          <w:rFonts w:ascii="Verdana" w:hAnsi="Verdana"/>
          <w:sz w:val="20"/>
          <w:szCs w:val="20"/>
        </w:rPr>
        <w:t xml:space="preserve">, iż następujące </w:t>
      </w:r>
      <w:r w:rsidR="00F96456">
        <w:rPr>
          <w:rFonts w:ascii="Verdana" w:hAnsi="Verdana"/>
          <w:sz w:val="20"/>
          <w:szCs w:val="20"/>
        </w:rPr>
        <w:t>roboty budowlane</w:t>
      </w:r>
      <w:r>
        <w:rPr>
          <w:rFonts w:ascii="Verdana" w:hAnsi="Verdana"/>
          <w:sz w:val="20"/>
          <w:szCs w:val="20"/>
        </w:rPr>
        <w:t xml:space="preserve"> wykonają poszczególni Wykonawcy wspólnie ubiegający się o udzielenie zamówienia:</w:t>
      </w:r>
    </w:p>
    <w:p w14:paraId="13AD0894" w14:textId="77777777" w:rsidR="00610A90" w:rsidRDefault="00610A90" w:rsidP="00874DFA">
      <w:pPr>
        <w:spacing w:before="200" w:line="360" w:lineRule="auto"/>
        <w:jc w:val="both"/>
        <w:rPr>
          <w:rFonts w:ascii="Verdana" w:hAnsi="Verdana"/>
          <w:sz w:val="20"/>
          <w:szCs w:val="20"/>
        </w:rPr>
      </w:pPr>
    </w:p>
    <w:p w14:paraId="28313E12" w14:textId="690D96A3"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4958CEB8" w14:textId="77777777" w:rsidR="00610A90" w:rsidRDefault="00610A90" w:rsidP="00874DFA">
      <w:pPr>
        <w:ind w:right="-2"/>
        <w:jc w:val="both"/>
        <w:rPr>
          <w:rFonts w:ascii="Verdana" w:hAnsi="Verdana"/>
          <w:sz w:val="20"/>
          <w:szCs w:val="20"/>
        </w:rPr>
      </w:pPr>
    </w:p>
    <w:p w14:paraId="042700C6" w14:textId="77777777" w:rsidR="00874DFA" w:rsidRDefault="00874DFA" w:rsidP="00874DFA">
      <w:pPr>
        <w:ind w:right="-2"/>
        <w:jc w:val="both"/>
        <w:rPr>
          <w:rFonts w:ascii="Verdana" w:hAnsi="Verdana"/>
          <w:sz w:val="20"/>
          <w:szCs w:val="20"/>
        </w:rPr>
      </w:pPr>
    </w:p>
    <w:p w14:paraId="6755634D" w14:textId="3C09A37A"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51CF63BA" w14:textId="77777777" w:rsidR="00874DFA" w:rsidRDefault="00874DFA" w:rsidP="00874DFA">
      <w:pPr>
        <w:ind w:right="-2"/>
        <w:jc w:val="both"/>
        <w:rPr>
          <w:rFonts w:ascii="Verdana" w:hAnsi="Verdana"/>
          <w:sz w:val="20"/>
          <w:szCs w:val="20"/>
        </w:rPr>
      </w:pPr>
    </w:p>
    <w:p w14:paraId="1C31BFD9" w14:textId="72D0B9BE" w:rsidR="00874DFA" w:rsidRDefault="00874DFA" w:rsidP="00874DFA">
      <w:pPr>
        <w:spacing w:after="120"/>
        <w:jc w:val="both"/>
        <w:rPr>
          <w:rFonts w:ascii="Verdana" w:hAnsi="Verdana"/>
          <w:spacing w:val="4"/>
          <w:sz w:val="16"/>
          <w:szCs w:val="16"/>
        </w:rPr>
      </w:pPr>
    </w:p>
    <w:p w14:paraId="4C72A6A8" w14:textId="77777777" w:rsidR="00610A90" w:rsidRDefault="00610A90" w:rsidP="00874DFA">
      <w:pPr>
        <w:spacing w:after="120"/>
        <w:jc w:val="both"/>
        <w:rPr>
          <w:rFonts w:ascii="Verdana" w:hAnsi="Verdana"/>
          <w:spacing w:val="4"/>
          <w:sz w:val="16"/>
          <w:szCs w:val="16"/>
        </w:rPr>
      </w:pPr>
    </w:p>
    <w:p w14:paraId="11ECE170" w14:textId="77777777" w:rsidR="00874DFA" w:rsidRDefault="00874DFA" w:rsidP="00874DFA">
      <w:pPr>
        <w:spacing w:after="120"/>
        <w:jc w:val="both"/>
        <w:rPr>
          <w:rFonts w:ascii="Verdana" w:hAnsi="Verdana"/>
          <w:spacing w:val="4"/>
          <w:sz w:val="16"/>
          <w:szCs w:val="16"/>
        </w:rPr>
      </w:pPr>
    </w:p>
    <w:p w14:paraId="479138F0" w14:textId="77777777" w:rsidR="00874DFA" w:rsidRDefault="00874DFA" w:rsidP="00874DFA">
      <w:pPr>
        <w:spacing w:after="120"/>
        <w:jc w:val="both"/>
        <w:rPr>
          <w:rFonts w:ascii="Verdana" w:hAnsi="Verdana"/>
          <w:spacing w:val="4"/>
          <w:sz w:val="16"/>
          <w:szCs w:val="16"/>
        </w:rPr>
      </w:pPr>
    </w:p>
    <w:p w14:paraId="29423252" w14:textId="48569BEE" w:rsidR="00874DFA" w:rsidRDefault="00874DFA" w:rsidP="00874DFA">
      <w:pPr>
        <w:spacing w:after="120"/>
        <w:jc w:val="both"/>
        <w:rPr>
          <w:rFonts w:ascii="Verdana" w:hAnsi="Verdana"/>
          <w:spacing w:val="4"/>
          <w:sz w:val="16"/>
          <w:szCs w:val="16"/>
        </w:rPr>
      </w:pPr>
      <w:r>
        <w:rPr>
          <w:rFonts w:ascii="Verdana" w:hAnsi="Verdana"/>
          <w:spacing w:val="4"/>
          <w:sz w:val="16"/>
          <w:szCs w:val="16"/>
        </w:rPr>
        <w:t xml:space="preserve">* dostosować odpowiednio </w:t>
      </w:r>
    </w:p>
    <w:p w14:paraId="6B91332D" w14:textId="1E7A5B9B" w:rsidR="00874DFA" w:rsidRDefault="00874DFA" w:rsidP="00874DFA">
      <w:pPr>
        <w:spacing w:after="120"/>
        <w:jc w:val="both"/>
        <w:rPr>
          <w:rFonts w:ascii="Verdana" w:hAnsi="Verdana"/>
          <w:spacing w:val="4"/>
          <w:sz w:val="16"/>
          <w:szCs w:val="16"/>
        </w:rPr>
      </w:pPr>
      <w:r w:rsidRPr="008329D8">
        <w:rPr>
          <w:rFonts w:ascii="Verdana" w:hAnsi="Verdana"/>
          <w:spacing w:val="4"/>
          <w:sz w:val="16"/>
          <w:szCs w:val="16"/>
        </w:rPr>
        <w:t>*</w:t>
      </w:r>
      <w:r>
        <w:rPr>
          <w:rFonts w:ascii="Verdana" w:hAnsi="Verdana"/>
          <w:spacing w:val="4"/>
          <w:sz w:val="16"/>
          <w:szCs w:val="16"/>
        </w:rPr>
        <w:t>* należy dostosować do ilości Wykonawców w konsorcjum</w:t>
      </w:r>
    </w:p>
    <w:p w14:paraId="5719173C" w14:textId="789D2F09" w:rsidR="00DB3CA0" w:rsidRDefault="00DB3CA0" w:rsidP="00874DFA">
      <w:pPr>
        <w:spacing w:after="120"/>
        <w:jc w:val="both"/>
        <w:rPr>
          <w:rFonts w:ascii="Verdana" w:hAnsi="Verdana"/>
          <w:spacing w:val="4"/>
          <w:sz w:val="16"/>
          <w:szCs w:val="16"/>
        </w:rPr>
      </w:pPr>
    </w:p>
    <w:p w14:paraId="41226F18" w14:textId="610CCB40" w:rsidR="00DB3CA0" w:rsidRDefault="00DB3CA0" w:rsidP="00874DFA">
      <w:pPr>
        <w:spacing w:after="120"/>
        <w:jc w:val="both"/>
        <w:rPr>
          <w:rFonts w:ascii="Verdana" w:hAnsi="Verdana"/>
          <w:spacing w:val="4"/>
          <w:sz w:val="16"/>
          <w:szCs w:val="16"/>
        </w:rPr>
      </w:pPr>
    </w:p>
    <w:p w14:paraId="42DE46CB" w14:textId="45696FBB" w:rsidR="00DB3CA0" w:rsidRDefault="00DB3CA0" w:rsidP="00874DFA">
      <w:pPr>
        <w:spacing w:after="120"/>
        <w:jc w:val="both"/>
        <w:rPr>
          <w:rFonts w:ascii="Verdana" w:hAnsi="Verdana"/>
          <w:spacing w:val="4"/>
          <w:sz w:val="16"/>
          <w:szCs w:val="16"/>
        </w:rPr>
      </w:pPr>
    </w:p>
    <w:p w14:paraId="78F0244F" w14:textId="77777777" w:rsidR="007822E3" w:rsidRDefault="007822E3" w:rsidP="00874DFA">
      <w:pPr>
        <w:spacing w:after="120"/>
        <w:jc w:val="both"/>
        <w:rPr>
          <w:rFonts w:ascii="Verdana" w:hAnsi="Verdana"/>
          <w:spacing w:val="4"/>
          <w:sz w:val="16"/>
          <w:szCs w:val="16"/>
        </w:rPr>
      </w:pPr>
    </w:p>
    <w:p w14:paraId="35156FE5" w14:textId="2FA52C01" w:rsidR="007B291F" w:rsidRDefault="007B291F" w:rsidP="00246F42">
      <w:pPr>
        <w:spacing w:before="120"/>
        <w:rPr>
          <w:rFonts w:ascii="Verdana" w:eastAsia="Calibri" w:hAnsi="Verdana"/>
          <w:i/>
          <w:sz w:val="20"/>
          <w:szCs w:val="20"/>
        </w:rPr>
      </w:pPr>
    </w:p>
    <w:p w14:paraId="26FE5048" w14:textId="77777777" w:rsidR="0009119D" w:rsidRPr="007D3A1D" w:rsidRDefault="0009119D" w:rsidP="0009119D">
      <w:pPr>
        <w:pStyle w:val="Zwykytekst"/>
        <w:suppressAutoHyphens/>
        <w:spacing w:before="120" w:after="120"/>
        <w:jc w:val="right"/>
        <w:rPr>
          <w:rFonts w:ascii="Verdana" w:hAnsi="Verdana"/>
          <w:b/>
        </w:rPr>
      </w:pPr>
      <w:r w:rsidRPr="007D3A1D">
        <w:rPr>
          <w:rFonts w:ascii="Verdana" w:hAnsi="Verdana"/>
          <w:b/>
        </w:rPr>
        <w:lastRenderedPageBreak/>
        <w:t>Rozdział 3. Formularz 3.</w:t>
      </w:r>
      <w:r>
        <w:rPr>
          <w:rFonts w:ascii="Verdana" w:hAnsi="Verdana"/>
          <w:b/>
        </w:rPr>
        <w:t>4</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09119D" w:rsidRPr="007D3A1D" w14:paraId="658924C2" w14:textId="77777777" w:rsidTr="00D074B5">
        <w:trPr>
          <w:trHeight w:val="360"/>
        </w:trPr>
        <w:tc>
          <w:tcPr>
            <w:tcW w:w="3600" w:type="dxa"/>
          </w:tcPr>
          <w:p w14:paraId="055AB340" w14:textId="77777777" w:rsidR="0009119D" w:rsidRPr="007D3A1D" w:rsidRDefault="0009119D" w:rsidP="00D074B5">
            <w:pPr>
              <w:spacing w:before="120" w:after="120"/>
              <w:jc w:val="center"/>
              <w:rPr>
                <w:rFonts w:ascii="Verdana" w:hAnsi="Verdana"/>
                <w:i/>
                <w:sz w:val="20"/>
                <w:szCs w:val="20"/>
              </w:rPr>
            </w:pPr>
          </w:p>
          <w:p w14:paraId="039B509B" w14:textId="77777777" w:rsidR="0009119D" w:rsidRPr="007D3A1D" w:rsidRDefault="0009119D" w:rsidP="00D074B5">
            <w:pPr>
              <w:spacing w:before="120" w:after="120"/>
              <w:jc w:val="center"/>
              <w:rPr>
                <w:rFonts w:ascii="Verdana" w:hAnsi="Verdana"/>
                <w:i/>
                <w:sz w:val="20"/>
                <w:szCs w:val="20"/>
              </w:rPr>
            </w:pPr>
          </w:p>
          <w:p w14:paraId="7870002E" w14:textId="77777777" w:rsidR="0009119D" w:rsidRPr="007D3A1D" w:rsidRDefault="0009119D" w:rsidP="00D074B5">
            <w:pPr>
              <w:spacing w:before="120" w:after="120"/>
              <w:jc w:val="center"/>
              <w:rPr>
                <w:rFonts w:ascii="Verdana" w:hAnsi="Verdana"/>
                <w:i/>
                <w:sz w:val="20"/>
                <w:szCs w:val="20"/>
              </w:rPr>
            </w:pPr>
          </w:p>
          <w:p w14:paraId="7BC3D58D" w14:textId="77777777" w:rsidR="0009119D" w:rsidRPr="007D3A1D" w:rsidRDefault="0009119D" w:rsidP="00D074B5">
            <w:pPr>
              <w:spacing w:before="120" w:after="120"/>
              <w:jc w:val="center"/>
              <w:rPr>
                <w:rFonts w:ascii="Verdana" w:hAnsi="Verdana"/>
                <w:i/>
                <w:sz w:val="20"/>
                <w:szCs w:val="20"/>
              </w:rPr>
            </w:pPr>
          </w:p>
          <w:p w14:paraId="22E47158" w14:textId="77777777" w:rsidR="0009119D" w:rsidRPr="007D3A1D" w:rsidRDefault="0009119D" w:rsidP="00D074B5">
            <w:pPr>
              <w:spacing w:before="120" w:after="120"/>
              <w:jc w:val="center"/>
              <w:rPr>
                <w:rFonts w:ascii="Verdana" w:hAnsi="Verdana"/>
                <w:i/>
                <w:sz w:val="20"/>
                <w:szCs w:val="20"/>
              </w:rPr>
            </w:pPr>
          </w:p>
          <w:p w14:paraId="30DCFED5" w14:textId="77777777" w:rsidR="0009119D" w:rsidRPr="007D3A1D" w:rsidRDefault="0009119D" w:rsidP="00D074B5">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2928FE42" w14:textId="77777777" w:rsidR="0009119D" w:rsidRPr="0056287A" w:rsidRDefault="0009119D" w:rsidP="00D074B5">
            <w:pPr>
              <w:spacing w:before="120" w:after="120"/>
              <w:jc w:val="center"/>
              <w:rPr>
                <w:rFonts w:ascii="Verdana" w:hAnsi="Verdana"/>
                <w:b/>
                <w:sz w:val="20"/>
                <w:szCs w:val="20"/>
              </w:rPr>
            </w:pPr>
            <w:r w:rsidRPr="0056287A">
              <w:rPr>
                <w:rFonts w:ascii="Verdana" w:hAnsi="Verdana"/>
                <w:b/>
                <w:sz w:val="20"/>
                <w:szCs w:val="20"/>
              </w:rPr>
              <w:t xml:space="preserve">OŚWIADCZENIE </w:t>
            </w:r>
          </w:p>
          <w:p w14:paraId="24AEEB64" w14:textId="77777777" w:rsidR="0009119D" w:rsidRPr="007D3A1D" w:rsidRDefault="0009119D" w:rsidP="00D074B5">
            <w:pPr>
              <w:spacing w:before="120" w:after="120"/>
              <w:jc w:val="center"/>
              <w:rPr>
                <w:rFonts w:ascii="Verdana" w:hAnsi="Verdana"/>
                <w:b/>
                <w:bCs/>
                <w:iCs/>
                <w:sz w:val="20"/>
                <w:szCs w:val="20"/>
              </w:rPr>
            </w:pPr>
            <w:r w:rsidRPr="0056287A">
              <w:rPr>
                <w:rFonts w:ascii="Verdana" w:hAnsi="Verdana"/>
                <w:b/>
                <w:sz w:val="20"/>
                <w:szCs w:val="20"/>
              </w:rPr>
              <w:t>o aktualności informacji zawartych w</w:t>
            </w:r>
            <w:r>
              <w:rPr>
                <w:rFonts w:ascii="Verdana" w:hAnsi="Verdana"/>
                <w:b/>
                <w:sz w:val="20"/>
                <w:szCs w:val="20"/>
              </w:rPr>
              <w:t> </w:t>
            </w:r>
            <w:r w:rsidRPr="0056287A">
              <w:rPr>
                <w:rFonts w:ascii="Verdana" w:hAnsi="Verdana"/>
                <w:b/>
                <w:sz w:val="20"/>
                <w:szCs w:val="20"/>
              </w:rPr>
              <w:t>oświadczeniu, o którym mowa w art. 125 ust. 1 ustawy Pzp</w:t>
            </w:r>
          </w:p>
        </w:tc>
      </w:tr>
    </w:tbl>
    <w:p w14:paraId="5954009D" w14:textId="77777777" w:rsidR="0009119D" w:rsidRPr="007D3A1D" w:rsidRDefault="0009119D" w:rsidP="0009119D">
      <w:pPr>
        <w:pStyle w:val="Zwykytekst"/>
        <w:suppressAutoHyphens/>
        <w:spacing w:before="120" w:after="120" w:line="360" w:lineRule="auto"/>
        <w:jc w:val="both"/>
        <w:rPr>
          <w:rFonts w:ascii="Verdana" w:hAnsi="Verdana"/>
          <w:b/>
        </w:rPr>
      </w:pPr>
    </w:p>
    <w:p w14:paraId="06A87496" w14:textId="67A2DC27" w:rsidR="0009119D" w:rsidRPr="0056287A" w:rsidRDefault="0009119D" w:rsidP="0009119D">
      <w:pPr>
        <w:spacing w:after="120"/>
        <w:jc w:val="both"/>
        <w:rPr>
          <w:rFonts w:ascii="Verdana" w:hAnsi="Verdana" w:cs="Arial"/>
          <w:spacing w:val="4"/>
          <w:sz w:val="20"/>
          <w:szCs w:val="20"/>
        </w:rPr>
      </w:pPr>
      <w:r w:rsidRPr="0056287A">
        <w:rPr>
          <w:rFonts w:ascii="Verdana" w:hAnsi="Verdana" w:cs="Arial"/>
          <w:spacing w:val="4"/>
          <w:sz w:val="20"/>
          <w:szCs w:val="20"/>
        </w:rPr>
        <w:t xml:space="preserve">W odpowiedzi na wezwanie do złożenia dokumentów w postępowaniu o udzielenie zamówienia publicznego na: </w:t>
      </w:r>
      <w:r w:rsidRPr="0056287A">
        <w:rPr>
          <w:rFonts w:ascii="Verdana" w:hAnsi="Verdana" w:cs="Arial"/>
          <w:b/>
          <w:bCs/>
          <w:spacing w:val="4"/>
          <w:sz w:val="20"/>
          <w:szCs w:val="20"/>
        </w:rPr>
        <w:t>„</w:t>
      </w:r>
      <w:r w:rsidR="00D03578" w:rsidRPr="00D03578">
        <w:rPr>
          <w:rFonts w:ascii="Verdana" w:hAnsi="Verdana" w:cs="Arial"/>
          <w:b/>
          <w:bCs/>
          <w:spacing w:val="4"/>
          <w:sz w:val="20"/>
          <w:szCs w:val="20"/>
        </w:rPr>
        <w:t>Budowa kompleksów sportowych Orlik 2024 przy hali sportowej przy ul. Modlińskiej w Wieliszewie i Szkole Podstawowej przy</w:t>
      </w:r>
      <w:r w:rsidR="00D03578">
        <w:rPr>
          <w:rFonts w:ascii="Verdana" w:hAnsi="Verdana" w:cs="Arial"/>
          <w:b/>
          <w:bCs/>
          <w:spacing w:val="4"/>
          <w:sz w:val="20"/>
          <w:szCs w:val="20"/>
        </w:rPr>
        <w:t> </w:t>
      </w:r>
      <w:r w:rsidR="00D03578" w:rsidRPr="00D03578">
        <w:rPr>
          <w:rFonts w:ascii="Verdana" w:hAnsi="Verdana" w:cs="Arial"/>
          <w:b/>
          <w:bCs/>
          <w:spacing w:val="4"/>
          <w:sz w:val="20"/>
          <w:szCs w:val="20"/>
        </w:rPr>
        <w:t>ul.</w:t>
      </w:r>
      <w:r w:rsidR="00D03578">
        <w:rPr>
          <w:rFonts w:ascii="Verdana" w:hAnsi="Verdana" w:cs="Arial"/>
          <w:b/>
          <w:bCs/>
          <w:spacing w:val="4"/>
          <w:sz w:val="20"/>
          <w:szCs w:val="20"/>
        </w:rPr>
        <w:t> </w:t>
      </w:r>
      <w:r w:rsidR="00D03578" w:rsidRPr="00D03578">
        <w:rPr>
          <w:rFonts w:ascii="Verdana" w:hAnsi="Verdana" w:cs="Arial"/>
          <w:b/>
          <w:bCs/>
          <w:spacing w:val="4"/>
          <w:sz w:val="20"/>
          <w:szCs w:val="20"/>
        </w:rPr>
        <w:t>Kościelnej w Łajskach</w:t>
      </w:r>
      <w:r w:rsidRPr="0056287A">
        <w:rPr>
          <w:rFonts w:ascii="Verdana" w:hAnsi="Verdana" w:cs="Arial"/>
          <w:b/>
          <w:bCs/>
          <w:spacing w:val="4"/>
          <w:sz w:val="20"/>
          <w:szCs w:val="20"/>
        </w:rPr>
        <w:t>”</w:t>
      </w:r>
    </w:p>
    <w:p w14:paraId="14C1713F" w14:textId="77777777" w:rsidR="00976313" w:rsidRDefault="00976313" w:rsidP="00976313">
      <w:pPr>
        <w:spacing w:before="120" w:after="120"/>
        <w:jc w:val="center"/>
        <w:rPr>
          <w:rFonts w:ascii="Verdana" w:hAnsi="Verdana"/>
          <w:b/>
          <w:iCs/>
          <w:sz w:val="20"/>
          <w:szCs w:val="20"/>
        </w:rPr>
      </w:pPr>
    </w:p>
    <w:p w14:paraId="346DB866" w14:textId="7047FCFD" w:rsidR="00976313" w:rsidRPr="00037B60" w:rsidRDefault="00976313" w:rsidP="00976313">
      <w:pPr>
        <w:spacing w:before="120" w:after="120"/>
        <w:jc w:val="center"/>
        <w:rPr>
          <w:rFonts w:ascii="Verdana" w:hAnsi="Verdana"/>
          <w:spacing w:val="-2"/>
          <w:sz w:val="20"/>
          <w:szCs w:val="20"/>
        </w:rPr>
      </w:pPr>
      <w:r>
        <w:rPr>
          <w:rFonts w:ascii="Verdana" w:hAnsi="Verdana"/>
          <w:b/>
          <w:iCs/>
          <w:sz w:val="20"/>
          <w:szCs w:val="20"/>
        </w:rPr>
        <w:t>w zakresie Części ______</w:t>
      </w:r>
    </w:p>
    <w:p w14:paraId="078D410A" w14:textId="77777777" w:rsidR="0009119D" w:rsidRPr="0056287A" w:rsidRDefault="0009119D" w:rsidP="0009119D">
      <w:pPr>
        <w:spacing w:after="120"/>
        <w:jc w:val="both"/>
        <w:rPr>
          <w:rFonts w:ascii="Verdana" w:hAnsi="Verdana" w:cs="Arial"/>
          <w:spacing w:val="4"/>
          <w:sz w:val="20"/>
          <w:szCs w:val="20"/>
        </w:rPr>
      </w:pPr>
    </w:p>
    <w:p w14:paraId="5104C5FE" w14:textId="59E57AC1" w:rsidR="0009119D" w:rsidRDefault="0009119D" w:rsidP="0009119D">
      <w:pPr>
        <w:spacing w:after="120"/>
        <w:jc w:val="both"/>
        <w:rPr>
          <w:rFonts w:ascii="Verdana" w:hAnsi="Verdana"/>
          <w:spacing w:val="4"/>
          <w:sz w:val="16"/>
          <w:szCs w:val="16"/>
        </w:rPr>
      </w:pPr>
      <w:r w:rsidRPr="0056287A">
        <w:rPr>
          <w:rFonts w:ascii="Verdana" w:hAnsi="Verdana" w:cs="Arial"/>
          <w:spacing w:val="4"/>
          <w:sz w:val="20"/>
          <w:szCs w:val="20"/>
        </w:rPr>
        <w:t>oświadczam, że są aktualne informacje zawarte w oświadczeniu, o którym mowa w</w:t>
      </w:r>
      <w:r w:rsidR="00C7372B">
        <w:rPr>
          <w:rFonts w:ascii="Verdana" w:hAnsi="Verdana" w:cs="Arial"/>
          <w:spacing w:val="4"/>
          <w:sz w:val="20"/>
          <w:szCs w:val="20"/>
        </w:rPr>
        <w:t> </w:t>
      </w:r>
      <w:r w:rsidRPr="0056287A">
        <w:rPr>
          <w:rFonts w:ascii="Verdana" w:hAnsi="Verdana" w:cs="Arial"/>
          <w:spacing w:val="4"/>
          <w:sz w:val="20"/>
          <w:szCs w:val="20"/>
        </w:rPr>
        <w:t>art.</w:t>
      </w:r>
      <w:r w:rsidR="00C7372B">
        <w:rPr>
          <w:rFonts w:ascii="Verdana" w:hAnsi="Verdana" w:cs="Arial"/>
          <w:spacing w:val="4"/>
          <w:sz w:val="20"/>
          <w:szCs w:val="20"/>
        </w:rPr>
        <w:t> </w:t>
      </w:r>
      <w:r w:rsidRPr="0056287A">
        <w:rPr>
          <w:rFonts w:ascii="Verdana" w:hAnsi="Verdana" w:cs="Arial"/>
          <w:spacing w:val="4"/>
          <w:sz w:val="20"/>
          <w:szCs w:val="20"/>
        </w:rPr>
        <w:t xml:space="preserve">125 ust. 1 ustawy Pzp, w zakresie podstaw wykluczenia z postępowania wskazanych przez Zamawiającego w </w:t>
      </w:r>
      <w:r>
        <w:rPr>
          <w:rFonts w:ascii="Verdana" w:hAnsi="Verdana" w:cs="Arial"/>
          <w:spacing w:val="4"/>
          <w:sz w:val="20"/>
          <w:szCs w:val="20"/>
        </w:rPr>
        <w:t>pkt. 10.7.</w:t>
      </w:r>
      <w:r w:rsidRPr="0056287A">
        <w:rPr>
          <w:rFonts w:ascii="Verdana" w:hAnsi="Verdana" w:cs="Arial"/>
          <w:spacing w:val="4"/>
          <w:sz w:val="20"/>
          <w:szCs w:val="20"/>
        </w:rPr>
        <w:t xml:space="preserve"> SWZ.</w:t>
      </w:r>
    </w:p>
    <w:p w14:paraId="3F2C854E" w14:textId="77777777" w:rsidR="0009119D" w:rsidRDefault="0009119D" w:rsidP="0009119D">
      <w:pPr>
        <w:spacing w:after="120"/>
        <w:jc w:val="both"/>
        <w:rPr>
          <w:rFonts w:ascii="Verdana" w:hAnsi="Verdana"/>
          <w:spacing w:val="4"/>
          <w:sz w:val="16"/>
          <w:szCs w:val="16"/>
        </w:rPr>
      </w:pPr>
    </w:p>
    <w:p w14:paraId="2A02C79F" w14:textId="77777777" w:rsidR="0009119D" w:rsidRDefault="0009119D" w:rsidP="0009119D">
      <w:pPr>
        <w:spacing w:after="120"/>
        <w:jc w:val="both"/>
        <w:rPr>
          <w:rFonts w:ascii="Verdana" w:hAnsi="Verdana"/>
          <w:spacing w:val="4"/>
          <w:sz w:val="16"/>
          <w:szCs w:val="16"/>
        </w:rPr>
      </w:pPr>
    </w:p>
    <w:p w14:paraId="47B0E0C6" w14:textId="77777777" w:rsidR="0009119D" w:rsidRDefault="0009119D" w:rsidP="0009119D">
      <w:pPr>
        <w:spacing w:after="120"/>
        <w:jc w:val="both"/>
        <w:rPr>
          <w:rFonts w:ascii="Verdana" w:hAnsi="Verdana"/>
          <w:spacing w:val="4"/>
          <w:sz w:val="16"/>
          <w:szCs w:val="16"/>
        </w:rPr>
      </w:pPr>
    </w:p>
    <w:p w14:paraId="67ABE6BE" w14:textId="77777777" w:rsidR="0009119D" w:rsidRDefault="0009119D" w:rsidP="0009119D">
      <w:pPr>
        <w:spacing w:after="120"/>
        <w:jc w:val="both"/>
        <w:rPr>
          <w:rFonts w:ascii="Verdana" w:hAnsi="Verdana"/>
          <w:spacing w:val="4"/>
          <w:sz w:val="16"/>
          <w:szCs w:val="16"/>
        </w:rPr>
      </w:pPr>
    </w:p>
    <w:p w14:paraId="48BFE68F" w14:textId="77777777" w:rsidR="0009119D" w:rsidRDefault="0009119D" w:rsidP="0009119D">
      <w:pPr>
        <w:spacing w:after="120"/>
        <w:jc w:val="both"/>
        <w:rPr>
          <w:rFonts w:ascii="Verdana" w:hAnsi="Verdana"/>
          <w:spacing w:val="4"/>
          <w:sz w:val="16"/>
          <w:szCs w:val="16"/>
        </w:rPr>
      </w:pPr>
    </w:p>
    <w:p w14:paraId="04FCC622" w14:textId="77777777" w:rsidR="0009119D" w:rsidRDefault="0009119D" w:rsidP="0009119D">
      <w:pPr>
        <w:spacing w:after="120"/>
        <w:jc w:val="both"/>
        <w:rPr>
          <w:rFonts w:ascii="Verdana" w:hAnsi="Verdana"/>
          <w:spacing w:val="4"/>
          <w:sz w:val="16"/>
          <w:szCs w:val="16"/>
        </w:rPr>
      </w:pPr>
    </w:p>
    <w:p w14:paraId="7049B315" w14:textId="77777777" w:rsidR="0009119D" w:rsidRDefault="0009119D" w:rsidP="0009119D">
      <w:pPr>
        <w:spacing w:after="120"/>
        <w:jc w:val="both"/>
        <w:rPr>
          <w:rFonts w:ascii="Verdana" w:hAnsi="Verdana"/>
          <w:spacing w:val="4"/>
          <w:sz w:val="16"/>
          <w:szCs w:val="16"/>
        </w:rPr>
      </w:pPr>
    </w:p>
    <w:p w14:paraId="56681753" w14:textId="77777777" w:rsidR="0009119D" w:rsidRDefault="0009119D" w:rsidP="0009119D">
      <w:pPr>
        <w:spacing w:after="120"/>
        <w:jc w:val="both"/>
        <w:rPr>
          <w:rFonts w:ascii="Verdana" w:hAnsi="Verdana"/>
          <w:spacing w:val="4"/>
          <w:sz w:val="16"/>
          <w:szCs w:val="16"/>
        </w:rPr>
      </w:pPr>
    </w:p>
    <w:p w14:paraId="7253BE2A" w14:textId="77777777" w:rsidR="0009119D" w:rsidRDefault="0009119D" w:rsidP="0009119D">
      <w:pPr>
        <w:spacing w:after="120"/>
        <w:jc w:val="both"/>
        <w:rPr>
          <w:rFonts w:ascii="Verdana" w:hAnsi="Verdana"/>
          <w:spacing w:val="4"/>
          <w:sz w:val="16"/>
          <w:szCs w:val="16"/>
        </w:rPr>
      </w:pPr>
    </w:p>
    <w:p w14:paraId="11B34A7F" w14:textId="77777777" w:rsidR="0009119D" w:rsidRDefault="0009119D" w:rsidP="0009119D">
      <w:pPr>
        <w:spacing w:after="120"/>
        <w:jc w:val="both"/>
        <w:rPr>
          <w:rFonts w:ascii="Verdana" w:hAnsi="Verdana"/>
          <w:spacing w:val="4"/>
          <w:sz w:val="16"/>
          <w:szCs w:val="16"/>
        </w:rPr>
      </w:pPr>
    </w:p>
    <w:p w14:paraId="263D99B8" w14:textId="77777777" w:rsidR="0009119D" w:rsidRDefault="0009119D" w:rsidP="0009119D">
      <w:pPr>
        <w:spacing w:after="120"/>
        <w:jc w:val="both"/>
        <w:rPr>
          <w:rFonts w:ascii="Verdana" w:hAnsi="Verdana"/>
          <w:spacing w:val="4"/>
          <w:sz w:val="16"/>
          <w:szCs w:val="16"/>
        </w:rPr>
      </w:pPr>
    </w:p>
    <w:p w14:paraId="243EE86F" w14:textId="77777777" w:rsidR="0009119D" w:rsidRDefault="0009119D" w:rsidP="0009119D">
      <w:pPr>
        <w:spacing w:after="120"/>
        <w:jc w:val="both"/>
        <w:rPr>
          <w:rFonts w:ascii="Verdana" w:hAnsi="Verdana"/>
          <w:spacing w:val="4"/>
          <w:sz w:val="16"/>
          <w:szCs w:val="16"/>
        </w:rPr>
      </w:pPr>
    </w:p>
    <w:p w14:paraId="1C67B3D5" w14:textId="77777777" w:rsidR="0009119D" w:rsidRDefault="0009119D" w:rsidP="0009119D">
      <w:pPr>
        <w:spacing w:after="120"/>
        <w:jc w:val="both"/>
        <w:rPr>
          <w:rFonts w:ascii="Verdana" w:hAnsi="Verdana"/>
          <w:spacing w:val="4"/>
          <w:sz w:val="16"/>
          <w:szCs w:val="16"/>
        </w:rPr>
      </w:pPr>
    </w:p>
    <w:p w14:paraId="516AAD1F" w14:textId="77777777" w:rsidR="0009119D" w:rsidRDefault="0009119D" w:rsidP="0009119D">
      <w:pPr>
        <w:spacing w:after="120"/>
        <w:jc w:val="both"/>
        <w:rPr>
          <w:rFonts w:ascii="Verdana" w:hAnsi="Verdana"/>
          <w:spacing w:val="4"/>
          <w:sz w:val="16"/>
          <w:szCs w:val="16"/>
        </w:rPr>
      </w:pPr>
    </w:p>
    <w:p w14:paraId="048067B1" w14:textId="379CA1FF" w:rsidR="0009119D" w:rsidRDefault="0009119D" w:rsidP="0009119D">
      <w:pPr>
        <w:spacing w:after="120"/>
        <w:jc w:val="both"/>
        <w:rPr>
          <w:rFonts w:ascii="Verdana" w:hAnsi="Verdana"/>
          <w:spacing w:val="4"/>
          <w:sz w:val="16"/>
          <w:szCs w:val="16"/>
        </w:rPr>
      </w:pPr>
    </w:p>
    <w:p w14:paraId="0EFF774D" w14:textId="77777777" w:rsidR="0009119D" w:rsidRDefault="0009119D" w:rsidP="0009119D">
      <w:pPr>
        <w:spacing w:after="120"/>
        <w:jc w:val="both"/>
        <w:rPr>
          <w:rFonts w:ascii="Verdana" w:hAnsi="Verdana"/>
          <w:spacing w:val="4"/>
          <w:sz w:val="16"/>
          <w:szCs w:val="16"/>
        </w:rPr>
      </w:pPr>
    </w:p>
    <w:p w14:paraId="4D169438" w14:textId="77777777" w:rsidR="0009119D" w:rsidRDefault="0009119D" w:rsidP="0009119D">
      <w:pPr>
        <w:spacing w:after="120"/>
        <w:jc w:val="both"/>
        <w:rPr>
          <w:rFonts w:ascii="Verdana" w:hAnsi="Verdana"/>
          <w:spacing w:val="4"/>
          <w:sz w:val="16"/>
          <w:szCs w:val="16"/>
        </w:rPr>
      </w:pPr>
    </w:p>
    <w:p w14:paraId="7640F48B" w14:textId="77777777" w:rsidR="0009119D" w:rsidRDefault="0009119D" w:rsidP="0009119D">
      <w:pPr>
        <w:spacing w:after="120"/>
        <w:jc w:val="both"/>
        <w:rPr>
          <w:rFonts w:ascii="Verdana" w:hAnsi="Verdana"/>
          <w:spacing w:val="4"/>
          <w:sz w:val="16"/>
          <w:szCs w:val="16"/>
        </w:rPr>
      </w:pPr>
    </w:p>
    <w:p w14:paraId="34F26E49" w14:textId="77777777" w:rsidR="0009119D" w:rsidRDefault="0009119D" w:rsidP="0009119D">
      <w:pPr>
        <w:spacing w:after="120"/>
        <w:jc w:val="both"/>
        <w:rPr>
          <w:rFonts w:ascii="Verdana" w:hAnsi="Verdana"/>
          <w:spacing w:val="4"/>
          <w:sz w:val="16"/>
          <w:szCs w:val="16"/>
        </w:rPr>
      </w:pPr>
    </w:p>
    <w:p w14:paraId="537DAEAD" w14:textId="77777777" w:rsidR="0009119D" w:rsidRDefault="0009119D" w:rsidP="0009119D">
      <w:pPr>
        <w:spacing w:after="120"/>
        <w:jc w:val="both"/>
        <w:rPr>
          <w:rFonts w:ascii="Verdana" w:hAnsi="Verdana"/>
          <w:spacing w:val="4"/>
          <w:sz w:val="16"/>
          <w:szCs w:val="16"/>
        </w:rPr>
      </w:pPr>
    </w:p>
    <w:p w14:paraId="17A2F99E" w14:textId="77777777" w:rsidR="0009119D" w:rsidRDefault="0009119D" w:rsidP="0009119D">
      <w:pPr>
        <w:spacing w:after="120"/>
        <w:jc w:val="both"/>
        <w:rPr>
          <w:rFonts w:ascii="Verdana" w:hAnsi="Verdana"/>
          <w:spacing w:val="4"/>
          <w:sz w:val="16"/>
          <w:szCs w:val="16"/>
        </w:rPr>
      </w:pPr>
    </w:p>
    <w:p w14:paraId="624EE2E9" w14:textId="77777777" w:rsidR="0009119D" w:rsidRDefault="0009119D" w:rsidP="0009119D">
      <w:pPr>
        <w:spacing w:after="120"/>
        <w:jc w:val="both"/>
        <w:rPr>
          <w:rFonts w:ascii="Verdana" w:hAnsi="Verdana"/>
          <w:spacing w:val="4"/>
          <w:sz w:val="16"/>
          <w:szCs w:val="16"/>
        </w:rPr>
      </w:pPr>
    </w:p>
    <w:p w14:paraId="0763ED8C" w14:textId="77777777" w:rsidR="0009119D" w:rsidRDefault="0009119D" w:rsidP="0009119D">
      <w:pPr>
        <w:ind w:left="4956" w:firstLine="708"/>
        <w:jc w:val="right"/>
        <w:rPr>
          <w:rFonts w:ascii="Verdana" w:hAnsi="Verdana"/>
          <w:b/>
          <w:bCs/>
          <w:sz w:val="20"/>
          <w:szCs w:val="20"/>
        </w:rPr>
      </w:pPr>
      <w:r w:rsidRPr="00B31E18">
        <w:rPr>
          <w:rFonts w:ascii="Verdana" w:eastAsia="Calibri" w:hAnsi="Verdana"/>
          <w:noProof/>
          <w:sz w:val="20"/>
          <w:szCs w:val="20"/>
          <w:lang w:val="x-none"/>
        </w:rPr>
        <w:lastRenderedPageBreak/>
        <mc:AlternateContent>
          <mc:Choice Requires="wps">
            <w:drawing>
              <wp:anchor distT="0" distB="0" distL="114300" distR="114300" simplePos="0" relativeHeight="251659264" behindDoc="0" locked="0" layoutInCell="1" allowOverlap="1" wp14:anchorId="47433458" wp14:editId="783BEFC1">
                <wp:simplePos x="0" y="0"/>
                <wp:positionH relativeFrom="column">
                  <wp:posOffset>114300</wp:posOffset>
                </wp:positionH>
                <wp:positionV relativeFrom="paragraph">
                  <wp:posOffset>255905</wp:posOffset>
                </wp:positionV>
                <wp:extent cx="2004695" cy="657860"/>
                <wp:effectExtent l="0" t="0" r="14605" b="27940"/>
                <wp:wrapTight wrapText="bothSides">
                  <wp:wrapPolygon edited="0">
                    <wp:start x="0" y="0"/>
                    <wp:lineTo x="0" y="21892"/>
                    <wp:lineTo x="21552" y="21892"/>
                    <wp:lineTo x="21552"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657860"/>
                        </a:xfrm>
                        <a:prstGeom prst="rect">
                          <a:avLst/>
                        </a:prstGeom>
                        <a:solidFill>
                          <a:srgbClr val="FFFFFF"/>
                        </a:solidFill>
                        <a:ln w="9525">
                          <a:solidFill>
                            <a:srgbClr val="000000"/>
                          </a:solidFill>
                          <a:miter lim="800000"/>
                          <a:headEnd/>
                          <a:tailEnd/>
                        </a:ln>
                      </wps:spPr>
                      <wps:txbx>
                        <w:txbxContent>
                          <w:p w14:paraId="0A77CE63" w14:textId="77777777" w:rsidR="0009119D" w:rsidRDefault="0009119D" w:rsidP="0009119D">
                            <w:pPr>
                              <w:jc w:val="center"/>
                              <w:rPr>
                                <w:i/>
                                <w:sz w:val="18"/>
                              </w:rPr>
                            </w:pPr>
                          </w:p>
                          <w:p w14:paraId="313558B3" w14:textId="77777777" w:rsidR="0009119D" w:rsidRDefault="0009119D" w:rsidP="0009119D">
                            <w:pPr>
                              <w:jc w:val="center"/>
                              <w:rPr>
                                <w:i/>
                                <w:sz w:val="18"/>
                              </w:rPr>
                            </w:pPr>
                          </w:p>
                          <w:p w14:paraId="66988F5C" w14:textId="77777777" w:rsidR="0009119D" w:rsidRDefault="0009119D" w:rsidP="0009119D">
                            <w:pPr>
                              <w:jc w:val="center"/>
                              <w:rPr>
                                <w:rFonts w:ascii="Verdana" w:hAnsi="Verdana"/>
                                <w:i/>
                                <w:sz w:val="16"/>
                                <w:szCs w:val="16"/>
                              </w:rPr>
                            </w:pPr>
                          </w:p>
                          <w:p w14:paraId="05C0AF71" w14:textId="77777777" w:rsidR="0009119D" w:rsidRPr="00427A3E" w:rsidRDefault="0009119D" w:rsidP="0009119D">
                            <w:pPr>
                              <w:jc w:val="center"/>
                              <w:rPr>
                                <w:rFonts w:ascii="Verdana" w:hAnsi="Verdana"/>
                                <w:i/>
                                <w:sz w:val="16"/>
                                <w:szCs w:val="16"/>
                              </w:rPr>
                            </w:pPr>
                            <w:r w:rsidRPr="00427A3E">
                              <w:rPr>
                                <w:rFonts w:ascii="Verdana" w:hAnsi="Verdana"/>
                                <w:i/>
                                <w:sz w:val="16"/>
                                <w:szCs w:val="16"/>
                              </w:rPr>
                              <w:t>(nazwa Wykonawcy/Wykonawców)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433458" id="Pole tekstowe 6" o:spid="_x0000_s1027" type="#_x0000_t202" style="position:absolute;left:0;text-align:left;margin-left:9pt;margin-top:20.15pt;width:157.85pt;height:5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">
                <v:textbox>
                  <w:txbxContent>
                    <w:p w14:paraId="0A77CE63" w14:textId="77777777" w:rsidR="0009119D" w:rsidRDefault="0009119D" w:rsidP="0009119D">
                      <w:pPr>
                        <w:jc w:val="center"/>
                        <w:rPr>
                          <w:i/>
                          <w:sz w:val="18"/>
                        </w:rPr>
                      </w:pPr>
                    </w:p>
                    <w:p w14:paraId="313558B3" w14:textId="77777777" w:rsidR="0009119D" w:rsidRDefault="0009119D" w:rsidP="0009119D">
                      <w:pPr>
                        <w:jc w:val="center"/>
                        <w:rPr>
                          <w:i/>
                          <w:sz w:val="18"/>
                        </w:rPr>
                      </w:pPr>
                    </w:p>
                    <w:p w14:paraId="66988F5C" w14:textId="77777777" w:rsidR="0009119D" w:rsidRDefault="0009119D" w:rsidP="0009119D">
                      <w:pPr>
                        <w:jc w:val="center"/>
                        <w:rPr>
                          <w:rFonts w:ascii="Verdana" w:hAnsi="Verdana"/>
                          <w:i/>
                          <w:sz w:val="16"/>
                          <w:szCs w:val="16"/>
                        </w:rPr>
                      </w:pPr>
                    </w:p>
                    <w:p w14:paraId="05C0AF71" w14:textId="77777777" w:rsidR="0009119D" w:rsidRPr="00427A3E" w:rsidRDefault="0009119D" w:rsidP="0009119D">
                      <w:pPr>
                        <w:jc w:val="center"/>
                        <w:rPr>
                          <w:rFonts w:ascii="Verdana" w:hAnsi="Verdana"/>
                          <w:i/>
                          <w:sz w:val="16"/>
                          <w:szCs w:val="16"/>
                        </w:rPr>
                      </w:pPr>
                      <w:r w:rsidRPr="00427A3E">
                        <w:rPr>
                          <w:rFonts w:ascii="Verdana" w:hAnsi="Verdana"/>
                          <w:i/>
                          <w:sz w:val="16"/>
                          <w:szCs w:val="16"/>
                        </w:rPr>
                        <w:t>(nazwa Wykonawcy/Wykonawców)</w:t>
                      </w:r>
                    </w:p>
                  </w:txbxContent>
                </v:textbox>
                <w10:wrap type="tight"/>
              </v:shape>
            </w:pict>
          </mc:Fallback>
        </mc:AlternateContent>
      </w:r>
      <w:r w:rsidRPr="00B31E18">
        <w:rPr>
          <w:rFonts w:ascii="Verdana" w:eastAsia="Calibri" w:hAnsi="Verdana"/>
          <w:noProof/>
          <w:sz w:val="20"/>
          <w:szCs w:val="20"/>
          <w:lang w:val="x-none"/>
        </w:rPr>
        <mc:AlternateContent>
          <mc:Choice Requires="wps">
            <w:drawing>
              <wp:anchor distT="0" distB="0" distL="114300" distR="114300" simplePos="0" relativeHeight="251660288" behindDoc="0" locked="0" layoutInCell="1" allowOverlap="1" wp14:anchorId="2E69AC83" wp14:editId="270BD88F">
                <wp:simplePos x="0" y="0"/>
                <wp:positionH relativeFrom="column">
                  <wp:posOffset>2057400</wp:posOffset>
                </wp:positionH>
                <wp:positionV relativeFrom="paragraph">
                  <wp:posOffset>255905</wp:posOffset>
                </wp:positionV>
                <wp:extent cx="3946525" cy="657860"/>
                <wp:effectExtent l="0" t="0" r="15875" b="27940"/>
                <wp:wrapTight wrapText="bothSides">
                  <wp:wrapPolygon edited="0">
                    <wp:start x="0" y="0"/>
                    <wp:lineTo x="0" y="21892"/>
                    <wp:lineTo x="21583" y="21892"/>
                    <wp:lineTo x="21583"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657860"/>
                        </a:xfrm>
                        <a:prstGeom prst="rect">
                          <a:avLst/>
                        </a:prstGeom>
                        <a:solidFill>
                          <a:srgbClr val="C0C0C0"/>
                        </a:solidFill>
                        <a:ln w="9525">
                          <a:solidFill>
                            <a:srgbClr val="000000"/>
                          </a:solidFill>
                          <a:miter lim="800000"/>
                          <a:headEnd/>
                          <a:tailEnd/>
                        </a:ln>
                      </wps:spPr>
                      <wps:txbx>
                        <w:txbxContent>
                          <w:p w14:paraId="4C172E8F" w14:textId="77777777" w:rsidR="0009119D" w:rsidRDefault="0009119D" w:rsidP="0009119D">
                            <w:pPr>
                              <w:jc w:val="center"/>
                              <w:rPr>
                                <w:rFonts w:ascii="Verdana" w:hAnsi="Verdana"/>
                                <w:sz w:val="20"/>
                                <w:szCs w:val="20"/>
                              </w:rPr>
                            </w:pPr>
                          </w:p>
                          <w:p w14:paraId="3061F9BE" w14:textId="77777777" w:rsidR="0009119D" w:rsidRDefault="0009119D" w:rsidP="0009119D">
                            <w:pPr>
                              <w:jc w:val="center"/>
                              <w:rPr>
                                <w:rFonts w:ascii="Verdana" w:hAnsi="Verdana"/>
                                <w:sz w:val="20"/>
                                <w:szCs w:val="20"/>
                              </w:rPr>
                            </w:pPr>
                          </w:p>
                          <w:p w14:paraId="39B6C70A" w14:textId="77777777" w:rsidR="0009119D" w:rsidRPr="00086F63" w:rsidRDefault="0009119D" w:rsidP="0009119D">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Wykaz robót budowlanych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9AC83" id="Pole tekstowe 1" o:spid="_x0000_s1028" type="#_x0000_t202" style="position:absolute;left:0;text-align:left;margin-left:162pt;margin-top:20.15pt;width:310.75pt;height:5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" fillcolor="silver">
                <v:textbox>
                  <w:txbxContent>
                    <w:p w14:paraId="4C172E8F" w14:textId="77777777" w:rsidR="0009119D" w:rsidRDefault="0009119D" w:rsidP="0009119D">
                      <w:pPr>
                        <w:jc w:val="center"/>
                        <w:rPr>
                          <w:rFonts w:ascii="Verdana" w:hAnsi="Verdana"/>
                          <w:sz w:val="20"/>
                          <w:szCs w:val="20"/>
                        </w:rPr>
                      </w:pPr>
                    </w:p>
                    <w:p w14:paraId="3061F9BE" w14:textId="77777777" w:rsidR="0009119D" w:rsidRDefault="0009119D" w:rsidP="0009119D">
                      <w:pPr>
                        <w:jc w:val="center"/>
                        <w:rPr>
                          <w:rFonts w:ascii="Verdana" w:hAnsi="Verdana"/>
                          <w:sz w:val="20"/>
                          <w:szCs w:val="20"/>
                        </w:rPr>
                      </w:pPr>
                    </w:p>
                    <w:p w14:paraId="39B6C70A" w14:textId="77777777" w:rsidR="0009119D" w:rsidRPr="00086F63" w:rsidRDefault="0009119D" w:rsidP="0009119D">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Wykaz robót budowlanych</w:t>
                      </w:r>
                    </w:p>
                  </w:txbxContent>
                </v:textbox>
                <w10:wrap type="tight"/>
              </v:shape>
            </w:pict>
          </mc:Fallback>
        </mc:AlternateContent>
      </w:r>
      <w:r w:rsidRPr="000318E9">
        <w:rPr>
          <w:rFonts w:ascii="Verdana" w:hAnsi="Verdana"/>
          <w:b/>
          <w:sz w:val="20"/>
          <w:szCs w:val="20"/>
        </w:rPr>
        <w:t xml:space="preserve"> </w:t>
      </w:r>
      <w:bookmarkStart w:id="25" w:name="_Hlk70411128"/>
      <w:r w:rsidRPr="007D3A1D">
        <w:rPr>
          <w:rFonts w:ascii="Verdana" w:hAnsi="Verdana"/>
          <w:b/>
          <w:sz w:val="20"/>
          <w:szCs w:val="20"/>
        </w:rPr>
        <w:t xml:space="preserve">Rozdział 3. </w:t>
      </w:r>
      <w:r>
        <w:rPr>
          <w:rFonts w:ascii="Verdana" w:hAnsi="Verdana"/>
          <w:b/>
          <w:bCs/>
          <w:sz w:val="20"/>
          <w:szCs w:val="20"/>
        </w:rPr>
        <w:t>Formularz 3.5.</w:t>
      </w:r>
      <w:bookmarkEnd w:id="25"/>
    </w:p>
    <w:p w14:paraId="1F9CD2BA" w14:textId="77777777" w:rsidR="0009119D" w:rsidRPr="00B31E18" w:rsidRDefault="0009119D" w:rsidP="0009119D">
      <w:pPr>
        <w:jc w:val="right"/>
        <w:rPr>
          <w:rFonts w:ascii="Verdana" w:hAnsi="Verdana"/>
          <w:b/>
          <w:bCs/>
          <w:sz w:val="20"/>
          <w:szCs w:val="20"/>
        </w:rPr>
      </w:pPr>
    </w:p>
    <w:p w14:paraId="5E4CEC41" w14:textId="77777777" w:rsidR="0009119D" w:rsidRPr="00B31E18" w:rsidRDefault="0009119D" w:rsidP="0009119D">
      <w:pPr>
        <w:suppressAutoHyphens/>
        <w:spacing w:before="120"/>
        <w:ind w:right="-1"/>
        <w:jc w:val="both"/>
        <w:rPr>
          <w:rFonts w:ascii="Verdana" w:eastAsia="Calibri" w:hAnsi="Verdana"/>
          <w:sz w:val="20"/>
          <w:szCs w:val="20"/>
          <w:lang w:val="x-none"/>
        </w:rPr>
      </w:pPr>
      <w:r w:rsidRPr="00B31E18">
        <w:rPr>
          <w:rFonts w:ascii="Verdana" w:eastAsia="Calibri" w:hAnsi="Verdana"/>
          <w:sz w:val="20"/>
          <w:szCs w:val="20"/>
        </w:rPr>
        <w:t>W odpowiedzi na wezwanie do złożenia dokumentów</w:t>
      </w:r>
      <w:r w:rsidRPr="00B31E18">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sidRPr="00B31E18">
        <w:rPr>
          <w:rFonts w:ascii="Verdana" w:eastAsia="Calibri" w:hAnsi="Verdana"/>
          <w:sz w:val="20"/>
          <w:szCs w:val="20"/>
          <w:lang w:val="x-none"/>
        </w:rPr>
        <w:t xml:space="preserve"> na:</w:t>
      </w:r>
    </w:p>
    <w:p w14:paraId="6577AF3C" w14:textId="41F5DD18" w:rsidR="00C27BFA" w:rsidRDefault="0009119D" w:rsidP="0009119D">
      <w:pPr>
        <w:suppressAutoHyphens/>
        <w:spacing w:before="120" w:line="276" w:lineRule="auto"/>
        <w:ind w:right="2"/>
        <w:jc w:val="center"/>
        <w:rPr>
          <w:rFonts w:ascii="Verdana" w:eastAsia="Calibri" w:hAnsi="Verdana"/>
          <w:b/>
          <w:sz w:val="20"/>
          <w:szCs w:val="20"/>
          <w:lang w:val="x-none"/>
        </w:rPr>
      </w:pPr>
      <w:r w:rsidRPr="00B31E18">
        <w:rPr>
          <w:rFonts w:ascii="Verdana" w:eastAsia="Calibri" w:hAnsi="Verdana"/>
          <w:b/>
          <w:sz w:val="20"/>
          <w:szCs w:val="20"/>
          <w:lang w:val="x-none"/>
        </w:rPr>
        <w:t>„</w:t>
      </w:r>
      <w:r w:rsidR="00D03578" w:rsidRPr="00D03578">
        <w:rPr>
          <w:rFonts w:ascii="Verdana" w:hAnsi="Verdana"/>
          <w:b/>
          <w:sz w:val="20"/>
          <w:szCs w:val="20"/>
        </w:rPr>
        <w:t>Budowa kompleksów sportowych Orlik 2024 przy hali sportowej przy ul.</w:t>
      </w:r>
      <w:r w:rsidR="00D03578">
        <w:rPr>
          <w:rFonts w:ascii="Verdana" w:hAnsi="Verdana"/>
          <w:b/>
          <w:sz w:val="20"/>
          <w:szCs w:val="20"/>
        </w:rPr>
        <w:t> </w:t>
      </w:r>
      <w:r w:rsidR="00D03578" w:rsidRPr="00D03578">
        <w:rPr>
          <w:rFonts w:ascii="Verdana" w:hAnsi="Verdana"/>
          <w:b/>
          <w:sz w:val="20"/>
          <w:szCs w:val="20"/>
        </w:rPr>
        <w:t>Modlińskiej w Wieliszewie i Szkole Podstawowej przy ul. Kościelnej w</w:t>
      </w:r>
      <w:r w:rsidR="00D03578">
        <w:rPr>
          <w:rFonts w:ascii="Verdana" w:hAnsi="Verdana"/>
          <w:b/>
          <w:sz w:val="20"/>
          <w:szCs w:val="20"/>
        </w:rPr>
        <w:t> </w:t>
      </w:r>
      <w:r w:rsidR="00D03578" w:rsidRPr="00D03578">
        <w:rPr>
          <w:rFonts w:ascii="Verdana" w:hAnsi="Verdana"/>
          <w:b/>
          <w:sz w:val="20"/>
          <w:szCs w:val="20"/>
        </w:rPr>
        <w:t>Łajskach</w:t>
      </w:r>
      <w:r>
        <w:rPr>
          <w:rFonts w:ascii="Verdana" w:hAnsi="Verdana"/>
          <w:b/>
          <w:sz w:val="20"/>
          <w:szCs w:val="20"/>
        </w:rPr>
        <w:t>”</w:t>
      </w:r>
    </w:p>
    <w:p w14:paraId="48106CC7" w14:textId="2E05E5DA" w:rsidR="0009119D" w:rsidRPr="00C27BFA" w:rsidRDefault="00C27BFA" w:rsidP="0009119D">
      <w:pPr>
        <w:suppressAutoHyphens/>
        <w:spacing w:before="120" w:line="276" w:lineRule="auto"/>
        <w:ind w:right="2"/>
        <w:jc w:val="center"/>
        <w:rPr>
          <w:rFonts w:ascii="Verdana" w:eastAsia="Calibri" w:hAnsi="Verdana"/>
          <w:b/>
          <w:sz w:val="20"/>
          <w:szCs w:val="20"/>
        </w:rPr>
      </w:pPr>
      <w:r>
        <w:rPr>
          <w:rFonts w:ascii="Verdana" w:eastAsia="Calibri" w:hAnsi="Verdana"/>
          <w:b/>
          <w:sz w:val="20"/>
          <w:szCs w:val="20"/>
        </w:rPr>
        <w:t xml:space="preserve">w zakresie Części </w:t>
      </w:r>
      <w:r w:rsidR="00D03578">
        <w:rPr>
          <w:rFonts w:ascii="Verdana" w:eastAsia="Calibri" w:hAnsi="Verdana"/>
          <w:b/>
          <w:sz w:val="20"/>
          <w:szCs w:val="20"/>
        </w:rPr>
        <w:t>……………</w:t>
      </w:r>
    </w:p>
    <w:p w14:paraId="18C68600" w14:textId="31ED50A3" w:rsidR="0009119D" w:rsidRPr="001D7758" w:rsidRDefault="0009119D" w:rsidP="0009119D">
      <w:pPr>
        <w:suppressAutoHyphens/>
        <w:spacing w:before="120" w:line="276" w:lineRule="auto"/>
        <w:ind w:right="2"/>
        <w:jc w:val="both"/>
        <w:rPr>
          <w:rFonts w:ascii="Verdana" w:hAnsi="Verdana"/>
          <w:b/>
          <w:sz w:val="20"/>
          <w:szCs w:val="20"/>
        </w:rPr>
      </w:pPr>
      <w:r w:rsidRPr="00B31E18">
        <w:rPr>
          <w:rFonts w:ascii="Verdana" w:eastAsia="Calibri" w:hAnsi="Verdana"/>
          <w:sz w:val="20"/>
          <w:szCs w:val="20"/>
          <w:lang w:val="x-none"/>
        </w:rPr>
        <w:t>Przedkładamy</w:t>
      </w:r>
      <w:r>
        <w:rPr>
          <w:rFonts w:ascii="Verdana" w:eastAsia="Calibri" w:hAnsi="Verdana"/>
          <w:sz w:val="20"/>
          <w:szCs w:val="20"/>
        </w:rPr>
        <w:t xml:space="preserve"> wykaz robót budowlanych</w:t>
      </w:r>
      <w:r w:rsidRPr="00B31E18">
        <w:rPr>
          <w:rFonts w:ascii="Verdana" w:eastAsia="Calibri" w:hAnsi="Verdana"/>
          <w:sz w:val="20"/>
          <w:szCs w:val="20"/>
          <w:lang w:val="x-none"/>
        </w:rPr>
        <w:t xml:space="preserve"> </w:t>
      </w:r>
      <w:r w:rsidRPr="00B31E18">
        <w:rPr>
          <w:rFonts w:ascii="Verdana" w:hAnsi="Verdana"/>
          <w:sz w:val="20"/>
          <w:szCs w:val="20"/>
        </w:rPr>
        <w:t>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w:t>
      </w:r>
      <w:r>
        <w:rPr>
          <w:rFonts w:ascii="Verdana" w:hAnsi="Verdana"/>
          <w:sz w:val="20"/>
          <w:szCs w:val="20"/>
        </w:rPr>
        <w: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893"/>
        <w:gridCol w:w="3147"/>
        <w:gridCol w:w="1985"/>
        <w:gridCol w:w="2381"/>
      </w:tblGrid>
      <w:tr w:rsidR="00A272A3" w:rsidRPr="00B16BF3" w14:paraId="2CD6C8C2" w14:textId="77777777" w:rsidTr="00C7372B">
        <w:trPr>
          <w:jc w:val="center"/>
        </w:trPr>
        <w:tc>
          <w:tcPr>
            <w:tcW w:w="659" w:type="dxa"/>
            <w:shd w:val="clear" w:color="auto" w:fill="auto"/>
            <w:vAlign w:val="center"/>
          </w:tcPr>
          <w:p w14:paraId="7BA4D5F3" w14:textId="77777777" w:rsidR="00A272A3" w:rsidRPr="00B16BF3" w:rsidRDefault="00A272A3" w:rsidP="00464659">
            <w:pPr>
              <w:spacing w:before="120"/>
              <w:jc w:val="center"/>
              <w:rPr>
                <w:rFonts w:ascii="Verdana" w:eastAsia="Calibri" w:hAnsi="Verdana"/>
                <w:b/>
                <w:sz w:val="16"/>
                <w:szCs w:val="16"/>
              </w:rPr>
            </w:pPr>
            <w:r w:rsidRPr="00B16BF3">
              <w:rPr>
                <w:rFonts w:ascii="Verdana" w:eastAsia="Calibri" w:hAnsi="Verdana"/>
                <w:b/>
                <w:sz w:val="16"/>
                <w:szCs w:val="16"/>
              </w:rPr>
              <w:t>Lp.</w:t>
            </w:r>
          </w:p>
        </w:tc>
        <w:tc>
          <w:tcPr>
            <w:tcW w:w="1893" w:type="dxa"/>
            <w:shd w:val="clear" w:color="auto" w:fill="auto"/>
            <w:vAlign w:val="center"/>
          </w:tcPr>
          <w:p w14:paraId="7DB0C495" w14:textId="77777777" w:rsidR="00A272A3" w:rsidRPr="00B16BF3" w:rsidRDefault="00A272A3" w:rsidP="00464659">
            <w:pPr>
              <w:spacing w:before="120"/>
              <w:jc w:val="center"/>
              <w:rPr>
                <w:rFonts w:ascii="Verdana" w:eastAsia="Calibri" w:hAnsi="Verdana"/>
                <w:b/>
                <w:sz w:val="16"/>
                <w:szCs w:val="16"/>
              </w:rPr>
            </w:pPr>
            <w:r w:rsidRPr="00B16BF3">
              <w:rPr>
                <w:rFonts w:ascii="Verdana" w:eastAsia="Calibri" w:hAnsi="Verdana"/>
                <w:b/>
                <w:sz w:val="16"/>
                <w:szCs w:val="16"/>
              </w:rPr>
              <w:t>Dane podmiotu na rzecz</w:t>
            </w:r>
            <w:r>
              <w:rPr>
                <w:rFonts w:ascii="Verdana" w:eastAsia="Calibri" w:hAnsi="Verdana"/>
                <w:b/>
                <w:sz w:val="16"/>
                <w:szCs w:val="16"/>
              </w:rPr>
              <w:t>, którego roboty budowlane zostały wykonane</w:t>
            </w:r>
          </w:p>
        </w:tc>
        <w:tc>
          <w:tcPr>
            <w:tcW w:w="3147" w:type="dxa"/>
            <w:shd w:val="clear" w:color="auto" w:fill="auto"/>
            <w:vAlign w:val="center"/>
          </w:tcPr>
          <w:p w14:paraId="01728B55" w14:textId="77777777" w:rsidR="00A272A3" w:rsidRPr="006350BD" w:rsidRDefault="00A272A3" w:rsidP="00464659">
            <w:pPr>
              <w:spacing w:before="120"/>
              <w:jc w:val="center"/>
              <w:rPr>
                <w:rFonts w:ascii="Verdana" w:eastAsia="Calibri" w:hAnsi="Verdana"/>
                <w:b/>
                <w:sz w:val="16"/>
                <w:szCs w:val="16"/>
              </w:rPr>
            </w:pPr>
            <w:r w:rsidRPr="006350BD">
              <w:rPr>
                <w:rFonts w:ascii="Verdana" w:eastAsia="Calibri" w:hAnsi="Verdana"/>
                <w:b/>
                <w:sz w:val="16"/>
                <w:szCs w:val="16"/>
              </w:rPr>
              <w:t xml:space="preserve">Przedmiot zamówienia </w:t>
            </w:r>
          </w:p>
          <w:p w14:paraId="2257F174" w14:textId="77777777" w:rsidR="00A272A3" w:rsidRPr="00B16BF3" w:rsidRDefault="00A272A3" w:rsidP="00464659">
            <w:pPr>
              <w:spacing w:before="120"/>
              <w:jc w:val="center"/>
              <w:rPr>
                <w:rFonts w:ascii="Verdana" w:eastAsia="Calibri" w:hAnsi="Verdana"/>
                <w:b/>
                <w:sz w:val="16"/>
                <w:szCs w:val="16"/>
              </w:rPr>
            </w:pPr>
            <w:r w:rsidRPr="00086F63">
              <w:rPr>
                <w:rFonts w:ascii="Verdana" w:eastAsia="Calibri" w:hAnsi="Verdana"/>
                <w:b/>
                <w:sz w:val="14"/>
                <w:szCs w:val="14"/>
              </w:rPr>
              <w:t>wykonany zakres rzeczowy – zakres musi potwierdzać spełnianie warunku postawionego przez Zamawiającego</w:t>
            </w:r>
          </w:p>
        </w:tc>
        <w:tc>
          <w:tcPr>
            <w:tcW w:w="1985" w:type="dxa"/>
            <w:shd w:val="clear" w:color="auto" w:fill="auto"/>
            <w:vAlign w:val="center"/>
          </w:tcPr>
          <w:p w14:paraId="22D6C41D" w14:textId="77777777" w:rsidR="00A272A3" w:rsidRPr="00B16BF3" w:rsidRDefault="00A272A3" w:rsidP="00464659">
            <w:pPr>
              <w:spacing w:before="120"/>
              <w:jc w:val="center"/>
              <w:rPr>
                <w:rFonts w:ascii="Verdana" w:eastAsia="Calibri" w:hAnsi="Verdana"/>
                <w:b/>
                <w:sz w:val="16"/>
                <w:szCs w:val="16"/>
              </w:rPr>
            </w:pPr>
            <w:r w:rsidRPr="00B16BF3">
              <w:rPr>
                <w:rFonts w:ascii="Verdana" w:eastAsia="Calibri" w:hAnsi="Verdana"/>
                <w:b/>
                <w:sz w:val="16"/>
                <w:szCs w:val="16"/>
              </w:rPr>
              <w:t xml:space="preserve">Zakończenie realizacji </w:t>
            </w:r>
          </w:p>
          <w:p w14:paraId="242E4AC4" w14:textId="77777777" w:rsidR="00A272A3" w:rsidRPr="00B16BF3" w:rsidRDefault="00A272A3" w:rsidP="00464659">
            <w:pPr>
              <w:spacing w:before="120"/>
              <w:jc w:val="center"/>
              <w:rPr>
                <w:rFonts w:ascii="Verdana" w:eastAsia="Calibri" w:hAnsi="Verdana"/>
                <w:b/>
                <w:sz w:val="16"/>
                <w:szCs w:val="16"/>
              </w:rPr>
            </w:pPr>
            <w:r w:rsidRPr="00B16BF3">
              <w:rPr>
                <w:rFonts w:ascii="Verdana" w:eastAsia="Calibri" w:hAnsi="Verdana"/>
                <w:b/>
                <w:sz w:val="16"/>
                <w:szCs w:val="16"/>
              </w:rPr>
              <w:t>Dzień/miesiąc/rok</w:t>
            </w:r>
          </w:p>
        </w:tc>
        <w:tc>
          <w:tcPr>
            <w:tcW w:w="2381" w:type="dxa"/>
            <w:shd w:val="clear" w:color="auto" w:fill="auto"/>
            <w:vAlign w:val="center"/>
          </w:tcPr>
          <w:p w14:paraId="1EF70235" w14:textId="77777777" w:rsidR="00A272A3" w:rsidRPr="00B16BF3" w:rsidRDefault="00A272A3" w:rsidP="00464659">
            <w:pPr>
              <w:spacing w:before="120"/>
              <w:rPr>
                <w:rFonts w:ascii="Verdana" w:eastAsia="Calibri" w:hAnsi="Verdana"/>
                <w:b/>
                <w:sz w:val="16"/>
                <w:szCs w:val="16"/>
              </w:rPr>
            </w:pPr>
            <w:r w:rsidRPr="00B16BF3">
              <w:rPr>
                <w:rFonts w:ascii="Verdana" w:eastAsia="Calibri" w:hAnsi="Verdana"/>
                <w:b/>
                <w:sz w:val="16"/>
                <w:szCs w:val="16"/>
              </w:rPr>
              <w:t>Doświadczenie zawodowe</w:t>
            </w:r>
          </w:p>
          <w:p w14:paraId="051C618B" w14:textId="77777777" w:rsidR="00A272A3" w:rsidRPr="00B16BF3" w:rsidRDefault="00A272A3" w:rsidP="00464659">
            <w:pPr>
              <w:spacing w:before="120"/>
              <w:rPr>
                <w:rFonts w:ascii="Verdana" w:eastAsia="Calibri" w:hAnsi="Verdana"/>
                <w:sz w:val="16"/>
                <w:szCs w:val="16"/>
              </w:rPr>
            </w:pPr>
            <w:r w:rsidRPr="00B16BF3">
              <w:rPr>
                <w:rFonts w:ascii="Verdana" w:eastAsia="Calibri" w:hAnsi="Verdana"/>
                <w:sz w:val="16"/>
                <w:szCs w:val="16"/>
              </w:rPr>
              <w:t>(w przypadku udostępnienia podać nazwę podmiotu)</w:t>
            </w:r>
          </w:p>
        </w:tc>
      </w:tr>
      <w:tr w:rsidR="00A272A3" w:rsidRPr="002C62DA" w14:paraId="54283421" w14:textId="77777777" w:rsidTr="00C7372B">
        <w:trPr>
          <w:trHeight w:val="238"/>
          <w:jc w:val="center"/>
        </w:trPr>
        <w:tc>
          <w:tcPr>
            <w:tcW w:w="659" w:type="dxa"/>
            <w:shd w:val="clear" w:color="auto" w:fill="auto"/>
            <w:vAlign w:val="center"/>
          </w:tcPr>
          <w:p w14:paraId="46E07F99" w14:textId="77777777" w:rsidR="00A272A3" w:rsidRPr="002C62DA" w:rsidRDefault="00A272A3" w:rsidP="00464659">
            <w:pPr>
              <w:spacing w:before="120"/>
              <w:jc w:val="center"/>
              <w:rPr>
                <w:rFonts w:ascii="Verdana" w:eastAsia="Calibri" w:hAnsi="Verdana"/>
                <w:b/>
                <w:sz w:val="16"/>
                <w:szCs w:val="16"/>
              </w:rPr>
            </w:pPr>
            <w:r w:rsidRPr="002C62DA">
              <w:rPr>
                <w:rFonts w:ascii="Verdana" w:eastAsia="Calibri" w:hAnsi="Verdana"/>
                <w:b/>
                <w:sz w:val="16"/>
                <w:szCs w:val="16"/>
              </w:rPr>
              <w:t>1</w:t>
            </w:r>
          </w:p>
        </w:tc>
        <w:tc>
          <w:tcPr>
            <w:tcW w:w="1893" w:type="dxa"/>
            <w:shd w:val="clear" w:color="auto" w:fill="auto"/>
            <w:vAlign w:val="center"/>
          </w:tcPr>
          <w:p w14:paraId="2D8BECDC" w14:textId="77777777" w:rsidR="00A272A3" w:rsidRPr="002C62DA" w:rsidRDefault="00A272A3" w:rsidP="00464659">
            <w:pPr>
              <w:spacing w:before="120"/>
              <w:jc w:val="center"/>
              <w:rPr>
                <w:rFonts w:ascii="Verdana" w:eastAsia="Calibri" w:hAnsi="Verdana"/>
                <w:b/>
                <w:sz w:val="16"/>
                <w:szCs w:val="16"/>
              </w:rPr>
            </w:pPr>
            <w:r w:rsidRPr="002C62DA">
              <w:rPr>
                <w:rFonts w:ascii="Verdana" w:eastAsia="Calibri" w:hAnsi="Verdana"/>
                <w:b/>
                <w:sz w:val="16"/>
                <w:szCs w:val="16"/>
              </w:rPr>
              <w:t>2</w:t>
            </w:r>
          </w:p>
        </w:tc>
        <w:tc>
          <w:tcPr>
            <w:tcW w:w="3147" w:type="dxa"/>
            <w:shd w:val="clear" w:color="auto" w:fill="auto"/>
            <w:vAlign w:val="center"/>
          </w:tcPr>
          <w:p w14:paraId="6C0A6EAA" w14:textId="77777777" w:rsidR="00A272A3" w:rsidRPr="002C62DA" w:rsidRDefault="00A272A3" w:rsidP="00464659">
            <w:pPr>
              <w:spacing w:before="120"/>
              <w:jc w:val="center"/>
              <w:rPr>
                <w:rFonts w:ascii="Verdana" w:eastAsia="Calibri" w:hAnsi="Verdana"/>
                <w:b/>
                <w:sz w:val="16"/>
                <w:szCs w:val="16"/>
              </w:rPr>
            </w:pPr>
            <w:r w:rsidRPr="002C62DA">
              <w:rPr>
                <w:rFonts w:ascii="Verdana" w:eastAsia="Calibri" w:hAnsi="Verdana"/>
                <w:b/>
                <w:sz w:val="16"/>
                <w:szCs w:val="16"/>
              </w:rPr>
              <w:t>3</w:t>
            </w:r>
          </w:p>
        </w:tc>
        <w:tc>
          <w:tcPr>
            <w:tcW w:w="1985" w:type="dxa"/>
            <w:shd w:val="clear" w:color="auto" w:fill="auto"/>
            <w:vAlign w:val="center"/>
          </w:tcPr>
          <w:p w14:paraId="6744592E" w14:textId="77777777" w:rsidR="00A272A3" w:rsidRPr="002C62DA" w:rsidRDefault="00A272A3" w:rsidP="00464659">
            <w:pPr>
              <w:spacing w:before="120"/>
              <w:jc w:val="center"/>
              <w:rPr>
                <w:rFonts w:ascii="Verdana" w:eastAsia="Calibri" w:hAnsi="Verdana"/>
                <w:b/>
                <w:sz w:val="16"/>
                <w:szCs w:val="16"/>
              </w:rPr>
            </w:pPr>
            <w:r w:rsidRPr="002C62DA">
              <w:rPr>
                <w:rFonts w:ascii="Verdana" w:eastAsia="Calibri" w:hAnsi="Verdana"/>
                <w:b/>
                <w:sz w:val="16"/>
                <w:szCs w:val="16"/>
              </w:rPr>
              <w:t>4</w:t>
            </w:r>
          </w:p>
        </w:tc>
        <w:tc>
          <w:tcPr>
            <w:tcW w:w="2381" w:type="dxa"/>
            <w:shd w:val="clear" w:color="auto" w:fill="auto"/>
            <w:vAlign w:val="center"/>
          </w:tcPr>
          <w:p w14:paraId="441E296E" w14:textId="77777777" w:rsidR="00A272A3" w:rsidRPr="002C62DA" w:rsidRDefault="00A272A3" w:rsidP="00464659">
            <w:pPr>
              <w:spacing w:before="120"/>
              <w:jc w:val="center"/>
              <w:rPr>
                <w:rFonts w:ascii="Verdana" w:eastAsia="Calibri" w:hAnsi="Verdana"/>
                <w:b/>
                <w:sz w:val="16"/>
                <w:szCs w:val="16"/>
              </w:rPr>
            </w:pPr>
            <w:r w:rsidRPr="002C62DA">
              <w:rPr>
                <w:rFonts w:ascii="Verdana" w:eastAsia="Calibri" w:hAnsi="Verdana"/>
                <w:b/>
                <w:sz w:val="16"/>
                <w:szCs w:val="16"/>
              </w:rPr>
              <w:t>5</w:t>
            </w:r>
          </w:p>
        </w:tc>
      </w:tr>
      <w:tr w:rsidR="00A272A3" w:rsidRPr="00D2316C" w14:paraId="29BA3BE2" w14:textId="77777777" w:rsidTr="00C7372B">
        <w:trPr>
          <w:trHeight w:val="2895"/>
          <w:jc w:val="center"/>
        </w:trPr>
        <w:tc>
          <w:tcPr>
            <w:tcW w:w="659" w:type="dxa"/>
            <w:shd w:val="clear" w:color="auto" w:fill="auto"/>
          </w:tcPr>
          <w:p w14:paraId="2564C7A8" w14:textId="77777777" w:rsidR="00A272A3" w:rsidRPr="00D2316C" w:rsidRDefault="00A272A3" w:rsidP="00464659">
            <w:pPr>
              <w:spacing w:before="120"/>
              <w:jc w:val="center"/>
              <w:rPr>
                <w:rFonts w:ascii="Verdana" w:eastAsia="Calibri" w:hAnsi="Verdana"/>
                <w:b/>
                <w:sz w:val="16"/>
                <w:szCs w:val="16"/>
                <w:lang w:val="x-none"/>
              </w:rPr>
            </w:pPr>
            <w:r w:rsidRPr="00D2316C">
              <w:rPr>
                <w:rFonts w:ascii="Verdana" w:eastAsia="Calibri" w:hAnsi="Verdana"/>
                <w:b/>
                <w:sz w:val="16"/>
                <w:szCs w:val="16"/>
              </w:rPr>
              <w:t>1.</w:t>
            </w:r>
          </w:p>
        </w:tc>
        <w:tc>
          <w:tcPr>
            <w:tcW w:w="1893" w:type="dxa"/>
            <w:shd w:val="clear" w:color="auto" w:fill="auto"/>
          </w:tcPr>
          <w:p w14:paraId="264C4090" w14:textId="77777777" w:rsidR="00A272A3" w:rsidRPr="00DA0B29" w:rsidRDefault="00A272A3" w:rsidP="00464659">
            <w:pPr>
              <w:spacing w:before="120"/>
              <w:jc w:val="both"/>
              <w:rPr>
                <w:rFonts w:ascii="Verdana" w:eastAsia="Calibri" w:hAnsi="Verdana"/>
                <w:bCs/>
                <w:sz w:val="16"/>
                <w:szCs w:val="16"/>
                <w:lang w:val="x-none"/>
              </w:rPr>
            </w:pPr>
          </w:p>
        </w:tc>
        <w:tc>
          <w:tcPr>
            <w:tcW w:w="3147" w:type="dxa"/>
            <w:shd w:val="clear" w:color="auto" w:fill="auto"/>
          </w:tcPr>
          <w:p w14:paraId="03FEE89A" w14:textId="77777777" w:rsidR="00E544DD" w:rsidRPr="00D875E2" w:rsidRDefault="00E544DD" w:rsidP="00D50014">
            <w:pPr>
              <w:spacing w:before="120"/>
              <w:jc w:val="both"/>
              <w:rPr>
                <w:rFonts w:ascii="Verdana" w:eastAsia="Calibri" w:hAnsi="Verdana"/>
                <w:sz w:val="16"/>
                <w:szCs w:val="16"/>
              </w:rPr>
            </w:pPr>
            <w:r w:rsidRPr="00D875E2">
              <w:rPr>
                <w:rFonts w:ascii="Verdana" w:eastAsia="Calibri" w:hAnsi="Verdana"/>
                <w:sz w:val="16"/>
                <w:szCs w:val="16"/>
              </w:rPr>
              <w:t>Nazwa/zakres rzeczowy zamówienia:</w:t>
            </w:r>
          </w:p>
          <w:p w14:paraId="32D336C1" w14:textId="2FC5FAED" w:rsidR="00E544DD" w:rsidRPr="00D875E2" w:rsidRDefault="00E544DD" w:rsidP="00C7372B">
            <w:pPr>
              <w:spacing w:before="120"/>
              <w:jc w:val="center"/>
              <w:rPr>
                <w:rFonts w:ascii="Verdana" w:eastAsia="Calibri" w:hAnsi="Verdana"/>
                <w:sz w:val="16"/>
                <w:szCs w:val="16"/>
              </w:rPr>
            </w:pPr>
            <w:r w:rsidRPr="00D875E2">
              <w:rPr>
                <w:rFonts w:ascii="Verdana" w:eastAsia="Calibri" w:hAnsi="Verdana"/>
                <w:sz w:val="16"/>
                <w:szCs w:val="16"/>
              </w:rPr>
              <w:t>…………………………………………………………………………</w:t>
            </w:r>
            <w:r w:rsidR="00393035">
              <w:rPr>
                <w:rFonts w:ascii="Verdana" w:eastAsia="Calibri" w:hAnsi="Verdana"/>
                <w:sz w:val="16"/>
                <w:szCs w:val="16"/>
              </w:rPr>
              <w:t>……………………</w:t>
            </w:r>
            <w:r w:rsidRPr="00D875E2">
              <w:rPr>
                <w:rFonts w:ascii="Verdana" w:eastAsia="Calibri" w:hAnsi="Verdana"/>
                <w:sz w:val="16"/>
                <w:szCs w:val="16"/>
              </w:rPr>
              <w:t>……</w:t>
            </w:r>
            <w:r>
              <w:rPr>
                <w:rFonts w:ascii="Verdana" w:eastAsia="Calibri" w:hAnsi="Verdana"/>
                <w:sz w:val="16"/>
                <w:szCs w:val="16"/>
              </w:rPr>
              <w:t>………………</w:t>
            </w:r>
          </w:p>
          <w:p w14:paraId="7383BAC2" w14:textId="39CDC0BB" w:rsidR="00DE501A" w:rsidRPr="00D50014" w:rsidRDefault="00DE501A" w:rsidP="00D50014">
            <w:pPr>
              <w:spacing w:before="120"/>
              <w:jc w:val="both"/>
              <w:rPr>
                <w:rFonts w:ascii="Verdana" w:eastAsia="Calibri" w:hAnsi="Verdana"/>
                <w:sz w:val="16"/>
                <w:szCs w:val="16"/>
              </w:rPr>
            </w:pPr>
            <w:r w:rsidRPr="00D50014">
              <w:rPr>
                <w:rFonts w:ascii="Verdana" w:eastAsia="Calibri" w:hAnsi="Verdana"/>
                <w:sz w:val="16"/>
                <w:szCs w:val="16"/>
              </w:rPr>
              <w:t xml:space="preserve">Robota budowlana polegająca </w:t>
            </w:r>
            <w:r w:rsidR="00D03578" w:rsidRPr="00D50014">
              <w:rPr>
                <w:rFonts w:ascii="Verdana" w:eastAsia="Calibri" w:hAnsi="Verdana"/>
                <w:sz w:val="16"/>
                <w:szCs w:val="16"/>
              </w:rPr>
              <w:t>na wykonaniu boiska do koszykówki*/  siatkówki* / piłki ręcznej*</w:t>
            </w:r>
            <w:r w:rsidR="00C7372B" w:rsidRPr="00D50014">
              <w:rPr>
                <w:rFonts w:ascii="Verdana" w:eastAsia="Calibri" w:hAnsi="Verdana"/>
                <w:sz w:val="16"/>
                <w:szCs w:val="16"/>
              </w:rPr>
              <w:t xml:space="preserve"> o nawierzchni poliuretanowej</w:t>
            </w:r>
          </w:p>
          <w:p w14:paraId="7DD5F5E9" w14:textId="269211C2" w:rsidR="00F47EF0" w:rsidRDefault="00F47EF0" w:rsidP="00393035">
            <w:pPr>
              <w:spacing w:before="120"/>
              <w:jc w:val="center"/>
              <w:rPr>
                <w:rFonts w:ascii="Verdana" w:eastAsia="Calibri" w:hAnsi="Verdana"/>
                <w:sz w:val="16"/>
                <w:szCs w:val="16"/>
              </w:rPr>
            </w:pPr>
            <w:r>
              <w:rPr>
                <w:rFonts w:ascii="Verdana" w:eastAsia="Calibri" w:hAnsi="Verdana"/>
                <w:sz w:val="16"/>
                <w:szCs w:val="16"/>
              </w:rPr>
              <w:t>TAK            NIE</w:t>
            </w:r>
            <w:r w:rsidR="00CF24D4">
              <w:rPr>
                <w:rFonts w:ascii="Verdana" w:eastAsia="Calibri" w:hAnsi="Verdana"/>
                <w:sz w:val="16"/>
                <w:szCs w:val="16"/>
              </w:rPr>
              <w:t>*</w:t>
            </w:r>
          </w:p>
          <w:p w14:paraId="1C81E35A" w14:textId="77777777" w:rsidR="00F47EF0" w:rsidRDefault="00C7372B" w:rsidP="00D50014">
            <w:pPr>
              <w:spacing w:before="120"/>
              <w:jc w:val="both"/>
              <w:rPr>
                <w:rFonts w:ascii="Verdana" w:eastAsia="Calibri" w:hAnsi="Verdana"/>
                <w:sz w:val="16"/>
                <w:szCs w:val="16"/>
              </w:rPr>
            </w:pPr>
            <w:r w:rsidRPr="00C7372B">
              <w:rPr>
                <w:rFonts w:ascii="Verdana" w:eastAsia="Calibri" w:hAnsi="Verdana"/>
                <w:sz w:val="16"/>
                <w:szCs w:val="16"/>
              </w:rPr>
              <w:t>Powierzchnia</w:t>
            </w:r>
            <w:r>
              <w:rPr>
                <w:rFonts w:ascii="Verdana" w:eastAsia="Calibri" w:hAnsi="Verdana"/>
                <w:sz w:val="16"/>
                <w:szCs w:val="16"/>
              </w:rPr>
              <w:t xml:space="preserve"> </w:t>
            </w:r>
            <w:r w:rsidRPr="00C7372B">
              <w:rPr>
                <w:rFonts w:ascii="Verdana" w:eastAsia="Calibri" w:hAnsi="Verdana"/>
                <w:sz w:val="16"/>
                <w:szCs w:val="16"/>
              </w:rPr>
              <w:t>nawierzchni poliuretanowej</w:t>
            </w:r>
            <w:r>
              <w:rPr>
                <w:rFonts w:ascii="Verdana" w:eastAsia="Calibri" w:hAnsi="Verdana"/>
                <w:sz w:val="16"/>
                <w:szCs w:val="16"/>
              </w:rPr>
              <w:t xml:space="preserve"> ………………… m2</w:t>
            </w:r>
          </w:p>
          <w:p w14:paraId="18EDD359" w14:textId="4F6A29E9" w:rsidR="00C7372B" w:rsidRPr="00376D4F" w:rsidRDefault="00C7372B" w:rsidP="00D50014">
            <w:pPr>
              <w:spacing w:before="120"/>
              <w:jc w:val="both"/>
              <w:rPr>
                <w:rFonts w:ascii="Verdana" w:eastAsia="Calibri" w:hAnsi="Verdana"/>
                <w:sz w:val="14"/>
                <w:szCs w:val="14"/>
              </w:rPr>
            </w:pPr>
          </w:p>
        </w:tc>
        <w:tc>
          <w:tcPr>
            <w:tcW w:w="1985" w:type="dxa"/>
            <w:shd w:val="clear" w:color="auto" w:fill="auto"/>
          </w:tcPr>
          <w:p w14:paraId="76D1AC75" w14:textId="77777777" w:rsidR="00A272A3" w:rsidRPr="00D2316C" w:rsidRDefault="00A272A3" w:rsidP="00464659">
            <w:pPr>
              <w:spacing w:before="120"/>
              <w:jc w:val="both"/>
              <w:rPr>
                <w:rFonts w:ascii="Verdana" w:eastAsia="Calibri" w:hAnsi="Verdana"/>
                <w:sz w:val="16"/>
                <w:szCs w:val="16"/>
                <w:lang w:val="x-none"/>
              </w:rPr>
            </w:pPr>
          </w:p>
        </w:tc>
        <w:tc>
          <w:tcPr>
            <w:tcW w:w="2381" w:type="dxa"/>
            <w:shd w:val="clear" w:color="auto" w:fill="auto"/>
          </w:tcPr>
          <w:p w14:paraId="64D20E5F" w14:textId="77777777" w:rsidR="00A272A3" w:rsidRDefault="00A272A3" w:rsidP="00A75CCF">
            <w:pPr>
              <w:numPr>
                <w:ilvl w:val="0"/>
                <w:numId w:val="32"/>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697E34BE" w14:textId="77777777" w:rsidR="00A272A3" w:rsidRPr="007B291F" w:rsidRDefault="00A272A3" w:rsidP="00A75CCF">
            <w:pPr>
              <w:numPr>
                <w:ilvl w:val="0"/>
                <w:numId w:val="32"/>
              </w:numPr>
              <w:spacing w:before="120"/>
              <w:ind w:left="0" w:firstLine="0"/>
              <w:rPr>
                <w:rFonts w:ascii="Verdana" w:eastAsia="Calibri" w:hAnsi="Verdana"/>
                <w:sz w:val="16"/>
                <w:szCs w:val="16"/>
              </w:rPr>
            </w:pPr>
            <w:r w:rsidRPr="007B291F">
              <w:rPr>
                <w:rFonts w:ascii="Verdana" w:eastAsia="Calibri" w:hAnsi="Verdana"/>
                <w:sz w:val="16"/>
                <w:szCs w:val="16"/>
              </w:rPr>
              <w:t>Innego podmiotu udostępniającego zasoby</w:t>
            </w:r>
            <w:r w:rsidRPr="007B291F">
              <w:rPr>
                <w:rFonts w:ascii="Verdana" w:eastAsia="Calibri" w:hAnsi="Verdana"/>
                <w:sz w:val="16"/>
                <w:szCs w:val="16"/>
                <w:lang w:val="x-none"/>
              </w:rPr>
              <w:t xml:space="preserve">, </w:t>
            </w:r>
            <w:r w:rsidRPr="007B291F">
              <w:rPr>
                <w:rFonts w:ascii="Verdana" w:eastAsia="Calibri" w:hAnsi="Verdana"/>
                <w:sz w:val="16"/>
                <w:szCs w:val="16"/>
                <w:lang w:val="x-none"/>
              </w:rPr>
              <w:br/>
              <w:t>tj. ………</w:t>
            </w:r>
            <w:r w:rsidRPr="007B291F">
              <w:rPr>
                <w:rFonts w:ascii="Verdana" w:eastAsia="Calibri" w:hAnsi="Verdana"/>
                <w:sz w:val="16"/>
                <w:szCs w:val="16"/>
              </w:rPr>
              <w:t>…………………</w:t>
            </w:r>
            <w:r w:rsidRPr="007B291F">
              <w:rPr>
                <w:rFonts w:ascii="Verdana" w:eastAsia="Calibri" w:hAnsi="Verdana"/>
                <w:sz w:val="16"/>
                <w:szCs w:val="16"/>
                <w:lang w:val="x-none"/>
              </w:rPr>
              <w:t>……</w:t>
            </w:r>
            <w:r w:rsidRPr="007B291F">
              <w:rPr>
                <w:rFonts w:ascii="Verdana" w:eastAsia="Calibri" w:hAnsi="Verdana"/>
                <w:sz w:val="16"/>
                <w:szCs w:val="16"/>
              </w:rPr>
              <w:t xml:space="preserve">, którego zasoby zostaną nam oddane do dyspozycji na zasadach określonych w art. 118 ustawy </w:t>
            </w:r>
            <w:r>
              <w:rPr>
                <w:rFonts w:ascii="Verdana" w:eastAsia="Calibri" w:hAnsi="Verdana"/>
                <w:sz w:val="16"/>
                <w:szCs w:val="16"/>
              </w:rPr>
              <w:t>Pzp</w:t>
            </w:r>
          </w:p>
        </w:tc>
      </w:tr>
      <w:tr w:rsidR="00A272A3" w:rsidRPr="00D2316C" w14:paraId="062C966B" w14:textId="77777777" w:rsidTr="00C7372B">
        <w:trPr>
          <w:trHeight w:val="2822"/>
          <w:jc w:val="center"/>
        </w:trPr>
        <w:tc>
          <w:tcPr>
            <w:tcW w:w="659" w:type="dxa"/>
            <w:shd w:val="clear" w:color="auto" w:fill="auto"/>
          </w:tcPr>
          <w:p w14:paraId="6898254A" w14:textId="77777777" w:rsidR="00A272A3" w:rsidRPr="00D2316C" w:rsidRDefault="00A272A3" w:rsidP="00464659">
            <w:pPr>
              <w:spacing w:before="120"/>
              <w:jc w:val="center"/>
              <w:rPr>
                <w:rFonts w:ascii="Verdana" w:eastAsia="Calibri" w:hAnsi="Verdana"/>
                <w:b/>
                <w:sz w:val="16"/>
                <w:szCs w:val="16"/>
              </w:rPr>
            </w:pPr>
            <w:r w:rsidRPr="00D2316C">
              <w:rPr>
                <w:rFonts w:ascii="Verdana" w:eastAsia="Calibri" w:hAnsi="Verdana"/>
                <w:b/>
                <w:sz w:val="16"/>
                <w:szCs w:val="16"/>
              </w:rPr>
              <w:t>2.</w:t>
            </w:r>
          </w:p>
        </w:tc>
        <w:tc>
          <w:tcPr>
            <w:tcW w:w="1893" w:type="dxa"/>
            <w:shd w:val="clear" w:color="auto" w:fill="auto"/>
          </w:tcPr>
          <w:p w14:paraId="2FDB8012" w14:textId="77777777" w:rsidR="00A272A3" w:rsidRPr="00D2316C" w:rsidRDefault="00A272A3" w:rsidP="00464659">
            <w:pPr>
              <w:spacing w:before="120"/>
              <w:jc w:val="both"/>
              <w:rPr>
                <w:rFonts w:ascii="Verdana" w:eastAsia="Calibri" w:hAnsi="Verdana"/>
                <w:b/>
                <w:sz w:val="16"/>
                <w:szCs w:val="16"/>
                <w:lang w:val="x-none"/>
              </w:rPr>
            </w:pPr>
          </w:p>
        </w:tc>
        <w:tc>
          <w:tcPr>
            <w:tcW w:w="3147" w:type="dxa"/>
            <w:shd w:val="clear" w:color="auto" w:fill="auto"/>
          </w:tcPr>
          <w:p w14:paraId="2AC644F5" w14:textId="77777777" w:rsidR="00D50014" w:rsidRPr="00D875E2" w:rsidRDefault="00D50014" w:rsidP="00D50014">
            <w:pPr>
              <w:spacing w:before="120"/>
              <w:jc w:val="both"/>
              <w:rPr>
                <w:rFonts w:ascii="Verdana" w:eastAsia="Calibri" w:hAnsi="Verdana"/>
                <w:sz w:val="16"/>
                <w:szCs w:val="16"/>
              </w:rPr>
            </w:pPr>
            <w:r w:rsidRPr="00D875E2">
              <w:rPr>
                <w:rFonts w:ascii="Verdana" w:eastAsia="Calibri" w:hAnsi="Verdana"/>
                <w:sz w:val="16"/>
                <w:szCs w:val="16"/>
              </w:rPr>
              <w:t>Nazwa/zakres rzeczowy zamówienia:</w:t>
            </w:r>
          </w:p>
          <w:p w14:paraId="5088009C" w14:textId="6CBB8D1D" w:rsidR="00D50014" w:rsidRDefault="00D50014" w:rsidP="00D50014">
            <w:pPr>
              <w:spacing w:before="120"/>
              <w:jc w:val="center"/>
              <w:rPr>
                <w:rFonts w:ascii="Verdana" w:eastAsia="Calibri" w:hAnsi="Verdana"/>
                <w:sz w:val="16"/>
                <w:szCs w:val="16"/>
              </w:rPr>
            </w:pPr>
            <w:r w:rsidRPr="00D875E2">
              <w:rPr>
                <w:rFonts w:ascii="Verdana" w:eastAsia="Calibri" w:hAnsi="Verdana"/>
                <w:sz w:val="16"/>
                <w:szCs w:val="16"/>
              </w:rPr>
              <w:t>…………………………………………………………………………</w:t>
            </w:r>
            <w:r>
              <w:rPr>
                <w:rFonts w:ascii="Verdana" w:eastAsia="Calibri" w:hAnsi="Verdana"/>
                <w:sz w:val="16"/>
                <w:szCs w:val="16"/>
              </w:rPr>
              <w:t>……………………</w:t>
            </w:r>
            <w:r w:rsidRPr="00D875E2">
              <w:rPr>
                <w:rFonts w:ascii="Verdana" w:eastAsia="Calibri" w:hAnsi="Verdana"/>
                <w:sz w:val="16"/>
                <w:szCs w:val="16"/>
              </w:rPr>
              <w:t>……</w:t>
            </w:r>
            <w:r>
              <w:rPr>
                <w:rFonts w:ascii="Verdana" w:eastAsia="Calibri" w:hAnsi="Verdana"/>
                <w:sz w:val="16"/>
                <w:szCs w:val="16"/>
              </w:rPr>
              <w:t>………………</w:t>
            </w:r>
          </w:p>
          <w:p w14:paraId="0C8C4E98" w14:textId="77777777" w:rsidR="00D50014" w:rsidRPr="00D50014" w:rsidRDefault="00D50014" w:rsidP="00D50014">
            <w:pPr>
              <w:spacing w:before="120"/>
              <w:jc w:val="both"/>
              <w:rPr>
                <w:rFonts w:ascii="Verdana" w:eastAsia="Calibri" w:hAnsi="Verdana"/>
                <w:sz w:val="16"/>
                <w:szCs w:val="16"/>
              </w:rPr>
            </w:pPr>
            <w:r w:rsidRPr="00D50014">
              <w:rPr>
                <w:rFonts w:ascii="Verdana" w:eastAsia="Calibri" w:hAnsi="Verdana"/>
                <w:sz w:val="16"/>
                <w:szCs w:val="16"/>
              </w:rPr>
              <w:t>Robota budowlana polegająca na wykonaniu boiska piłkarskiego o nawierzchni z trawy syntetycznej</w:t>
            </w:r>
          </w:p>
          <w:p w14:paraId="7DAFE299" w14:textId="77777777" w:rsidR="00D50014" w:rsidRDefault="00D50014" w:rsidP="00D50014">
            <w:pPr>
              <w:spacing w:before="120"/>
              <w:jc w:val="center"/>
              <w:rPr>
                <w:rFonts w:ascii="Verdana" w:eastAsia="Calibri" w:hAnsi="Verdana"/>
                <w:sz w:val="16"/>
                <w:szCs w:val="16"/>
              </w:rPr>
            </w:pPr>
            <w:r>
              <w:rPr>
                <w:rFonts w:ascii="Verdana" w:eastAsia="Calibri" w:hAnsi="Verdana"/>
                <w:sz w:val="16"/>
                <w:szCs w:val="16"/>
              </w:rPr>
              <w:t>TAK            NIE*</w:t>
            </w:r>
          </w:p>
          <w:p w14:paraId="5F950F6D" w14:textId="77777777" w:rsidR="00D50014" w:rsidRDefault="00D50014" w:rsidP="00D50014">
            <w:pPr>
              <w:spacing w:before="120"/>
              <w:jc w:val="both"/>
              <w:rPr>
                <w:rFonts w:ascii="Verdana" w:eastAsia="Calibri" w:hAnsi="Verdana"/>
                <w:sz w:val="16"/>
                <w:szCs w:val="16"/>
              </w:rPr>
            </w:pPr>
            <w:r w:rsidRPr="00C7372B">
              <w:rPr>
                <w:rFonts w:ascii="Verdana" w:eastAsia="Calibri" w:hAnsi="Verdana"/>
                <w:sz w:val="16"/>
                <w:szCs w:val="16"/>
              </w:rPr>
              <w:t>Powierzchnia</w:t>
            </w:r>
            <w:r>
              <w:rPr>
                <w:rFonts w:ascii="Verdana" w:eastAsia="Calibri" w:hAnsi="Verdana"/>
                <w:sz w:val="16"/>
                <w:szCs w:val="16"/>
              </w:rPr>
              <w:t xml:space="preserve"> </w:t>
            </w:r>
            <w:r w:rsidRPr="00C7372B">
              <w:rPr>
                <w:rFonts w:ascii="Verdana" w:eastAsia="Calibri" w:hAnsi="Verdana"/>
                <w:sz w:val="16"/>
                <w:szCs w:val="16"/>
              </w:rPr>
              <w:t>nawierzchni z trawy syntetycznej</w:t>
            </w:r>
            <w:r>
              <w:rPr>
                <w:rFonts w:ascii="Verdana" w:eastAsia="Calibri" w:hAnsi="Verdana"/>
                <w:sz w:val="16"/>
                <w:szCs w:val="16"/>
              </w:rPr>
              <w:t xml:space="preserve"> ………………… m2</w:t>
            </w:r>
          </w:p>
          <w:p w14:paraId="0096E1DF" w14:textId="7FB9EDD0" w:rsidR="00A272A3" w:rsidRPr="008E69C4" w:rsidRDefault="00A272A3" w:rsidP="00C7372B">
            <w:pPr>
              <w:spacing w:before="120"/>
              <w:jc w:val="center"/>
              <w:rPr>
                <w:rFonts w:ascii="Verdana" w:eastAsia="Calibri" w:hAnsi="Verdana"/>
                <w:sz w:val="14"/>
                <w:szCs w:val="14"/>
              </w:rPr>
            </w:pPr>
          </w:p>
        </w:tc>
        <w:tc>
          <w:tcPr>
            <w:tcW w:w="1985" w:type="dxa"/>
            <w:shd w:val="clear" w:color="auto" w:fill="auto"/>
          </w:tcPr>
          <w:p w14:paraId="3763DA70" w14:textId="77777777" w:rsidR="00A272A3" w:rsidRPr="00D2316C" w:rsidRDefault="00A272A3" w:rsidP="00464659">
            <w:pPr>
              <w:spacing w:before="120"/>
              <w:jc w:val="both"/>
              <w:rPr>
                <w:rFonts w:ascii="Verdana" w:eastAsia="Calibri" w:hAnsi="Verdana"/>
                <w:b/>
                <w:sz w:val="16"/>
                <w:szCs w:val="16"/>
                <w:lang w:val="x-none"/>
              </w:rPr>
            </w:pPr>
          </w:p>
        </w:tc>
        <w:tc>
          <w:tcPr>
            <w:tcW w:w="2381" w:type="dxa"/>
            <w:shd w:val="clear" w:color="auto" w:fill="auto"/>
          </w:tcPr>
          <w:p w14:paraId="0CBFDDE6" w14:textId="77777777" w:rsidR="00A272A3" w:rsidRDefault="00A272A3" w:rsidP="00A75CCF">
            <w:pPr>
              <w:numPr>
                <w:ilvl w:val="0"/>
                <w:numId w:val="32"/>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37B06C04" w14:textId="77777777" w:rsidR="00A272A3" w:rsidRPr="00670A27" w:rsidRDefault="00A272A3" w:rsidP="00A75CCF">
            <w:pPr>
              <w:numPr>
                <w:ilvl w:val="0"/>
                <w:numId w:val="32"/>
              </w:numPr>
              <w:spacing w:before="120"/>
              <w:ind w:left="0" w:firstLine="0"/>
              <w:rPr>
                <w:rFonts w:ascii="Verdana" w:eastAsia="Calibri" w:hAnsi="Verdana"/>
                <w:sz w:val="16"/>
                <w:szCs w:val="16"/>
              </w:rPr>
            </w:pPr>
            <w:r w:rsidRPr="00670A27">
              <w:rPr>
                <w:rFonts w:ascii="Verdana" w:eastAsia="Calibri" w:hAnsi="Verdana"/>
                <w:sz w:val="16"/>
                <w:szCs w:val="16"/>
              </w:rPr>
              <w:t>Innego podmiotu udostępniającego zasoby</w:t>
            </w:r>
            <w:r w:rsidRPr="00670A27">
              <w:rPr>
                <w:rFonts w:ascii="Verdana" w:eastAsia="Calibri" w:hAnsi="Verdana"/>
                <w:sz w:val="16"/>
                <w:szCs w:val="16"/>
                <w:lang w:val="x-none"/>
              </w:rPr>
              <w:t xml:space="preserve">, </w:t>
            </w:r>
            <w:r w:rsidRPr="00670A27">
              <w:rPr>
                <w:rFonts w:ascii="Verdana" w:eastAsia="Calibri" w:hAnsi="Verdana"/>
                <w:sz w:val="16"/>
                <w:szCs w:val="16"/>
                <w:lang w:val="x-none"/>
              </w:rPr>
              <w:br/>
              <w:t>tj. ………</w:t>
            </w:r>
            <w:r w:rsidRPr="00670A27">
              <w:rPr>
                <w:rFonts w:ascii="Verdana" w:eastAsia="Calibri" w:hAnsi="Verdana"/>
                <w:sz w:val="16"/>
                <w:szCs w:val="16"/>
              </w:rPr>
              <w:t>…………………</w:t>
            </w:r>
            <w:r w:rsidRPr="00670A27">
              <w:rPr>
                <w:rFonts w:ascii="Verdana" w:eastAsia="Calibri" w:hAnsi="Verdana"/>
                <w:sz w:val="16"/>
                <w:szCs w:val="16"/>
                <w:lang w:val="x-none"/>
              </w:rPr>
              <w:t>……</w:t>
            </w:r>
            <w:r w:rsidRPr="00670A27">
              <w:rPr>
                <w:rFonts w:ascii="Verdana" w:eastAsia="Calibri" w:hAnsi="Verdana"/>
                <w:sz w:val="16"/>
                <w:szCs w:val="16"/>
              </w:rPr>
              <w:t>, którego zasoby zostaną nam oddane do dyspozycji na zasadach określonych w art. 118 ustawy Pzp</w:t>
            </w:r>
          </w:p>
        </w:tc>
      </w:tr>
    </w:tbl>
    <w:p w14:paraId="59B5DC8D" w14:textId="77777777" w:rsidR="0009119D" w:rsidRDefault="0009119D" w:rsidP="00764366">
      <w:pPr>
        <w:rPr>
          <w:rFonts w:ascii="Verdana" w:hAnsi="Verdana"/>
          <w:b/>
          <w:sz w:val="20"/>
          <w:szCs w:val="20"/>
        </w:rPr>
      </w:pPr>
    </w:p>
    <w:p w14:paraId="4A695230" w14:textId="1C753195" w:rsidR="00BF753E" w:rsidRDefault="00BF753E" w:rsidP="00BF753E">
      <w:pPr>
        <w:rPr>
          <w:rFonts w:ascii="Verdana" w:hAnsi="Verdana"/>
          <w:b/>
          <w:sz w:val="20"/>
          <w:szCs w:val="20"/>
        </w:rPr>
      </w:pPr>
    </w:p>
    <w:p w14:paraId="56FBEF0E" w14:textId="77777777" w:rsidR="00E544DD" w:rsidRDefault="00E544DD" w:rsidP="00BF753E">
      <w:pPr>
        <w:rPr>
          <w:rFonts w:ascii="Verdana" w:hAnsi="Verdana"/>
          <w:b/>
          <w:sz w:val="20"/>
          <w:szCs w:val="20"/>
        </w:rPr>
      </w:pPr>
    </w:p>
    <w:p w14:paraId="4FD0CF2B" w14:textId="77777777" w:rsidR="00C7372B" w:rsidRDefault="00C7372B" w:rsidP="00874DFA">
      <w:pPr>
        <w:spacing w:after="120"/>
        <w:jc w:val="both"/>
        <w:rPr>
          <w:rFonts w:ascii="Verdana" w:eastAsia="Calibri" w:hAnsi="Verdana"/>
          <w:sz w:val="20"/>
          <w:szCs w:val="20"/>
        </w:rPr>
      </w:pPr>
    </w:p>
    <w:p w14:paraId="193AB522" w14:textId="77777777" w:rsidR="00C7372B" w:rsidRDefault="00C7372B" w:rsidP="00874DFA">
      <w:pPr>
        <w:spacing w:after="120"/>
        <w:jc w:val="both"/>
        <w:rPr>
          <w:rFonts w:ascii="Verdana" w:eastAsia="Calibri" w:hAnsi="Verdana"/>
          <w:sz w:val="20"/>
          <w:szCs w:val="20"/>
        </w:rPr>
      </w:pPr>
    </w:p>
    <w:p w14:paraId="31EAA23C" w14:textId="77777777" w:rsidR="00D50014" w:rsidRDefault="00D50014" w:rsidP="00874DFA">
      <w:pPr>
        <w:spacing w:after="120"/>
        <w:jc w:val="both"/>
        <w:rPr>
          <w:rFonts w:ascii="Verdana" w:eastAsia="Calibri" w:hAnsi="Verdana"/>
          <w:sz w:val="20"/>
          <w:szCs w:val="20"/>
        </w:rPr>
      </w:pPr>
    </w:p>
    <w:p w14:paraId="78EE4A97" w14:textId="77777777" w:rsidR="00D50014" w:rsidRDefault="00D50014" w:rsidP="00874DFA">
      <w:pPr>
        <w:spacing w:after="120"/>
        <w:jc w:val="both"/>
        <w:rPr>
          <w:rFonts w:ascii="Verdana" w:eastAsia="Calibri" w:hAnsi="Verdana"/>
          <w:sz w:val="20"/>
          <w:szCs w:val="20"/>
        </w:rPr>
      </w:pPr>
    </w:p>
    <w:p w14:paraId="46BDAFD8" w14:textId="77777777" w:rsidR="00C7372B" w:rsidRDefault="00C7372B" w:rsidP="00874DFA">
      <w:pPr>
        <w:spacing w:after="120"/>
        <w:jc w:val="both"/>
        <w:rPr>
          <w:rFonts w:ascii="Verdana" w:eastAsia="Calibri" w:hAnsi="Verdana"/>
          <w:sz w:val="20"/>
          <w:szCs w:val="20"/>
        </w:rPr>
      </w:pPr>
    </w:p>
    <w:p w14:paraId="54CF8033" w14:textId="77777777" w:rsidR="00C7372B" w:rsidRDefault="00C7372B" w:rsidP="00874DFA">
      <w:pPr>
        <w:spacing w:after="120"/>
        <w:jc w:val="both"/>
        <w:rPr>
          <w:rFonts w:ascii="Verdana" w:eastAsia="Calibri" w:hAnsi="Verdana"/>
          <w:sz w:val="20"/>
          <w:szCs w:val="20"/>
        </w:rPr>
      </w:pPr>
    </w:p>
    <w:p w14:paraId="76C638F4" w14:textId="2D83E8D8" w:rsidR="00BD221B" w:rsidRDefault="00BD221B" w:rsidP="00874DFA">
      <w:pPr>
        <w:spacing w:after="120"/>
        <w:jc w:val="both"/>
        <w:rPr>
          <w:rFonts w:ascii="Verdana" w:eastAsia="Calibri" w:hAnsi="Verdana"/>
          <w:sz w:val="20"/>
          <w:szCs w:val="20"/>
        </w:rPr>
      </w:pPr>
    </w:p>
    <w:p w14:paraId="38887837" w14:textId="77777777" w:rsidR="00BD221B" w:rsidRDefault="00BD221B" w:rsidP="00874DFA">
      <w:pPr>
        <w:spacing w:after="120"/>
        <w:jc w:val="both"/>
        <w:rPr>
          <w:rFonts w:ascii="Verdana" w:eastAsia="Calibri" w:hAnsi="Verdana"/>
          <w:sz w:val="20"/>
          <w:szCs w:val="20"/>
        </w:rPr>
      </w:pPr>
    </w:p>
    <w:p w14:paraId="4B4D67A2" w14:textId="249DABB8" w:rsidR="00DB3CA0" w:rsidRDefault="00DB3CA0" w:rsidP="00DB3CA0">
      <w:pPr>
        <w:spacing w:after="120"/>
        <w:jc w:val="center"/>
        <w:rPr>
          <w:rFonts w:ascii="Verdana" w:hAnsi="Verdana"/>
          <w:spacing w:val="4"/>
          <w:sz w:val="16"/>
          <w:szCs w:val="16"/>
        </w:rPr>
      </w:pPr>
    </w:p>
    <w:p w14:paraId="4FD18636" w14:textId="77777777" w:rsidR="0030474E" w:rsidRPr="008329D8" w:rsidRDefault="0030474E" w:rsidP="00DB3CA0">
      <w:pPr>
        <w:spacing w:after="120"/>
        <w:jc w:val="center"/>
        <w:rPr>
          <w:rFonts w:ascii="Verdana" w:hAnsi="Verdana"/>
          <w:spacing w:val="4"/>
          <w:sz w:val="16"/>
          <w:szCs w:val="16"/>
        </w:rPr>
      </w:pPr>
    </w:p>
    <w:p w14:paraId="2B62E48A" w14:textId="738D7C1A" w:rsidR="00DB3CA0" w:rsidRDefault="00DB3CA0" w:rsidP="00DB3CA0">
      <w:pPr>
        <w:spacing w:before="120" w:after="120"/>
        <w:jc w:val="center"/>
        <w:rPr>
          <w:rFonts w:ascii="Verdana" w:hAnsi="Verdana"/>
          <w:b/>
          <w:bCs/>
          <w:sz w:val="20"/>
          <w:szCs w:val="20"/>
        </w:rPr>
      </w:pPr>
      <w:r w:rsidRPr="007D3A1D">
        <w:rPr>
          <w:rFonts w:ascii="Verdana" w:hAnsi="Verdana"/>
          <w:b/>
          <w:bCs/>
          <w:sz w:val="20"/>
          <w:szCs w:val="20"/>
        </w:rPr>
        <w:t>Tom II</w:t>
      </w:r>
      <w:r>
        <w:rPr>
          <w:rFonts w:ascii="Verdana" w:hAnsi="Verdana"/>
          <w:b/>
          <w:bCs/>
          <w:iCs/>
          <w:sz w:val="20"/>
          <w:szCs w:val="20"/>
        </w:rPr>
        <w:tab/>
      </w:r>
      <w:r w:rsidRPr="007D3A1D">
        <w:rPr>
          <w:rFonts w:ascii="Verdana" w:hAnsi="Verdana"/>
          <w:b/>
          <w:bCs/>
          <w:sz w:val="20"/>
          <w:szCs w:val="20"/>
        </w:rPr>
        <w:t>PROJEKTOWANE POSTANOWIENIA UMOWY</w:t>
      </w:r>
    </w:p>
    <w:p w14:paraId="15DEF1E0" w14:textId="24F1DEBE" w:rsidR="00DB3CA0" w:rsidRDefault="00DB3CA0" w:rsidP="00DB3CA0">
      <w:pPr>
        <w:spacing w:before="120" w:after="120"/>
        <w:jc w:val="center"/>
        <w:rPr>
          <w:rFonts w:ascii="Verdana" w:hAnsi="Verdana"/>
          <w:b/>
          <w:bCs/>
          <w:sz w:val="20"/>
          <w:szCs w:val="20"/>
        </w:rPr>
      </w:pPr>
    </w:p>
    <w:p w14:paraId="6DFAD39F" w14:textId="77777777" w:rsidR="00DB3CA0" w:rsidRPr="007D3A1D" w:rsidRDefault="00DB3CA0" w:rsidP="00DB3CA0">
      <w:pPr>
        <w:spacing w:before="120" w:after="120"/>
        <w:jc w:val="center"/>
        <w:rPr>
          <w:rFonts w:ascii="Verdana" w:hAnsi="Verdana"/>
          <w:b/>
          <w:bCs/>
          <w:sz w:val="20"/>
          <w:szCs w:val="20"/>
        </w:rPr>
      </w:pPr>
    </w:p>
    <w:p w14:paraId="0BE655E8" w14:textId="77777777" w:rsidR="00DB3CA0" w:rsidRPr="007D3A1D" w:rsidRDefault="00DB3CA0" w:rsidP="00DB3CA0">
      <w:pPr>
        <w:spacing w:before="120" w:after="120" w:line="276" w:lineRule="auto"/>
        <w:ind w:left="1418" w:hanging="1418"/>
        <w:jc w:val="center"/>
        <w:rPr>
          <w:rFonts w:ascii="Verdana" w:hAnsi="Verdana"/>
          <w:b/>
          <w:bCs/>
          <w:sz w:val="20"/>
          <w:szCs w:val="20"/>
        </w:rPr>
      </w:pPr>
      <w:r w:rsidRPr="007D3A1D">
        <w:rPr>
          <w:rFonts w:ascii="Verdana" w:hAnsi="Verdana"/>
          <w:b/>
          <w:bCs/>
          <w:sz w:val="20"/>
          <w:szCs w:val="20"/>
        </w:rPr>
        <w:t>Rozdział 1</w:t>
      </w:r>
      <w:r>
        <w:rPr>
          <w:rFonts w:ascii="Verdana" w:hAnsi="Verdana"/>
          <w:b/>
          <w:sz w:val="20"/>
          <w:szCs w:val="20"/>
        </w:rPr>
        <w:tab/>
      </w:r>
      <w:r w:rsidRPr="007D3A1D">
        <w:rPr>
          <w:rFonts w:ascii="Verdana" w:hAnsi="Verdana"/>
          <w:b/>
          <w:bCs/>
          <w:sz w:val="20"/>
          <w:szCs w:val="20"/>
        </w:rPr>
        <w:t>Projektowane postanowienia umowy (PPU)</w:t>
      </w:r>
    </w:p>
    <w:p w14:paraId="10434B9D" w14:textId="2461EF7C" w:rsidR="00874DFA" w:rsidRDefault="00874DFA" w:rsidP="00DB3CA0">
      <w:pPr>
        <w:pStyle w:val="Akapitzlist"/>
        <w:spacing w:before="120" w:after="120" w:line="240" w:lineRule="auto"/>
        <w:ind w:left="0"/>
        <w:jc w:val="center"/>
        <w:rPr>
          <w:rFonts w:ascii="Verdana" w:hAnsi="Verdana"/>
          <w:sz w:val="20"/>
          <w:szCs w:val="20"/>
        </w:rPr>
      </w:pPr>
    </w:p>
    <w:p w14:paraId="5C2D3B84" w14:textId="4E511E21" w:rsidR="00A17EA5" w:rsidRDefault="00A17EA5" w:rsidP="00DB3CA0">
      <w:pPr>
        <w:pStyle w:val="Akapitzlist"/>
        <w:spacing w:before="120" w:after="120" w:line="240" w:lineRule="auto"/>
        <w:ind w:left="0"/>
        <w:jc w:val="center"/>
        <w:rPr>
          <w:rFonts w:ascii="Verdana" w:hAnsi="Verdana"/>
          <w:sz w:val="20"/>
          <w:szCs w:val="20"/>
        </w:rPr>
      </w:pPr>
    </w:p>
    <w:p w14:paraId="3F858572" w14:textId="77777777" w:rsidR="00A17EA5" w:rsidRDefault="00A17EA5" w:rsidP="00A17EA5">
      <w:pPr>
        <w:jc w:val="center"/>
        <w:rPr>
          <w:rFonts w:ascii="Verdana" w:hAnsi="Verdana"/>
          <w:b/>
          <w:sz w:val="20"/>
          <w:szCs w:val="20"/>
        </w:rPr>
      </w:pPr>
    </w:p>
    <w:p w14:paraId="12A5243D" w14:textId="77777777" w:rsidR="00A17EA5" w:rsidRDefault="00A17EA5" w:rsidP="00A17EA5">
      <w:pPr>
        <w:jc w:val="center"/>
        <w:rPr>
          <w:rFonts w:ascii="Verdana" w:hAnsi="Verdana"/>
          <w:b/>
          <w:sz w:val="20"/>
          <w:szCs w:val="20"/>
        </w:rPr>
      </w:pPr>
    </w:p>
    <w:p w14:paraId="1D7A9264" w14:textId="77777777" w:rsidR="00A17EA5" w:rsidRDefault="00A17EA5" w:rsidP="00A17EA5">
      <w:pPr>
        <w:jc w:val="center"/>
        <w:rPr>
          <w:rFonts w:ascii="Verdana" w:hAnsi="Verdana"/>
          <w:b/>
          <w:sz w:val="20"/>
          <w:szCs w:val="20"/>
        </w:rPr>
      </w:pPr>
    </w:p>
    <w:p w14:paraId="24965ED7" w14:textId="77777777" w:rsidR="00A17EA5" w:rsidRDefault="00A17EA5" w:rsidP="00A17EA5">
      <w:pPr>
        <w:jc w:val="center"/>
        <w:rPr>
          <w:rFonts w:ascii="Verdana" w:hAnsi="Verdana"/>
          <w:b/>
          <w:sz w:val="20"/>
          <w:szCs w:val="20"/>
        </w:rPr>
      </w:pPr>
    </w:p>
    <w:p w14:paraId="09CB9042" w14:textId="77777777" w:rsidR="00A17EA5" w:rsidRDefault="00A17EA5" w:rsidP="00A17EA5">
      <w:pPr>
        <w:jc w:val="center"/>
        <w:rPr>
          <w:rFonts w:ascii="Verdana" w:hAnsi="Verdana"/>
          <w:b/>
          <w:sz w:val="20"/>
          <w:szCs w:val="20"/>
        </w:rPr>
      </w:pPr>
    </w:p>
    <w:p w14:paraId="3696622D" w14:textId="77777777" w:rsidR="00A17EA5" w:rsidRDefault="00A17EA5" w:rsidP="00A17EA5">
      <w:pPr>
        <w:jc w:val="center"/>
        <w:rPr>
          <w:rFonts w:ascii="Verdana" w:hAnsi="Verdana"/>
          <w:b/>
          <w:sz w:val="20"/>
          <w:szCs w:val="20"/>
        </w:rPr>
      </w:pPr>
    </w:p>
    <w:p w14:paraId="58ED3B98" w14:textId="77777777" w:rsidR="00A17EA5" w:rsidRDefault="00A17EA5" w:rsidP="00A17EA5">
      <w:pPr>
        <w:jc w:val="center"/>
        <w:rPr>
          <w:rFonts w:ascii="Verdana" w:hAnsi="Verdana"/>
          <w:b/>
          <w:sz w:val="20"/>
          <w:szCs w:val="20"/>
        </w:rPr>
      </w:pPr>
    </w:p>
    <w:p w14:paraId="3CD59FD4" w14:textId="77777777" w:rsidR="00A17EA5" w:rsidRDefault="00A17EA5" w:rsidP="00A17EA5">
      <w:pPr>
        <w:jc w:val="center"/>
        <w:rPr>
          <w:rFonts w:ascii="Verdana" w:hAnsi="Verdana"/>
          <w:b/>
          <w:sz w:val="20"/>
          <w:szCs w:val="20"/>
        </w:rPr>
      </w:pPr>
    </w:p>
    <w:p w14:paraId="347565EC" w14:textId="77777777" w:rsidR="00A17EA5" w:rsidRDefault="00A17EA5" w:rsidP="00A17EA5">
      <w:pPr>
        <w:jc w:val="center"/>
        <w:rPr>
          <w:rFonts w:ascii="Verdana" w:hAnsi="Verdana"/>
          <w:b/>
          <w:sz w:val="20"/>
          <w:szCs w:val="20"/>
        </w:rPr>
      </w:pPr>
    </w:p>
    <w:p w14:paraId="58EA73F4" w14:textId="77777777" w:rsidR="00A17EA5" w:rsidRDefault="00A17EA5" w:rsidP="00A17EA5">
      <w:pPr>
        <w:jc w:val="center"/>
        <w:rPr>
          <w:rFonts w:ascii="Verdana" w:hAnsi="Verdana"/>
          <w:b/>
          <w:sz w:val="20"/>
          <w:szCs w:val="20"/>
        </w:rPr>
      </w:pPr>
    </w:p>
    <w:p w14:paraId="09A6E0DF" w14:textId="77777777" w:rsidR="00A17EA5" w:rsidRDefault="00A17EA5" w:rsidP="00A17EA5">
      <w:pPr>
        <w:jc w:val="center"/>
        <w:rPr>
          <w:rFonts w:ascii="Verdana" w:hAnsi="Verdana"/>
          <w:b/>
          <w:sz w:val="20"/>
          <w:szCs w:val="20"/>
        </w:rPr>
      </w:pPr>
    </w:p>
    <w:p w14:paraId="3AEE10C1" w14:textId="77777777" w:rsidR="00A17EA5" w:rsidRDefault="00A17EA5" w:rsidP="00A17EA5">
      <w:pPr>
        <w:jc w:val="center"/>
        <w:rPr>
          <w:rFonts w:ascii="Verdana" w:hAnsi="Verdana"/>
          <w:b/>
          <w:sz w:val="20"/>
          <w:szCs w:val="20"/>
        </w:rPr>
      </w:pPr>
    </w:p>
    <w:p w14:paraId="23A6FFB2" w14:textId="77777777" w:rsidR="00A17EA5" w:rsidRDefault="00A17EA5" w:rsidP="00A17EA5">
      <w:pPr>
        <w:jc w:val="center"/>
        <w:rPr>
          <w:rFonts w:ascii="Verdana" w:hAnsi="Verdana"/>
          <w:b/>
          <w:sz w:val="20"/>
          <w:szCs w:val="20"/>
        </w:rPr>
      </w:pPr>
    </w:p>
    <w:p w14:paraId="59E48F0B" w14:textId="77777777" w:rsidR="00A17EA5" w:rsidRDefault="00A17EA5" w:rsidP="00A17EA5">
      <w:pPr>
        <w:jc w:val="center"/>
        <w:rPr>
          <w:rFonts w:ascii="Verdana" w:hAnsi="Verdana"/>
          <w:b/>
          <w:sz w:val="20"/>
          <w:szCs w:val="20"/>
        </w:rPr>
      </w:pPr>
    </w:p>
    <w:p w14:paraId="19AE4947" w14:textId="77777777" w:rsidR="00A17EA5" w:rsidRDefault="00A17EA5" w:rsidP="00A17EA5">
      <w:pPr>
        <w:jc w:val="center"/>
        <w:rPr>
          <w:rFonts w:ascii="Verdana" w:hAnsi="Verdana"/>
          <w:b/>
          <w:sz w:val="20"/>
          <w:szCs w:val="20"/>
        </w:rPr>
      </w:pPr>
    </w:p>
    <w:p w14:paraId="3962B045" w14:textId="7F8A2B9D" w:rsidR="00A17EA5" w:rsidRDefault="00A17EA5" w:rsidP="00A17EA5">
      <w:pPr>
        <w:jc w:val="center"/>
        <w:rPr>
          <w:rFonts w:ascii="Verdana" w:hAnsi="Verdana"/>
          <w:b/>
          <w:sz w:val="20"/>
          <w:szCs w:val="20"/>
        </w:rPr>
      </w:pPr>
    </w:p>
    <w:p w14:paraId="72B8287C" w14:textId="1DF60008" w:rsidR="0052297D" w:rsidRDefault="0052297D" w:rsidP="00A17EA5">
      <w:pPr>
        <w:jc w:val="center"/>
        <w:rPr>
          <w:rFonts w:ascii="Verdana" w:hAnsi="Verdana"/>
          <w:b/>
          <w:sz w:val="20"/>
          <w:szCs w:val="20"/>
        </w:rPr>
      </w:pPr>
    </w:p>
    <w:p w14:paraId="111A034B" w14:textId="77777777" w:rsidR="005B65F8" w:rsidRDefault="005B65F8" w:rsidP="00A17EA5">
      <w:pPr>
        <w:jc w:val="center"/>
        <w:rPr>
          <w:rFonts w:ascii="Verdana" w:hAnsi="Verdana"/>
          <w:b/>
          <w:sz w:val="20"/>
          <w:szCs w:val="20"/>
        </w:rPr>
      </w:pPr>
    </w:p>
    <w:p w14:paraId="016BE470" w14:textId="77777777" w:rsidR="0052297D" w:rsidRDefault="0052297D" w:rsidP="00A17EA5">
      <w:pPr>
        <w:jc w:val="center"/>
        <w:rPr>
          <w:rFonts w:ascii="Verdana" w:hAnsi="Verdana"/>
          <w:b/>
          <w:sz w:val="20"/>
          <w:szCs w:val="20"/>
        </w:rPr>
      </w:pPr>
    </w:p>
    <w:p w14:paraId="02138EBD" w14:textId="77777777" w:rsidR="003A263E" w:rsidRDefault="003A263E" w:rsidP="003958F8">
      <w:pPr>
        <w:contextualSpacing/>
        <w:rPr>
          <w:rFonts w:ascii="Verdana" w:hAnsi="Verdana" w:cs="Verdana"/>
          <w:b/>
          <w:bCs/>
          <w:iCs/>
          <w:sz w:val="20"/>
          <w:szCs w:val="20"/>
        </w:rPr>
      </w:pPr>
    </w:p>
    <w:p w14:paraId="406B7CD7" w14:textId="77777777" w:rsidR="003A263E" w:rsidRDefault="003A263E" w:rsidP="003958F8">
      <w:pPr>
        <w:contextualSpacing/>
        <w:rPr>
          <w:rFonts w:ascii="Verdana" w:hAnsi="Verdana" w:cs="Verdana"/>
          <w:b/>
          <w:bCs/>
          <w:iCs/>
          <w:sz w:val="20"/>
          <w:szCs w:val="20"/>
        </w:rPr>
      </w:pPr>
    </w:p>
    <w:p w14:paraId="74CBB1A8" w14:textId="77777777" w:rsidR="00393035" w:rsidRDefault="00393035" w:rsidP="003958F8">
      <w:pPr>
        <w:contextualSpacing/>
        <w:rPr>
          <w:rFonts w:ascii="Verdana" w:hAnsi="Verdana" w:cs="Verdana"/>
          <w:b/>
          <w:bCs/>
          <w:iCs/>
          <w:sz w:val="20"/>
          <w:szCs w:val="20"/>
        </w:rPr>
      </w:pPr>
    </w:p>
    <w:p w14:paraId="42F312F2" w14:textId="77777777" w:rsidR="00393035" w:rsidRDefault="00393035" w:rsidP="003958F8">
      <w:pPr>
        <w:contextualSpacing/>
        <w:rPr>
          <w:rFonts w:ascii="Verdana" w:hAnsi="Verdana" w:cs="Verdana"/>
          <w:b/>
          <w:bCs/>
          <w:iCs/>
          <w:sz w:val="20"/>
          <w:szCs w:val="20"/>
        </w:rPr>
      </w:pPr>
    </w:p>
    <w:p w14:paraId="3AA03B35" w14:textId="77777777" w:rsidR="00393035" w:rsidRDefault="00393035" w:rsidP="003958F8">
      <w:pPr>
        <w:contextualSpacing/>
        <w:rPr>
          <w:rFonts w:ascii="Verdana" w:hAnsi="Verdana" w:cs="Verdana"/>
          <w:b/>
          <w:bCs/>
          <w:iCs/>
          <w:sz w:val="20"/>
          <w:szCs w:val="20"/>
        </w:rPr>
      </w:pPr>
    </w:p>
    <w:p w14:paraId="5E7146A9" w14:textId="77777777" w:rsidR="00393035" w:rsidRDefault="00393035" w:rsidP="003958F8">
      <w:pPr>
        <w:contextualSpacing/>
        <w:rPr>
          <w:rFonts w:ascii="Verdana" w:hAnsi="Verdana" w:cs="Verdana"/>
          <w:b/>
          <w:bCs/>
          <w:iCs/>
          <w:sz w:val="20"/>
          <w:szCs w:val="20"/>
        </w:rPr>
      </w:pPr>
    </w:p>
    <w:p w14:paraId="289B6C4B" w14:textId="77777777" w:rsidR="00393035" w:rsidRDefault="00393035" w:rsidP="003958F8">
      <w:pPr>
        <w:contextualSpacing/>
        <w:rPr>
          <w:rFonts w:ascii="Verdana" w:hAnsi="Verdana" w:cs="Verdana"/>
          <w:b/>
          <w:bCs/>
          <w:iCs/>
          <w:sz w:val="20"/>
          <w:szCs w:val="20"/>
        </w:rPr>
      </w:pPr>
    </w:p>
    <w:p w14:paraId="23A2769B" w14:textId="77777777" w:rsidR="00393035" w:rsidRDefault="00393035" w:rsidP="003958F8">
      <w:pPr>
        <w:contextualSpacing/>
        <w:rPr>
          <w:rFonts w:ascii="Verdana" w:hAnsi="Verdana" w:cs="Verdana"/>
          <w:b/>
          <w:bCs/>
          <w:iCs/>
          <w:sz w:val="20"/>
          <w:szCs w:val="20"/>
        </w:rPr>
      </w:pPr>
    </w:p>
    <w:p w14:paraId="5CF838BE" w14:textId="77777777" w:rsidR="00AA3C59" w:rsidRDefault="00AA3C59" w:rsidP="00A134DA">
      <w:pPr>
        <w:contextualSpacing/>
      </w:pPr>
    </w:p>
    <w:p w14:paraId="6ACA180B" w14:textId="41488051" w:rsidR="00967E08" w:rsidRPr="00673CC0" w:rsidRDefault="00EE288A" w:rsidP="00673CC0">
      <w:pPr>
        <w:contextualSpacing/>
        <w:jc w:val="right"/>
        <w:rPr>
          <w:rFonts w:ascii="Verdana" w:hAnsi="Verdana" w:cs="Verdana"/>
          <w:i/>
          <w:sz w:val="20"/>
          <w:szCs w:val="20"/>
        </w:rPr>
      </w:pPr>
      <w:r w:rsidRPr="0000178D">
        <w:rPr>
          <w:rFonts w:ascii="Verdana" w:hAnsi="Verdana" w:cs="Verdana"/>
          <w:i/>
          <w:sz w:val="20"/>
          <w:szCs w:val="20"/>
        </w:rPr>
        <w:lastRenderedPageBreak/>
        <w:t xml:space="preserve">Projektowane postanowienia umowy - Część </w:t>
      </w:r>
      <w:r w:rsidR="00116B5E">
        <w:rPr>
          <w:rFonts w:ascii="Verdana" w:hAnsi="Verdana" w:cs="Verdana"/>
          <w:i/>
          <w:sz w:val="20"/>
          <w:szCs w:val="20"/>
        </w:rPr>
        <w:t>1</w:t>
      </w:r>
    </w:p>
    <w:p w14:paraId="61F0E7D2" w14:textId="16206DDB" w:rsidR="00DB2E6C" w:rsidRDefault="00DB2E6C" w:rsidP="00967E08">
      <w:pPr>
        <w:contextualSpacing/>
        <w:rPr>
          <w:rFonts w:ascii="Verdana" w:hAnsi="Verdana"/>
          <w:b/>
          <w:sz w:val="20"/>
          <w:szCs w:val="20"/>
        </w:rPr>
      </w:pPr>
      <w:r w:rsidRPr="00FD49A7">
        <w:rPr>
          <w:rFonts w:ascii="Verdana" w:hAnsi="Verdana" w:cs="Verdana"/>
          <w:b/>
          <w:bCs/>
          <w:noProof/>
        </w:rPr>
        <w:drawing>
          <wp:anchor distT="0" distB="0" distL="114300" distR="114300" simplePos="0" relativeHeight="251669504" behindDoc="1" locked="0" layoutInCell="1" allowOverlap="1" wp14:anchorId="05F9F4B4" wp14:editId="1B88DE67">
            <wp:simplePos x="0" y="0"/>
            <wp:positionH relativeFrom="margin">
              <wp:align>center</wp:align>
            </wp:positionH>
            <wp:positionV relativeFrom="paragraph">
              <wp:posOffset>5080</wp:posOffset>
            </wp:positionV>
            <wp:extent cx="2476500" cy="941705"/>
            <wp:effectExtent l="0" t="0" r="0" b="0"/>
            <wp:wrapTight wrapText="bothSides">
              <wp:wrapPolygon edited="0">
                <wp:start x="3323" y="2185"/>
                <wp:lineTo x="1994" y="3496"/>
                <wp:lineTo x="831" y="6991"/>
                <wp:lineTo x="831" y="10050"/>
                <wp:lineTo x="1662" y="17041"/>
                <wp:lineTo x="3323" y="18789"/>
                <wp:lineTo x="20603" y="18789"/>
                <wp:lineTo x="20769" y="6991"/>
                <wp:lineTo x="14123" y="4370"/>
                <wp:lineTo x="4154" y="2185"/>
                <wp:lineTo x="3323" y="2185"/>
              </wp:wrapPolygon>
            </wp:wrapTight>
            <wp:docPr id="1898916919"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0" cy="941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60DD25" w14:textId="30161E4B" w:rsidR="00DB2E6C" w:rsidRDefault="00DB2E6C" w:rsidP="00967E08">
      <w:pPr>
        <w:contextualSpacing/>
        <w:rPr>
          <w:rFonts w:ascii="Verdana" w:hAnsi="Verdana"/>
          <w:b/>
          <w:sz w:val="20"/>
          <w:szCs w:val="20"/>
        </w:rPr>
      </w:pPr>
    </w:p>
    <w:p w14:paraId="09D08D52" w14:textId="77777777" w:rsidR="00DB2E6C" w:rsidRDefault="00DB2E6C" w:rsidP="00967E08">
      <w:pPr>
        <w:contextualSpacing/>
        <w:rPr>
          <w:rFonts w:ascii="Verdana" w:hAnsi="Verdana"/>
          <w:b/>
          <w:sz w:val="20"/>
          <w:szCs w:val="20"/>
        </w:rPr>
      </w:pPr>
    </w:p>
    <w:p w14:paraId="0AE0C5BD" w14:textId="7B16008F" w:rsidR="00DB2E6C" w:rsidRDefault="00DB2E6C" w:rsidP="00967E08">
      <w:pPr>
        <w:contextualSpacing/>
        <w:rPr>
          <w:rFonts w:ascii="Verdana" w:hAnsi="Verdana"/>
          <w:b/>
          <w:sz w:val="20"/>
          <w:szCs w:val="20"/>
        </w:rPr>
      </w:pPr>
    </w:p>
    <w:p w14:paraId="1A180398" w14:textId="77777777" w:rsidR="00DB2E6C" w:rsidRDefault="00DB2E6C" w:rsidP="00967E08">
      <w:pPr>
        <w:contextualSpacing/>
        <w:jc w:val="center"/>
        <w:rPr>
          <w:rFonts w:ascii="Verdana" w:hAnsi="Verdana"/>
          <w:b/>
          <w:sz w:val="20"/>
          <w:szCs w:val="20"/>
        </w:rPr>
      </w:pPr>
    </w:p>
    <w:p w14:paraId="315D32A3" w14:textId="77777777" w:rsidR="00DB2E6C" w:rsidRDefault="00DB2E6C" w:rsidP="00967E08">
      <w:pPr>
        <w:contextualSpacing/>
        <w:jc w:val="center"/>
        <w:rPr>
          <w:rFonts w:ascii="Verdana" w:hAnsi="Verdana"/>
          <w:b/>
          <w:sz w:val="20"/>
          <w:szCs w:val="20"/>
        </w:rPr>
      </w:pPr>
    </w:p>
    <w:p w14:paraId="5B2EFACE" w14:textId="77777777" w:rsidR="00DB2E6C" w:rsidRDefault="00DB2E6C" w:rsidP="00967E08">
      <w:pPr>
        <w:contextualSpacing/>
        <w:jc w:val="center"/>
        <w:rPr>
          <w:rFonts w:ascii="Verdana" w:hAnsi="Verdana"/>
          <w:b/>
          <w:sz w:val="20"/>
          <w:szCs w:val="20"/>
        </w:rPr>
      </w:pPr>
    </w:p>
    <w:p w14:paraId="660945FF" w14:textId="5F6C5CBF" w:rsidR="00967E08" w:rsidRPr="007F1FC2" w:rsidRDefault="00967E08" w:rsidP="00AE62EE">
      <w:pPr>
        <w:contextualSpacing/>
        <w:jc w:val="center"/>
        <w:rPr>
          <w:rFonts w:ascii="Verdana" w:hAnsi="Verdana"/>
          <w:b/>
          <w:sz w:val="20"/>
          <w:szCs w:val="20"/>
        </w:rPr>
      </w:pPr>
      <w:r>
        <w:rPr>
          <w:rFonts w:ascii="Verdana" w:hAnsi="Verdana"/>
          <w:b/>
          <w:sz w:val="20"/>
          <w:szCs w:val="20"/>
        </w:rPr>
        <w:t>UMOWA Nr …../2025</w:t>
      </w:r>
      <w:r w:rsidRPr="00CD374B">
        <w:rPr>
          <w:rFonts w:ascii="Verdana" w:hAnsi="Verdana"/>
          <w:b/>
          <w:sz w:val="20"/>
          <w:szCs w:val="20"/>
        </w:rPr>
        <w:t xml:space="preserve">  </w:t>
      </w:r>
    </w:p>
    <w:p w14:paraId="0CCF25FA" w14:textId="77777777" w:rsidR="00967E08" w:rsidRPr="00CD374B" w:rsidRDefault="00967E08" w:rsidP="00AE62EE">
      <w:pPr>
        <w:contextualSpacing/>
        <w:jc w:val="both"/>
        <w:rPr>
          <w:rFonts w:ascii="Verdana" w:hAnsi="Verdana"/>
          <w:sz w:val="20"/>
          <w:szCs w:val="20"/>
        </w:rPr>
      </w:pPr>
    </w:p>
    <w:p w14:paraId="5D23C602" w14:textId="77777777" w:rsidR="00AE62EE" w:rsidRPr="00CD374B" w:rsidRDefault="00AE62EE" w:rsidP="00AE62EE">
      <w:pPr>
        <w:contextualSpacing/>
        <w:jc w:val="both"/>
        <w:rPr>
          <w:rFonts w:ascii="Verdana" w:hAnsi="Verdana"/>
          <w:sz w:val="20"/>
          <w:szCs w:val="20"/>
        </w:rPr>
      </w:pPr>
      <w:r w:rsidRPr="00CD374B">
        <w:rPr>
          <w:rFonts w:ascii="Verdana" w:hAnsi="Verdana"/>
          <w:sz w:val="20"/>
          <w:szCs w:val="20"/>
        </w:rPr>
        <w:t>zawarta</w:t>
      </w:r>
      <w:r>
        <w:rPr>
          <w:rFonts w:ascii="Verdana" w:hAnsi="Verdana"/>
          <w:sz w:val="20"/>
          <w:szCs w:val="20"/>
        </w:rPr>
        <w:t xml:space="preserve"> w Wieliszewie w dniu ………...2025</w:t>
      </w:r>
      <w:r w:rsidRPr="00CD374B">
        <w:rPr>
          <w:rFonts w:ascii="Verdana" w:hAnsi="Verdana"/>
          <w:sz w:val="20"/>
          <w:szCs w:val="20"/>
        </w:rPr>
        <w:t xml:space="preserve"> r. pomiędzy:</w:t>
      </w:r>
    </w:p>
    <w:p w14:paraId="40702234" w14:textId="77777777" w:rsidR="00AE62EE" w:rsidRPr="00CD374B" w:rsidRDefault="00AE62EE" w:rsidP="00AE62EE">
      <w:pPr>
        <w:contextualSpacing/>
        <w:jc w:val="both"/>
        <w:rPr>
          <w:rFonts w:ascii="Verdana" w:hAnsi="Verdana"/>
          <w:sz w:val="20"/>
          <w:szCs w:val="20"/>
        </w:rPr>
      </w:pPr>
      <w:r w:rsidRPr="00CD374B">
        <w:rPr>
          <w:rFonts w:ascii="Verdana" w:hAnsi="Verdana"/>
          <w:sz w:val="20"/>
          <w:szCs w:val="20"/>
        </w:rPr>
        <w:t>Gminą Wieliszew z siedzibą w Wieliszewie, ul. Krzysztofa Kamila Baczyńskiego 1, 05-135 Wieliszew, NIP: 536-175-82-64, REGON 013270577,</w:t>
      </w:r>
    </w:p>
    <w:p w14:paraId="28DCF8D0" w14:textId="77777777" w:rsidR="00AE62EE" w:rsidRPr="00CD374B" w:rsidRDefault="00AE62EE" w:rsidP="00AE62EE">
      <w:pPr>
        <w:contextualSpacing/>
        <w:jc w:val="both"/>
        <w:rPr>
          <w:rFonts w:ascii="Verdana" w:hAnsi="Verdana"/>
          <w:sz w:val="20"/>
          <w:szCs w:val="20"/>
        </w:rPr>
      </w:pPr>
      <w:r w:rsidRPr="00CD374B">
        <w:rPr>
          <w:rFonts w:ascii="Verdana" w:hAnsi="Verdana"/>
          <w:sz w:val="20"/>
          <w:szCs w:val="20"/>
        </w:rPr>
        <w:t>reprezentowaną przez:</w:t>
      </w:r>
    </w:p>
    <w:p w14:paraId="404207D3" w14:textId="77777777" w:rsidR="00AE62EE" w:rsidRPr="00CD374B" w:rsidRDefault="00AE62EE" w:rsidP="00AE62EE">
      <w:pPr>
        <w:contextualSpacing/>
        <w:jc w:val="both"/>
        <w:rPr>
          <w:rFonts w:ascii="Verdana" w:hAnsi="Verdana"/>
          <w:sz w:val="20"/>
          <w:szCs w:val="20"/>
        </w:rPr>
      </w:pPr>
      <w:r w:rsidRPr="00857963">
        <w:rPr>
          <w:rFonts w:ascii="Verdana" w:hAnsi="Verdana"/>
          <w:b/>
          <w:sz w:val="20"/>
          <w:szCs w:val="20"/>
        </w:rPr>
        <w:t>Paweł Andrzej Kownacki – Wójt Gminy Wieliszew</w:t>
      </w:r>
      <w:r w:rsidRPr="00CD374B">
        <w:rPr>
          <w:rFonts w:ascii="Verdana" w:hAnsi="Verdana"/>
          <w:sz w:val="20"/>
          <w:szCs w:val="20"/>
        </w:rPr>
        <w:t>,</w:t>
      </w:r>
    </w:p>
    <w:p w14:paraId="4032EF56" w14:textId="77777777" w:rsidR="00AE62EE" w:rsidRPr="00CD374B" w:rsidRDefault="00AE62EE" w:rsidP="00AE62EE">
      <w:pPr>
        <w:tabs>
          <w:tab w:val="left" w:pos="3060"/>
          <w:tab w:val="left" w:pos="3600"/>
        </w:tabs>
        <w:contextualSpacing/>
        <w:jc w:val="both"/>
        <w:rPr>
          <w:rFonts w:ascii="Verdana" w:hAnsi="Verdana"/>
          <w:sz w:val="20"/>
          <w:szCs w:val="20"/>
        </w:rPr>
      </w:pPr>
      <w:r w:rsidRPr="00CD374B">
        <w:rPr>
          <w:rFonts w:ascii="Verdana" w:hAnsi="Verdana"/>
          <w:sz w:val="20"/>
          <w:szCs w:val="20"/>
        </w:rPr>
        <w:t xml:space="preserve">przy kontrasygnacie </w:t>
      </w:r>
      <w:r w:rsidRPr="00857963">
        <w:rPr>
          <w:rFonts w:ascii="Verdana" w:hAnsi="Verdana"/>
          <w:b/>
          <w:sz w:val="20"/>
          <w:szCs w:val="20"/>
        </w:rPr>
        <w:t>Skarbnika Gminy –</w:t>
      </w:r>
      <w:r>
        <w:rPr>
          <w:rFonts w:ascii="Verdana" w:hAnsi="Verdana"/>
          <w:b/>
          <w:sz w:val="20"/>
          <w:szCs w:val="20"/>
        </w:rPr>
        <w:t xml:space="preserve"> </w:t>
      </w:r>
      <w:r>
        <w:rPr>
          <w:rFonts w:ascii="Verdana" w:hAnsi="Verdana" w:cs="Calibri"/>
          <w:b/>
          <w:sz w:val="20"/>
          <w:szCs w:val="20"/>
        </w:rPr>
        <w:t>Aleksandry Joanny Maruszewskiej</w:t>
      </w:r>
      <w:r w:rsidRPr="00CD374B">
        <w:rPr>
          <w:rFonts w:ascii="Verdana" w:hAnsi="Verdana"/>
          <w:sz w:val="20"/>
          <w:szCs w:val="20"/>
        </w:rPr>
        <w:t>,</w:t>
      </w:r>
    </w:p>
    <w:p w14:paraId="7D148D3B" w14:textId="77777777" w:rsidR="00AE62EE" w:rsidRPr="00CD374B" w:rsidRDefault="00AE62EE" w:rsidP="00AE62EE">
      <w:pPr>
        <w:contextualSpacing/>
        <w:jc w:val="both"/>
        <w:rPr>
          <w:rFonts w:ascii="Verdana" w:hAnsi="Verdana"/>
          <w:sz w:val="20"/>
          <w:szCs w:val="20"/>
        </w:rPr>
      </w:pPr>
      <w:r w:rsidRPr="00CD374B">
        <w:rPr>
          <w:rFonts w:ascii="Verdana" w:hAnsi="Verdana"/>
          <w:sz w:val="20"/>
          <w:szCs w:val="20"/>
        </w:rPr>
        <w:t>zwaną dalej „Zamawiającym”,</w:t>
      </w:r>
    </w:p>
    <w:p w14:paraId="187B0C38" w14:textId="77777777" w:rsidR="00AE62EE" w:rsidRPr="00CD374B" w:rsidRDefault="00AE62EE" w:rsidP="00AE62EE">
      <w:pPr>
        <w:contextualSpacing/>
        <w:jc w:val="both"/>
        <w:rPr>
          <w:rFonts w:ascii="Verdana" w:hAnsi="Verdana"/>
          <w:sz w:val="20"/>
          <w:szCs w:val="20"/>
        </w:rPr>
      </w:pPr>
      <w:r w:rsidRPr="00CD374B">
        <w:rPr>
          <w:rFonts w:ascii="Verdana" w:hAnsi="Verdana"/>
          <w:sz w:val="20"/>
          <w:szCs w:val="20"/>
        </w:rPr>
        <w:t>a</w:t>
      </w:r>
    </w:p>
    <w:p w14:paraId="43907684" w14:textId="77777777" w:rsidR="00AE62EE" w:rsidRPr="00CD374B" w:rsidRDefault="00AE62EE" w:rsidP="00AE62EE">
      <w:pPr>
        <w:contextualSpacing/>
        <w:outlineLvl w:val="0"/>
        <w:rPr>
          <w:rFonts w:ascii="Verdana" w:hAnsi="Verdana"/>
          <w:sz w:val="20"/>
          <w:szCs w:val="20"/>
        </w:rPr>
      </w:pPr>
      <w:r w:rsidRPr="000D5EDB">
        <w:rPr>
          <w:rFonts w:ascii="Verdana" w:hAnsi="Verdana"/>
          <w:sz w:val="20"/>
          <w:szCs w:val="20"/>
        </w:rPr>
        <w:t>…………………..</w:t>
      </w:r>
      <w:r>
        <w:rPr>
          <w:rFonts w:ascii="Verdana" w:hAnsi="Verdana"/>
          <w:b/>
          <w:sz w:val="20"/>
          <w:szCs w:val="20"/>
        </w:rPr>
        <w:t xml:space="preserve"> </w:t>
      </w:r>
      <w:r>
        <w:rPr>
          <w:rFonts w:ascii="Verdana" w:hAnsi="Verdana"/>
          <w:sz w:val="20"/>
          <w:szCs w:val="20"/>
        </w:rPr>
        <w:t xml:space="preserve">prowadzącym działalność gospodarczą pod nazwą </w:t>
      </w:r>
      <w:r w:rsidRPr="000D5EDB">
        <w:rPr>
          <w:rFonts w:ascii="Verdana" w:hAnsi="Verdana"/>
          <w:sz w:val="20"/>
          <w:szCs w:val="20"/>
        </w:rPr>
        <w:t>…………………….</w:t>
      </w:r>
      <w:r w:rsidRPr="00CD374B">
        <w:rPr>
          <w:rFonts w:ascii="Verdana" w:hAnsi="Verdana"/>
          <w:sz w:val="20"/>
          <w:szCs w:val="20"/>
        </w:rPr>
        <w:t xml:space="preserve">, z siedzibą </w:t>
      </w:r>
      <w:r>
        <w:rPr>
          <w:rFonts w:ascii="Verdana" w:eastAsiaTheme="minorHAnsi" w:hAnsi="Verdana" w:cs="Verdana"/>
          <w:sz w:val="20"/>
          <w:szCs w:val="20"/>
          <w:lang w:eastAsia="en-US"/>
        </w:rPr>
        <w:t>……………………</w:t>
      </w:r>
      <w:r w:rsidRPr="00CD374B">
        <w:rPr>
          <w:rFonts w:ascii="Verdana" w:hAnsi="Verdana"/>
          <w:sz w:val="20"/>
          <w:szCs w:val="20"/>
        </w:rPr>
        <w:t xml:space="preserve">, NIP:  </w:t>
      </w:r>
      <w:r>
        <w:rPr>
          <w:rFonts w:ascii="Verdana" w:eastAsiaTheme="minorHAnsi" w:hAnsi="Verdana" w:cs="Verdana"/>
          <w:sz w:val="20"/>
          <w:szCs w:val="20"/>
          <w:lang w:eastAsia="en-US"/>
        </w:rPr>
        <w:t>………………….</w:t>
      </w:r>
      <w:r w:rsidRPr="00CD374B">
        <w:rPr>
          <w:rFonts w:ascii="Verdana" w:hAnsi="Verdana"/>
          <w:sz w:val="20"/>
          <w:szCs w:val="20"/>
        </w:rPr>
        <w:t xml:space="preserve">,  REGON: </w:t>
      </w:r>
      <w:r>
        <w:rPr>
          <w:rFonts w:ascii="Verdana" w:eastAsiaTheme="minorHAnsi" w:hAnsi="Verdana" w:cs="Verdana"/>
          <w:sz w:val="20"/>
          <w:szCs w:val="20"/>
          <w:lang w:eastAsia="en-US"/>
        </w:rPr>
        <w:t xml:space="preserve">…………………, </w:t>
      </w:r>
      <w:r w:rsidRPr="00CD374B">
        <w:rPr>
          <w:rFonts w:ascii="Verdana" w:hAnsi="Verdana"/>
          <w:sz w:val="20"/>
          <w:szCs w:val="20"/>
        </w:rPr>
        <w:t xml:space="preserve">reprezentowaną przez: </w:t>
      </w:r>
      <w:r>
        <w:rPr>
          <w:rFonts w:ascii="Verdana" w:eastAsiaTheme="minorHAnsi" w:hAnsi="Verdana" w:cs="Verdana"/>
          <w:sz w:val="20"/>
          <w:szCs w:val="20"/>
          <w:lang w:eastAsia="en-US"/>
        </w:rPr>
        <w:t>………………..</w:t>
      </w:r>
    </w:p>
    <w:p w14:paraId="181F8C4F" w14:textId="77777777" w:rsidR="00AE62EE" w:rsidRPr="00CD374B" w:rsidRDefault="00AE62EE" w:rsidP="00AE62EE">
      <w:pPr>
        <w:pStyle w:val="Standard"/>
        <w:spacing w:after="0" w:line="240" w:lineRule="auto"/>
        <w:contextualSpacing/>
        <w:rPr>
          <w:rFonts w:ascii="Verdana" w:hAnsi="Verdana"/>
          <w:kern w:val="0"/>
          <w:sz w:val="20"/>
          <w:szCs w:val="20"/>
        </w:rPr>
      </w:pPr>
      <w:r w:rsidRPr="00CD374B">
        <w:rPr>
          <w:rFonts w:ascii="Verdana" w:hAnsi="Verdana"/>
          <w:kern w:val="0"/>
          <w:sz w:val="20"/>
          <w:szCs w:val="20"/>
        </w:rPr>
        <w:t xml:space="preserve">zwanym dalej „Wykonawcą”, </w:t>
      </w:r>
    </w:p>
    <w:p w14:paraId="0D566AD3" w14:textId="77777777" w:rsidR="00AE62EE" w:rsidRPr="00CD374B" w:rsidRDefault="00AE62EE" w:rsidP="00AE62EE">
      <w:pPr>
        <w:contextualSpacing/>
        <w:jc w:val="both"/>
        <w:rPr>
          <w:rStyle w:val="Domylnaczcionkaakapitu1"/>
          <w:rFonts w:ascii="Verdana" w:hAnsi="Verdana" w:cs="Verdana"/>
          <w:bCs/>
          <w:sz w:val="20"/>
          <w:szCs w:val="20"/>
        </w:rPr>
      </w:pPr>
    </w:p>
    <w:p w14:paraId="474CD600" w14:textId="318A23C2" w:rsidR="00AE62EE" w:rsidRPr="00251A10" w:rsidRDefault="00AE62EE" w:rsidP="00AE62EE">
      <w:pPr>
        <w:pStyle w:val="Tekstpodstawowywcity"/>
        <w:ind w:left="-1"/>
        <w:contextualSpacing/>
        <w:jc w:val="both"/>
        <w:rPr>
          <w:rStyle w:val="Domylnaczcionkaakapitu1"/>
          <w:rFonts w:ascii="Verdana" w:hAnsi="Verdana" w:cs="Verdana"/>
          <w:sz w:val="20"/>
          <w:szCs w:val="20"/>
        </w:rPr>
      </w:pPr>
      <w:r w:rsidRPr="00CD374B">
        <w:rPr>
          <w:rStyle w:val="Domylnaczcionkaakapitu1"/>
          <w:rFonts w:ascii="Verdana" w:hAnsi="Verdana" w:cs="Verdana"/>
          <w:sz w:val="20"/>
          <w:szCs w:val="20"/>
        </w:rPr>
        <w:t>W wyniku dokonania przez Zamawiającego wyboru oferty Wykonawcy w trakcie postępowania o udzielenie zamówienia publicznego prowadzonego  w trybie podstawowym bez negocjacji na podstawie art. 275 pkt 1 ustawy z dnia 11 września 2019 roku – Prawo zamówień publicznych (Dz. U. z 202</w:t>
      </w:r>
      <w:r>
        <w:rPr>
          <w:rStyle w:val="Domylnaczcionkaakapitu1"/>
          <w:rFonts w:ascii="Verdana" w:hAnsi="Verdana" w:cs="Verdana"/>
          <w:sz w:val="20"/>
          <w:szCs w:val="20"/>
        </w:rPr>
        <w:t>4 poz. 1320</w:t>
      </w:r>
      <w:r w:rsidRPr="00CD374B">
        <w:rPr>
          <w:rStyle w:val="Domylnaczcionkaakapitu1"/>
          <w:rFonts w:ascii="Verdana" w:hAnsi="Verdana" w:cs="Verdana"/>
          <w:sz w:val="20"/>
          <w:szCs w:val="20"/>
        </w:rPr>
        <w:t xml:space="preserve">) na: </w:t>
      </w:r>
      <w:r w:rsidRPr="00532CA4">
        <w:rPr>
          <w:rStyle w:val="Domylnaczcionkaakapitu1"/>
          <w:rFonts w:ascii="Verdana" w:hAnsi="Verdana" w:cs="Verdana"/>
          <w:sz w:val="20"/>
          <w:szCs w:val="20"/>
        </w:rPr>
        <w:t>„Budowa kompleksów sportowych Orlik 2024 przy hali sportowej przy ul. Modlińskiej w Wieliszewie i Szkole Podstawowej przy ul. Kościelnej w</w:t>
      </w:r>
      <w:r w:rsidR="00D00364">
        <w:rPr>
          <w:rStyle w:val="Domylnaczcionkaakapitu1"/>
          <w:rFonts w:ascii="Verdana" w:hAnsi="Verdana" w:cs="Verdana"/>
          <w:sz w:val="20"/>
          <w:szCs w:val="20"/>
        </w:rPr>
        <w:t> </w:t>
      </w:r>
      <w:r w:rsidRPr="00532CA4">
        <w:rPr>
          <w:rStyle w:val="Domylnaczcionkaakapitu1"/>
          <w:rFonts w:ascii="Verdana" w:hAnsi="Verdana" w:cs="Verdana"/>
          <w:sz w:val="20"/>
          <w:szCs w:val="20"/>
        </w:rPr>
        <w:t>Łajskach”</w:t>
      </w:r>
      <w:r>
        <w:rPr>
          <w:rStyle w:val="Domylnaczcionkaakapitu1"/>
          <w:rFonts w:ascii="Verdana" w:hAnsi="Verdana" w:cs="Verdana"/>
          <w:sz w:val="20"/>
          <w:szCs w:val="20"/>
        </w:rPr>
        <w:t xml:space="preserve"> w zakresie </w:t>
      </w:r>
      <w:r w:rsidR="00116B5E">
        <w:rPr>
          <w:rStyle w:val="Domylnaczcionkaakapitu1"/>
          <w:rFonts w:ascii="Verdana" w:hAnsi="Verdana" w:cs="Verdana"/>
          <w:sz w:val="20"/>
          <w:szCs w:val="20"/>
        </w:rPr>
        <w:t>C</w:t>
      </w:r>
      <w:r>
        <w:rPr>
          <w:rStyle w:val="Domylnaczcionkaakapitu1"/>
          <w:rFonts w:ascii="Verdana" w:hAnsi="Verdana" w:cs="Verdana"/>
          <w:sz w:val="20"/>
          <w:szCs w:val="20"/>
        </w:rPr>
        <w:t xml:space="preserve">zęści </w:t>
      </w:r>
      <w:r w:rsidR="00116B5E">
        <w:rPr>
          <w:rStyle w:val="Domylnaczcionkaakapitu1"/>
          <w:rFonts w:ascii="Verdana" w:hAnsi="Verdana" w:cs="Verdana"/>
          <w:sz w:val="20"/>
          <w:szCs w:val="20"/>
        </w:rPr>
        <w:t>1</w:t>
      </w:r>
      <w:r>
        <w:rPr>
          <w:rStyle w:val="Domylnaczcionkaakapitu1"/>
          <w:rFonts w:ascii="Verdana" w:hAnsi="Verdana" w:cs="Verdana"/>
          <w:sz w:val="20"/>
          <w:szCs w:val="20"/>
        </w:rPr>
        <w:t xml:space="preserve"> – </w:t>
      </w:r>
      <w:r w:rsidRPr="00AE62EE">
        <w:rPr>
          <w:rStyle w:val="Domylnaczcionkaakapitu1"/>
          <w:rFonts w:ascii="Verdana" w:hAnsi="Verdana" w:cs="Verdana"/>
          <w:b/>
          <w:bCs/>
          <w:sz w:val="20"/>
          <w:szCs w:val="20"/>
        </w:rPr>
        <w:t>Budowa dwóch boisk sportowych wraz z niezbędną infrastrukturą Szkole Podstawowej im. Stanisława Moniuszki przy ul. Kościelnej w</w:t>
      </w:r>
      <w:r w:rsidR="00D00364">
        <w:rPr>
          <w:rStyle w:val="Domylnaczcionkaakapitu1"/>
          <w:rFonts w:ascii="Verdana" w:hAnsi="Verdana" w:cs="Verdana"/>
          <w:b/>
          <w:bCs/>
          <w:sz w:val="20"/>
          <w:szCs w:val="20"/>
        </w:rPr>
        <w:t> </w:t>
      </w:r>
      <w:r w:rsidRPr="00AE62EE">
        <w:rPr>
          <w:rStyle w:val="Domylnaczcionkaakapitu1"/>
          <w:rFonts w:ascii="Verdana" w:hAnsi="Verdana" w:cs="Verdana"/>
          <w:b/>
          <w:bCs/>
          <w:sz w:val="20"/>
          <w:szCs w:val="20"/>
        </w:rPr>
        <w:t>Łajskach</w:t>
      </w:r>
      <w:r w:rsidRPr="00251A10">
        <w:rPr>
          <w:rStyle w:val="Domylnaczcionkaakapitu1"/>
          <w:rFonts w:ascii="Verdana" w:hAnsi="Verdana" w:cs="Verdana"/>
          <w:sz w:val="20"/>
          <w:szCs w:val="20"/>
        </w:rPr>
        <w:t xml:space="preserve"> w ramach zadania inwestycyjnego pod nazwą „Budowa kompleksów sportowych Orlik 2024 przy </w:t>
      </w:r>
      <w:r>
        <w:rPr>
          <w:rStyle w:val="Domylnaczcionkaakapitu1"/>
          <w:rFonts w:ascii="Verdana" w:hAnsi="Verdana" w:cs="Verdana"/>
          <w:sz w:val="20"/>
          <w:szCs w:val="20"/>
        </w:rPr>
        <w:t>H</w:t>
      </w:r>
      <w:r w:rsidRPr="00251A10">
        <w:rPr>
          <w:rStyle w:val="Domylnaczcionkaakapitu1"/>
          <w:rFonts w:ascii="Verdana" w:hAnsi="Verdana" w:cs="Verdana"/>
          <w:sz w:val="20"/>
          <w:szCs w:val="20"/>
        </w:rPr>
        <w:t>ali sportowej przy ul. Modlińskiej w Wieliszewie i Szkole Podstawowej przy ul. Kościelnej w Łajskach</w:t>
      </w:r>
      <w:r>
        <w:rPr>
          <w:rStyle w:val="Domylnaczcionkaakapitu1"/>
          <w:rFonts w:ascii="Verdana" w:hAnsi="Verdana" w:cs="Verdana"/>
          <w:sz w:val="20"/>
          <w:szCs w:val="20"/>
        </w:rPr>
        <w:t xml:space="preserve"> – aktywizacja sportowa dzieci i młodzieży</w:t>
      </w:r>
      <w:r w:rsidRPr="00251A10">
        <w:rPr>
          <w:rStyle w:val="Domylnaczcionkaakapitu1"/>
          <w:rFonts w:ascii="Verdana" w:hAnsi="Verdana" w:cs="Verdana"/>
          <w:sz w:val="20"/>
          <w:szCs w:val="20"/>
        </w:rPr>
        <w:t>”</w:t>
      </w:r>
      <w:r w:rsidRPr="00CD374B">
        <w:rPr>
          <w:rStyle w:val="Domylnaczcionkaakapitu1"/>
          <w:rFonts w:ascii="Verdana" w:hAnsi="Verdana" w:cs="Verdana"/>
          <w:sz w:val="20"/>
          <w:szCs w:val="20"/>
        </w:rPr>
        <w:t>, została zawarta umowa o następującej treści:</w:t>
      </w:r>
    </w:p>
    <w:p w14:paraId="69BAA46D" w14:textId="77777777" w:rsidR="00AE62EE" w:rsidRDefault="00AE62EE" w:rsidP="00AE62EE">
      <w:pPr>
        <w:contextualSpacing/>
        <w:jc w:val="center"/>
        <w:rPr>
          <w:rFonts w:ascii="Verdana" w:hAnsi="Verdana"/>
          <w:b/>
          <w:sz w:val="20"/>
          <w:szCs w:val="20"/>
        </w:rPr>
      </w:pPr>
    </w:p>
    <w:p w14:paraId="69B7E4BA" w14:textId="77777777" w:rsidR="005823E3" w:rsidRDefault="005823E3" w:rsidP="00AE62EE">
      <w:pPr>
        <w:contextualSpacing/>
        <w:jc w:val="center"/>
        <w:rPr>
          <w:rFonts w:ascii="Verdana" w:hAnsi="Verdana"/>
          <w:b/>
          <w:sz w:val="20"/>
          <w:szCs w:val="20"/>
        </w:rPr>
      </w:pPr>
    </w:p>
    <w:p w14:paraId="3842CF0D" w14:textId="05D223E6" w:rsidR="00AE62EE" w:rsidRPr="00CD374B" w:rsidRDefault="00AE62EE" w:rsidP="00AE62EE">
      <w:pPr>
        <w:contextualSpacing/>
        <w:jc w:val="center"/>
        <w:rPr>
          <w:rFonts w:ascii="Verdana" w:hAnsi="Verdana"/>
          <w:sz w:val="20"/>
          <w:szCs w:val="20"/>
        </w:rPr>
      </w:pPr>
      <w:r w:rsidRPr="00CD374B">
        <w:rPr>
          <w:rFonts w:ascii="Verdana" w:hAnsi="Verdana"/>
          <w:b/>
          <w:sz w:val="20"/>
          <w:szCs w:val="20"/>
        </w:rPr>
        <w:t>§ 1</w:t>
      </w:r>
    </w:p>
    <w:p w14:paraId="760DFD50" w14:textId="3EED030D" w:rsidR="00AE62EE" w:rsidRPr="00CD374B" w:rsidRDefault="00AE62EE" w:rsidP="00AE62EE">
      <w:pPr>
        <w:contextualSpacing/>
        <w:jc w:val="both"/>
        <w:rPr>
          <w:rFonts w:ascii="Verdana" w:hAnsi="Verdana"/>
          <w:spacing w:val="-2"/>
          <w:sz w:val="20"/>
          <w:szCs w:val="20"/>
        </w:rPr>
      </w:pPr>
      <w:r w:rsidRPr="00CD374B">
        <w:rPr>
          <w:rFonts w:ascii="Verdana" w:hAnsi="Verdana"/>
          <w:spacing w:val="-2"/>
          <w:sz w:val="20"/>
          <w:szCs w:val="20"/>
        </w:rPr>
        <w:t xml:space="preserve">Zamawiający zleca a Wykonawca przyjmuje do wykonania boisko </w:t>
      </w:r>
      <w:r w:rsidRPr="00D52475">
        <w:rPr>
          <w:rFonts w:ascii="Verdana" w:hAnsi="Verdana"/>
          <w:sz w:val="20"/>
          <w:szCs w:val="22"/>
        </w:rPr>
        <w:t>wielofunkcyjne, o</w:t>
      </w:r>
      <w:r>
        <w:rPr>
          <w:rFonts w:ascii="Verdana" w:hAnsi="Verdana"/>
          <w:sz w:val="20"/>
          <w:szCs w:val="22"/>
        </w:rPr>
        <w:t> </w:t>
      </w:r>
      <w:r w:rsidRPr="00D52475">
        <w:rPr>
          <w:rFonts w:ascii="Verdana" w:hAnsi="Verdana"/>
          <w:sz w:val="20"/>
          <w:szCs w:val="22"/>
        </w:rPr>
        <w:t xml:space="preserve">nawierzchni poliuretanowej </w:t>
      </w:r>
      <w:r>
        <w:rPr>
          <w:rFonts w:ascii="Verdana" w:hAnsi="Verdana"/>
          <w:sz w:val="20"/>
          <w:szCs w:val="22"/>
        </w:rPr>
        <w:t xml:space="preserve">oraz boisko piłkarskie, </w:t>
      </w:r>
      <w:r w:rsidRPr="00D52475">
        <w:rPr>
          <w:rFonts w:ascii="Verdana" w:hAnsi="Verdana"/>
          <w:sz w:val="20"/>
          <w:szCs w:val="22"/>
        </w:rPr>
        <w:t>o nawierzchni</w:t>
      </w:r>
      <w:r>
        <w:rPr>
          <w:rFonts w:ascii="Verdana" w:hAnsi="Verdana"/>
          <w:sz w:val="20"/>
          <w:szCs w:val="22"/>
        </w:rPr>
        <w:t xml:space="preserve"> sztucznej</w:t>
      </w:r>
      <w:r w:rsidRPr="00D52475">
        <w:rPr>
          <w:rFonts w:ascii="Verdana" w:hAnsi="Verdana"/>
          <w:sz w:val="20"/>
          <w:szCs w:val="22"/>
        </w:rPr>
        <w:t xml:space="preserve"> z trawy syntetycznej</w:t>
      </w:r>
      <w:r w:rsidRPr="00D52475">
        <w:rPr>
          <w:rFonts w:ascii="Verdana" w:hAnsi="Verdana"/>
          <w:color w:val="FF0000"/>
          <w:spacing w:val="-2"/>
          <w:sz w:val="18"/>
          <w:szCs w:val="20"/>
        </w:rPr>
        <w:t xml:space="preserve"> </w:t>
      </w:r>
      <w:r w:rsidRPr="00CD374B">
        <w:rPr>
          <w:rFonts w:ascii="Verdana" w:hAnsi="Verdana"/>
          <w:spacing w:val="-2"/>
          <w:sz w:val="20"/>
          <w:szCs w:val="20"/>
        </w:rPr>
        <w:t xml:space="preserve">w ramach </w:t>
      </w:r>
      <w:r>
        <w:rPr>
          <w:rFonts w:ascii="Verdana" w:eastAsia="Calibri" w:hAnsi="Verdana"/>
          <w:bCs/>
          <w:kern w:val="3"/>
          <w:sz w:val="20"/>
          <w:szCs w:val="22"/>
        </w:rPr>
        <w:t>b</w:t>
      </w:r>
      <w:r w:rsidRPr="00E80ED8">
        <w:rPr>
          <w:rFonts w:ascii="Verdana" w:eastAsia="Calibri" w:hAnsi="Verdana"/>
          <w:bCs/>
          <w:kern w:val="3"/>
          <w:sz w:val="20"/>
          <w:szCs w:val="22"/>
        </w:rPr>
        <w:t>udowy kompleksu sportowego przy Szkole Podstawowej im. Stanisława Moniuszki przy ul. Kościelnej w Łajskach</w:t>
      </w:r>
      <w:r w:rsidRPr="00E80ED8">
        <w:rPr>
          <w:rFonts w:ascii="Verdana" w:hAnsi="Verdana"/>
          <w:bCs/>
          <w:spacing w:val="-2"/>
          <w:sz w:val="18"/>
          <w:szCs w:val="20"/>
        </w:rPr>
        <w:t xml:space="preserve">, </w:t>
      </w:r>
      <w:r w:rsidRPr="00E80ED8">
        <w:rPr>
          <w:rFonts w:ascii="Verdana" w:hAnsi="Verdana"/>
          <w:bCs/>
          <w:spacing w:val="-2"/>
          <w:sz w:val="20"/>
          <w:szCs w:val="20"/>
        </w:rPr>
        <w:t>Gmina Wieliszew zgodnie</w:t>
      </w:r>
      <w:r w:rsidRPr="00CD374B">
        <w:rPr>
          <w:rFonts w:ascii="Verdana" w:hAnsi="Verdana"/>
          <w:spacing w:val="-2"/>
          <w:sz w:val="20"/>
          <w:szCs w:val="20"/>
        </w:rPr>
        <w:t xml:space="preserve"> z projektem opracowanym przez biuro projektowe: </w:t>
      </w:r>
      <w:r w:rsidRPr="000F610A">
        <w:rPr>
          <w:rFonts w:ascii="Verdana" w:eastAsia="Calibri" w:hAnsi="Verdana" w:cs="Arial"/>
          <w:b/>
          <w:kern w:val="3"/>
          <w:sz w:val="20"/>
          <w:szCs w:val="22"/>
        </w:rPr>
        <w:t>Woźnicki Zdanowicz Architekci S.C.</w:t>
      </w:r>
      <w:r w:rsidRPr="000F610A">
        <w:rPr>
          <w:rFonts w:ascii="Verdana" w:eastAsia="Calibri" w:hAnsi="Verdana" w:cs="Arial"/>
          <w:kern w:val="3"/>
          <w:sz w:val="20"/>
          <w:szCs w:val="22"/>
        </w:rPr>
        <w:t xml:space="preserve"> z siedziba przy Al. Niepodleg</w:t>
      </w:r>
      <w:r w:rsidRPr="000F610A">
        <w:rPr>
          <w:rFonts w:ascii="Verdana" w:eastAsia="Calibri" w:hAnsi="Verdana"/>
          <w:kern w:val="3"/>
          <w:sz w:val="20"/>
          <w:szCs w:val="22"/>
        </w:rPr>
        <w:t>łości 157 m. 6, 02-555 Warszawa</w:t>
      </w:r>
      <w:r w:rsidRPr="00CD374B">
        <w:rPr>
          <w:rFonts w:ascii="Verdana" w:hAnsi="Verdana"/>
          <w:spacing w:val="-2"/>
          <w:sz w:val="20"/>
          <w:szCs w:val="20"/>
        </w:rPr>
        <w:t>, specyfikacją wykonania i odbioru robót budowlanych, wymaganiami wynikającymi z obowiązujących norm i aprobat technicznych; zasadami rzetelnej wiedzy technicznej wraz z przygotowaniem dokumentów odbiorowych, dokumentacji powykonawczej oraz zgłoszenie inwentaryzacji powykonawczej do Powiatowego Ośrodka Dokumentacji Geodezyjnej i Kartograficznej w</w:t>
      </w:r>
      <w:r>
        <w:rPr>
          <w:rFonts w:ascii="Verdana" w:hAnsi="Verdana"/>
          <w:spacing w:val="-2"/>
          <w:sz w:val="20"/>
          <w:szCs w:val="20"/>
        </w:rPr>
        <w:t> </w:t>
      </w:r>
      <w:r w:rsidRPr="00CD374B">
        <w:rPr>
          <w:rFonts w:ascii="Verdana" w:hAnsi="Verdana"/>
          <w:spacing w:val="-2"/>
          <w:sz w:val="20"/>
          <w:szCs w:val="20"/>
        </w:rPr>
        <w:t xml:space="preserve">Legionowie. </w:t>
      </w:r>
    </w:p>
    <w:p w14:paraId="6CAF1C37" w14:textId="77777777" w:rsidR="00AE62EE" w:rsidRPr="00CD374B" w:rsidRDefault="00AE62EE" w:rsidP="00AE62EE">
      <w:pPr>
        <w:contextualSpacing/>
        <w:jc w:val="center"/>
        <w:rPr>
          <w:rFonts w:ascii="Verdana" w:hAnsi="Verdana"/>
          <w:b/>
          <w:bCs/>
          <w:color w:val="000000"/>
          <w:sz w:val="20"/>
          <w:szCs w:val="20"/>
        </w:rPr>
      </w:pPr>
    </w:p>
    <w:p w14:paraId="14DA5355"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 2</w:t>
      </w:r>
    </w:p>
    <w:p w14:paraId="16BBA658" w14:textId="77777777" w:rsidR="00AE62EE" w:rsidRPr="00CD374B" w:rsidRDefault="00AE62EE" w:rsidP="00AE62EE">
      <w:pPr>
        <w:contextualSpacing/>
        <w:jc w:val="both"/>
        <w:rPr>
          <w:rFonts w:ascii="Verdana" w:hAnsi="Verdana"/>
          <w:b/>
          <w:bCs/>
          <w:color w:val="000000"/>
          <w:sz w:val="20"/>
          <w:szCs w:val="20"/>
        </w:rPr>
      </w:pPr>
      <w:r w:rsidRPr="00CD374B">
        <w:rPr>
          <w:rFonts w:ascii="Verdana" w:hAnsi="Verdana"/>
          <w:color w:val="000000"/>
          <w:sz w:val="20"/>
          <w:szCs w:val="20"/>
        </w:rPr>
        <w:t xml:space="preserve">Szczegółowy zakres robót określony jest w </w:t>
      </w:r>
      <w:r w:rsidRPr="00CD374B">
        <w:rPr>
          <w:rFonts w:ascii="Verdana" w:hAnsi="Verdana"/>
          <w:sz w:val="20"/>
          <w:szCs w:val="20"/>
        </w:rPr>
        <w:t xml:space="preserve">Opisie Przedmiotu Zamówienia, projekcie </w:t>
      </w:r>
      <w:r w:rsidRPr="00CD374B">
        <w:rPr>
          <w:rStyle w:val="Domylnaczcionkaakapitu1"/>
          <w:rFonts w:ascii="Verdana" w:hAnsi="Verdana" w:cs="Verdana"/>
          <w:sz w:val="20"/>
          <w:szCs w:val="20"/>
        </w:rPr>
        <w:t xml:space="preserve">wskazany </w:t>
      </w:r>
      <w:r w:rsidRPr="00CD374B">
        <w:rPr>
          <w:rFonts w:ascii="Verdana" w:hAnsi="Verdana"/>
          <w:sz w:val="20"/>
          <w:szCs w:val="20"/>
        </w:rPr>
        <w:t xml:space="preserve">w § 1 w części dedykowanej </w:t>
      </w:r>
      <w:r w:rsidRPr="0015302E">
        <w:rPr>
          <w:rFonts w:ascii="Verdana" w:hAnsi="Verdana"/>
          <w:sz w:val="20"/>
          <w:szCs w:val="20"/>
        </w:rPr>
        <w:t xml:space="preserve">dla boiska wielofunkcyjnego z nawierzchnią poliuretanową oraz syntetyczną ze sztucznej trawy dla boiska typu ORLIK </w:t>
      </w:r>
      <w:r w:rsidRPr="00CD374B">
        <w:rPr>
          <w:rFonts w:ascii="Verdana" w:hAnsi="Verdana"/>
          <w:color w:val="000000"/>
          <w:sz w:val="20"/>
          <w:szCs w:val="20"/>
        </w:rPr>
        <w:t>stanowiących integralną część Umowy.</w:t>
      </w:r>
    </w:p>
    <w:p w14:paraId="37E935DE" w14:textId="77777777" w:rsidR="00AE62EE" w:rsidRPr="00CD374B" w:rsidRDefault="00AE62EE" w:rsidP="00AE62EE">
      <w:pPr>
        <w:contextualSpacing/>
        <w:jc w:val="both"/>
        <w:rPr>
          <w:rFonts w:ascii="Verdana" w:hAnsi="Verdana"/>
          <w:sz w:val="20"/>
          <w:szCs w:val="20"/>
        </w:rPr>
      </w:pPr>
    </w:p>
    <w:p w14:paraId="66F3D138" w14:textId="77777777" w:rsidR="005823E3" w:rsidRDefault="005823E3" w:rsidP="00AE62EE">
      <w:pPr>
        <w:ind w:left="284"/>
        <w:contextualSpacing/>
        <w:jc w:val="center"/>
        <w:rPr>
          <w:rFonts w:ascii="Verdana" w:hAnsi="Verdana"/>
          <w:b/>
          <w:bCs/>
          <w:color w:val="000000"/>
          <w:sz w:val="20"/>
          <w:szCs w:val="20"/>
        </w:rPr>
      </w:pPr>
    </w:p>
    <w:p w14:paraId="08C44C76" w14:textId="4ECE99EC" w:rsidR="00AE62EE" w:rsidRPr="00CD374B" w:rsidRDefault="00AE62EE" w:rsidP="00D31429">
      <w:pPr>
        <w:contextualSpacing/>
        <w:jc w:val="center"/>
        <w:rPr>
          <w:rFonts w:ascii="Verdana" w:hAnsi="Verdana"/>
          <w:color w:val="000000"/>
          <w:sz w:val="20"/>
          <w:szCs w:val="20"/>
        </w:rPr>
      </w:pPr>
      <w:r w:rsidRPr="00CD374B">
        <w:rPr>
          <w:rFonts w:ascii="Verdana" w:hAnsi="Verdana"/>
          <w:b/>
          <w:bCs/>
          <w:color w:val="000000"/>
          <w:sz w:val="20"/>
          <w:szCs w:val="20"/>
        </w:rPr>
        <w:lastRenderedPageBreak/>
        <w:t>§ 3</w:t>
      </w:r>
    </w:p>
    <w:p w14:paraId="38F8D554" w14:textId="77777777" w:rsidR="005823E3" w:rsidRDefault="00AE62EE" w:rsidP="005823E3">
      <w:pPr>
        <w:pStyle w:val="Akapitzlist"/>
        <w:numPr>
          <w:ilvl w:val="0"/>
          <w:numId w:val="124"/>
        </w:numPr>
        <w:spacing w:line="240" w:lineRule="auto"/>
        <w:contextualSpacing/>
        <w:jc w:val="both"/>
        <w:rPr>
          <w:rFonts w:ascii="Verdana" w:hAnsi="Verdana"/>
          <w:color w:val="000000"/>
          <w:sz w:val="20"/>
          <w:szCs w:val="20"/>
        </w:rPr>
      </w:pPr>
      <w:r w:rsidRPr="00CD374B">
        <w:rPr>
          <w:rFonts w:ascii="Verdana" w:hAnsi="Verdana"/>
          <w:color w:val="000000"/>
          <w:sz w:val="20"/>
          <w:szCs w:val="20"/>
        </w:rPr>
        <w:t>Podstawowym dokumentem wiążącym Strony jest niniejsza umowa podpisana przez Zamawiającego i Wykonawcę.</w:t>
      </w:r>
    </w:p>
    <w:p w14:paraId="77E8BEC9" w14:textId="383088B2" w:rsidR="00AE62EE" w:rsidRPr="005823E3" w:rsidRDefault="00AE62EE" w:rsidP="005823E3">
      <w:pPr>
        <w:pStyle w:val="Akapitzlist"/>
        <w:numPr>
          <w:ilvl w:val="0"/>
          <w:numId w:val="124"/>
        </w:numPr>
        <w:spacing w:line="240" w:lineRule="auto"/>
        <w:contextualSpacing/>
        <w:jc w:val="both"/>
        <w:rPr>
          <w:rFonts w:ascii="Verdana" w:hAnsi="Verdana"/>
          <w:color w:val="000000"/>
          <w:sz w:val="20"/>
          <w:szCs w:val="20"/>
        </w:rPr>
      </w:pPr>
      <w:r w:rsidRPr="005823E3">
        <w:rPr>
          <w:rFonts w:ascii="Verdana" w:hAnsi="Verdana"/>
          <w:sz w:val="20"/>
          <w:szCs w:val="20"/>
        </w:rPr>
        <w:t xml:space="preserve">Integralnymi częściami umowy są: </w:t>
      </w:r>
    </w:p>
    <w:p w14:paraId="36EC2D9D" w14:textId="77777777" w:rsidR="00AE62EE" w:rsidRPr="00CD374B" w:rsidRDefault="00AE62EE" w:rsidP="005823E3">
      <w:pPr>
        <w:pStyle w:val="Default"/>
        <w:numPr>
          <w:ilvl w:val="0"/>
          <w:numId w:val="125"/>
        </w:numPr>
        <w:suppressAutoHyphens/>
        <w:autoSpaceDE/>
        <w:adjustRightInd/>
        <w:ind w:left="709"/>
        <w:contextualSpacing/>
        <w:jc w:val="both"/>
        <w:textAlignment w:val="baseline"/>
        <w:rPr>
          <w:rFonts w:ascii="Verdana" w:eastAsia="Times New Roman" w:hAnsi="Verdana" w:cs="Arial"/>
          <w:sz w:val="20"/>
          <w:szCs w:val="20"/>
          <w:lang w:eastAsia="en-US"/>
        </w:rPr>
      </w:pPr>
      <w:r w:rsidRPr="00CD374B">
        <w:rPr>
          <w:rFonts w:ascii="Verdana" w:eastAsia="Times New Roman" w:hAnsi="Verdana" w:cs="Arial"/>
          <w:sz w:val="20"/>
          <w:szCs w:val="20"/>
          <w:lang w:eastAsia="en-US"/>
        </w:rPr>
        <w:t xml:space="preserve">SWZ, </w:t>
      </w:r>
    </w:p>
    <w:p w14:paraId="1D9EBEF9" w14:textId="77777777" w:rsidR="00AE62EE" w:rsidRPr="00CD374B" w:rsidRDefault="00AE62EE" w:rsidP="005823E3">
      <w:pPr>
        <w:pStyle w:val="Default"/>
        <w:numPr>
          <w:ilvl w:val="0"/>
          <w:numId w:val="125"/>
        </w:numPr>
        <w:suppressAutoHyphens/>
        <w:autoSpaceDE/>
        <w:adjustRightInd/>
        <w:ind w:left="709"/>
        <w:contextualSpacing/>
        <w:jc w:val="both"/>
        <w:textAlignment w:val="baseline"/>
        <w:rPr>
          <w:rFonts w:ascii="Verdana" w:eastAsia="Times New Roman" w:hAnsi="Verdana" w:cs="Arial"/>
          <w:sz w:val="20"/>
          <w:szCs w:val="20"/>
          <w:lang w:eastAsia="en-US"/>
        </w:rPr>
      </w:pPr>
      <w:r w:rsidRPr="00CD374B">
        <w:rPr>
          <w:rFonts w:ascii="Verdana" w:eastAsia="Times New Roman" w:hAnsi="Verdana" w:cs="Arial"/>
          <w:sz w:val="20"/>
          <w:szCs w:val="20"/>
          <w:lang w:eastAsia="en-US"/>
        </w:rPr>
        <w:t xml:space="preserve">kopia oferty Wykonawcy, </w:t>
      </w:r>
    </w:p>
    <w:p w14:paraId="6E110F40" w14:textId="77777777" w:rsidR="00AE62EE" w:rsidRPr="00CD374B" w:rsidRDefault="00AE62EE" w:rsidP="005823E3">
      <w:pPr>
        <w:pStyle w:val="Default"/>
        <w:numPr>
          <w:ilvl w:val="0"/>
          <w:numId w:val="125"/>
        </w:numPr>
        <w:suppressAutoHyphens/>
        <w:autoSpaceDE/>
        <w:adjustRightInd/>
        <w:ind w:left="709"/>
        <w:contextualSpacing/>
        <w:jc w:val="both"/>
        <w:textAlignment w:val="baseline"/>
        <w:rPr>
          <w:rFonts w:ascii="Verdana" w:eastAsia="Times New Roman" w:hAnsi="Verdana" w:cs="Arial"/>
          <w:sz w:val="20"/>
          <w:szCs w:val="20"/>
          <w:lang w:eastAsia="en-US"/>
        </w:rPr>
      </w:pPr>
      <w:r w:rsidRPr="00CD374B">
        <w:rPr>
          <w:rFonts w:ascii="Verdana" w:eastAsia="Times New Roman" w:hAnsi="Verdana" w:cs="Arial"/>
          <w:sz w:val="20"/>
          <w:szCs w:val="20"/>
          <w:lang w:eastAsia="en-US"/>
        </w:rPr>
        <w:t>Opis Przedmiotu Zamówienia</w:t>
      </w:r>
    </w:p>
    <w:p w14:paraId="1F82FE51" w14:textId="77777777" w:rsidR="00AE62EE" w:rsidRPr="00CD374B" w:rsidRDefault="00AE62EE" w:rsidP="005823E3">
      <w:pPr>
        <w:pStyle w:val="Default"/>
        <w:numPr>
          <w:ilvl w:val="0"/>
          <w:numId w:val="125"/>
        </w:numPr>
        <w:suppressAutoHyphens/>
        <w:autoSpaceDE/>
        <w:adjustRightInd/>
        <w:ind w:left="709"/>
        <w:contextualSpacing/>
        <w:jc w:val="both"/>
        <w:textAlignment w:val="baseline"/>
        <w:rPr>
          <w:rFonts w:ascii="Verdana" w:eastAsia="Times New Roman" w:hAnsi="Verdana" w:cs="Arial"/>
          <w:sz w:val="20"/>
          <w:szCs w:val="20"/>
          <w:lang w:eastAsia="en-US"/>
        </w:rPr>
      </w:pPr>
      <w:r w:rsidRPr="00CD374B">
        <w:rPr>
          <w:rFonts w:ascii="Verdana" w:hAnsi="Verdana"/>
          <w:sz w:val="20"/>
          <w:szCs w:val="20"/>
        </w:rPr>
        <w:t xml:space="preserve">Projekt budowlany </w:t>
      </w:r>
      <w:r w:rsidRPr="00CD374B">
        <w:rPr>
          <w:rStyle w:val="Domylnaczcionkaakapitu1"/>
          <w:rFonts w:ascii="Verdana" w:hAnsi="Verdana" w:cs="Verdana"/>
          <w:sz w:val="20"/>
          <w:szCs w:val="20"/>
        </w:rPr>
        <w:t xml:space="preserve">wskazany </w:t>
      </w:r>
      <w:r w:rsidRPr="00CD374B">
        <w:rPr>
          <w:rFonts w:ascii="Verdana" w:hAnsi="Verdana"/>
          <w:sz w:val="20"/>
          <w:szCs w:val="20"/>
        </w:rPr>
        <w:t>w § 1 w części dedykowanej dla w/w boiska</w:t>
      </w:r>
    </w:p>
    <w:p w14:paraId="397EB8E9" w14:textId="77777777" w:rsidR="00AE62EE" w:rsidRDefault="00AE62EE" w:rsidP="00AE62EE">
      <w:pPr>
        <w:contextualSpacing/>
        <w:jc w:val="center"/>
        <w:rPr>
          <w:rFonts w:ascii="Verdana" w:hAnsi="Verdana"/>
          <w:b/>
          <w:bCs/>
          <w:color w:val="000000"/>
          <w:sz w:val="20"/>
          <w:szCs w:val="20"/>
        </w:rPr>
      </w:pPr>
    </w:p>
    <w:p w14:paraId="4D8889D3" w14:textId="77777777"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Ogólne obowiązki Zamawiającego</w:t>
      </w:r>
    </w:p>
    <w:p w14:paraId="0A1C52ED"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 4</w:t>
      </w:r>
    </w:p>
    <w:p w14:paraId="7BA5F774" w14:textId="77777777" w:rsidR="00AE62EE" w:rsidRPr="00CD374B" w:rsidRDefault="00AE62EE" w:rsidP="00AE62EE">
      <w:pPr>
        <w:contextualSpacing/>
        <w:jc w:val="both"/>
        <w:rPr>
          <w:rFonts w:ascii="Verdana" w:hAnsi="Verdana"/>
          <w:sz w:val="20"/>
          <w:szCs w:val="20"/>
        </w:rPr>
      </w:pPr>
      <w:r w:rsidRPr="00CD374B">
        <w:rPr>
          <w:rFonts w:ascii="Verdana" w:hAnsi="Verdana"/>
          <w:color w:val="000000"/>
          <w:sz w:val="20"/>
          <w:szCs w:val="20"/>
        </w:rPr>
        <w:t xml:space="preserve">Zamawiający zobowiązuje się do </w:t>
      </w:r>
      <w:r w:rsidRPr="00CD374B">
        <w:rPr>
          <w:rFonts w:ascii="Verdana" w:hAnsi="Verdana"/>
          <w:sz w:val="20"/>
          <w:szCs w:val="20"/>
        </w:rPr>
        <w:t>przekazania protokolarnego Wykonawcy w ciągu 15 dni roboczych od podpisania umowy terenu budowy w rozmiarach i stanie umożliwiających wykonanie robót. Od chwili protokolarnego przejęcia terenu budowy przez Wykonawcę, ponosi on odpowiedzialność za szkody wynikłe na tym terenie aż do chwili oddania inwestycji Zamawiającemu.</w:t>
      </w:r>
    </w:p>
    <w:p w14:paraId="5F035883" w14:textId="77777777" w:rsidR="005823E3" w:rsidRDefault="005823E3" w:rsidP="00AE62EE">
      <w:pPr>
        <w:contextualSpacing/>
        <w:jc w:val="center"/>
        <w:rPr>
          <w:rFonts w:ascii="Verdana" w:hAnsi="Verdana"/>
          <w:b/>
          <w:bCs/>
          <w:color w:val="000000"/>
          <w:sz w:val="20"/>
          <w:szCs w:val="20"/>
        </w:rPr>
      </w:pPr>
    </w:p>
    <w:p w14:paraId="29132789" w14:textId="32AE2D0F"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Obowiązki i działania wykonawcy</w:t>
      </w:r>
    </w:p>
    <w:p w14:paraId="5EE07920"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 5</w:t>
      </w:r>
    </w:p>
    <w:p w14:paraId="6493AFF7" w14:textId="77777777" w:rsidR="00AE62EE" w:rsidRPr="00CD374B" w:rsidRDefault="00AE62EE" w:rsidP="00AE62EE">
      <w:pPr>
        <w:contextualSpacing/>
        <w:jc w:val="both"/>
        <w:rPr>
          <w:rFonts w:ascii="Verdana" w:hAnsi="Verdana"/>
          <w:color w:val="000000"/>
          <w:sz w:val="20"/>
          <w:szCs w:val="20"/>
        </w:rPr>
      </w:pPr>
      <w:r w:rsidRPr="00CD374B">
        <w:rPr>
          <w:rFonts w:ascii="Verdana" w:hAnsi="Verdana"/>
          <w:color w:val="000000"/>
          <w:sz w:val="20"/>
          <w:szCs w:val="20"/>
        </w:rPr>
        <w:t>Wykonawca potwierdza, iż przed podpisaniem niniejszej umowy, przy zachowaniu najwyższej staranności zapoznał się z przedstawioną dokumentacją oraz dokonał wizji lokalnej terenu budowy, a także poznał istniejący stan faktyczny dokumentacji formalnej (warunki techniczne, decyzje administracyjne). Wykonawca oświadcza, że przyjmuje przedmiot umowy do wykonania bez zastrzeżeń.</w:t>
      </w:r>
    </w:p>
    <w:p w14:paraId="10D293CA" w14:textId="77777777" w:rsidR="00AE62EE" w:rsidRPr="00CD374B" w:rsidRDefault="00AE62EE" w:rsidP="00AE62EE">
      <w:pPr>
        <w:contextualSpacing/>
        <w:rPr>
          <w:rFonts w:ascii="Verdana" w:hAnsi="Verdana"/>
          <w:b/>
          <w:bCs/>
          <w:color w:val="000000"/>
          <w:sz w:val="20"/>
          <w:szCs w:val="20"/>
        </w:rPr>
      </w:pPr>
    </w:p>
    <w:p w14:paraId="797C65ED"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 6</w:t>
      </w:r>
    </w:p>
    <w:p w14:paraId="345F221F" w14:textId="51C40529" w:rsidR="00AE62EE" w:rsidRPr="003B3F04" w:rsidRDefault="00AE62EE" w:rsidP="00AE62EE">
      <w:pPr>
        <w:contextualSpacing/>
        <w:jc w:val="both"/>
        <w:rPr>
          <w:rFonts w:ascii="Verdana" w:hAnsi="Verdana"/>
          <w:color w:val="000000"/>
          <w:sz w:val="20"/>
          <w:szCs w:val="20"/>
        </w:rPr>
      </w:pPr>
      <w:r w:rsidRPr="00CD374B">
        <w:rPr>
          <w:rFonts w:ascii="Verdana" w:hAnsi="Verdana"/>
          <w:color w:val="000000"/>
          <w:sz w:val="20"/>
          <w:szCs w:val="20"/>
        </w:rPr>
        <w:t>Przedstawicielem Wykonawcy odpowiedzialnym za realizację przedmiotowego zadania w</w:t>
      </w:r>
      <w:r w:rsidR="005823E3">
        <w:rPr>
          <w:rFonts w:ascii="Verdana" w:hAnsi="Verdana"/>
          <w:color w:val="000000"/>
          <w:sz w:val="20"/>
          <w:szCs w:val="20"/>
        </w:rPr>
        <w:t> </w:t>
      </w:r>
      <w:r w:rsidRPr="00CD374B">
        <w:rPr>
          <w:rFonts w:ascii="Verdana" w:hAnsi="Verdana"/>
          <w:color w:val="000000"/>
          <w:sz w:val="20"/>
          <w:szCs w:val="20"/>
        </w:rPr>
        <w:t xml:space="preserve">zakresie wykonania robót budowlanych jest: </w:t>
      </w:r>
      <w:r>
        <w:rPr>
          <w:rFonts w:ascii="Verdana" w:hAnsi="Verdana"/>
          <w:color w:val="000000"/>
          <w:sz w:val="20"/>
          <w:szCs w:val="20"/>
        </w:rPr>
        <w:t>………….</w:t>
      </w:r>
      <w:r w:rsidRPr="00CD374B">
        <w:rPr>
          <w:rFonts w:ascii="Verdana" w:hAnsi="Verdana"/>
          <w:color w:val="000000"/>
          <w:sz w:val="20"/>
          <w:szCs w:val="20"/>
        </w:rPr>
        <w:t>.</w:t>
      </w:r>
    </w:p>
    <w:p w14:paraId="40ACBDD4" w14:textId="77777777" w:rsidR="00AE62EE" w:rsidRPr="00CD374B" w:rsidRDefault="00AE62EE" w:rsidP="00AE62EE">
      <w:pPr>
        <w:contextualSpacing/>
        <w:jc w:val="center"/>
        <w:rPr>
          <w:rFonts w:ascii="Verdana" w:hAnsi="Verdana"/>
          <w:b/>
          <w:bCs/>
          <w:color w:val="000000"/>
          <w:sz w:val="20"/>
          <w:szCs w:val="20"/>
        </w:rPr>
      </w:pPr>
    </w:p>
    <w:p w14:paraId="3DFB3B31" w14:textId="77777777"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 7</w:t>
      </w:r>
    </w:p>
    <w:p w14:paraId="6A1AA416"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Ogólne obowiązki Wykonawcy</w:t>
      </w:r>
    </w:p>
    <w:p w14:paraId="1B15BF4E" w14:textId="77777777" w:rsidR="00AE62EE" w:rsidRPr="00CD374B" w:rsidRDefault="00AE62EE" w:rsidP="005823E3">
      <w:pPr>
        <w:numPr>
          <w:ilvl w:val="0"/>
          <w:numId w:val="126"/>
        </w:numPr>
        <w:tabs>
          <w:tab w:val="num" w:pos="284"/>
          <w:tab w:val="left" w:pos="1004"/>
        </w:tabs>
        <w:suppressAutoHyphens/>
        <w:ind w:left="720" w:hanging="720"/>
        <w:contextualSpacing/>
        <w:jc w:val="both"/>
        <w:textAlignment w:val="baseline"/>
        <w:rPr>
          <w:rStyle w:val="Domylnaczcionkaakapitu1"/>
          <w:rFonts w:ascii="Verdana" w:hAnsi="Verdana"/>
          <w:sz w:val="20"/>
          <w:szCs w:val="20"/>
        </w:rPr>
      </w:pPr>
      <w:r w:rsidRPr="00CD374B">
        <w:rPr>
          <w:rFonts w:ascii="Verdana" w:hAnsi="Verdana"/>
          <w:color w:val="000000"/>
          <w:sz w:val="20"/>
          <w:szCs w:val="20"/>
        </w:rPr>
        <w:t>W ramach prac objętych zamówieniem należy wykonać:</w:t>
      </w:r>
    </w:p>
    <w:p w14:paraId="2106A3AE" w14:textId="77777777" w:rsidR="005823E3" w:rsidRPr="005823E3" w:rsidRDefault="00AE62EE" w:rsidP="005823E3">
      <w:pPr>
        <w:pStyle w:val="Akapitzlist"/>
        <w:numPr>
          <w:ilvl w:val="0"/>
          <w:numId w:val="127"/>
        </w:numPr>
        <w:spacing w:line="240" w:lineRule="auto"/>
        <w:contextualSpacing/>
        <w:jc w:val="both"/>
        <w:rPr>
          <w:rStyle w:val="Domylnaczcionkaakapitu1"/>
          <w:rFonts w:ascii="Verdana" w:hAnsi="Verdana" w:cs="Times New Roman"/>
          <w:sz w:val="20"/>
          <w:szCs w:val="20"/>
        </w:rPr>
      </w:pPr>
      <w:r w:rsidRPr="00CD374B">
        <w:rPr>
          <w:rStyle w:val="Domylnaczcionkaakapitu1"/>
          <w:rFonts w:ascii="Verdana" w:hAnsi="Verdana"/>
          <w:color w:val="000000"/>
          <w:sz w:val="20"/>
          <w:szCs w:val="20"/>
        </w:rPr>
        <w:t>wszelkie prace pomocnicze i towarzyszące, które są konieczne do prawidłowego wykonania robót budowlanych, w tym prace zgodnie z wiedzą i oświadczeniem Wykonawcy, które są niezbędne w celu właściwego wykonania przedmiotu zamówienia,</w:t>
      </w:r>
    </w:p>
    <w:p w14:paraId="55A6EAC4" w14:textId="77777777" w:rsidR="005823E3" w:rsidRPr="005823E3" w:rsidRDefault="00AE62EE" w:rsidP="005823E3">
      <w:pPr>
        <w:pStyle w:val="Akapitzlist"/>
        <w:numPr>
          <w:ilvl w:val="0"/>
          <w:numId w:val="127"/>
        </w:numPr>
        <w:spacing w:line="240" w:lineRule="auto"/>
        <w:contextualSpacing/>
        <w:jc w:val="both"/>
        <w:rPr>
          <w:rFonts w:ascii="Verdana" w:hAnsi="Verdana" w:cs="Times New Roman"/>
          <w:sz w:val="20"/>
          <w:szCs w:val="20"/>
        </w:rPr>
      </w:pPr>
      <w:r w:rsidRPr="005823E3">
        <w:rPr>
          <w:rFonts w:ascii="Verdana" w:hAnsi="Verdana"/>
          <w:color w:val="000000"/>
          <w:sz w:val="20"/>
          <w:szCs w:val="20"/>
        </w:rPr>
        <w:t>wszelkie inne roboty, prace, czynności, obowiązki i wymogi wynikające z umowy, przedmiaru robót,</w:t>
      </w:r>
    </w:p>
    <w:p w14:paraId="6E1A238F" w14:textId="7609163C" w:rsidR="00AE62EE" w:rsidRPr="005823E3" w:rsidRDefault="00AE62EE" w:rsidP="005823E3">
      <w:pPr>
        <w:pStyle w:val="Akapitzlist"/>
        <w:numPr>
          <w:ilvl w:val="0"/>
          <w:numId w:val="127"/>
        </w:numPr>
        <w:spacing w:line="240" w:lineRule="auto"/>
        <w:contextualSpacing/>
        <w:jc w:val="both"/>
        <w:rPr>
          <w:rFonts w:ascii="Verdana" w:hAnsi="Verdana" w:cs="Times New Roman"/>
          <w:sz w:val="20"/>
          <w:szCs w:val="20"/>
        </w:rPr>
      </w:pPr>
      <w:r w:rsidRPr="005823E3">
        <w:rPr>
          <w:rFonts w:ascii="Verdana" w:hAnsi="Verdana"/>
          <w:color w:val="000000"/>
          <w:sz w:val="20"/>
          <w:szCs w:val="20"/>
        </w:rPr>
        <w:t>w sprawach nieuregulowanych należy stosować się do obowiązujących warunków technicznych wykonania i odbioru robót budowlanych, Polskich Norm oraz norm europejskich, przepisów prawa budowlanego.</w:t>
      </w:r>
    </w:p>
    <w:p w14:paraId="7BD32287" w14:textId="77777777" w:rsidR="00AE62EE" w:rsidRPr="00CD374B" w:rsidRDefault="00AE62EE" w:rsidP="005823E3">
      <w:pPr>
        <w:numPr>
          <w:ilvl w:val="0"/>
          <w:numId w:val="126"/>
        </w:numPr>
        <w:tabs>
          <w:tab w:val="num" w:pos="284"/>
          <w:tab w:val="left" w:pos="1004"/>
        </w:tabs>
        <w:suppressAutoHyphens/>
        <w:ind w:left="720" w:hanging="720"/>
        <w:contextualSpacing/>
        <w:jc w:val="both"/>
        <w:textAlignment w:val="baseline"/>
        <w:rPr>
          <w:rFonts w:ascii="Verdana" w:hAnsi="Verdana"/>
          <w:color w:val="000000"/>
          <w:sz w:val="20"/>
          <w:szCs w:val="20"/>
        </w:rPr>
      </w:pPr>
      <w:r w:rsidRPr="00CD374B">
        <w:rPr>
          <w:rFonts w:ascii="Verdana" w:hAnsi="Verdana"/>
          <w:color w:val="000000"/>
          <w:sz w:val="20"/>
          <w:szCs w:val="20"/>
        </w:rPr>
        <w:t>Wykonawca zobowiązuje się w szczególności do:</w:t>
      </w:r>
    </w:p>
    <w:p w14:paraId="6DE07F5D" w14:textId="77777777" w:rsidR="00AE62EE" w:rsidRPr="00CD374B" w:rsidRDefault="00AE62EE" w:rsidP="005823E3">
      <w:pPr>
        <w:pStyle w:val="Akapitzlist"/>
        <w:numPr>
          <w:ilvl w:val="0"/>
          <w:numId w:val="128"/>
        </w:numPr>
        <w:spacing w:line="240" w:lineRule="auto"/>
        <w:ind w:hanging="436"/>
        <w:contextualSpacing/>
        <w:jc w:val="both"/>
        <w:rPr>
          <w:rStyle w:val="Domylnaczcionkaakapitu1"/>
          <w:rFonts w:ascii="Verdana" w:hAnsi="Verdana"/>
          <w:sz w:val="20"/>
          <w:szCs w:val="20"/>
        </w:rPr>
      </w:pPr>
      <w:r w:rsidRPr="00CD374B">
        <w:rPr>
          <w:rStyle w:val="Domylnaczcionkaakapitu1"/>
          <w:rFonts w:ascii="Verdana" w:hAnsi="Verdana"/>
          <w:sz w:val="20"/>
          <w:szCs w:val="20"/>
        </w:rPr>
        <w:t>terminowego wykonania robót zgodnie z umową,</w:t>
      </w:r>
    </w:p>
    <w:p w14:paraId="58830965" w14:textId="77777777" w:rsidR="00AE62EE" w:rsidRPr="00CD374B" w:rsidRDefault="00AE62EE" w:rsidP="005823E3">
      <w:pPr>
        <w:pStyle w:val="Akapitzlist"/>
        <w:numPr>
          <w:ilvl w:val="0"/>
          <w:numId w:val="128"/>
        </w:numPr>
        <w:spacing w:line="240" w:lineRule="auto"/>
        <w:ind w:hanging="436"/>
        <w:contextualSpacing/>
        <w:jc w:val="both"/>
        <w:rPr>
          <w:rStyle w:val="Domylnaczcionkaakapitu1"/>
          <w:rFonts w:ascii="Verdana" w:hAnsi="Verdana"/>
          <w:color w:val="000000"/>
          <w:sz w:val="20"/>
          <w:szCs w:val="20"/>
        </w:rPr>
      </w:pPr>
      <w:r w:rsidRPr="00CD374B">
        <w:rPr>
          <w:rStyle w:val="Domylnaczcionkaakapitu1"/>
          <w:rFonts w:ascii="Verdana" w:hAnsi="Verdana"/>
          <w:sz w:val="20"/>
          <w:szCs w:val="20"/>
        </w:rPr>
        <w:t>wykonania wszystkich robót zgodnie z obowiązującymi normami i warunkami technicznymi wykonania i odbioru robót, przepisami dozoru technicznego, Prawem budowlanym, zasadami sztuki inżynierskiej, z zachowaniem wymogów stawianych wyrobom budowlanym i urządzeniom dopuszczonym do obrotu i powszechnego stosowania w budownictwie. Zmiany określonych standardów wymagają pisemnej zgody Zamawiającego.</w:t>
      </w:r>
    </w:p>
    <w:p w14:paraId="360C5636" w14:textId="692E0787" w:rsidR="00AE62EE" w:rsidRPr="00CD374B" w:rsidRDefault="00AE62EE" w:rsidP="005823E3">
      <w:pPr>
        <w:pStyle w:val="Akapitzlist"/>
        <w:numPr>
          <w:ilvl w:val="0"/>
          <w:numId w:val="128"/>
        </w:numPr>
        <w:spacing w:line="240" w:lineRule="auto"/>
        <w:ind w:hanging="436"/>
        <w:contextualSpacing/>
        <w:jc w:val="both"/>
        <w:rPr>
          <w:rStyle w:val="Domylnaczcionkaakapitu1"/>
          <w:rFonts w:ascii="Verdana" w:hAnsi="Verdana"/>
          <w:color w:val="000000"/>
          <w:sz w:val="20"/>
          <w:szCs w:val="20"/>
        </w:rPr>
      </w:pPr>
      <w:r w:rsidRPr="00CD374B">
        <w:rPr>
          <w:rStyle w:val="Domylnaczcionkaakapitu1"/>
          <w:rFonts w:ascii="Verdana" w:hAnsi="Verdana"/>
          <w:color w:val="000000"/>
          <w:sz w:val="20"/>
          <w:szCs w:val="20"/>
        </w:rPr>
        <w:t>stosowania wyrobów budowlanych wprowadzonych do obrotu zgodnie z odpowiednimi przepisami w szczególności ustawą z dnia 16 kwietnia 2004 r. o wyrobach budowlanych,</w:t>
      </w:r>
    </w:p>
    <w:p w14:paraId="12542C63" w14:textId="77777777" w:rsidR="00AE62EE" w:rsidRPr="00CD374B" w:rsidRDefault="00AE62EE" w:rsidP="005823E3">
      <w:pPr>
        <w:pStyle w:val="Akapitzlist"/>
        <w:numPr>
          <w:ilvl w:val="0"/>
          <w:numId w:val="128"/>
        </w:numPr>
        <w:spacing w:line="240" w:lineRule="auto"/>
        <w:ind w:hanging="436"/>
        <w:contextualSpacing/>
        <w:jc w:val="both"/>
        <w:rPr>
          <w:rStyle w:val="Domylnaczcionkaakapitu1"/>
          <w:rFonts w:ascii="Verdana" w:hAnsi="Verdana"/>
          <w:sz w:val="20"/>
          <w:szCs w:val="20"/>
        </w:rPr>
      </w:pPr>
      <w:r w:rsidRPr="00CD374B">
        <w:rPr>
          <w:rStyle w:val="Domylnaczcionkaakapitu1"/>
          <w:rFonts w:ascii="Verdana" w:hAnsi="Verdana"/>
          <w:sz w:val="20"/>
          <w:szCs w:val="20"/>
        </w:rPr>
        <w:t xml:space="preserve">zapewnienia przestrzegania przepisów i zasad bhp oraz p. poż. we wszystkich miejscach wykonywania robót i miejscach składowania materiałów, zgodnie </w:t>
      </w:r>
      <w:r w:rsidRPr="00CD374B">
        <w:rPr>
          <w:rStyle w:val="Domylnaczcionkaakapitu1"/>
          <w:rFonts w:ascii="Verdana" w:hAnsi="Verdana"/>
          <w:sz w:val="20"/>
          <w:szCs w:val="20"/>
        </w:rPr>
        <w:lastRenderedPageBreak/>
        <w:t xml:space="preserve">z przepisami oraz zapewnienia należytego porządku na terenie budowy i w jej otoczeniu, w tym na drogach dojazdowych, </w:t>
      </w:r>
    </w:p>
    <w:p w14:paraId="4237927A" w14:textId="77777777" w:rsidR="00AE62EE" w:rsidRPr="00CD374B" w:rsidRDefault="00AE62EE" w:rsidP="005823E3">
      <w:pPr>
        <w:pStyle w:val="Akapitzlist"/>
        <w:numPr>
          <w:ilvl w:val="0"/>
          <w:numId w:val="128"/>
        </w:numPr>
        <w:spacing w:line="240" w:lineRule="auto"/>
        <w:ind w:hanging="436"/>
        <w:contextualSpacing/>
        <w:jc w:val="both"/>
        <w:rPr>
          <w:rStyle w:val="Domylnaczcionkaakapitu1"/>
          <w:rFonts w:ascii="Verdana" w:hAnsi="Verdana"/>
          <w:sz w:val="20"/>
          <w:szCs w:val="20"/>
        </w:rPr>
      </w:pPr>
      <w:r w:rsidRPr="00CD374B">
        <w:rPr>
          <w:rStyle w:val="Domylnaczcionkaakapitu1"/>
          <w:rFonts w:ascii="Verdana" w:hAnsi="Verdana"/>
          <w:color w:val="000000"/>
          <w:sz w:val="20"/>
          <w:szCs w:val="20"/>
        </w:rPr>
        <w:t>posiadania ubezpieczenia OC przez cały czas trwania umowy.</w:t>
      </w:r>
    </w:p>
    <w:p w14:paraId="68FB3B38" w14:textId="77777777" w:rsidR="00AE62EE" w:rsidRPr="00CD374B" w:rsidRDefault="00AE62EE" w:rsidP="00AE62EE">
      <w:pPr>
        <w:contextualSpacing/>
        <w:jc w:val="center"/>
        <w:rPr>
          <w:rFonts w:ascii="Verdana" w:hAnsi="Verdana"/>
          <w:b/>
          <w:bCs/>
          <w:color w:val="000000"/>
          <w:sz w:val="20"/>
          <w:szCs w:val="20"/>
        </w:rPr>
      </w:pPr>
    </w:p>
    <w:p w14:paraId="091BB893" w14:textId="77777777" w:rsidR="00AE62EE" w:rsidRPr="00CD374B" w:rsidRDefault="00AE62EE" w:rsidP="00AE62EE">
      <w:pPr>
        <w:contextualSpacing/>
        <w:jc w:val="center"/>
        <w:rPr>
          <w:rStyle w:val="Domylnaczcionkaakapitu1"/>
          <w:rFonts w:ascii="Verdana" w:hAnsi="Verdana"/>
          <w:sz w:val="20"/>
          <w:szCs w:val="20"/>
        </w:rPr>
      </w:pPr>
      <w:r w:rsidRPr="00CD374B">
        <w:rPr>
          <w:rFonts w:ascii="Verdana" w:hAnsi="Verdana"/>
          <w:b/>
          <w:bCs/>
          <w:color w:val="000000"/>
          <w:sz w:val="20"/>
          <w:szCs w:val="20"/>
        </w:rPr>
        <w:t>§ 8</w:t>
      </w:r>
    </w:p>
    <w:p w14:paraId="0784A218" w14:textId="77777777" w:rsidR="00AE62EE" w:rsidRPr="00CD374B" w:rsidRDefault="00AE62EE" w:rsidP="00AE62EE">
      <w:pPr>
        <w:contextualSpacing/>
        <w:jc w:val="both"/>
        <w:rPr>
          <w:rStyle w:val="Domylnaczcionkaakapitu1"/>
          <w:rFonts w:ascii="Verdana" w:hAnsi="Verdana"/>
          <w:color w:val="000000"/>
          <w:sz w:val="20"/>
          <w:szCs w:val="20"/>
        </w:rPr>
      </w:pPr>
      <w:r w:rsidRPr="00CD374B">
        <w:rPr>
          <w:rStyle w:val="Domylnaczcionkaakapitu1"/>
          <w:rFonts w:ascii="Verdana" w:hAnsi="Verdana"/>
          <w:color w:val="000000"/>
          <w:sz w:val="20"/>
          <w:szCs w:val="20"/>
        </w:rPr>
        <w:t>W celu wykonania swoich obowiązków Wykonawca zapewni swoim staraniem i na swój koszt, w szczególności:</w:t>
      </w:r>
    </w:p>
    <w:p w14:paraId="064B1929" w14:textId="77777777" w:rsidR="00AE62EE" w:rsidRPr="00CD374B" w:rsidRDefault="00AE62EE" w:rsidP="00AE04DC">
      <w:pPr>
        <w:pStyle w:val="Akapitzlist"/>
        <w:numPr>
          <w:ilvl w:val="0"/>
          <w:numId w:val="129"/>
        </w:numPr>
        <w:spacing w:line="240" w:lineRule="auto"/>
        <w:contextualSpacing/>
        <w:jc w:val="both"/>
        <w:rPr>
          <w:rFonts w:ascii="Verdana" w:hAnsi="Verdana" w:cs="Times New Roman"/>
          <w:sz w:val="20"/>
          <w:szCs w:val="20"/>
        </w:rPr>
      </w:pPr>
      <w:r w:rsidRPr="00CD374B">
        <w:rPr>
          <w:rStyle w:val="Domylnaczcionkaakapitu1"/>
          <w:rFonts w:ascii="Verdana" w:hAnsi="Verdana"/>
          <w:color w:val="000000"/>
          <w:sz w:val="20"/>
          <w:szCs w:val="20"/>
        </w:rPr>
        <w:t xml:space="preserve">z chwilą przejęcia terenu budowy Wykonawca staje się właścicielem i posiadaczem odpadów oraz gruzu budowlanego pochodzących z rozbiórki, z którymi będzie postępował zgodnie z </w:t>
      </w:r>
      <w:r w:rsidRPr="00CD374B">
        <w:rPr>
          <w:rFonts w:ascii="Verdana" w:hAnsi="Verdana"/>
          <w:sz w:val="20"/>
          <w:szCs w:val="20"/>
        </w:rPr>
        <w:t>obowiązującymi przepisami, w szczególności zaś ustawą z dnia 14 grudnia 2012 r. o odpadach (Dz. U. z 202</w:t>
      </w:r>
      <w:r>
        <w:rPr>
          <w:rFonts w:ascii="Verdana" w:hAnsi="Verdana"/>
          <w:sz w:val="20"/>
          <w:szCs w:val="20"/>
        </w:rPr>
        <w:t>3</w:t>
      </w:r>
      <w:r w:rsidRPr="00CD374B">
        <w:rPr>
          <w:rFonts w:ascii="Verdana" w:hAnsi="Verdana"/>
          <w:sz w:val="20"/>
          <w:szCs w:val="20"/>
        </w:rPr>
        <w:t xml:space="preserve"> r. poz. </w:t>
      </w:r>
      <w:r>
        <w:rPr>
          <w:rFonts w:ascii="Verdana" w:hAnsi="Verdana"/>
          <w:sz w:val="20"/>
          <w:szCs w:val="20"/>
        </w:rPr>
        <w:t>1587</w:t>
      </w:r>
      <w:r w:rsidRPr="00CD374B">
        <w:rPr>
          <w:rFonts w:ascii="Verdana" w:hAnsi="Verdana"/>
          <w:sz w:val="20"/>
          <w:szCs w:val="20"/>
        </w:rPr>
        <w:t xml:space="preserve"> z późn. zm.),</w:t>
      </w:r>
    </w:p>
    <w:p w14:paraId="0A10F458" w14:textId="77777777" w:rsidR="00AE62EE" w:rsidRPr="00CD374B" w:rsidRDefault="00AE62EE" w:rsidP="00AE04DC">
      <w:pPr>
        <w:pStyle w:val="Akapitzlist"/>
        <w:numPr>
          <w:ilvl w:val="0"/>
          <w:numId w:val="129"/>
        </w:numPr>
        <w:spacing w:line="240" w:lineRule="auto"/>
        <w:contextualSpacing/>
        <w:jc w:val="both"/>
        <w:rPr>
          <w:rFonts w:ascii="Verdana" w:hAnsi="Verdana"/>
          <w:color w:val="000000"/>
          <w:sz w:val="20"/>
          <w:szCs w:val="20"/>
        </w:rPr>
      </w:pPr>
      <w:r w:rsidRPr="00CD374B">
        <w:rPr>
          <w:rFonts w:ascii="Verdana" w:hAnsi="Verdana"/>
          <w:color w:val="000000"/>
          <w:sz w:val="20"/>
          <w:szCs w:val="20"/>
        </w:rPr>
        <w:t>w okresie od przekazania terenu robót do daty zakończenia i odbioru robót, Wykonawca odpowiada za odpowiednie utrzymanie terenu budowy,</w:t>
      </w:r>
    </w:p>
    <w:p w14:paraId="477A7B28" w14:textId="77777777" w:rsidR="00AE62EE" w:rsidRPr="00CD374B" w:rsidRDefault="00AE62EE" w:rsidP="00AE04DC">
      <w:pPr>
        <w:pStyle w:val="Akapitzlist"/>
        <w:numPr>
          <w:ilvl w:val="0"/>
          <w:numId w:val="129"/>
        </w:numPr>
        <w:spacing w:line="240" w:lineRule="auto"/>
        <w:contextualSpacing/>
        <w:jc w:val="both"/>
        <w:rPr>
          <w:rFonts w:ascii="Verdana" w:hAnsi="Verdana"/>
          <w:color w:val="000000"/>
          <w:sz w:val="20"/>
          <w:szCs w:val="20"/>
        </w:rPr>
      </w:pPr>
      <w:r w:rsidRPr="00CD374B">
        <w:rPr>
          <w:rFonts w:ascii="Verdana" w:hAnsi="Verdana"/>
          <w:color w:val="000000"/>
          <w:sz w:val="20"/>
          <w:szCs w:val="20"/>
        </w:rPr>
        <w:t>Wykonawca zobowiązany jest do kompletowania i udostępniania przedstawicielowi Zamawiającego wszelkich dokumentów takich jak: atesty materiałowe, deklaracje zgodności dla dostarczonych materiałów, aprobaty techniczne, wyniki badań laboratoryjnych i technicznych, certyfikaty (jeżeli są wymagane), itp.,</w:t>
      </w:r>
    </w:p>
    <w:p w14:paraId="40D3874C" w14:textId="75C87B20" w:rsidR="00AE62EE" w:rsidRPr="00CD374B" w:rsidRDefault="00AE62EE" w:rsidP="00AE04DC">
      <w:pPr>
        <w:pStyle w:val="Akapitzlist"/>
        <w:numPr>
          <w:ilvl w:val="0"/>
          <w:numId w:val="129"/>
        </w:numPr>
        <w:spacing w:line="240" w:lineRule="auto"/>
        <w:contextualSpacing/>
        <w:jc w:val="both"/>
        <w:rPr>
          <w:rFonts w:ascii="Verdana" w:hAnsi="Verdana"/>
          <w:color w:val="000000"/>
          <w:sz w:val="20"/>
          <w:szCs w:val="20"/>
        </w:rPr>
      </w:pPr>
      <w:r w:rsidRPr="00CD374B">
        <w:rPr>
          <w:rFonts w:ascii="Verdana" w:hAnsi="Verdana"/>
          <w:color w:val="000000"/>
          <w:sz w:val="20"/>
          <w:szCs w:val="20"/>
        </w:rPr>
        <w:t>Wykonawca prze</w:t>
      </w:r>
      <w:r>
        <w:rPr>
          <w:rFonts w:ascii="Verdana" w:hAnsi="Verdana"/>
          <w:color w:val="000000"/>
          <w:sz w:val="20"/>
          <w:szCs w:val="20"/>
        </w:rPr>
        <w:t>każe  Zamawiającemu dokumenty, o których</w:t>
      </w:r>
      <w:r w:rsidRPr="00CD374B">
        <w:rPr>
          <w:rFonts w:ascii="Verdana" w:hAnsi="Verdana"/>
          <w:color w:val="000000"/>
          <w:sz w:val="20"/>
          <w:szCs w:val="20"/>
        </w:rPr>
        <w:t xml:space="preserve"> mowa w p-kcie 3), jako kompletną dokumentację powykonawczą, najpóźniej w dniu zgłoszenia wykonanych i</w:t>
      </w:r>
      <w:r w:rsidR="005823E3">
        <w:rPr>
          <w:rFonts w:ascii="Verdana" w:hAnsi="Verdana"/>
          <w:color w:val="000000"/>
          <w:sz w:val="20"/>
          <w:szCs w:val="20"/>
        </w:rPr>
        <w:t> </w:t>
      </w:r>
      <w:r w:rsidRPr="00CD374B">
        <w:rPr>
          <w:rFonts w:ascii="Verdana" w:hAnsi="Verdana"/>
          <w:color w:val="000000"/>
          <w:sz w:val="20"/>
          <w:szCs w:val="20"/>
        </w:rPr>
        <w:t>zakończonych robót do odbioru końcowego,</w:t>
      </w:r>
    </w:p>
    <w:p w14:paraId="0DFA3951" w14:textId="77777777" w:rsidR="00AE62EE" w:rsidRPr="00CD374B" w:rsidRDefault="00AE62EE" w:rsidP="00AE04DC">
      <w:pPr>
        <w:pStyle w:val="Akapitzlist"/>
        <w:numPr>
          <w:ilvl w:val="0"/>
          <w:numId w:val="129"/>
        </w:numPr>
        <w:spacing w:line="240" w:lineRule="auto"/>
        <w:contextualSpacing/>
        <w:jc w:val="both"/>
        <w:rPr>
          <w:rFonts w:ascii="Verdana" w:hAnsi="Verdana"/>
          <w:sz w:val="20"/>
          <w:szCs w:val="20"/>
        </w:rPr>
      </w:pPr>
      <w:r w:rsidRPr="00CD374B">
        <w:rPr>
          <w:rFonts w:ascii="Verdana" w:hAnsi="Verdana"/>
          <w:sz w:val="20"/>
          <w:szCs w:val="20"/>
        </w:rPr>
        <w:t>utrzymania ogólnego porządku na placu budowy, na terenie bezpośrednio przylegającym do placu budowy, a także uporządkowanie terenu budowy nie później niż w terminie odbioru końcowego,</w:t>
      </w:r>
    </w:p>
    <w:p w14:paraId="53758F92" w14:textId="77777777" w:rsidR="00AE62EE" w:rsidRPr="00CD374B" w:rsidRDefault="00AE62EE" w:rsidP="00AE04DC">
      <w:pPr>
        <w:pStyle w:val="Akapitzlist"/>
        <w:numPr>
          <w:ilvl w:val="0"/>
          <w:numId w:val="129"/>
        </w:numPr>
        <w:spacing w:line="240" w:lineRule="auto"/>
        <w:contextualSpacing/>
        <w:jc w:val="both"/>
        <w:rPr>
          <w:rFonts w:ascii="Verdana" w:hAnsi="Verdana"/>
          <w:sz w:val="20"/>
          <w:szCs w:val="20"/>
        </w:rPr>
      </w:pPr>
      <w:r w:rsidRPr="00CD374B">
        <w:rPr>
          <w:rFonts w:ascii="Verdana" w:hAnsi="Verdana"/>
          <w:sz w:val="20"/>
          <w:szCs w:val="20"/>
        </w:rPr>
        <w:t>załatwienia spraw  formalnych z eksploratorami mediów i zainstalowania na własny koszt dla potrzeb budowy i rozbiórki liczników zużycia wody i energii oraz ponoszenia kosztów ich zużycia do czasu bezusterkowego odbioru końcowego,</w:t>
      </w:r>
    </w:p>
    <w:p w14:paraId="6011C840" w14:textId="77777777" w:rsidR="00AE62EE" w:rsidRPr="00CD374B" w:rsidRDefault="00AE62EE" w:rsidP="00AE04DC">
      <w:pPr>
        <w:pStyle w:val="Akapitzlist"/>
        <w:numPr>
          <w:ilvl w:val="0"/>
          <w:numId w:val="129"/>
        </w:numPr>
        <w:spacing w:line="240" w:lineRule="auto"/>
        <w:contextualSpacing/>
        <w:jc w:val="both"/>
        <w:rPr>
          <w:rFonts w:ascii="Verdana" w:hAnsi="Verdana"/>
          <w:color w:val="000000"/>
          <w:sz w:val="20"/>
          <w:szCs w:val="20"/>
        </w:rPr>
      </w:pPr>
      <w:r w:rsidRPr="00CD374B">
        <w:rPr>
          <w:rFonts w:ascii="Verdana" w:hAnsi="Verdana"/>
          <w:sz w:val="20"/>
          <w:szCs w:val="20"/>
        </w:rPr>
        <w:t>ponoszenia odpowiedzialności za bezpieczeństwo wszystkich osób, które znajdują się na terenie budowy.</w:t>
      </w:r>
    </w:p>
    <w:p w14:paraId="253C34E4" w14:textId="77777777" w:rsidR="00AE62EE" w:rsidRPr="00CD374B" w:rsidRDefault="00AE62EE" w:rsidP="00AE62EE">
      <w:pPr>
        <w:contextualSpacing/>
        <w:jc w:val="center"/>
        <w:rPr>
          <w:rFonts w:ascii="Verdana" w:hAnsi="Verdana"/>
          <w:b/>
          <w:bCs/>
          <w:color w:val="000000"/>
          <w:sz w:val="20"/>
          <w:szCs w:val="20"/>
        </w:rPr>
      </w:pPr>
    </w:p>
    <w:p w14:paraId="11C5C90D" w14:textId="77777777"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Zlecanie robót podwykonawcom</w:t>
      </w:r>
    </w:p>
    <w:p w14:paraId="6BBEB05E" w14:textId="77777777" w:rsidR="00AE62EE" w:rsidRPr="00CD374B" w:rsidRDefault="00AE62EE" w:rsidP="00AE62EE">
      <w:pPr>
        <w:contextualSpacing/>
        <w:jc w:val="center"/>
        <w:rPr>
          <w:rFonts w:ascii="Verdana" w:hAnsi="Verdana"/>
          <w:sz w:val="20"/>
          <w:szCs w:val="20"/>
        </w:rPr>
      </w:pPr>
      <w:r w:rsidRPr="00CD374B">
        <w:rPr>
          <w:rFonts w:ascii="Verdana" w:hAnsi="Verdana"/>
          <w:b/>
          <w:bCs/>
          <w:color w:val="000000"/>
          <w:sz w:val="20"/>
          <w:szCs w:val="20"/>
        </w:rPr>
        <w:t>§ 9</w:t>
      </w:r>
    </w:p>
    <w:p w14:paraId="0D80EC47" w14:textId="77777777" w:rsidR="00AE62EE" w:rsidRPr="00CD374B" w:rsidRDefault="00AE62EE" w:rsidP="00AE04DC">
      <w:pPr>
        <w:pStyle w:val="Akapitzlist"/>
        <w:widowControl w:val="0"/>
        <w:numPr>
          <w:ilvl w:val="0"/>
          <w:numId w:val="130"/>
        </w:numPr>
        <w:spacing w:line="240" w:lineRule="auto"/>
        <w:contextualSpacing/>
        <w:jc w:val="both"/>
        <w:rPr>
          <w:rFonts w:ascii="Verdana" w:hAnsi="Verdana"/>
          <w:sz w:val="20"/>
          <w:szCs w:val="20"/>
        </w:rPr>
      </w:pPr>
      <w:r w:rsidRPr="00CD374B">
        <w:rPr>
          <w:rFonts w:ascii="Verdana" w:hAnsi="Verdana"/>
          <w:sz w:val="20"/>
          <w:szCs w:val="20"/>
        </w:rPr>
        <w:t>Zamawiający dopuszcza zlecenie robót podwykonawcom.</w:t>
      </w:r>
    </w:p>
    <w:p w14:paraId="25F52973" w14:textId="77777777" w:rsidR="00AE62EE" w:rsidRPr="00CD374B" w:rsidRDefault="00AE62EE" w:rsidP="00AE04DC">
      <w:pPr>
        <w:pStyle w:val="Akapitzlist"/>
        <w:widowControl w:val="0"/>
        <w:numPr>
          <w:ilvl w:val="0"/>
          <w:numId w:val="130"/>
        </w:numPr>
        <w:spacing w:line="240" w:lineRule="auto"/>
        <w:contextualSpacing/>
        <w:jc w:val="both"/>
        <w:rPr>
          <w:rFonts w:ascii="Verdana" w:hAnsi="Verdana"/>
          <w:sz w:val="20"/>
          <w:szCs w:val="20"/>
        </w:rPr>
      </w:pPr>
      <w:r w:rsidRPr="00CD374B">
        <w:rPr>
          <w:rFonts w:ascii="Verdana" w:hAnsi="Verdana"/>
          <w:sz w:val="20"/>
          <w:szCs w:val="20"/>
        </w:rPr>
        <w:t>Zlecenie robót podwykonawcy nie zmienia zobowiązań Wykonawcy wobec Zamawiającego do wykonania tej części robót. Wykonawca jest odpowiedzialny za działania, uchybienia lub zaniedbania podwykonawców i ich pracowników w takim samym stopniu, jakby to były działania, uchybienia lub zaniedbania jego własnych pracowników.</w:t>
      </w:r>
    </w:p>
    <w:p w14:paraId="4943E975" w14:textId="77777777" w:rsidR="00AE62EE" w:rsidRPr="00DD7070" w:rsidRDefault="00AE62EE" w:rsidP="00AE04DC">
      <w:pPr>
        <w:pStyle w:val="Akapitzlist"/>
        <w:numPr>
          <w:ilvl w:val="0"/>
          <w:numId w:val="130"/>
        </w:numPr>
        <w:spacing w:line="240" w:lineRule="auto"/>
        <w:contextualSpacing/>
        <w:jc w:val="both"/>
        <w:rPr>
          <w:rFonts w:ascii="Verdana" w:hAnsi="Verdana"/>
          <w:sz w:val="20"/>
          <w:szCs w:val="20"/>
        </w:rPr>
      </w:pPr>
      <w:r w:rsidRPr="00CD374B">
        <w:rPr>
          <w:rFonts w:ascii="Verdana" w:hAnsi="Verdana"/>
          <w:sz w:val="20"/>
          <w:szCs w:val="20"/>
        </w:rPr>
        <w:t xml:space="preserve">Wykonawca zamierza powierzyć podwykonawcom do realizacji następujące części </w:t>
      </w:r>
      <w:r w:rsidRPr="00DD7070">
        <w:rPr>
          <w:rFonts w:ascii="Verdana" w:hAnsi="Verdana"/>
          <w:sz w:val="20"/>
          <w:szCs w:val="20"/>
        </w:rPr>
        <w:t>zamówienia:</w:t>
      </w:r>
    </w:p>
    <w:p w14:paraId="4D600EAF" w14:textId="77777777" w:rsidR="00AE62EE" w:rsidRPr="00DD7070" w:rsidRDefault="00AE62EE" w:rsidP="00AE62EE">
      <w:pPr>
        <w:ind w:left="375"/>
        <w:contextualSpacing/>
        <w:jc w:val="both"/>
        <w:rPr>
          <w:rFonts w:ascii="Verdana" w:hAnsi="Verdana"/>
          <w:sz w:val="20"/>
          <w:szCs w:val="20"/>
        </w:rPr>
      </w:pPr>
      <w:r w:rsidRPr="00DD7070">
        <w:rPr>
          <w:rFonts w:ascii="Verdana" w:hAnsi="Verdana"/>
          <w:sz w:val="20"/>
          <w:szCs w:val="20"/>
        </w:rPr>
        <w:t>1) …………….……………………..;</w:t>
      </w:r>
    </w:p>
    <w:p w14:paraId="79203FF7" w14:textId="77777777" w:rsidR="00AE62EE" w:rsidRPr="00DD7070" w:rsidRDefault="00AE62EE" w:rsidP="00AE62EE">
      <w:pPr>
        <w:pStyle w:val="Akapitzlist"/>
        <w:spacing w:line="240" w:lineRule="auto"/>
        <w:ind w:left="390"/>
        <w:contextualSpacing/>
        <w:jc w:val="both"/>
        <w:rPr>
          <w:rFonts w:ascii="Verdana" w:hAnsi="Verdana"/>
          <w:sz w:val="20"/>
          <w:szCs w:val="20"/>
        </w:rPr>
      </w:pPr>
      <w:r w:rsidRPr="00DD7070">
        <w:rPr>
          <w:rFonts w:ascii="Verdana" w:hAnsi="Verdana"/>
          <w:sz w:val="20"/>
          <w:szCs w:val="20"/>
        </w:rPr>
        <w:t>2) …………….……………………..;</w:t>
      </w:r>
    </w:p>
    <w:p w14:paraId="6542D240" w14:textId="77777777" w:rsidR="00AE62EE" w:rsidRPr="00DD7070" w:rsidRDefault="00AE62EE" w:rsidP="00AE62EE">
      <w:pPr>
        <w:pStyle w:val="Akapitzlist"/>
        <w:spacing w:line="240" w:lineRule="auto"/>
        <w:ind w:left="375" w:hanging="15"/>
        <w:contextualSpacing/>
        <w:jc w:val="both"/>
        <w:rPr>
          <w:rFonts w:ascii="Verdana" w:hAnsi="Verdana"/>
          <w:sz w:val="20"/>
          <w:szCs w:val="20"/>
        </w:rPr>
      </w:pPr>
      <w:r w:rsidRPr="00DD7070">
        <w:rPr>
          <w:rFonts w:ascii="Verdana" w:hAnsi="Verdana"/>
          <w:sz w:val="20"/>
          <w:szCs w:val="20"/>
        </w:rPr>
        <w:t>3) …………….……………………..; etc.</w:t>
      </w:r>
    </w:p>
    <w:p w14:paraId="4F88D444" w14:textId="77777777" w:rsidR="00AE62EE" w:rsidRPr="00CD374B" w:rsidRDefault="00AE62EE" w:rsidP="00AE04DC">
      <w:pPr>
        <w:pStyle w:val="Akapitzlist"/>
        <w:numPr>
          <w:ilvl w:val="0"/>
          <w:numId w:val="130"/>
        </w:numPr>
        <w:spacing w:line="240" w:lineRule="auto"/>
        <w:contextualSpacing/>
        <w:jc w:val="both"/>
        <w:rPr>
          <w:rFonts w:ascii="Verdana" w:hAnsi="Verdana"/>
          <w:sz w:val="20"/>
          <w:szCs w:val="20"/>
        </w:rPr>
      </w:pPr>
      <w:r w:rsidRPr="00CD374B">
        <w:rPr>
          <w:rFonts w:ascii="Verdana" w:hAnsi="Verdana"/>
          <w:sz w:val="20"/>
          <w:szCs w:val="20"/>
        </w:rPr>
        <w:t>W przypadku zlecenia robót podwykonawcy Wykonawca zobowiązany jest do składania wraz z wystawioną fakturą Zamawiającemu, pisemnego potwierdzenia przez podwykonawcę, którego wierzytelność jest częścią składową wystawionej faktury o dokonaniu zapłaty na rzecz podwykonawcy oraz dokumentu zapłaty. Potwierdzenie powinno zawierać zestawienie kwot, które są należne podwykonawcy z tej faktury. W przypadku nie dostarczenia potwierdzenia oraz dokumentu zapłaty Zamawiający zatrzyma z należności Wykonawcy, kwotę w wysokości równej należności podwykonawcy, do czasu otrzymania takiego potwierdzenia oraz dokumentu zapłaty.</w:t>
      </w:r>
    </w:p>
    <w:p w14:paraId="4F440793" w14:textId="77777777" w:rsidR="00AE62EE" w:rsidRPr="00CD374B" w:rsidRDefault="00AE62EE" w:rsidP="00AE62EE">
      <w:pPr>
        <w:pStyle w:val="Akapitzlist"/>
        <w:spacing w:line="240" w:lineRule="auto"/>
        <w:ind w:left="15"/>
        <w:contextualSpacing/>
        <w:jc w:val="both"/>
        <w:rPr>
          <w:rFonts w:ascii="Verdana" w:hAnsi="Verdana"/>
          <w:sz w:val="20"/>
          <w:szCs w:val="20"/>
        </w:rPr>
      </w:pPr>
    </w:p>
    <w:p w14:paraId="7FE36831" w14:textId="77777777" w:rsidR="00AE62EE" w:rsidRPr="00CD374B" w:rsidRDefault="00AE62EE" w:rsidP="00AE62EE">
      <w:pPr>
        <w:contextualSpacing/>
        <w:jc w:val="center"/>
        <w:rPr>
          <w:rFonts w:ascii="Verdana" w:hAnsi="Verdana" w:cs="Verdana"/>
          <w:sz w:val="20"/>
          <w:szCs w:val="20"/>
        </w:rPr>
      </w:pPr>
      <w:r w:rsidRPr="00CD374B">
        <w:rPr>
          <w:rFonts w:ascii="Verdana" w:hAnsi="Verdana"/>
          <w:b/>
          <w:bCs/>
          <w:color w:val="000000"/>
          <w:sz w:val="20"/>
          <w:szCs w:val="20"/>
        </w:rPr>
        <w:t>§ 10</w:t>
      </w:r>
    </w:p>
    <w:p w14:paraId="52211F2E" w14:textId="77777777" w:rsidR="00AE62EE" w:rsidRPr="00CD374B" w:rsidRDefault="00AE62EE" w:rsidP="00AE04DC">
      <w:pPr>
        <w:pStyle w:val="Akapitzlist"/>
        <w:numPr>
          <w:ilvl w:val="0"/>
          <w:numId w:val="131"/>
        </w:numPr>
        <w:spacing w:line="240" w:lineRule="auto"/>
        <w:contextualSpacing/>
        <w:jc w:val="both"/>
        <w:rPr>
          <w:rFonts w:ascii="Verdana" w:hAnsi="Verdana" w:cs="Verdana"/>
          <w:sz w:val="20"/>
          <w:szCs w:val="20"/>
        </w:rPr>
      </w:pPr>
      <w:r w:rsidRPr="00CD374B">
        <w:rPr>
          <w:rFonts w:ascii="Verdana" w:hAnsi="Verdana" w:cs="Verdana"/>
          <w:sz w:val="20"/>
          <w:szCs w:val="20"/>
        </w:rPr>
        <w:t xml:space="preserve">Wykonawca – zgodnie z oświadczeniem zawartym w ofercie – zamówienie wykona sam, za </w:t>
      </w:r>
      <w:r w:rsidRPr="00DD7070">
        <w:rPr>
          <w:rFonts w:ascii="Verdana" w:hAnsi="Verdana" w:cs="Verdana"/>
          <w:sz w:val="20"/>
          <w:szCs w:val="20"/>
        </w:rPr>
        <w:t>wyjątkiem ………………………………..............………,</w:t>
      </w:r>
      <w:r w:rsidRPr="00CD374B">
        <w:rPr>
          <w:rFonts w:ascii="Verdana" w:hAnsi="Verdana" w:cs="Verdana"/>
          <w:sz w:val="20"/>
          <w:szCs w:val="20"/>
        </w:rPr>
        <w:t xml:space="preserve"> które zostaną wykonane przy udziale podwykonawcy, na którego zasoby wykonawca powoływał się, na zasadach określonych </w:t>
      </w:r>
      <w:r w:rsidRPr="00CD374B">
        <w:rPr>
          <w:rFonts w:ascii="Verdana" w:hAnsi="Verdana" w:cs="Verdana"/>
          <w:sz w:val="20"/>
          <w:szCs w:val="20"/>
        </w:rPr>
        <w:lastRenderedPageBreak/>
        <w:t>w art. 118 ustawy Prawo zamówień publicznych, w celu wykazania spełniania warunków udziału w postępowaniu, o których mowa w art. 112 ustawy Prawo zamówień publicznych.</w:t>
      </w:r>
    </w:p>
    <w:p w14:paraId="5BB5F975" w14:textId="77777777" w:rsidR="00AE62EE" w:rsidRPr="00CD374B" w:rsidRDefault="00AE62EE" w:rsidP="00AE04DC">
      <w:pPr>
        <w:pStyle w:val="Akapitzlist"/>
        <w:widowControl w:val="0"/>
        <w:numPr>
          <w:ilvl w:val="0"/>
          <w:numId w:val="131"/>
        </w:numPr>
        <w:spacing w:line="240" w:lineRule="auto"/>
        <w:contextualSpacing/>
        <w:jc w:val="both"/>
        <w:rPr>
          <w:rFonts w:ascii="Verdana" w:hAnsi="Verdana" w:cs="Verdana"/>
          <w:sz w:val="20"/>
          <w:szCs w:val="20"/>
        </w:rPr>
      </w:pPr>
      <w:r w:rsidRPr="00CD374B">
        <w:rPr>
          <w:rFonts w:ascii="Verdana" w:hAnsi="Verdana" w:cs="Verdana"/>
          <w:sz w:val="20"/>
          <w:szCs w:val="20"/>
        </w:rPr>
        <w:t>Jeżeli zmiana albo rezygnacja z podwykonawcy dotyczy podmiotu, na którego zasoby wykonawca powoływał się, na zasadach określonych w art. 118 ustawy Prawo zamówień publicznych, w celu wykazania spełniania warunków udziału w postępowaniu, o którym mowa w art. 112 ustawy Prawo zamówień publicznych, wykonawca jest obowiązany wykazać Zamawiającemu, iż proponowany inny podwykonawca lub wykonawca samodzielnie spełnia je w stopniu nie mniejszym niż wymagany w trakcie postępowania o</w:t>
      </w:r>
      <w:r>
        <w:rPr>
          <w:rFonts w:ascii="Verdana" w:hAnsi="Verdana" w:cs="Verdana"/>
          <w:sz w:val="20"/>
          <w:szCs w:val="20"/>
        </w:rPr>
        <w:t> </w:t>
      </w:r>
      <w:r w:rsidRPr="00CD374B">
        <w:rPr>
          <w:rFonts w:ascii="Verdana" w:hAnsi="Verdana" w:cs="Verdana"/>
          <w:sz w:val="20"/>
          <w:szCs w:val="20"/>
        </w:rPr>
        <w:t>udzielenie zamówienia.</w:t>
      </w:r>
    </w:p>
    <w:p w14:paraId="6F2FDDDC" w14:textId="77777777" w:rsidR="00AE62EE" w:rsidRPr="00CD374B" w:rsidRDefault="00AE62EE" w:rsidP="00AE04DC">
      <w:pPr>
        <w:pStyle w:val="Akapitzlist"/>
        <w:widowControl w:val="0"/>
        <w:numPr>
          <w:ilvl w:val="0"/>
          <w:numId w:val="131"/>
        </w:numPr>
        <w:spacing w:line="240" w:lineRule="auto"/>
        <w:contextualSpacing/>
        <w:jc w:val="both"/>
        <w:rPr>
          <w:rStyle w:val="Domylnaczcionkaakapitu1"/>
          <w:rFonts w:ascii="Verdana" w:hAnsi="Verdana"/>
          <w:sz w:val="20"/>
          <w:szCs w:val="20"/>
        </w:rPr>
      </w:pPr>
      <w:r w:rsidRPr="00CD374B">
        <w:rPr>
          <w:rFonts w:ascii="Verdana" w:hAnsi="Verdana" w:cs="Verdana"/>
          <w:sz w:val="20"/>
          <w:szCs w:val="20"/>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1A5F3164" w14:textId="77777777" w:rsidR="00AE62EE" w:rsidRPr="00CD374B" w:rsidRDefault="00AE62EE" w:rsidP="00AE04DC">
      <w:pPr>
        <w:pStyle w:val="Akapitzlist"/>
        <w:widowControl w:val="0"/>
        <w:numPr>
          <w:ilvl w:val="0"/>
          <w:numId w:val="131"/>
        </w:numPr>
        <w:spacing w:line="240" w:lineRule="auto"/>
        <w:contextualSpacing/>
        <w:jc w:val="both"/>
        <w:rPr>
          <w:rStyle w:val="Domylnaczcionkaakapitu1"/>
          <w:rFonts w:ascii="Verdana" w:hAnsi="Verdana" w:cs="Verdana"/>
          <w:spacing w:val="-2"/>
          <w:sz w:val="20"/>
          <w:szCs w:val="20"/>
        </w:rPr>
      </w:pPr>
      <w:r w:rsidRPr="00CD374B">
        <w:rPr>
          <w:rStyle w:val="Domylnaczcionkaakapitu1"/>
          <w:rFonts w:ascii="Verdana" w:hAnsi="Verdana" w:cs="Verdana"/>
          <w:spacing w:val="-2"/>
          <w:sz w:val="20"/>
          <w:szCs w:val="20"/>
        </w:rPr>
        <w:t>Zamawiający w ciągu 14 dni zgłasza pisemne zastrzeżenia do przedłożonego projektu umowy o podwykonawstwo, której przedmiotem są roboty budowlane w przypadku, gdy:</w:t>
      </w:r>
    </w:p>
    <w:p w14:paraId="50F69588" w14:textId="77777777" w:rsidR="00AE62EE" w:rsidRPr="00CD374B" w:rsidRDefault="00AE62EE" w:rsidP="00AE04DC">
      <w:pPr>
        <w:pStyle w:val="Akapitzlist"/>
        <w:numPr>
          <w:ilvl w:val="0"/>
          <w:numId w:val="132"/>
        </w:numPr>
        <w:spacing w:line="240" w:lineRule="auto"/>
        <w:contextualSpacing/>
        <w:jc w:val="both"/>
        <w:rPr>
          <w:rStyle w:val="Domylnaczcionkaakapitu1"/>
          <w:rFonts w:ascii="Verdana" w:hAnsi="Verdana" w:cs="Verdana"/>
          <w:sz w:val="20"/>
          <w:szCs w:val="20"/>
        </w:rPr>
      </w:pPr>
      <w:r w:rsidRPr="00CD374B">
        <w:rPr>
          <w:rStyle w:val="Domylnaczcionkaakapitu1"/>
          <w:rFonts w:ascii="Verdana" w:hAnsi="Verdana" w:cs="Verdana"/>
          <w:sz w:val="20"/>
          <w:szCs w:val="20"/>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1ED351D5" w14:textId="77777777" w:rsidR="00AE62EE" w:rsidRPr="00CD374B" w:rsidRDefault="00AE62EE" w:rsidP="00AE04DC">
      <w:pPr>
        <w:pStyle w:val="Akapitzlist"/>
        <w:numPr>
          <w:ilvl w:val="0"/>
          <w:numId w:val="132"/>
        </w:numPr>
        <w:spacing w:line="240" w:lineRule="auto"/>
        <w:contextualSpacing/>
        <w:jc w:val="both"/>
        <w:rPr>
          <w:rFonts w:ascii="Verdana" w:hAnsi="Verdana"/>
          <w:sz w:val="20"/>
          <w:szCs w:val="20"/>
        </w:rPr>
      </w:pPr>
      <w:r w:rsidRPr="00CD374B">
        <w:rPr>
          <w:rStyle w:val="Domylnaczcionkaakapitu1"/>
          <w:rFonts w:ascii="Verdana" w:hAnsi="Verdana" w:cs="Verdana"/>
          <w:sz w:val="20"/>
          <w:szCs w:val="20"/>
        </w:rPr>
        <w:t xml:space="preserve">termin wykonania umowy o podwykonawstwo wykracza poza termin wykonania wskazany </w:t>
      </w:r>
      <w:r w:rsidRPr="00CD374B">
        <w:rPr>
          <w:rFonts w:ascii="Verdana" w:hAnsi="Verdana"/>
          <w:sz w:val="20"/>
          <w:szCs w:val="20"/>
        </w:rPr>
        <w:t>w § 13 ust.1 ,</w:t>
      </w:r>
    </w:p>
    <w:p w14:paraId="2BF72089" w14:textId="7EA1718D" w:rsidR="00AE62EE" w:rsidRPr="00CD374B" w:rsidRDefault="00AE62EE" w:rsidP="00AE04DC">
      <w:pPr>
        <w:pStyle w:val="Akapitzlist"/>
        <w:numPr>
          <w:ilvl w:val="0"/>
          <w:numId w:val="132"/>
        </w:numPr>
        <w:spacing w:line="240" w:lineRule="auto"/>
        <w:contextualSpacing/>
        <w:jc w:val="both"/>
        <w:rPr>
          <w:rStyle w:val="Domylnaczcionkaakapitu1"/>
          <w:rFonts w:ascii="Verdana" w:hAnsi="Verdana" w:cs="Verdana"/>
          <w:sz w:val="20"/>
          <w:szCs w:val="20"/>
        </w:rPr>
      </w:pPr>
      <w:r w:rsidRPr="00CD374B">
        <w:rPr>
          <w:rStyle w:val="Domylnaczcionkaakapitu1"/>
          <w:rFonts w:ascii="Verdana" w:hAnsi="Verdana" w:cs="Verdana"/>
          <w:sz w:val="20"/>
          <w:szCs w:val="20"/>
        </w:rPr>
        <w:t>umowa zawiera zapisy uzależniające dokonanie zapłaty na rzecz podwykonawcy od odbioru robót przez Zamawiającego lub od zapłaty należności Wykonawcy przez Zamawiającego,</w:t>
      </w:r>
    </w:p>
    <w:p w14:paraId="42A7FE89" w14:textId="77777777" w:rsidR="00AE62EE" w:rsidRPr="00CD374B" w:rsidRDefault="00AE62EE" w:rsidP="00AE04DC">
      <w:pPr>
        <w:pStyle w:val="Akapitzlist"/>
        <w:numPr>
          <w:ilvl w:val="0"/>
          <w:numId w:val="132"/>
        </w:numPr>
        <w:spacing w:line="240" w:lineRule="auto"/>
        <w:contextualSpacing/>
        <w:jc w:val="both"/>
        <w:rPr>
          <w:rStyle w:val="Domylnaczcionkaakapitu1"/>
          <w:rFonts w:ascii="Verdana" w:hAnsi="Verdana" w:cs="Verdana"/>
          <w:spacing w:val="-2"/>
          <w:sz w:val="20"/>
          <w:szCs w:val="20"/>
        </w:rPr>
      </w:pPr>
      <w:r w:rsidRPr="00CD374B">
        <w:rPr>
          <w:rStyle w:val="Domylnaczcionkaakapitu1"/>
          <w:rFonts w:ascii="Verdana" w:hAnsi="Verdana" w:cs="Verdana"/>
          <w:spacing w:val="-2"/>
          <w:sz w:val="20"/>
          <w:szCs w:val="20"/>
        </w:rPr>
        <w:t>umowa nie zawiera uregulowań dotyczących zawierania umów na roboty budowlane, dostawy lub usługi z dalszymi Podwykonawcami, w szczególności zapisów warunkujących podpisania tych umów od ich akceptacji i zgody Wykonawcy,</w:t>
      </w:r>
    </w:p>
    <w:p w14:paraId="41DCB4A5" w14:textId="77777777" w:rsidR="00AE62EE" w:rsidRPr="00CD374B" w:rsidRDefault="00AE62EE" w:rsidP="00AE04DC">
      <w:pPr>
        <w:pStyle w:val="Akapitzlist"/>
        <w:numPr>
          <w:ilvl w:val="0"/>
          <w:numId w:val="132"/>
        </w:numPr>
        <w:spacing w:line="240" w:lineRule="auto"/>
        <w:contextualSpacing/>
        <w:jc w:val="both"/>
        <w:rPr>
          <w:rFonts w:ascii="Verdana" w:hAnsi="Verdana"/>
          <w:sz w:val="20"/>
          <w:szCs w:val="20"/>
        </w:rPr>
      </w:pPr>
      <w:r w:rsidRPr="00CD374B">
        <w:rPr>
          <w:rStyle w:val="Domylnaczcionkaakapitu1"/>
          <w:rFonts w:ascii="Verdana" w:hAnsi="Verdana" w:cs="Verdana"/>
          <w:sz w:val="20"/>
          <w:szCs w:val="20"/>
        </w:rPr>
        <w:t>umowa zawiera ceny jednostkowe wyższe niż zawarte w ofercie Wykonawcy,</w:t>
      </w:r>
    </w:p>
    <w:p w14:paraId="4B0B06D7" w14:textId="452605DE" w:rsidR="00AE62EE" w:rsidRPr="00CD374B" w:rsidRDefault="00AE62EE" w:rsidP="00AE04DC">
      <w:pPr>
        <w:pStyle w:val="Akapitzlist"/>
        <w:numPr>
          <w:ilvl w:val="0"/>
          <w:numId w:val="132"/>
        </w:numPr>
        <w:spacing w:line="240" w:lineRule="auto"/>
        <w:contextualSpacing/>
        <w:jc w:val="both"/>
        <w:rPr>
          <w:rFonts w:ascii="Verdana" w:hAnsi="Verdana"/>
          <w:spacing w:val="-2"/>
          <w:sz w:val="20"/>
          <w:szCs w:val="20"/>
        </w:rPr>
      </w:pPr>
      <w:r w:rsidRPr="00CD374B">
        <w:rPr>
          <w:rFonts w:ascii="Verdana" w:hAnsi="Verdana" w:cs="Verdana"/>
          <w:spacing w:val="-2"/>
          <w:sz w:val="20"/>
          <w:szCs w:val="20"/>
        </w:rPr>
        <w:t>umowa nie zawiera cen (również jednostkowych) z dopuszczeniem utajnienia tych cen dla podmiotów innych niż Zamawiający oraz osoby przez niego uprawnione.</w:t>
      </w:r>
    </w:p>
    <w:p w14:paraId="01124B56" w14:textId="5FE77A3E" w:rsidR="00AE62EE" w:rsidRPr="00CD374B" w:rsidRDefault="00AE62EE" w:rsidP="00AE04DC">
      <w:pPr>
        <w:pStyle w:val="Akapitzlist"/>
        <w:widowControl w:val="0"/>
        <w:numPr>
          <w:ilvl w:val="0"/>
          <w:numId w:val="131"/>
        </w:numPr>
        <w:spacing w:line="240" w:lineRule="auto"/>
        <w:contextualSpacing/>
        <w:jc w:val="both"/>
        <w:rPr>
          <w:rStyle w:val="Domylnaczcionkaakapitu1"/>
          <w:rFonts w:ascii="Verdana" w:hAnsi="Verdana"/>
          <w:sz w:val="20"/>
          <w:szCs w:val="20"/>
        </w:rPr>
      </w:pPr>
      <w:r w:rsidRPr="00CD374B">
        <w:rPr>
          <w:rStyle w:val="Domylnaczcionkaakapitu1"/>
          <w:rFonts w:ascii="Verdana" w:hAnsi="Verdana"/>
          <w:sz w:val="20"/>
          <w:szCs w:val="20"/>
        </w:rPr>
        <w:t>Niezgłoszenie pisemnych zastrzeżeń do przedłożonego projektu umowy</w:t>
      </w:r>
      <w:r w:rsidR="005823E3">
        <w:rPr>
          <w:rStyle w:val="Domylnaczcionkaakapitu1"/>
          <w:rFonts w:ascii="Verdana" w:hAnsi="Verdana"/>
          <w:sz w:val="20"/>
          <w:szCs w:val="20"/>
        </w:rPr>
        <w:t xml:space="preserve"> </w:t>
      </w:r>
      <w:r w:rsidRPr="00CD374B">
        <w:rPr>
          <w:rStyle w:val="Domylnaczcionkaakapitu1"/>
          <w:rFonts w:ascii="Verdana" w:hAnsi="Verdana"/>
          <w:sz w:val="20"/>
          <w:szCs w:val="20"/>
        </w:rPr>
        <w:t>o</w:t>
      </w:r>
      <w:r w:rsidR="005823E3">
        <w:rPr>
          <w:rStyle w:val="Domylnaczcionkaakapitu1"/>
          <w:rFonts w:ascii="Verdana" w:hAnsi="Verdana"/>
          <w:sz w:val="20"/>
          <w:szCs w:val="20"/>
        </w:rPr>
        <w:t> </w:t>
      </w:r>
      <w:r w:rsidRPr="00CD374B">
        <w:rPr>
          <w:rStyle w:val="Domylnaczcionkaakapitu1"/>
          <w:rFonts w:ascii="Verdana" w:hAnsi="Verdana"/>
          <w:sz w:val="20"/>
          <w:szCs w:val="20"/>
        </w:rPr>
        <w:t>podwykonawstwo, której przedmiotem są roboty budowlane, w terminie wskazanym</w:t>
      </w:r>
      <w:r w:rsidR="005823E3">
        <w:rPr>
          <w:rStyle w:val="Domylnaczcionkaakapitu1"/>
          <w:rFonts w:ascii="Verdana" w:hAnsi="Verdana"/>
          <w:sz w:val="20"/>
          <w:szCs w:val="20"/>
        </w:rPr>
        <w:t xml:space="preserve"> </w:t>
      </w:r>
      <w:r w:rsidRPr="00CD374B">
        <w:rPr>
          <w:rStyle w:val="Domylnaczcionkaakapitu1"/>
          <w:rFonts w:ascii="Verdana" w:hAnsi="Verdana"/>
          <w:sz w:val="20"/>
          <w:szCs w:val="20"/>
        </w:rPr>
        <w:t>w</w:t>
      </w:r>
      <w:r w:rsidR="005823E3">
        <w:rPr>
          <w:rStyle w:val="Domylnaczcionkaakapitu1"/>
          <w:rFonts w:ascii="Verdana" w:hAnsi="Verdana"/>
          <w:sz w:val="20"/>
          <w:szCs w:val="20"/>
        </w:rPr>
        <w:t> </w:t>
      </w:r>
      <w:r w:rsidRPr="00CD374B">
        <w:rPr>
          <w:rStyle w:val="Domylnaczcionkaakapitu1"/>
          <w:rFonts w:ascii="Verdana" w:hAnsi="Verdana"/>
          <w:sz w:val="20"/>
          <w:szCs w:val="20"/>
        </w:rPr>
        <w:t>ust. 4 uważa się za akceptację projektu umowy przez Zamawiającego.</w:t>
      </w:r>
    </w:p>
    <w:p w14:paraId="35E0E4EE" w14:textId="77777777" w:rsidR="00AE62EE" w:rsidRPr="00CD374B" w:rsidRDefault="00AE62EE" w:rsidP="00AE04DC">
      <w:pPr>
        <w:pStyle w:val="Akapitzlist"/>
        <w:widowControl w:val="0"/>
        <w:numPr>
          <w:ilvl w:val="0"/>
          <w:numId w:val="131"/>
        </w:numPr>
        <w:spacing w:line="240" w:lineRule="auto"/>
        <w:contextualSpacing/>
        <w:jc w:val="both"/>
        <w:rPr>
          <w:rStyle w:val="Domylnaczcionkaakapitu1"/>
          <w:rFonts w:ascii="Verdana" w:hAnsi="Verdana"/>
          <w:sz w:val="20"/>
          <w:szCs w:val="20"/>
        </w:rPr>
      </w:pPr>
      <w:r w:rsidRPr="00CD374B">
        <w:rPr>
          <w:rStyle w:val="Domylnaczcionkaakapitu1"/>
          <w:rFonts w:ascii="Verdana" w:hAnsi="Verdana"/>
          <w:sz w:val="20"/>
          <w:szCs w:val="20"/>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0FBB4B44" w14:textId="2D5586ED" w:rsidR="00AE62EE" w:rsidRPr="00CD374B" w:rsidRDefault="00AE62EE" w:rsidP="00AE04DC">
      <w:pPr>
        <w:pStyle w:val="Akapitzlist"/>
        <w:widowControl w:val="0"/>
        <w:numPr>
          <w:ilvl w:val="0"/>
          <w:numId w:val="131"/>
        </w:numPr>
        <w:spacing w:line="240" w:lineRule="auto"/>
        <w:contextualSpacing/>
        <w:jc w:val="both"/>
        <w:rPr>
          <w:rFonts w:ascii="Verdana" w:hAnsi="Verdana"/>
          <w:sz w:val="20"/>
          <w:szCs w:val="20"/>
        </w:rPr>
      </w:pPr>
      <w:r w:rsidRPr="00CD374B">
        <w:rPr>
          <w:rFonts w:ascii="Verdana" w:hAnsi="Verdana" w:cs="Verdana"/>
          <w:sz w:val="20"/>
          <w:szCs w:val="20"/>
        </w:rPr>
        <w:t>Zamawiający w ciągu 7 dni zgłasza pisemny sprzeciw do przedłożonej umowy o</w:t>
      </w:r>
      <w:r>
        <w:rPr>
          <w:rFonts w:ascii="Verdana" w:hAnsi="Verdana" w:cs="Verdana"/>
          <w:sz w:val="20"/>
          <w:szCs w:val="20"/>
        </w:rPr>
        <w:t> </w:t>
      </w:r>
      <w:r w:rsidRPr="00CD374B">
        <w:rPr>
          <w:rFonts w:ascii="Verdana" w:hAnsi="Verdana" w:cs="Verdana"/>
          <w:sz w:val="20"/>
          <w:szCs w:val="20"/>
        </w:rPr>
        <w:t>podwykonawstwo, której przedmiotem są roboty budowlane, w przypadkach,</w:t>
      </w:r>
      <w:r>
        <w:rPr>
          <w:rFonts w:ascii="Verdana" w:hAnsi="Verdana" w:cs="Verdana"/>
          <w:sz w:val="20"/>
          <w:szCs w:val="20"/>
        </w:rPr>
        <w:t xml:space="preserve"> </w:t>
      </w:r>
      <w:r w:rsidR="005823E3">
        <w:rPr>
          <w:rFonts w:ascii="Verdana" w:hAnsi="Verdana" w:cs="Verdana"/>
          <w:sz w:val="20"/>
          <w:szCs w:val="20"/>
        </w:rPr>
        <w:t xml:space="preserve"> </w:t>
      </w:r>
      <w:r w:rsidRPr="00CD374B">
        <w:rPr>
          <w:rFonts w:ascii="Verdana" w:hAnsi="Verdana" w:cs="Verdana"/>
          <w:sz w:val="20"/>
          <w:szCs w:val="20"/>
        </w:rPr>
        <w:t>o których mowa w ust. 4.</w:t>
      </w:r>
    </w:p>
    <w:p w14:paraId="1F43359D" w14:textId="77777777" w:rsidR="00AE62EE" w:rsidRPr="00CD374B" w:rsidRDefault="00AE62EE" w:rsidP="00AE04DC">
      <w:pPr>
        <w:pStyle w:val="Akapitzlist"/>
        <w:widowControl w:val="0"/>
        <w:numPr>
          <w:ilvl w:val="0"/>
          <w:numId w:val="131"/>
        </w:numPr>
        <w:spacing w:line="240" w:lineRule="auto"/>
        <w:contextualSpacing/>
        <w:jc w:val="both"/>
        <w:rPr>
          <w:rFonts w:ascii="Verdana" w:hAnsi="Verdana"/>
          <w:sz w:val="20"/>
          <w:szCs w:val="20"/>
        </w:rPr>
      </w:pPr>
      <w:r w:rsidRPr="00CD374B">
        <w:rPr>
          <w:rFonts w:ascii="Verdana" w:hAnsi="Verdana" w:cs="Verdana"/>
          <w:sz w:val="20"/>
          <w:szCs w:val="20"/>
        </w:rPr>
        <w:t>Niezgłoszenie pisemnego sprzeciwu do przedłożonej umowy o podwykonawstwo, której przedmiotem są roboty budowlane, w terminie określonym w ust. 7, uważa się za akceptację umowy przez Zamawiającego.</w:t>
      </w:r>
    </w:p>
    <w:p w14:paraId="706C8D91" w14:textId="77777777" w:rsidR="00AE62EE" w:rsidRPr="00CD374B" w:rsidRDefault="00AE62EE" w:rsidP="00AE04DC">
      <w:pPr>
        <w:pStyle w:val="Akapitzlist"/>
        <w:widowControl w:val="0"/>
        <w:numPr>
          <w:ilvl w:val="0"/>
          <w:numId w:val="131"/>
        </w:numPr>
        <w:spacing w:line="240" w:lineRule="auto"/>
        <w:contextualSpacing/>
        <w:jc w:val="both"/>
        <w:rPr>
          <w:rFonts w:ascii="Verdana" w:hAnsi="Verdana"/>
          <w:sz w:val="20"/>
          <w:szCs w:val="20"/>
        </w:rPr>
      </w:pPr>
      <w:r w:rsidRPr="00CD374B">
        <w:rPr>
          <w:rFonts w:ascii="Verdana" w:hAnsi="Verdana"/>
          <w:sz w:val="20"/>
          <w:szCs w:val="20"/>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w:t>
      </w:r>
      <w:r>
        <w:rPr>
          <w:rFonts w:ascii="Verdana" w:hAnsi="Verdana"/>
          <w:sz w:val="20"/>
          <w:szCs w:val="20"/>
        </w:rPr>
        <w:t xml:space="preserve">                      </w:t>
      </w:r>
      <w:r w:rsidRPr="00CD374B">
        <w:rPr>
          <w:rFonts w:ascii="Verdana" w:hAnsi="Verdana"/>
          <w:sz w:val="20"/>
          <w:szCs w:val="20"/>
        </w:rPr>
        <w:t>o wartości mniejszej niż 0,5% wartości brutto umowy  jako niepodlegające niniejszemu obowiązkowi. Wyłączenie, o którym mowa w zdaniu poprzednim, nie dotyczy umów o  podwykonawstwo o wartości większej niż 50.000 zł. brutto.</w:t>
      </w:r>
    </w:p>
    <w:p w14:paraId="0F7FE319" w14:textId="77777777" w:rsidR="00AE62EE" w:rsidRPr="00CD374B" w:rsidRDefault="00AE62EE" w:rsidP="00AE04DC">
      <w:pPr>
        <w:pStyle w:val="Akapitzlist"/>
        <w:widowControl w:val="0"/>
        <w:numPr>
          <w:ilvl w:val="0"/>
          <w:numId w:val="131"/>
        </w:numPr>
        <w:spacing w:line="240" w:lineRule="auto"/>
        <w:contextualSpacing/>
        <w:jc w:val="both"/>
        <w:rPr>
          <w:rFonts w:ascii="Verdana" w:hAnsi="Verdana"/>
          <w:sz w:val="20"/>
          <w:szCs w:val="20"/>
        </w:rPr>
      </w:pPr>
      <w:r w:rsidRPr="00CD374B">
        <w:rPr>
          <w:rFonts w:ascii="Verdana" w:hAnsi="Verdana"/>
          <w:sz w:val="20"/>
          <w:szCs w:val="20"/>
        </w:rPr>
        <w:t xml:space="preserve">W przypadku, jeżeli termin zapłaty wynagrodzenia jest dłuższy niż określony w ust. 4 pkt </w:t>
      </w:r>
      <w:r w:rsidRPr="00CD374B">
        <w:rPr>
          <w:rFonts w:ascii="Verdana" w:hAnsi="Verdana"/>
          <w:sz w:val="20"/>
          <w:szCs w:val="20"/>
        </w:rPr>
        <w:lastRenderedPageBreak/>
        <w:t>1, zamawiający poinformuje o tym wykonawcę i  wezwie go do doprowadzenia do zmiany tej umowy w terminie nie dłuższy niż 3 dni od otrzymania informacji, pod rygorem wystąpienia o zapłatę kary umownej.</w:t>
      </w:r>
    </w:p>
    <w:p w14:paraId="3837ED74" w14:textId="77777777" w:rsidR="00AE62EE" w:rsidRPr="00CD374B" w:rsidRDefault="00AE62EE" w:rsidP="00AE04DC">
      <w:pPr>
        <w:pStyle w:val="Akapitzlist"/>
        <w:widowControl w:val="0"/>
        <w:numPr>
          <w:ilvl w:val="0"/>
          <w:numId w:val="131"/>
        </w:numPr>
        <w:spacing w:line="240" w:lineRule="auto"/>
        <w:contextualSpacing/>
        <w:jc w:val="both"/>
        <w:rPr>
          <w:rFonts w:ascii="Verdana" w:hAnsi="Verdana"/>
          <w:sz w:val="20"/>
          <w:szCs w:val="20"/>
        </w:rPr>
      </w:pPr>
      <w:r w:rsidRPr="00CD374B">
        <w:rPr>
          <w:rFonts w:ascii="Verdana" w:hAnsi="Verdana"/>
          <w:sz w:val="20"/>
          <w:szCs w:val="20"/>
        </w:rPr>
        <w:t>Przepisy ust. 2 – 10 stosuje się odpowiednio do zmian umów o podwykonawstwo.</w:t>
      </w:r>
    </w:p>
    <w:p w14:paraId="549D5DE5" w14:textId="77777777" w:rsidR="00AE62EE" w:rsidRPr="00CD374B" w:rsidRDefault="00AE62EE" w:rsidP="00AE04DC">
      <w:pPr>
        <w:pStyle w:val="Akapitzlist"/>
        <w:widowControl w:val="0"/>
        <w:numPr>
          <w:ilvl w:val="0"/>
          <w:numId w:val="131"/>
        </w:numPr>
        <w:spacing w:line="240" w:lineRule="auto"/>
        <w:contextualSpacing/>
        <w:jc w:val="both"/>
        <w:rPr>
          <w:rFonts w:ascii="Verdana" w:hAnsi="Verdana"/>
          <w:sz w:val="20"/>
          <w:szCs w:val="20"/>
        </w:rPr>
      </w:pPr>
      <w:r w:rsidRPr="00CD374B">
        <w:rPr>
          <w:rFonts w:ascii="Verdana" w:hAnsi="Verdana"/>
          <w:sz w:val="20"/>
          <w:szCs w:val="20"/>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oświadczenie Podwykonawcy lub dalszego Podwykonawcy potwierdzające dokonanie zapłaty całości należnego mu wymagalnego wynagrodzenia oraz dokumentu zapłaty</w:t>
      </w:r>
    </w:p>
    <w:p w14:paraId="34280377" w14:textId="77777777" w:rsidR="00AE62EE" w:rsidRPr="00CD374B" w:rsidRDefault="00AE62EE" w:rsidP="00AE04DC">
      <w:pPr>
        <w:pStyle w:val="Akapitzlist"/>
        <w:widowControl w:val="0"/>
        <w:numPr>
          <w:ilvl w:val="0"/>
          <w:numId w:val="131"/>
        </w:numPr>
        <w:spacing w:line="240" w:lineRule="auto"/>
        <w:contextualSpacing/>
        <w:jc w:val="both"/>
        <w:rPr>
          <w:rFonts w:ascii="Verdana" w:hAnsi="Verdana"/>
          <w:sz w:val="20"/>
          <w:szCs w:val="20"/>
        </w:rPr>
      </w:pPr>
      <w:r w:rsidRPr="00CD374B">
        <w:rPr>
          <w:rFonts w:ascii="Verdana" w:hAnsi="Verdana" w:cs="Verdana"/>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E19CDEF" w14:textId="77777777" w:rsidR="00AE62EE" w:rsidRPr="00CD374B" w:rsidRDefault="00AE62EE" w:rsidP="00AE04DC">
      <w:pPr>
        <w:pStyle w:val="Akapitzlist"/>
        <w:widowControl w:val="0"/>
        <w:numPr>
          <w:ilvl w:val="0"/>
          <w:numId w:val="131"/>
        </w:numPr>
        <w:spacing w:line="240" w:lineRule="auto"/>
        <w:contextualSpacing/>
        <w:jc w:val="both"/>
        <w:rPr>
          <w:rFonts w:ascii="Verdana" w:hAnsi="Verdana"/>
          <w:sz w:val="20"/>
          <w:szCs w:val="20"/>
        </w:rPr>
      </w:pPr>
      <w:r w:rsidRPr="00CD374B">
        <w:rPr>
          <w:rFonts w:ascii="Verdana" w:hAnsi="Verdana" w:cs="Verdana"/>
          <w:sz w:val="20"/>
          <w:szCs w:val="20"/>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EFE44A2" w14:textId="77777777" w:rsidR="00AE62EE" w:rsidRPr="00CD374B" w:rsidRDefault="00AE62EE" w:rsidP="00AE04DC">
      <w:pPr>
        <w:pStyle w:val="Akapitzlist"/>
        <w:widowControl w:val="0"/>
        <w:numPr>
          <w:ilvl w:val="0"/>
          <w:numId w:val="131"/>
        </w:numPr>
        <w:spacing w:line="240" w:lineRule="auto"/>
        <w:contextualSpacing/>
        <w:jc w:val="both"/>
        <w:rPr>
          <w:rFonts w:ascii="Verdana" w:hAnsi="Verdana"/>
          <w:sz w:val="20"/>
          <w:szCs w:val="20"/>
        </w:rPr>
      </w:pPr>
      <w:r w:rsidRPr="00CD374B">
        <w:rPr>
          <w:rFonts w:ascii="Verdana" w:hAnsi="Verdana" w:cs="Verdana"/>
          <w:sz w:val="20"/>
          <w:szCs w:val="20"/>
        </w:rPr>
        <w:t>Bezpośrednia zapłata obejmuje wyłącznie należne wynagrodzenie, bez odsetek, należnych podwykonawcy lub dalszemu podwykonawcy.</w:t>
      </w:r>
    </w:p>
    <w:p w14:paraId="3B9BC99A" w14:textId="77777777" w:rsidR="00AE62EE" w:rsidRPr="00857963" w:rsidRDefault="00AE62EE" w:rsidP="00AE04DC">
      <w:pPr>
        <w:pStyle w:val="Akapitzlist"/>
        <w:widowControl w:val="0"/>
        <w:numPr>
          <w:ilvl w:val="0"/>
          <w:numId w:val="131"/>
        </w:numPr>
        <w:spacing w:line="240" w:lineRule="auto"/>
        <w:contextualSpacing/>
        <w:jc w:val="both"/>
        <w:rPr>
          <w:rFonts w:ascii="Verdana" w:hAnsi="Verdana"/>
          <w:sz w:val="20"/>
          <w:szCs w:val="20"/>
        </w:rPr>
      </w:pPr>
      <w:r w:rsidRPr="00857963">
        <w:rPr>
          <w:rFonts w:ascii="Verdana" w:hAnsi="Verdana" w:cs="Verdana"/>
          <w:sz w:val="20"/>
          <w:szCs w:val="20"/>
        </w:rPr>
        <w:t>Przed dokonaniem bezpośredniej zapłaty Zamawiający umożliwi Wykonawcy zgłoszenie pisemnych uwag dotyczących zasadności bezpośredniej zapłaty wynagrodzenia podwykonawcy lub dalszemu podwykonawcy, o których mowa w ust. 13. Zamawiający poinformuje o terminie zgłaszania uwag, nie krótszym niż 7 dni od dnia doręczenia tej informacji.</w:t>
      </w:r>
    </w:p>
    <w:p w14:paraId="6291EF1C" w14:textId="77777777" w:rsidR="00AE62EE" w:rsidRPr="00CD374B" w:rsidRDefault="00AE62EE" w:rsidP="00AE04DC">
      <w:pPr>
        <w:pStyle w:val="Akapitzlist"/>
        <w:widowControl w:val="0"/>
        <w:numPr>
          <w:ilvl w:val="0"/>
          <w:numId w:val="131"/>
        </w:numPr>
        <w:spacing w:line="240" w:lineRule="auto"/>
        <w:contextualSpacing/>
        <w:jc w:val="both"/>
        <w:rPr>
          <w:rStyle w:val="Domylnaczcionkaakapitu1"/>
          <w:rFonts w:ascii="Verdana" w:hAnsi="Verdana"/>
          <w:sz w:val="20"/>
          <w:szCs w:val="20"/>
        </w:rPr>
      </w:pPr>
      <w:r w:rsidRPr="00CD374B">
        <w:rPr>
          <w:rStyle w:val="Domylnaczcionkaakapitu1"/>
          <w:rFonts w:ascii="Verdana" w:hAnsi="Verdana" w:cs="Verdana"/>
          <w:sz w:val="20"/>
          <w:szCs w:val="20"/>
        </w:rPr>
        <w:t>W przypadku zgłoszenia uwag, o których mowa w ust. 16, w terminie wskazanym przez Zamawiającego, Zamawiający może:</w:t>
      </w:r>
    </w:p>
    <w:p w14:paraId="138F0108" w14:textId="77777777" w:rsidR="00AE62EE" w:rsidRPr="00CD374B" w:rsidRDefault="00AE62EE" w:rsidP="00AE62EE">
      <w:pPr>
        <w:pStyle w:val="Akapitzlist"/>
        <w:numPr>
          <w:ilvl w:val="0"/>
          <w:numId w:val="78"/>
        </w:numPr>
        <w:spacing w:line="240" w:lineRule="auto"/>
        <w:contextualSpacing/>
        <w:jc w:val="both"/>
        <w:rPr>
          <w:rStyle w:val="Domylnaczcionkaakapitu1"/>
          <w:rFonts w:ascii="Verdana" w:hAnsi="Verdana" w:cs="Verdana"/>
          <w:sz w:val="20"/>
          <w:szCs w:val="20"/>
        </w:rPr>
      </w:pPr>
      <w:r w:rsidRPr="00CD374B">
        <w:rPr>
          <w:rStyle w:val="Domylnaczcionkaakapitu1"/>
          <w:rFonts w:ascii="Verdana" w:hAnsi="Verdana" w:cs="Verdana"/>
          <w:sz w:val="20"/>
          <w:szCs w:val="20"/>
        </w:rPr>
        <w:t>nie dokonać bezpośredniej zapłaty wynagrodzenia podwykonawcy lub dalszemu podwykonawcy, jeżeli wykonawca wykaże niezasadność takiej zapłaty, albo</w:t>
      </w:r>
    </w:p>
    <w:p w14:paraId="70274D0C" w14:textId="77777777" w:rsidR="00AE62EE" w:rsidRPr="00CD374B" w:rsidRDefault="00AE62EE" w:rsidP="00AE62EE">
      <w:pPr>
        <w:pStyle w:val="Akapitzlist"/>
        <w:numPr>
          <w:ilvl w:val="0"/>
          <w:numId w:val="78"/>
        </w:numPr>
        <w:spacing w:line="240" w:lineRule="auto"/>
        <w:contextualSpacing/>
        <w:jc w:val="both"/>
        <w:rPr>
          <w:rFonts w:ascii="Verdana" w:hAnsi="Verdana"/>
          <w:sz w:val="20"/>
          <w:szCs w:val="20"/>
        </w:rPr>
      </w:pPr>
      <w:r w:rsidRPr="00CD374B">
        <w:rPr>
          <w:rStyle w:val="Domylnaczcionkaakapitu1"/>
          <w:rFonts w:ascii="Verdana" w:hAnsi="Verdana" w:cs="Verdana"/>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EC3A797" w14:textId="77777777" w:rsidR="00AE62EE" w:rsidRPr="00CD374B" w:rsidRDefault="00AE62EE" w:rsidP="00AE62EE">
      <w:pPr>
        <w:pStyle w:val="Akapitzlist"/>
        <w:numPr>
          <w:ilvl w:val="0"/>
          <w:numId w:val="78"/>
        </w:numPr>
        <w:spacing w:line="240" w:lineRule="auto"/>
        <w:contextualSpacing/>
        <w:rPr>
          <w:rFonts w:ascii="Verdana" w:hAnsi="Verdana"/>
          <w:sz w:val="20"/>
          <w:szCs w:val="20"/>
        </w:rPr>
      </w:pPr>
      <w:r w:rsidRPr="00CD374B">
        <w:rPr>
          <w:rFonts w:ascii="Verdana" w:hAnsi="Verdana"/>
          <w:sz w:val="20"/>
          <w:szCs w:val="20"/>
        </w:rPr>
        <w:t>dokonać bezpośredniej zapłaty wynagrodzenia podwykonawcy lub dalszemu podwykonawcy, jeżeli podwykonawca lub dalszy podwykonawca wykaże zasadność takiej zapłaty.</w:t>
      </w:r>
    </w:p>
    <w:p w14:paraId="23012ACB" w14:textId="77777777" w:rsidR="00AE62EE" w:rsidRPr="00CD374B" w:rsidRDefault="00AE62EE" w:rsidP="00AE04DC">
      <w:pPr>
        <w:pStyle w:val="Akapitzlist"/>
        <w:widowControl w:val="0"/>
        <w:numPr>
          <w:ilvl w:val="0"/>
          <w:numId w:val="131"/>
        </w:numPr>
        <w:spacing w:line="240" w:lineRule="auto"/>
        <w:contextualSpacing/>
        <w:jc w:val="both"/>
        <w:rPr>
          <w:rStyle w:val="Domylnaczcionkaakapitu1"/>
          <w:rFonts w:ascii="Verdana" w:hAnsi="Verdana" w:cs="Verdana"/>
          <w:sz w:val="20"/>
          <w:szCs w:val="20"/>
        </w:rPr>
      </w:pPr>
      <w:r w:rsidRPr="00CD374B">
        <w:rPr>
          <w:rStyle w:val="Domylnaczcionkaakapitu1"/>
          <w:rFonts w:ascii="Verdana" w:hAnsi="Verdana" w:cs="Verdana"/>
          <w:spacing w:val="-4"/>
          <w:sz w:val="20"/>
          <w:szCs w:val="20"/>
        </w:rPr>
        <w:t>W przypadku dokonania bezpośredniej zapłaty podwykonawcy lub dalszemu podwykonawcy, zamawiający potrąci kwotę wypłaconego wynagrodzenia z wynagrodzenia należnego wykonawcy</w:t>
      </w:r>
      <w:r w:rsidRPr="00CD374B">
        <w:rPr>
          <w:rStyle w:val="Domylnaczcionkaakapitu1"/>
          <w:rFonts w:ascii="Verdana" w:hAnsi="Verdana" w:cs="Verdana"/>
          <w:sz w:val="20"/>
          <w:szCs w:val="20"/>
        </w:rPr>
        <w:t>.</w:t>
      </w:r>
    </w:p>
    <w:p w14:paraId="7ED3668A" w14:textId="77777777" w:rsidR="00AE62EE" w:rsidRPr="00CD374B" w:rsidRDefault="00AE62EE" w:rsidP="00AE04DC">
      <w:pPr>
        <w:pStyle w:val="Akapitzlist"/>
        <w:widowControl w:val="0"/>
        <w:numPr>
          <w:ilvl w:val="0"/>
          <w:numId w:val="131"/>
        </w:numPr>
        <w:spacing w:line="240" w:lineRule="auto"/>
        <w:contextualSpacing/>
        <w:jc w:val="both"/>
        <w:rPr>
          <w:rStyle w:val="Domylnaczcionkaakapitu1"/>
          <w:rFonts w:ascii="Verdana" w:hAnsi="Verdana" w:cs="Verdana"/>
          <w:sz w:val="20"/>
          <w:szCs w:val="20"/>
        </w:rPr>
      </w:pPr>
      <w:r w:rsidRPr="00CD374B">
        <w:rPr>
          <w:rStyle w:val="Domylnaczcionkaakapitu1"/>
          <w:rFonts w:ascii="Verdana" w:hAnsi="Verdana"/>
          <w:sz w:val="20"/>
          <w:szCs w:val="20"/>
        </w:rPr>
        <w:t>Jakakolwiek przerwa w realizacji robót wynikająca z braku Podwykonawcy będzie traktowana jako przerwa wynikła z przyczyn zależnych od Wykonawcy i będzie stanowić podstawę naliczenia kar umownych.</w:t>
      </w:r>
    </w:p>
    <w:p w14:paraId="0F11B033" w14:textId="77777777" w:rsidR="00AE62EE" w:rsidRPr="00CD374B" w:rsidRDefault="00AE62EE" w:rsidP="00AE04DC">
      <w:pPr>
        <w:pStyle w:val="Akapitzlist"/>
        <w:widowControl w:val="0"/>
        <w:numPr>
          <w:ilvl w:val="0"/>
          <w:numId w:val="131"/>
        </w:numPr>
        <w:spacing w:line="240" w:lineRule="auto"/>
        <w:contextualSpacing/>
        <w:jc w:val="both"/>
        <w:rPr>
          <w:rStyle w:val="Domylnaczcionkaakapitu1"/>
          <w:rFonts w:ascii="Verdana" w:hAnsi="Verdana"/>
          <w:sz w:val="20"/>
          <w:szCs w:val="20"/>
        </w:rPr>
      </w:pPr>
      <w:r w:rsidRPr="00CD374B">
        <w:rPr>
          <w:rStyle w:val="Domylnaczcionkaakapitu1"/>
          <w:rFonts w:ascii="Verdana" w:hAnsi="Verdana" w:cs="Verdana"/>
          <w:sz w:val="20"/>
          <w:szCs w:val="20"/>
        </w:rPr>
        <w:t>Wykonawca odpowiada za działania i zaniechania Podwykonawców jak za swoje własne.</w:t>
      </w:r>
    </w:p>
    <w:p w14:paraId="34A155F1" w14:textId="77777777" w:rsidR="00AE62EE" w:rsidRPr="00CD374B" w:rsidRDefault="00AE62EE" w:rsidP="00AE62EE">
      <w:pPr>
        <w:contextualSpacing/>
        <w:jc w:val="center"/>
        <w:rPr>
          <w:rFonts w:ascii="Verdana" w:hAnsi="Verdana" w:cs="Verdana"/>
          <w:b/>
          <w:bCs/>
          <w:color w:val="000000"/>
          <w:sz w:val="20"/>
          <w:szCs w:val="20"/>
        </w:rPr>
      </w:pPr>
    </w:p>
    <w:p w14:paraId="2C6AC7FB" w14:textId="77777777"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Zapoznanie się Wykonawcy z terenem budowy</w:t>
      </w:r>
    </w:p>
    <w:p w14:paraId="1786C253"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 11</w:t>
      </w:r>
    </w:p>
    <w:p w14:paraId="27D9B156" w14:textId="77777777" w:rsidR="00AE62EE" w:rsidRPr="00CD374B" w:rsidRDefault="00AE62EE" w:rsidP="00AE04DC">
      <w:pPr>
        <w:pStyle w:val="Akapitzlist"/>
        <w:numPr>
          <w:ilvl w:val="1"/>
          <w:numId w:val="133"/>
        </w:numPr>
        <w:tabs>
          <w:tab w:val="left" w:pos="360"/>
          <w:tab w:val="num" w:pos="426"/>
          <w:tab w:val="num" w:pos="1134"/>
        </w:tabs>
        <w:suppressAutoHyphens/>
        <w:spacing w:line="240" w:lineRule="auto"/>
        <w:ind w:left="284" w:hanging="284"/>
        <w:contextualSpacing/>
        <w:jc w:val="both"/>
        <w:textAlignment w:val="baseline"/>
        <w:rPr>
          <w:rFonts w:ascii="Verdana" w:hAnsi="Verdana"/>
          <w:color w:val="000000"/>
          <w:sz w:val="20"/>
          <w:szCs w:val="20"/>
        </w:rPr>
      </w:pPr>
      <w:r w:rsidRPr="00CD374B">
        <w:rPr>
          <w:rFonts w:ascii="Verdana" w:hAnsi="Verdana"/>
          <w:color w:val="000000"/>
          <w:sz w:val="20"/>
          <w:szCs w:val="20"/>
        </w:rPr>
        <w:t>Wykonawca oświadcza, że przed złożeniem oferty zapoznał się z terenem budowy i jego otoczeniem, jak również uzyskał niezbędne informacje dotyczące:</w:t>
      </w:r>
    </w:p>
    <w:p w14:paraId="6574F925" w14:textId="77777777" w:rsidR="00AE62EE" w:rsidRPr="00CD374B" w:rsidRDefault="00AE62EE" w:rsidP="00AE04DC">
      <w:pPr>
        <w:pStyle w:val="Akapitzlist"/>
        <w:numPr>
          <w:ilvl w:val="0"/>
          <w:numId w:val="134"/>
        </w:numPr>
        <w:tabs>
          <w:tab w:val="left" w:pos="720"/>
        </w:tabs>
        <w:suppressAutoHyphens/>
        <w:spacing w:line="240" w:lineRule="auto"/>
        <w:contextualSpacing/>
        <w:jc w:val="both"/>
        <w:textAlignment w:val="baseline"/>
        <w:rPr>
          <w:rFonts w:ascii="Verdana" w:hAnsi="Verdana"/>
          <w:color w:val="000000"/>
          <w:sz w:val="20"/>
          <w:szCs w:val="20"/>
        </w:rPr>
      </w:pPr>
      <w:r w:rsidRPr="00CD374B">
        <w:rPr>
          <w:rFonts w:ascii="Verdana" w:hAnsi="Verdana"/>
          <w:color w:val="000000"/>
          <w:sz w:val="20"/>
          <w:szCs w:val="20"/>
        </w:rPr>
        <w:t>uzbrojenia terenu w urządzenia podziemne i nadziemne,</w:t>
      </w:r>
    </w:p>
    <w:p w14:paraId="5386F687" w14:textId="77777777" w:rsidR="00AE62EE" w:rsidRPr="00CD374B" w:rsidRDefault="00AE62EE" w:rsidP="00AE04DC">
      <w:pPr>
        <w:numPr>
          <w:ilvl w:val="0"/>
          <w:numId w:val="134"/>
        </w:numPr>
        <w:tabs>
          <w:tab w:val="left" w:pos="72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lastRenderedPageBreak/>
        <w:t>możliwości urządzenia zaplecza technicznego,</w:t>
      </w:r>
    </w:p>
    <w:p w14:paraId="7BAC7D12" w14:textId="77777777" w:rsidR="00AE62EE" w:rsidRPr="00CD374B" w:rsidRDefault="00AE62EE" w:rsidP="00AE04DC">
      <w:pPr>
        <w:numPr>
          <w:ilvl w:val="0"/>
          <w:numId w:val="134"/>
        </w:numPr>
        <w:tabs>
          <w:tab w:val="left" w:pos="72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możliwości zasilania w energie elektryczną, wodę, itp.,</w:t>
      </w:r>
    </w:p>
    <w:p w14:paraId="23470830" w14:textId="77777777" w:rsidR="00AE62EE" w:rsidRPr="00CD374B" w:rsidRDefault="00AE62EE" w:rsidP="00AE04DC">
      <w:pPr>
        <w:numPr>
          <w:ilvl w:val="0"/>
          <w:numId w:val="134"/>
        </w:numPr>
        <w:tabs>
          <w:tab w:val="left" w:pos="72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stanu dróg dojazdowych,</w:t>
      </w:r>
    </w:p>
    <w:p w14:paraId="7711DB99" w14:textId="77777777" w:rsidR="00AE62EE" w:rsidRPr="00CD374B" w:rsidRDefault="00AE62EE" w:rsidP="00AE04DC">
      <w:pPr>
        <w:numPr>
          <w:ilvl w:val="0"/>
          <w:numId w:val="134"/>
        </w:numPr>
        <w:tabs>
          <w:tab w:val="left" w:pos="72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innych danych potrzebnych do wykonania robót.</w:t>
      </w:r>
    </w:p>
    <w:p w14:paraId="03226556" w14:textId="77777777" w:rsidR="00AE62EE" w:rsidRPr="00CD374B" w:rsidRDefault="00AE62EE" w:rsidP="00AE04DC">
      <w:pPr>
        <w:pStyle w:val="Akapitzlist"/>
        <w:numPr>
          <w:ilvl w:val="1"/>
          <w:numId w:val="133"/>
        </w:numPr>
        <w:tabs>
          <w:tab w:val="left" w:pos="360"/>
          <w:tab w:val="num" w:pos="426"/>
          <w:tab w:val="num" w:pos="1134"/>
        </w:tabs>
        <w:suppressAutoHyphens/>
        <w:spacing w:line="240" w:lineRule="auto"/>
        <w:ind w:left="284" w:hanging="284"/>
        <w:contextualSpacing/>
        <w:jc w:val="both"/>
        <w:textAlignment w:val="baseline"/>
        <w:rPr>
          <w:rFonts w:ascii="Verdana" w:hAnsi="Verdana"/>
          <w:bCs/>
          <w:color w:val="000000"/>
          <w:sz w:val="20"/>
          <w:szCs w:val="20"/>
        </w:rPr>
      </w:pPr>
      <w:r w:rsidRPr="00CD374B">
        <w:rPr>
          <w:rFonts w:ascii="Verdana" w:hAnsi="Verdana"/>
          <w:color w:val="000000"/>
          <w:sz w:val="20"/>
          <w:szCs w:val="20"/>
        </w:rPr>
        <w:t>Wykonawca oświadcza, że wszystkie koszty związane z prowadzeniem i wykonaniem robót zawarł w cenie ofertowej.</w:t>
      </w:r>
    </w:p>
    <w:p w14:paraId="59964552" w14:textId="77777777" w:rsidR="00AE62EE" w:rsidRPr="00CD374B" w:rsidRDefault="00AE62EE" w:rsidP="00AE62EE">
      <w:pPr>
        <w:contextualSpacing/>
        <w:rPr>
          <w:rFonts w:ascii="Verdana" w:hAnsi="Verdana"/>
          <w:b/>
          <w:bCs/>
          <w:color w:val="000000"/>
          <w:sz w:val="20"/>
          <w:szCs w:val="20"/>
        </w:rPr>
      </w:pPr>
    </w:p>
    <w:p w14:paraId="74EE33A7" w14:textId="77777777"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Utrzymanie terenu podczas prowadzenia robót</w:t>
      </w:r>
    </w:p>
    <w:p w14:paraId="71408ED7"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 12</w:t>
      </w:r>
    </w:p>
    <w:p w14:paraId="54B4D400" w14:textId="77777777" w:rsidR="00AE62EE" w:rsidRPr="00CD374B" w:rsidRDefault="00AE62EE" w:rsidP="00AE04DC">
      <w:pPr>
        <w:numPr>
          <w:ilvl w:val="0"/>
          <w:numId w:val="135"/>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W okresie od przekazania terenu robót do daty zakończenia i odbioru końcowego robót Wykonawca odpowiada za odpowiednie utrzymanie terenu prowadzenia robót.</w:t>
      </w:r>
    </w:p>
    <w:p w14:paraId="3835F49E" w14:textId="77777777" w:rsidR="00AE62EE" w:rsidRPr="00CD374B" w:rsidRDefault="00AE62EE" w:rsidP="00AE04DC">
      <w:pPr>
        <w:numPr>
          <w:ilvl w:val="0"/>
          <w:numId w:val="135"/>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Dla zapewnienia bezpieczeństwa na terenie budowy Wykonawca ma obowiązek wykonać wszelkie tymczasowe urządzenia zabezpieczające.</w:t>
      </w:r>
    </w:p>
    <w:p w14:paraId="08F62B77" w14:textId="77777777" w:rsidR="00AE62EE" w:rsidRPr="00CD374B" w:rsidRDefault="00AE62EE" w:rsidP="00AE04DC">
      <w:pPr>
        <w:numPr>
          <w:ilvl w:val="0"/>
          <w:numId w:val="135"/>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Koszt dostarczenia, zainstalowania i obsługi urządzeń zabezpieczających jest uwzględniony w wynagrodzeniu Wykonawcy.</w:t>
      </w:r>
    </w:p>
    <w:p w14:paraId="66EE3471" w14:textId="77777777" w:rsidR="00AE62EE" w:rsidRPr="00CD374B" w:rsidRDefault="00AE62EE" w:rsidP="00AE04DC">
      <w:pPr>
        <w:numPr>
          <w:ilvl w:val="0"/>
          <w:numId w:val="135"/>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W czasie wykonywania robót Wykonawca powinien utrzymać teren robót w ten sposób, by nie powstawały przeszkody i utrudnienia komunikacyjne.</w:t>
      </w:r>
    </w:p>
    <w:p w14:paraId="5B5EC670" w14:textId="77777777" w:rsidR="00AE62EE" w:rsidRPr="00CD374B" w:rsidRDefault="00AE62EE" w:rsidP="00AE04DC">
      <w:pPr>
        <w:numPr>
          <w:ilvl w:val="0"/>
          <w:numId w:val="135"/>
        </w:numPr>
        <w:tabs>
          <w:tab w:val="left" w:pos="360"/>
        </w:tabs>
        <w:suppressAutoHyphens/>
        <w:contextualSpacing/>
        <w:jc w:val="both"/>
        <w:textAlignment w:val="baseline"/>
        <w:rPr>
          <w:rFonts w:ascii="Verdana" w:hAnsi="Verdana"/>
          <w:b/>
          <w:bCs/>
          <w:color w:val="000000"/>
          <w:sz w:val="20"/>
          <w:szCs w:val="20"/>
        </w:rPr>
      </w:pPr>
      <w:r w:rsidRPr="00CD374B">
        <w:rPr>
          <w:rFonts w:ascii="Verdana" w:hAnsi="Verdana"/>
          <w:color w:val="000000"/>
          <w:sz w:val="20"/>
          <w:szCs w:val="20"/>
        </w:rPr>
        <w:t>Wykonawca jest odpowiedzialny za ochronę środowiska na terenie budowy i w jej bezpośrednim sąsiedztwie w zakresie, w jakim prowadzone prace mogą mieć na nie wpływ.</w:t>
      </w:r>
    </w:p>
    <w:p w14:paraId="12EE11AB" w14:textId="77777777" w:rsidR="00AE62EE" w:rsidRDefault="00AE62EE" w:rsidP="005823E3">
      <w:pPr>
        <w:contextualSpacing/>
        <w:rPr>
          <w:rFonts w:ascii="Verdana" w:hAnsi="Verdana"/>
          <w:b/>
          <w:bCs/>
          <w:color w:val="000000"/>
          <w:sz w:val="20"/>
          <w:szCs w:val="20"/>
        </w:rPr>
      </w:pPr>
    </w:p>
    <w:p w14:paraId="5228932E" w14:textId="77777777"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Termin realizacji</w:t>
      </w:r>
    </w:p>
    <w:p w14:paraId="79A31F2E" w14:textId="77777777" w:rsidR="00AE62EE" w:rsidRPr="00CD374B" w:rsidRDefault="00AE62EE" w:rsidP="00AE62EE">
      <w:pPr>
        <w:ind w:left="3540" w:firstLine="708"/>
        <w:contextualSpacing/>
        <w:rPr>
          <w:rFonts w:ascii="Verdana" w:hAnsi="Verdana"/>
          <w:b/>
          <w:sz w:val="20"/>
          <w:szCs w:val="20"/>
        </w:rPr>
      </w:pPr>
      <w:r w:rsidRPr="00CD374B">
        <w:rPr>
          <w:rFonts w:ascii="Verdana" w:hAnsi="Verdana"/>
          <w:b/>
          <w:sz w:val="20"/>
          <w:szCs w:val="20"/>
        </w:rPr>
        <w:t>§ 13</w:t>
      </w:r>
    </w:p>
    <w:p w14:paraId="01F00EE4" w14:textId="77777777" w:rsidR="00AE62EE" w:rsidRPr="00CD374B" w:rsidRDefault="00AE62EE" w:rsidP="00AE04DC">
      <w:pPr>
        <w:numPr>
          <w:ilvl w:val="0"/>
          <w:numId w:val="136"/>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 xml:space="preserve">Wykonawca zobowiązuje się zakończyć roboty będące przedmiotem umowy w terminie </w:t>
      </w:r>
      <w:r>
        <w:rPr>
          <w:rFonts w:ascii="Verdana" w:hAnsi="Verdana"/>
          <w:sz w:val="20"/>
          <w:szCs w:val="20"/>
        </w:rPr>
        <w:t>10 miesięcy</w:t>
      </w:r>
      <w:r w:rsidRPr="00CD374B">
        <w:rPr>
          <w:rFonts w:ascii="Verdana" w:hAnsi="Verdana"/>
          <w:sz w:val="20"/>
          <w:szCs w:val="20"/>
        </w:rPr>
        <w:t xml:space="preserve"> od </w:t>
      </w:r>
      <w:r w:rsidRPr="00CD374B">
        <w:rPr>
          <w:rFonts w:ascii="Verdana" w:hAnsi="Verdana"/>
          <w:color w:val="000000"/>
          <w:sz w:val="20"/>
          <w:szCs w:val="20"/>
        </w:rPr>
        <w:t xml:space="preserve">dnia podpisania umowy. </w:t>
      </w:r>
    </w:p>
    <w:p w14:paraId="7177F8F2" w14:textId="77777777" w:rsidR="00AE62EE" w:rsidRPr="00CD374B" w:rsidRDefault="00AE62EE" w:rsidP="00AE04DC">
      <w:pPr>
        <w:numPr>
          <w:ilvl w:val="0"/>
          <w:numId w:val="136"/>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W przypadku wystąpienia zagrożenia niedotrzymania terminów przez Wykonawcę z przyczyn leżących po jego stronie, Zamawiający ma prawo żądać, a Wykonawca ma obowiązek wykonania wszelkich niezbędnych czynności dla wywiązania się ze swoich zobowiązań (dodatkowy personel bądź sprzęt, wydłużony czas pracy lub dodatkowe zmiany robocze, praca w dni wolne od pracy, itp.). W tym przypadku Wykonawca nie ma prawa żądać dodatkowego wynagrodzenia za wykonane czynności.</w:t>
      </w:r>
    </w:p>
    <w:p w14:paraId="22965DFE" w14:textId="77777777" w:rsidR="00AE62EE" w:rsidRPr="00CD374B" w:rsidRDefault="00AE62EE" w:rsidP="00AE62EE">
      <w:pPr>
        <w:contextualSpacing/>
        <w:jc w:val="center"/>
        <w:rPr>
          <w:rFonts w:ascii="Verdana" w:hAnsi="Verdana"/>
          <w:b/>
          <w:bCs/>
          <w:color w:val="000000"/>
          <w:sz w:val="20"/>
          <w:szCs w:val="20"/>
        </w:rPr>
      </w:pPr>
    </w:p>
    <w:p w14:paraId="7DA0B069" w14:textId="77777777"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Wstrzymanie robót</w:t>
      </w:r>
    </w:p>
    <w:p w14:paraId="189CB5DE"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 14</w:t>
      </w:r>
    </w:p>
    <w:p w14:paraId="4EF9B3BB" w14:textId="77777777" w:rsidR="00AE62EE" w:rsidRPr="00CD374B" w:rsidRDefault="00AE62EE" w:rsidP="00AE62EE">
      <w:pPr>
        <w:contextualSpacing/>
        <w:jc w:val="both"/>
        <w:rPr>
          <w:rFonts w:ascii="Verdana" w:hAnsi="Verdana"/>
          <w:color w:val="000000"/>
          <w:sz w:val="20"/>
          <w:szCs w:val="20"/>
        </w:rPr>
      </w:pPr>
      <w:r w:rsidRPr="00CD374B">
        <w:rPr>
          <w:rFonts w:ascii="Verdana" w:hAnsi="Verdana"/>
          <w:color w:val="000000"/>
          <w:sz w:val="20"/>
          <w:szCs w:val="20"/>
        </w:rPr>
        <w:t>Na pisemne polecenie Przedstawiciela Zamawiającego, Wykonawca wstrzyma roboty w takim zakresie, jaki Przedstawiciel Zamawiającego uzna za konieczny. Wykonawca odpowiednio zabezpieczy wstrzymane roboty, zgodnie z wymaganiami Przedstawiciela Zamawiającego Wynikające z tego tytułu koszty ponosić będzie Wykonawca, jeżeli takie wstrzymanie robót:</w:t>
      </w:r>
    </w:p>
    <w:p w14:paraId="5C70DB9B" w14:textId="77777777" w:rsidR="00AE62EE" w:rsidRPr="00CD374B" w:rsidRDefault="00AE62EE" w:rsidP="00AE04DC">
      <w:pPr>
        <w:pStyle w:val="Akapitzlist"/>
        <w:numPr>
          <w:ilvl w:val="0"/>
          <w:numId w:val="137"/>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zostało uznane za konieczne, zgodnie z decyzją Przedstawiciela Zamawiającego dla zabezpieczenia prawidłowego wykonania robót,</w:t>
      </w:r>
    </w:p>
    <w:p w14:paraId="70A5BEDE" w14:textId="77777777" w:rsidR="00AE62EE" w:rsidRPr="00CD374B" w:rsidRDefault="00AE62EE" w:rsidP="00AE04DC">
      <w:pPr>
        <w:pStyle w:val="Akapitzlist"/>
        <w:numPr>
          <w:ilvl w:val="0"/>
          <w:numId w:val="137"/>
        </w:numPr>
        <w:tabs>
          <w:tab w:val="left" w:pos="567"/>
        </w:tabs>
        <w:spacing w:line="240" w:lineRule="auto"/>
        <w:contextualSpacing/>
        <w:jc w:val="both"/>
        <w:rPr>
          <w:rFonts w:ascii="Verdana" w:hAnsi="Verdana"/>
          <w:b/>
          <w:bCs/>
          <w:color w:val="000000"/>
          <w:sz w:val="20"/>
          <w:szCs w:val="20"/>
        </w:rPr>
      </w:pPr>
      <w:r w:rsidRPr="00CD374B">
        <w:rPr>
          <w:rFonts w:ascii="Verdana" w:hAnsi="Verdana"/>
          <w:color w:val="000000"/>
          <w:sz w:val="20"/>
          <w:szCs w:val="20"/>
        </w:rPr>
        <w:t>powstało z winy Wykonawcy.</w:t>
      </w:r>
    </w:p>
    <w:p w14:paraId="2F712A99" w14:textId="77777777" w:rsidR="00AE04DC" w:rsidRDefault="00AE04DC" w:rsidP="00AE62EE">
      <w:pPr>
        <w:contextualSpacing/>
        <w:jc w:val="center"/>
        <w:rPr>
          <w:rFonts w:ascii="Verdana" w:hAnsi="Verdana"/>
          <w:b/>
          <w:bCs/>
          <w:color w:val="000000"/>
          <w:sz w:val="20"/>
          <w:szCs w:val="20"/>
        </w:rPr>
      </w:pPr>
    </w:p>
    <w:p w14:paraId="21984AA1" w14:textId="6E96EF8F"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Odbiory</w:t>
      </w:r>
    </w:p>
    <w:p w14:paraId="6A73BF41"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 15</w:t>
      </w:r>
    </w:p>
    <w:p w14:paraId="757D065D" w14:textId="77777777" w:rsidR="00AE62EE" w:rsidRPr="00CD374B" w:rsidRDefault="00AE62EE" w:rsidP="00AE62EE">
      <w:pPr>
        <w:contextualSpacing/>
        <w:jc w:val="both"/>
        <w:rPr>
          <w:rFonts w:ascii="Verdana" w:hAnsi="Verdana"/>
          <w:color w:val="000000"/>
          <w:sz w:val="20"/>
          <w:szCs w:val="20"/>
        </w:rPr>
      </w:pPr>
      <w:r w:rsidRPr="00CD374B">
        <w:rPr>
          <w:rFonts w:ascii="Verdana" w:hAnsi="Verdana"/>
          <w:color w:val="000000"/>
          <w:sz w:val="20"/>
          <w:szCs w:val="20"/>
        </w:rPr>
        <w:t>Po zakończeniu realizacji przedmiotu umowy dokonany będzie jego odbiór końcowy. Wykonawca zobowiązany jest do:</w:t>
      </w:r>
    </w:p>
    <w:p w14:paraId="586A1140" w14:textId="77777777" w:rsidR="00AE62EE" w:rsidRPr="00CD374B" w:rsidRDefault="00AE62EE" w:rsidP="00AE04DC">
      <w:pPr>
        <w:pStyle w:val="Akapitzlist"/>
        <w:numPr>
          <w:ilvl w:val="0"/>
          <w:numId w:val="138"/>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powiadomienia na piśmie Zamawiającego, że zakończył wszystkie roboty będące przedmiotem umowy -zgodność ta ze stanem faktycznym musi być potwierdzona przez Przedstawiciela Zamawiającego,</w:t>
      </w:r>
    </w:p>
    <w:p w14:paraId="78249AA4" w14:textId="77777777" w:rsidR="00AE62EE" w:rsidRPr="00CD374B" w:rsidRDefault="00AE62EE" w:rsidP="00AE04DC">
      <w:pPr>
        <w:pStyle w:val="Akapitzlist"/>
        <w:numPr>
          <w:ilvl w:val="0"/>
          <w:numId w:val="138"/>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Zamawiający wyznaczy datę i rozpocznie czynności odbiorowe w ciągu 7 dni roboczych od daty potwierdzenia przez inspektora nadzoru o gotowości przedmiotu umowy do odbioru końcowego i daty złożenia przez Wykonawcę pisemnego zawiadomienia o</w:t>
      </w:r>
      <w:r>
        <w:rPr>
          <w:rFonts w:ascii="Verdana" w:hAnsi="Verdana"/>
          <w:color w:val="000000"/>
          <w:sz w:val="20"/>
          <w:szCs w:val="20"/>
        </w:rPr>
        <w:t> </w:t>
      </w:r>
      <w:r w:rsidRPr="00CD374B">
        <w:rPr>
          <w:rFonts w:ascii="Verdana" w:hAnsi="Verdana"/>
          <w:color w:val="000000"/>
          <w:sz w:val="20"/>
          <w:szCs w:val="20"/>
        </w:rPr>
        <w:t>osiągnięciu gotowości przedmiotu umowy do odbioru.</w:t>
      </w:r>
    </w:p>
    <w:p w14:paraId="4976D35A" w14:textId="77777777" w:rsidR="00AE04DC" w:rsidRPr="00CD374B" w:rsidRDefault="00AE04DC" w:rsidP="00AE62EE">
      <w:pPr>
        <w:contextualSpacing/>
        <w:rPr>
          <w:rFonts w:ascii="Verdana" w:hAnsi="Verdana"/>
          <w:color w:val="000000"/>
          <w:sz w:val="20"/>
          <w:szCs w:val="20"/>
        </w:rPr>
      </w:pPr>
    </w:p>
    <w:p w14:paraId="48CDA0F6" w14:textId="77777777"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lastRenderedPageBreak/>
        <w:t>Postępowanie z wadami ujawnionymi przy odbiorach.</w:t>
      </w:r>
    </w:p>
    <w:p w14:paraId="13A4E0BA"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 16</w:t>
      </w:r>
    </w:p>
    <w:p w14:paraId="374DED81" w14:textId="77777777" w:rsidR="00AE62EE" w:rsidRPr="00CD374B" w:rsidRDefault="00AE62EE" w:rsidP="00AE04DC">
      <w:pPr>
        <w:numPr>
          <w:ilvl w:val="0"/>
          <w:numId w:val="139"/>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Jeżeli w toku czynności odbioru całości robót zostaną stwierdzone wady, Zamawiającemu będą przysługiwały następujące uprawnienia:</w:t>
      </w:r>
    </w:p>
    <w:p w14:paraId="439D2E9A" w14:textId="77777777" w:rsidR="00AE62EE" w:rsidRPr="00CD374B" w:rsidRDefault="00AE62EE" w:rsidP="00AE04DC">
      <w:pPr>
        <w:pStyle w:val="Akapitzlist"/>
        <w:numPr>
          <w:ilvl w:val="0"/>
          <w:numId w:val="140"/>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w przypadku wad nadających się do usunięcia – Zamawiający wyznaczy termin na usunięcie wad i odmówi odbioru do czasu usunięcia tych wad,</w:t>
      </w:r>
    </w:p>
    <w:p w14:paraId="0011A164" w14:textId="77777777" w:rsidR="00AE62EE" w:rsidRPr="00CD374B" w:rsidRDefault="00AE62EE" w:rsidP="00AE04DC">
      <w:pPr>
        <w:pStyle w:val="Akapitzlist"/>
        <w:numPr>
          <w:ilvl w:val="0"/>
          <w:numId w:val="140"/>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jeżeli wady nie uniemożliwiają użytkowania przedmiotu umowy zgodnie z</w:t>
      </w:r>
      <w:r>
        <w:rPr>
          <w:rFonts w:ascii="Verdana" w:hAnsi="Verdana"/>
          <w:color w:val="000000"/>
          <w:sz w:val="20"/>
          <w:szCs w:val="20"/>
        </w:rPr>
        <w:t> </w:t>
      </w:r>
      <w:r w:rsidRPr="00CD374B">
        <w:rPr>
          <w:rFonts w:ascii="Verdana" w:hAnsi="Verdana"/>
          <w:color w:val="000000"/>
          <w:sz w:val="20"/>
          <w:szCs w:val="20"/>
        </w:rPr>
        <w:t>przeznaczeniem Zamawiający może obniżyć odpowiednio wynagrodzenie,</w:t>
      </w:r>
    </w:p>
    <w:p w14:paraId="3F692BD5" w14:textId="77777777" w:rsidR="00AE62EE" w:rsidRPr="00CD374B" w:rsidRDefault="00AE62EE" w:rsidP="00AE04DC">
      <w:pPr>
        <w:pStyle w:val="Akapitzlist"/>
        <w:numPr>
          <w:ilvl w:val="0"/>
          <w:numId w:val="140"/>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jeżeli wady uniemożliwiają użytkowanie przedmiotu umowy zgodnie z przeznaczeniem Zamawiający może odstąpić od umowy lub żądać wykonania przedmiotu umowy po raz drugi.</w:t>
      </w:r>
    </w:p>
    <w:p w14:paraId="40C34E31" w14:textId="77777777" w:rsidR="00AE62EE" w:rsidRPr="00CD374B" w:rsidRDefault="00AE62EE" w:rsidP="00AE04DC">
      <w:pPr>
        <w:numPr>
          <w:ilvl w:val="0"/>
          <w:numId w:val="139"/>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Strony postanawiają, że z czynności odbioru będzie spisany protokół zawierający wszelkie ustalenia dokonane w toku odbioru, jak też terminy wyznaczone na usunięcie stwierdzonych przy odbiorze wad.</w:t>
      </w:r>
    </w:p>
    <w:p w14:paraId="1F9B7DAD" w14:textId="77777777" w:rsidR="00AE62EE" w:rsidRPr="00CD374B" w:rsidRDefault="00AE62EE" w:rsidP="00AE62EE">
      <w:pPr>
        <w:contextualSpacing/>
        <w:rPr>
          <w:rFonts w:ascii="Verdana" w:hAnsi="Verdana"/>
          <w:b/>
          <w:bCs/>
          <w:color w:val="000000"/>
          <w:sz w:val="20"/>
          <w:szCs w:val="20"/>
        </w:rPr>
      </w:pPr>
    </w:p>
    <w:p w14:paraId="2B312174" w14:textId="77777777" w:rsidR="00AE62EE" w:rsidRPr="004608D7" w:rsidRDefault="00AE62EE" w:rsidP="00AE62EE">
      <w:pPr>
        <w:pStyle w:val="Standard"/>
        <w:spacing w:after="0" w:line="240" w:lineRule="auto"/>
        <w:contextualSpacing/>
        <w:jc w:val="center"/>
        <w:rPr>
          <w:rFonts w:ascii="Verdana" w:hAnsi="Verdana" w:cs="Verdana"/>
          <w:b/>
          <w:bCs/>
          <w:color w:val="000000"/>
          <w:sz w:val="20"/>
          <w:szCs w:val="20"/>
        </w:rPr>
      </w:pPr>
      <w:r w:rsidRPr="004608D7">
        <w:rPr>
          <w:rFonts w:ascii="Verdana" w:hAnsi="Verdana" w:cs="Verdana"/>
          <w:b/>
          <w:bCs/>
          <w:color w:val="000000"/>
          <w:sz w:val="20"/>
          <w:szCs w:val="20"/>
        </w:rPr>
        <w:t>Wynagrodzenie za przedmiot umowy</w:t>
      </w:r>
    </w:p>
    <w:p w14:paraId="16DD1D2F" w14:textId="77777777" w:rsidR="00AE62EE" w:rsidRPr="004608D7" w:rsidRDefault="00AE62EE" w:rsidP="00AE62EE">
      <w:pPr>
        <w:pStyle w:val="Standard"/>
        <w:spacing w:after="0" w:line="240" w:lineRule="auto"/>
        <w:contextualSpacing/>
        <w:jc w:val="center"/>
        <w:rPr>
          <w:rFonts w:ascii="Verdana" w:hAnsi="Verdana"/>
          <w:sz w:val="20"/>
          <w:szCs w:val="20"/>
        </w:rPr>
      </w:pPr>
      <w:r>
        <w:rPr>
          <w:rFonts w:ascii="Verdana" w:hAnsi="Verdana" w:cs="Verdana"/>
          <w:b/>
          <w:bCs/>
          <w:color w:val="000000"/>
          <w:sz w:val="20"/>
          <w:szCs w:val="20"/>
        </w:rPr>
        <w:t>§ 17</w:t>
      </w:r>
    </w:p>
    <w:p w14:paraId="3BB556D6" w14:textId="77777777" w:rsidR="00AE62EE" w:rsidRPr="00A54020" w:rsidRDefault="00AE62EE" w:rsidP="00AE04DC">
      <w:pPr>
        <w:pStyle w:val="Default"/>
        <w:numPr>
          <w:ilvl w:val="0"/>
          <w:numId w:val="141"/>
        </w:numPr>
        <w:suppressAutoHyphens/>
        <w:autoSpaceDE/>
        <w:adjustRightInd/>
        <w:contextualSpacing/>
        <w:jc w:val="both"/>
        <w:textAlignment w:val="baseline"/>
        <w:rPr>
          <w:rFonts w:ascii="Verdana" w:hAnsi="Verdana"/>
          <w:color w:val="00000A"/>
          <w:sz w:val="20"/>
          <w:szCs w:val="20"/>
        </w:rPr>
      </w:pPr>
      <w:r w:rsidRPr="00A84759">
        <w:rPr>
          <w:rFonts w:ascii="Verdana" w:hAnsi="Verdana" w:cs="Times New Roman"/>
          <w:color w:val="auto"/>
          <w:sz w:val="20"/>
          <w:szCs w:val="20"/>
        </w:rPr>
        <w:t xml:space="preserve">Ustalone w wyniku przeprowadzonego postepowania </w:t>
      </w:r>
      <w:r w:rsidRPr="00A84759">
        <w:rPr>
          <w:rFonts w:ascii="Verdana" w:hAnsi="Verdana" w:cs="Times New Roman"/>
          <w:b/>
          <w:bCs/>
          <w:color w:val="auto"/>
          <w:sz w:val="20"/>
          <w:szCs w:val="20"/>
        </w:rPr>
        <w:t xml:space="preserve">całkowite </w:t>
      </w:r>
      <w:r w:rsidRPr="00A84759">
        <w:rPr>
          <w:rFonts w:ascii="Verdana" w:hAnsi="Verdana"/>
          <w:b/>
          <w:color w:val="00000A"/>
          <w:sz w:val="20"/>
          <w:szCs w:val="20"/>
        </w:rPr>
        <w:t xml:space="preserve">wynagrodzenie ryczałtowe za wykonanie robót wraz z uzyskaniem prawomocnej decyzji na użytkowanie brutto wynosi: </w:t>
      </w:r>
      <w:r>
        <w:rPr>
          <w:rFonts w:ascii="Verdana" w:hAnsi="Verdana"/>
          <w:b/>
          <w:color w:val="00000A"/>
          <w:sz w:val="20"/>
          <w:szCs w:val="20"/>
        </w:rPr>
        <w:t xml:space="preserve">…………………… </w:t>
      </w:r>
      <w:r w:rsidRPr="00A84759">
        <w:rPr>
          <w:rFonts w:ascii="Verdana" w:hAnsi="Verdana"/>
          <w:b/>
          <w:color w:val="00000A"/>
          <w:sz w:val="20"/>
          <w:szCs w:val="20"/>
        </w:rPr>
        <w:t>zł</w:t>
      </w:r>
      <w:r w:rsidRPr="00A84759">
        <w:rPr>
          <w:rFonts w:ascii="Verdana" w:hAnsi="Verdana"/>
          <w:color w:val="00000A"/>
          <w:sz w:val="20"/>
          <w:szCs w:val="20"/>
        </w:rPr>
        <w:t xml:space="preserve">, (słownie: </w:t>
      </w:r>
      <w:r>
        <w:rPr>
          <w:rFonts w:ascii="Verdana" w:hAnsi="Verdana"/>
          <w:color w:val="00000A"/>
          <w:sz w:val="20"/>
          <w:szCs w:val="20"/>
        </w:rPr>
        <w:t>…………………</w:t>
      </w:r>
      <w:r w:rsidRPr="00A84759">
        <w:rPr>
          <w:rFonts w:ascii="Verdana" w:hAnsi="Verdana" w:cs="Times New Roman"/>
          <w:color w:val="auto"/>
          <w:sz w:val="20"/>
          <w:szCs w:val="20"/>
        </w:rPr>
        <w:t xml:space="preserve"> zł i </w:t>
      </w:r>
      <w:r>
        <w:rPr>
          <w:rFonts w:ascii="Verdana" w:hAnsi="Verdana" w:cs="Times New Roman"/>
          <w:color w:val="auto"/>
          <w:sz w:val="20"/>
          <w:szCs w:val="20"/>
        </w:rPr>
        <w:t>….</w:t>
      </w:r>
      <w:r w:rsidRPr="00A84759">
        <w:rPr>
          <w:rFonts w:ascii="Verdana" w:hAnsi="Verdana" w:cs="Times New Roman"/>
          <w:color w:val="auto"/>
          <w:sz w:val="20"/>
          <w:szCs w:val="20"/>
        </w:rPr>
        <w:t>/100</w:t>
      </w:r>
      <w:r w:rsidRPr="00A84759">
        <w:rPr>
          <w:rFonts w:ascii="Verdana" w:hAnsi="Verdana"/>
          <w:color w:val="00000A"/>
          <w:sz w:val="20"/>
          <w:szCs w:val="20"/>
        </w:rPr>
        <w:t xml:space="preserve">) w tym podatek VAT w wysokości: </w:t>
      </w:r>
      <w:r>
        <w:rPr>
          <w:rFonts w:ascii="Verdana" w:hAnsi="Verdana"/>
          <w:b/>
          <w:color w:val="00000A"/>
          <w:sz w:val="20"/>
          <w:szCs w:val="20"/>
        </w:rPr>
        <w:t>……………..</w:t>
      </w:r>
      <w:r w:rsidRPr="00A54020">
        <w:rPr>
          <w:rFonts w:ascii="Verdana" w:hAnsi="Verdana"/>
          <w:color w:val="00000A"/>
          <w:sz w:val="20"/>
          <w:szCs w:val="20"/>
        </w:rPr>
        <w:t xml:space="preserve"> zł, (słownie: </w:t>
      </w:r>
      <w:r>
        <w:rPr>
          <w:rFonts w:ascii="Verdana" w:hAnsi="Verdana"/>
          <w:color w:val="00000A"/>
          <w:sz w:val="20"/>
          <w:szCs w:val="20"/>
        </w:rPr>
        <w:t>…………………</w:t>
      </w:r>
      <w:r w:rsidRPr="00A54020">
        <w:rPr>
          <w:rFonts w:ascii="Verdana" w:hAnsi="Verdana"/>
          <w:color w:val="00000A"/>
          <w:sz w:val="20"/>
          <w:szCs w:val="20"/>
        </w:rPr>
        <w:t xml:space="preserve"> zł</w:t>
      </w:r>
      <w:r w:rsidRPr="00A54020">
        <w:rPr>
          <w:rFonts w:ascii="Verdana" w:hAnsi="Verdana" w:cs="Times New Roman"/>
          <w:color w:val="auto"/>
          <w:sz w:val="20"/>
          <w:szCs w:val="20"/>
        </w:rPr>
        <w:t xml:space="preserve"> i </w:t>
      </w:r>
      <w:r>
        <w:rPr>
          <w:rFonts w:ascii="Verdana" w:hAnsi="Verdana" w:cs="Times New Roman"/>
          <w:color w:val="auto"/>
          <w:sz w:val="20"/>
          <w:szCs w:val="20"/>
        </w:rPr>
        <w:t>….</w:t>
      </w:r>
      <w:r w:rsidRPr="00A54020">
        <w:rPr>
          <w:rFonts w:ascii="Verdana" w:hAnsi="Verdana" w:cs="Times New Roman"/>
          <w:color w:val="auto"/>
          <w:sz w:val="20"/>
          <w:szCs w:val="20"/>
        </w:rPr>
        <w:t>/100</w:t>
      </w:r>
      <w:r w:rsidRPr="00A54020">
        <w:rPr>
          <w:rFonts w:ascii="Verdana" w:hAnsi="Verdana"/>
          <w:color w:val="00000A"/>
          <w:sz w:val="20"/>
          <w:szCs w:val="20"/>
        </w:rPr>
        <w:t xml:space="preserve">), co daje wartość netto: </w:t>
      </w:r>
      <w:r>
        <w:rPr>
          <w:rFonts w:ascii="Verdana" w:hAnsi="Verdana"/>
          <w:b/>
          <w:color w:val="00000A"/>
          <w:sz w:val="20"/>
          <w:szCs w:val="20"/>
        </w:rPr>
        <w:t xml:space="preserve">…………………… </w:t>
      </w:r>
      <w:r w:rsidRPr="00A54020">
        <w:rPr>
          <w:rFonts w:ascii="Verdana" w:hAnsi="Verdana"/>
          <w:color w:val="00000A"/>
          <w:sz w:val="20"/>
          <w:szCs w:val="20"/>
        </w:rPr>
        <w:t xml:space="preserve">zł (słownie: </w:t>
      </w:r>
      <w:r>
        <w:rPr>
          <w:rFonts w:ascii="Verdana" w:hAnsi="Verdana"/>
          <w:color w:val="00000A"/>
          <w:sz w:val="20"/>
          <w:szCs w:val="20"/>
        </w:rPr>
        <w:t>……………………………….</w:t>
      </w:r>
      <w:r w:rsidRPr="00A54020">
        <w:rPr>
          <w:rFonts w:ascii="Verdana" w:hAnsi="Verdana"/>
          <w:color w:val="00000A"/>
          <w:sz w:val="20"/>
          <w:szCs w:val="20"/>
        </w:rPr>
        <w:t xml:space="preserve"> </w:t>
      </w:r>
      <w:r w:rsidRPr="00A54020">
        <w:rPr>
          <w:rFonts w:ascii="Verdana" w:hAnsi="Verdana" w:cs="Times New Roman"/>
          <w:color w:val="auto"/>
          <w:sz w:val="20"/>
          <w:szCs w:val="20"/>
        </w:rPr>
        <w:t xml:space="preserve">zł i </w:t>
      </w:r>
      <w:r>
        <w:rPr>
          <w:rFonts w:ascii="Verdana" w:hAnsi="Verdana" w:cs="Times New Roman"/>
          <w:color w:val="auto"/>
          <w:sz w:val="20"/>
          <w:szCs w:val="20"/>
        </w:rPr>
        <w:t>….</w:t>
      </w:r>
      <w:r w:rsidRPr="00A54020">
        <w:rPr>
          <w:rFonts w:ascii="Verdana" w:hAnsi="Verdana" w:cs="Times New Roman"/>
          <w:color w:val="auto"/>
          <w:sz w:val="20"/>
          <w:szCs w:val="20"/>
        </w:rPr>
        <w:t>/100</w:t>
      </w:r>
      <w:r w:rsidRPr="00A54020">
        <w:rPr>
          <w:rFonts w:ascii="Verdana" w:hAnsi="Verdana"/>
          <w:color w:val="00000A"/>
          <w:sz w:val="20"/>
          <w:szCs w:val="20"/>
        </w:rPr>
        <w:t>).</w:t>
      </w:r>
    </w:p>
    <w:p w14:paraId="36D12383" w14:textId="77777777" w:rsidR="00AE62EE" w:rsidRPr="005E262C" w:rsidRDefault="00AE62EE" w:rsidP="00AE04DC">
      <w:pPr>
        <w:numPr>
          <w:ilvl w:val="0"/>
          <w:numId w:val="141"/>
        </w:numPr>
        <w:contextualSpacing/>
        <w:jc w:val="both"/>
        <w:rPr>
          <w:rFonts w:ascii="Verdana" w:hAnsi="Verdana"/>
          <w:sz w:val="20"/>
          <w:szCs w:val="20"/>
          <w:lang w:eastAsia="ar-SA"/>
        </w:rPr>
      </w:pPr>
      <w:r w:rsidRPr="005E262C">
        <w:rPr>
          <w:rFonts w:ascii="Verdana" w:hAnsi="Verdana"/>
          <w:sz w:val="20"/>
          <w:szCs w:val="20"/>
          <w:lang w:eastAsia="ar-SA"/>
        </w:rPr>
        <w:t>Zapłata wynagrodzenia za wykonanie robót nastąpi na podstawie prawidłowo wystawionych dwóch faktur VAT sporządzonych w oparciu o protokoły odbioru częściowego i końcowego podpisane bez uwag i zastrzeżeń:</w:t>
      </w:r>
    </w:p>
    <w:p w14:paraId="104C3548" w14:textId="40F2D443" w:rsidR="00AE62EE" w:rsidRDefault="00AE62EE" w:rsidP="00AE04DC">
      <w:pPr>
        <w:numPr>
          <w:ilvl w:val="1"/>
          <w:numId w:val="141"/>
        </w:numPr>
        <w:contextualSpacing/>
        <w:jc w:val="both"/>
        <w:rPr>
          <w:rFonts w:ascii="Verdana" w:hAnsi="Verdana"/>
          <w:sz w:val="20"/>
          <w:szCs w:val="20"/>
          <w:lang w:eastAsia="ar-SA"/>
        </w:rPr>
      </w:pPr>
      <w:r>
        <w:rPr>
          <w:rFonts w:ascii="Verdana" w:hAnsi="Verdana"/>
          <w:sz w:val="20"/>
          <w:szCs w:val="20"/>
          <w:lang w:eastAsia="ar-SA"/>
        </w:rPr>
        <w:t xml:space="preserve">Faktura częściowa zostanie wystawiona przez </w:t>
      </w:r>
      <w:r w:rsidRPr="00CD5E50">
        <w:rPr>
          <w:rFonts w:ascii="Verdana" w:hAnsi="Verdana"/>
          <w:sz w:val="20"/>
          <w:szCs w:val="20"/>
          <w:lang w:eastAsia="ar-SA"/>
        </w:rPr>
        <w:t>Wykonawcę w 2025 r.</w:t>
      </w:r>
      <w:r>
        <w:rPr>
          <w:rFonts w:ascii="Verdana" w:hAnsi="Verdana"/>
          <w:sz w:val="20"/>
          <w:szCs w:val="20"/>
          <w:lang w:eastAsia="ar-SA"/>
        </w:rPr>
        <w:t>, zgodnie</w:t>
      </w:r>
      <w:r w:rsidR="00AE04DC">
        <w:rPr>
          <w:rFonts w:ascii="Verdana" w:hAnsi="Verdana"/>
          <w:sz w:val="20"/>
          <w:szCs w:val="20"/>
          <w:lang w:eastAsia="ar-SA"/>
        </w:rPr>
        <w:t xml:space="preserve"> </w:t>
      </w:r>
      <w:r>
        <w:rPr>
          <w:rFonts w:ascii="Verdana" w:hAnsi="Verdana"/>
          <w:sz w:val="20"/>
          <w:szCs w:val="20"/>
          <w:lang w:eastAsia="ar-SA"/>
        </w:rPr>
        <w:t>z</w:t>
      </w:r>
      <w:r w:rsidR="00AE04DC">
        <w:rPr>
          <w:rFonts w:ascii="Verdana" w:hAnsi="Verdana"/>
          <w:sz w:val="20"/>
          <w:szCs w:val="20"/>
          <w:lang w:eastAsia="ar-SA"/>
        </w:rPr>
        <w:t> </w:t>
      </w:r>
      <w:r>
        <w:rPr>
          <w:rFonts w:ascii="Verdana" w:hAnsi="Verdana"/>
          <w:sz w:val="20"/>
          <w:szCs w:val="20"/>
          <w:lang w:eastAsia="ar-SA"/>
        </w:rPr>
        <w:t>przyjętym harmonogramem rzeczowo-finansowym,</w:t>
      </w:r>
    </w:p>
    <w:p w14:paraId="56A4B2B8" w14:textId="77777777" w:rsidR="00AE62EE" w:rsidRDefault="00AE62EE" w:rsidP="00AE04DC">
      <w:pPr>
        <w:numPr>
          <w:ilvl w:val="1"/>
          <w:numId w:val="141"/>
        </w:numPr>
        <w:contextualSpacing/>
        <w:jc w:val="both"/>
        <w:rPr>
          <w:rFonts w:ascii="Verdana" w:hAnsi="Verdana"/>
          <w:sz w:val="20"/>
          <w:szCs w:val="20"/>
          <w:lang w:eastAsia="ar-SA"/>
        </w:rPr>
      </w:pPr>
      <w:r>
        <w:rPr>
          <w:rFonts w:ascii="Verdana" w:hAnsi="Verdana"/>
          <w:sz w:val="20"/>
          <w:szCs w:val="20"/>
          <w:lang w:eastAsia="ar-SA"/>
        </w:rPr>
        <w:t xml:space="preserve">Faktura końcowa zostanie </w:t>
      </w:r>
      <w:r w:rsidRPr="00CD5E50">
        <w:rPr>
          <w:rFonts w:ascii="Verdana" w:hAnsi="Verdana"/>
          <w:sz w:val="20"/>
          <w:szCs w:val="20"/>
          <w:lang w:eastAsia="ar-SA"/>
        </w:rPr>
        <w:t>wystawiona przez Wykonawcę w 2026 r</w:t>
      </w:r>
      <w:r>
        <w:rPr>
          <w:rFonts w:ascii="Verdana" w:hAnsi="Verdana"/>
          <w:sz w:val="20"/>
          <w:szCs w:val="20"/>
          <w:lang w:eastAsia="ar-SA"/>
        </w:rPr>
        <w:t xml:space="preserve">. w wysokości pozostałej do zapłaty kwoty wynagrodzenia po zakończeniu prac i protokolarnym odbiorze końcowym </w:t>
      </w:r>
      <w:r>
        <w:rPr>
          <w:rFonts w:ascii="Verdana" w:hAnsi="Verdana"/>
          <w:color w:val="000000"/>
          <w:sz w:val="20"/>
          <w:szCs w:val="20"/>
          <w:lang w:eastAsia="ar-SA"/>
        </w:rPr>
        <w:t>bez uwag i zastrzeżeń</w:t>
      </w:r>
      <w:r>
        <w:rPr>
          <w:rFonts w:ascii="Verdana" w:hAnsi="Verdana"/>
          <w:sz w:val="20"/>
          <w:szCs w:val="20"/>
          <w:lang w:eastAsia="ar-SA"/>
        </w:rPr>
        <w:t>.</w:t>
      </w:r>
    </w:p>
    <w:p w14:paraId="07691317" w14:textId="77777777" w:rsidR="00AE62EE" w:rsidRPr="00793A46" w:rsidRDefault="00AE62EE" w:rsidP="00AE04DC">
      <w:pPr>
        <w:pStyle w:val="Default"/>
        <w:numPr>
          <w:ilvl w:val="0"/>
          <w:numId w:val="141"/>
        </w:numPr>
        <w:contextualSpacing/>
        <w:jc w:val="both"/>
        <w:rPr>
          <w:rFonts w:ascii="Verdana" w:hAnsi="Verdana" w:cs="Times New Roman"/>
          <w:color w:val="auto"/>
          <w:sz w:val="20"/>
          <w:szCs w:val="20"/>
        </w:rPr>
      </w:pPr>
      <w:r>
        <w:rPr>
          <w:rFonts w:ascii="Verdana" w:hAnsi="Verdana" w:cs="Times New Roman"/>
          <w:color w:val="auto"/>
          <w:sz w:val="20"/>
          <w:szCs w:val="20"/>
        </w:rPr>
        <w:t>Protokół</w:t>
      </w:r>
      <w:r w:rsidRPr="00793A46">
        <w:rPr>
          <w:rFonts w:ascii="Verdana" w:hAnsi="Verdana" w:cs="Times New Roman"/>
          <w:color w:val="auto"/>
          <w:sz w:val="20"/>
          <w:szCs w:val="20"/>
        </w:rPr>
        <w:t xml:space="preserve"> winien odpowiadać pozycjonowaniu </w:t>
      </w:r>
      <w:r>
        <w:rPr>
          <w:rFonts w:ascii="Verdana" w:hAnsi="Verdana" w:cs="Times New Roman"/>
          <w:color w:val="auto"/>
          <w:sz w:val="20"/>
          <w:szCs w:val="20"/>
        </w:rPr>
        <w:t>wg uproszczonego kosztorysu ofertowego</w:t>
      </w:r>
      <w:r w:rsidRPr="00793A46">
        <w:rPr>
          <w:rFonts w:ascii="Verdana" w:hAnsi="Verdana" w:cs="Times New Roman"/>
          <w:color w:val="auto"/>
          <w:sz w:val="20"/>
          <w:szCs w:val="20"/>
        </w:rPr>
        <w:t xml:space="preserve"> (zał. do umowy) i być </w:t>
      </w:r>
      <w:r w:rsidRPr="00793A46">
        <w:rPr>
          <w:rFonts w:ascii="Verdana" w:hAnsi="Verdana" w:cs="Times New Roman"/>
          <w:color w:val="auto"/>
          <w:spacing w:val="-2"/>
          <w:sz w:val="20"/>
          <w:szCs w:val="20"/>
        </w:rPr>
        <w:t>potwierdzony</w:t>
      </w:r>
      <w:r w:rsidRPr="00793A46">
        <w:rPr>
          <w:rFonts w:ascii="Verdana" w:hAnsi="Verdana" w:cs="Times New Roman"/>
          <w:color w:val="auto"/>
          <w:sz w:val="20"/>
          <w:szCs w:val="20"/>
        </w:rPr>
        <w:t xml:space="preserve"> przez Inspektora nadzoru Inwestorskiego i Zamawiającego</w:t>
      </w:r>
      <w:r>
        <w:rPr>
          <w:rFonts w:ascii="Verdana" w:hAnsi="Verdana" w:cs="Times New Roman"/>
          <w:color w:val="auto"/>
          <w:sz w:val="20"/>
          <w:szCs w:val="20"/>
        </w:rPr>
        <w:t>.</w:t>
      </w:r>
      <w:r w:rsidRPr="00793A46">
        <w:rPr>
          <w:rFonts w:ascii="Verdana" w:hAnsi="Verdana" w:cs="Times New Roman"/>
          <w:color w:val="auto"/>
          <w:sz w:val="20"/>
          <w:szCs w:val="20"/>
        </w:rPr>
        <w:t xml:space="preserve"> Protokół częściowy odbioru prac powinien zawierać w szczególności:</w:t>
      </w:r>
    </w:p>
    <w:p w14:paraId="650E0F74" w14:textId="77777777" w:rsidR="00AE62EE" w:rsidRPr="004608D7" w:rsidRDefault="00AE62EE" w:rsidP="00AE04DC">
      <w:pPr>
        <w:pStyle w:val="Default"/>
        <w:numPr>
          <w:ilvl w:val="0"/>
          <w:numId w:val="142"/>
        </w:numPr>
        <w:suppressAutoHyphens/>
        <w:autoSpaceDE/>
        <w:adjustRightInd/>
        <w:ind w:left="709" w:hanging="283"/>
        <w:contextualSpacing/>
        <w:jc w:val="both"/>
        <w:textAlignment w:val="baseline"/>
        <w:rPr>
          <w:rFonts w:ascii="Verdana" w:hAnsi="Verdana" w:cs="Times New Roman"/>
          <w:bCs/>
          <w:color w:val="auto"/>
          <w:sz w:val="20"/>
          <w:szCs w:val="20"/>
        </w:rPr>
      </w:pPr>
      <w:r w:rsidRPr="004608D7">
        <w:rPr>
          <w:rFonts w:ascii="Verdana" w:hAnsi="Verdana" w:cs="Times New Roman"/>
          <w:bCs/>
          <w:color w:val="auto"/>
          <w:sz w:val="20"/>
          <w:szCs w:val="20"/>
        </w:rPr>
        <w:t>kwotę należną za wykonane Prace, dodatkowo oddzielnie kwota pozostająca do rozliczenia;</w:t>
      </w:r>
    </w:p>
    <w:p w14:paraId="6773B486" w14:textId="77777777" w:rsidR="00AE62EE" w:rsidRPr="004608D7" w:rsidRDefault="00AE62EE" w:rsidP="00AE04DC">
      <w:pPr>
        <w:pStyle w:val="Default"/>
        <w:numPr>
          <w:ilvl w:val="0"/>
          <w:numId w:val="142"/>
        </w:numPr>
        <w:suppressAutoHyphens/>
        <w:autoSpaceDE/>
        <w:adjustRightInd/>
        <w:ind w:left="709" w:hanging="283"/>
        <w:contextualSpacing/>
        <w:jc w:val="both"/>
        <w:textAlignment w:val="baseline"/>
        <w:rPr>
          <w:rFonts w:ascii="Verdana" w:hAnsi="Verdana" w:cs="Times New Roman"/>
          <w:bCs/>
          <w:color w:val="auto"/>
          <w:sz w:val="20"/>
          <w:szCs w:val="20"/>
        </w:rPr>
      </w:pPr>
      <w:r w:rsidRPr="004608D7">
        <w:rPr>
          <w:rFonts w:ascii="Verdana" w:hAnsi="Verdana" w:cs="Times New Roman"/>
          <w:bCs/>
          <w:color w:val="auto"/>
          <w:sz w:val="20"/>
          <w:szCs w:val="20"/>
        </w:rPr>
        <w:t>kwoty podlegające odliczeniu lub doliczeniu na podstawie postanowień Umowy;</w:t>
      </w:r>
    </w:p>
    <w:p w14:paraId="5CE15B49" w14:textId="77777777" w:rsidR="00AE62EE" w:rsidRPr="004608D7" w:rsidRDefault="00AE62EE" w:rsidP="00AE04DC">
      <w:pPr>
        <w:pStyle w:val="Default"/>
        <w:numPr>
          <w:ilvl w:val="0"/>
          <w:numId w:val="142"/>
        </w:numPr>
        <w:suppressAutoHyphens/>
        <w:autoSpaceDE/>
        <w:adjustRightInd/>
        <w:ind w:left="709" w:hanging="283"/>
        <w:contextualSpacing/>
        <w:jc w:val="both"/>
        <w:textAlignment w:val="baseline"/>
        <w:rPr>
          <w:rFonts w:ascii="Verdana" w:hAnsi="Verdana" w:cs="Times New Roman"/>
          <w:bCs/>
          <w:color w:val="auto"/>
          <w:sz w:val="20"/>
          <w:szCs w:val="20"/>
        </w:rPr>
      </w:pPr>
      <w:r w:rsidRPr="00264D07">
        <w:rPr>
          <w:rFonts w:ascii="Verdana" w:hAnsi="Verdana" w:cs="Times New Roman"/>
          <w:bCs/>
          <w:color w:val="auto"/>
          <w:spacing w:val="-2"/>
          <w:sz w:val="20"/>
          <w:szCs w:val="20"/>
        </w:rPr>
        <w:t>pełne informacje dotyczące stopnia zaawansowania poszczególnych Prac i wskazanie</w:t>
      </w:r>
      <w:r w:rsidRPr="004608D7">
        <w:rPr>
          <w:rFonts w:ascii="Verdana" w:hAnsi="Verdana" w:cs="Times New Roman"/>
          <w:bCs/>
          <w:color w:val="auto"/>
          <w:sz w:val="20"/>
          <w:szCs w:val="20"/>
        </w:rPr>
        <w:t xml:space="preserve"> procentowego stopnia zaawansowania tych Prac.</w:t>
      </w:r>
    </w:p>
    <w:p w14:paraId="4C77DADB" w14:textId="77777777" w:rsidR="00AE62EE" w:rsidRPr="004608D7" w:rsidRDefault="00AE62EE" w:rsidP="00AE04DC">
      <w:pPr>
        <w:pStyle w:val="Default"/>
        <w:numPr>
          <w:ilvl w:val="0"/>
          <w:numId w:val="141"/>
        </w:numPr>
        <w:contextualSpacing/>
        <w:jc w:val="both"/>
        <w:rPr>
          <w:rFonts w:ascii="Verdana" w:hAnsi="Verdana" w:cs="Times New Roman"/>
          <w:color w:val="auto"/>
          <w:sz w:val="20"/>
          <w:szCs w:val="20"/>
        </w:rPr>
      </w:pPr>
      <w:r w:rsidRPr="004608D7">
        <w:rPr>
          <w:rFonts w:ascii="Verdana" w:hAnsi="Verdana" w:cs="Times New Roman"/>
          <w:color w:val="auto"/>
          <w:sz w:val="20"/>
          <w:szCs w:val="20"/>
        </w:rPr>
        <w:t>Do „Protokołu Częściowego” Wykonawca zobowiązuje się dołączać każdorazowo pisemne oświadczenia wszystkich Podwykonawców, w których Podwykonawcy oświadczą, że Wykonawca uiścił na ich rzecz wszelkie wymagalne należności.</w:t>
      </w:r>
    </w:p>
    <w:p w14:paraId="2D13ED82" w14:textId="77777777" w:rsidR="00AE62EE" w:rsidRPr="004608D7" w:rsidRDefault="00AE62EE" w:rsidP="00AE04DC">
      <w:pPr>
        <w:pStyle w:val="Default"/>
        <w:numPr>
          <w:ilvl w:val="0"/>
          <w:numId w:val="141"/>
        </w:numPr>
        <w:contextualSpacing/>
        <w:jc w:val="both"/>
        <w:rPr>
          <w:rFonts w:ascii="Verdana" w:hAnsi="Verdana" w:cs="Times New Roman"/>
          <w:color w:val="auto"/>
          <w:sz w:val="20"/>
          <w:szCs w:val="20"/>
        </w:rPr>
      </w:pPr>
      <w:r w:rsidRPr="004608D7">
        <w:rPr>
          <w:rFonts w:ascii="Verdana" w:hAnsi="Verdana" w:cs="Times New Roman"/>
          <w:color w:val="auto"/>
          <w:sz w:val="20"/>
          <w:szCs w:val="20"/>
        </w:rPr>
        <w:t>Wy</w:t>
      </w:r>
      <w:r>
        <w:rPr>
          <w:rFonts w:ascii="Verdana" w:hAnsi="Verdana" w:cs="Times New Roman"/>
          <w:color w:val="auto"/>
          <w:sz w:val="20"/>
          <w:szCs w:val="20"/>
        </w:rPr>
        <w:t>nagrodzenie o którym mowa w § 17</w:t>
      </w:r>
      <w:r w:rsidRPr="004608D7">
        <w:rPr>
          <w:rFonts w:ascii="Verdana" w:hAnsi="Verdana" w:cs="Times New Roman"/>
          <w:color w:val="auto"/>
          <w:sz w:val="20"/>
          <w:szCs w:val="20"/>
        </w:rPr>
        <w:t xml:space="preserve"> ust. 1 jest wynagrodzeniem ryczałtowym w rozumieniu art. 632 § 1 kodeksu cywilnego i winno uwzględniać wszelkie niezbędne koszty wykonania przedmiotu zamówienia.</w:t>
      </w:r>
    </w:p>
    <w:p w14:paraId="708B67EB" w14:textId="77777777" w:rsidR="00AE62EE" w:rsidRPr="004608D7" w:rsidRDefault="00AE62EE" w:rsidP="00AE04DC">
      <w:pPr>
        <w:pStyle w:val="Default"/>
        <w:numPr>
          <w:ilvl w:val="0"/>
          <w:numId w:val="141"/>
        </w:numPr>
        <w:contextualSpacing/>
        <w:jc w:val="both"/>
        <w:rPr>
          <w:rFonts w:ascii="Verdana" w:hAnsi="Verdana" w:cs="Times New Roman"/>
          <w:color w:val="auto"/>
          <w:sz w:val="20"/>
          <w:szCs w:val="20"/>
        </w:rPr>
      </w:pPr>
      <w:r w:rsidRPr="004608D7">
        <w:rPr>
          <w:rFonts w:ascii="Verdana" w:hAnsi="Verdana" w:cs="Times New Roman"/>
          <w:color w:val="auto"/>
          <w:sz w:val="20"/>
          <w:szCs w:val="20"/>
        </w:rPr>
        <w:t>Niedoszacowanie, pominięcie oraz brak rozpoznania przedmiotu umowy nie może być podstawą do żądania zmiany wynagrodzenia</w:t>
      </w:r>
      <w:r>
        <w:rPr>
          <w:rFonts w:ascii="Verdana" w:hAnsi="Verdana" w:cs="Times New Roman"/>
          <w:color w:val="auto"/>
          <w:sz w:val="20"/>
          <w:szCs w:val="20"/>
        </w:rPr>
        <w:t xml:space="preserve"> ryczałtowego określonego w § 17</w:t>
      </w:r>
      <w:r w:rsidRPr="004608D7">
        <w:rPr>
          <w:rFonts w:ascii="Verdana" w:hAnsi="Verdana" w:cs="Times New Roman"/>
          <w:color w:val="auto"/>
          <w:sz w:val="20"/>
          <w:szCs w:val="20"/>
        </w:rPr>
        <w:t xml:space="preserve"> ust. 1.</w:t>
      </w:r>
    </w:p>
    <w:p w14:paraId="2F1E9E74" w14:textId="77777777" w:rsidR="00AE62EE" w:rsidRPr="004608D7" w:rsidRDefault="00AE62EE" w:rsidP="00AE04DC">
      <w:pPr>
        <w:pStyle w:val="Default"/>
        <w:numPr>
          <w:ilvl w:val="0"/>
          <w:numId w:val="141"/>
        </w:numPr>
        <w:contextualSpacing/>
        <w:jc w:val="both"/>
        <w:rPr>
          <w:rFonts w:ascii="Verdana" w:hAnsi="Verdana" w:cs="Times New Roman"/>
          <w:color w:val="auto"/>
          <w:sz w:val="20"/>
          <w:szCs w:val="20"/>
        </w:rPr>
      </w:pPr>
      <w:r w:rsidRPr="004608D7">
        <w:rPr>
          <w:rFonts w:ascii="Verdana" w:hAnsi="Verdana" w:cs="Times New Roman"/>
          <w:color w:val="auto"/>
          <w:sz w:val="20"/>
          <w:szCs w:val="20"/>
        </w:rPr>
        <w:t xml:space="preserve">Ostatnia część wynagrodzenia jest płatna po uzyskaniu pozwolenia na użytkowanie i zakończeniu umowy. </w:t>
      </w:r>
    </w:p>
    <w:p w14:paraId="44B19A30" w14:textId="191FF832" w:rsidR="00AE62EE" w:rsidRPr="00E62E0C" w:rsidRDefault="00AE62EE" w:rsidP="00AE04DC">
      <w:pPr>
        <w:pStyle w:val="Default"/>
        <w:numPr>
          <w:ilvl w:val="0"/>
          <w:numId w:val="141"/>
        </w:numPr>
        <w:contextualSpacing/>
        <w:jc w:val="both"/>
        <w:rPr>
          <w:rFonts w:ascii="Verdana" w:hAnsi="Verdana" w:cs="Times New Roman"/>
          <w:color w:val="auto"/>
          <w:spacing w:val="2"/>
          <w:sz w:val="20"/>
          <w:szCs w:val="20"/>
        </w:rPr>
      </w:pPr>
      <w:r w:rsidRPr="00264D07">
        <w:rPr>
          <w:rFonts w:ascii="Verdana" w:hAnsi="Verdana" w:cs="Times New Roman"/>
          <w:b/>
          <w:color w:val="auto"/>
          <w:spacing w:val="2"/>
          <w:sz w:val="20"/>
          <w:szCs w:val="20"/>
        </w:rPr>
        <w:t>W harmonogramie rzeczowo finansowym należy uwzględnić podział na części oraz, że płatności za przedmiot zamówienia będą realizowane</w:t>
      </w:r>
      <w:r w:rsidR="00AE04DC">
        <w:rPr>
          <w:rFonts w:ascii="Verdana" w:hAnsi="Verdana" w:cs="Times New Roman"/>
          <w:b/>
          <w:color w:val="auto"/>
          <w:spacing w:val="2"/>
          <w:sz w:val="20"/>
          <w:szCs w:val="20"/>
        </w:rPr>
        <w:t xml:space="preserve"> </w:t>
      </w:r>
      <w:r w:rsidRPr="00E62E0C">
        <w:rPr>
          <w:rFonts w:ascii="Verdana" w:hAnsi="Verdana" w:cs="Times New Roman"/>
          <w:b/>
          <w:color w:val="auto"/>
          <w:spacing w:val="2"/>
          <w:sz w:val="20"/>
          <w:szCs w:val="20"/>
        </w:rPr>
        <w:t>w okresie dwóch lat:</w:t>
      </w:r>
    </w:p>
    <w:p w14:paraId="6C74F94E" w14:textId="77777777" w:rsidR="00AE62EE" w:rsidRPr="00A84759" w:rsidRDefault="00AE62EE" w:rsidP="00AE62EE">
      <w:pPr>
        <w:pStyle w:val="Default"/>
        <w:ind w:left="375"/>
        <w:contextualSpacing/>
        <w:jc w:val="both"/>
        <w:rPr>
          <w:rFonts w:ascii="Verdana" w:hAnsi="Verdana" w:cs="Times New Roman"/>
          <w:color w:val="auto"/>
          <w:sz w:val="20"/>
          <w:szCs w:val="20"/>
        </w:rPr>
      </w:pPr>
      <w:r w:rsidRPr="00A84759">
        <w:rPr>
          <w:rFonts w:ascii="Verdana" w:hAnsi="Verdana" w:cs="Times New Roman"/>
          <w:b/>
          <w:color w:val="auto"/>
          <w:sz w:val="20"/>
          <w:szCs w:val="20"/>
        </w:rPr>
        <w:t>-  w 202</w:t>
      </w:r>
      <w:r>
        <w:rPr>
          <w:rFonts w:ascii="Verdana" w:hAnsi="Verdana" w:cs="Times New Roman"/>
          <w:b/>
          <w:color w:val="auto"/>
          <w:sz w:val="20"/>
          <w:szCs w:val="20"/>
        </w:rPr>
        <w:t>5r. w kwocie nie większej niż</w:t>
      </w:r>
      <w:r w:rsidRPr="00A84759">
        <w:rPr>
          <w:rFonts w:ascii="Verdana" w:hAnsi="Verdana" w:cs="Times New Roman"/>
          <w:b/>
          <w:color w:val="auto"/>
          <w:sz w:val="20"/>
          <w:szCs w:val="20"/>
        </w:rPr>
        <w:t> </w:t>
      </w:r>
      <w:r>
        <w:rPr>
          <w:rFonts w:ascii="Verdana" w:hAnsi="Verdana" w:cs="Times New Roman"/>
          <w:b/>
          <w:color w:val="auto"/>
          <w:sz w:val="20"/>
          <w:szCs w:val="20"/>
        </w:rPr>
        <w:t>210 000,00</w:t>
      </w:r>
      <w:r w:rsidRPr="00F00CC4">
        <w:rPr>
          <w:rFonts w:ascii="Verdana" w:hAnsi="Verdana" w:cs="Times New Roman"/>
          <w:b/>
          <w:color w:val="auto"/>
          <w:sz w:val="20"/>
          <w:szCs w:val="20"/>
        </w:rPr>
        <w:t xml:space="preserve"> zł</w:t>
      </w:r>
      <w:r w:rsidRPr="00A84759">
        <w:rPr>
          <w:rFonts w:ascii="Verdana" w:hAnsi="Verdana" w:cs="Times New Roman"/>
          <w:b/>
          <w:color w:val="auto"/>
          <w:sz w:val="20"/>
          <w:szCs w:val="20"/>
        </w:rPr>
        <w:t xml:space="preserve"> brutto,</w:t>
      </w:r>
    </w:p>
    <w:p w14:paraId="5E8D0551" w14:textId="77777777" w:rsidR="00AE62EE" w:rsidRPr="00A84759" w:rsidRDefault="00AE62EE" w:rsidP="00AE62EE">
      <w:pPr>
        <w:pStyle w:val="Default"/>
        <w:ind w:left="375"/>
        <w:contextualSpacing/>
        <w:jc w:val="both"/>
        <w:rPr>
          <w:rFonts w:ascii="Verdana" w:hAnsi="Verdana" w:cs="Times New Roman"/>
          <w:b/>
          <w:color w:val="auto"/>
          <w:sz w:val="20"/>
          <w:szCs w:val="20"/>
        </w:rPr>
      </w:pPr>
      <w:r w:rsidRPr="00A84759">
        <w:rPr>
          <w:rFonts w:ascii="Verdana" w:hAnsi="Verdana" w:cs="Times New Roman"/>
          <w:b/>
          <w:color w:val="auto"/>
          <w:sz w:val="20"/>
          <w:szCs w:val="20"/>
        </w:rPr>
        <w:t>-  w 202</w:t>
      </w:r>
      <w:r>
        <w:rPr>
          <w:rFonts w:ascii="Verdana" w:hAnsi="Verdana" w:cs="Times New Roman"/>
          <w:b/>
          <w:color w:val="auto"/>
          <w:sz w:val="20"/>
          <w:szCs w:val="20"/>
        </w:rPr>
        <w:t>6r.</w:t>
      </w:r>
      <w:r w:rsidRPr="00A84759">
        <w:rPr>
          <w:rFonts w:ascii="Verdana" w:hAnsi="Verdana" w:cs="Times New Roman"/>
          <w:b/>
          <w:color w:val="auto"/>
          <w:sz w:val="20"/>
          <w:szCs w:val="20"/>
        </w:rPr>
        <w:t xml:space="preserve"> pozostała kwota należna za przedmiot zamówienia.</w:t>
      </w:r>
    </w:p>
    <w:p w14:paraId="6311E87D" w14:textId="77777777" w:rsidR="00AE62EE" w:rsidRPr="007E3466" w:rsidRDefault="00AE62EE" w:rsidP="00AE04DC">
      <w:pPr>
        <w:pStyle w:val="Default"/>
        <w:numPr>
          <w:ilvl w:val="0"/>
          <w:numId w:val="141"/>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lastRenderedPageBreak/>
        <w:t xml:space="preserve">Należność za roboty będzie płatna w formie przelewu w terminie 30 dni od daty otrzymania faktury przez Zamawiającego na rachunek bankowy Wykonawcy: </w:t>
      </w:r>
      <w:r>
        <w:rPr>
          <w:rFonts w:ascii="Verdana" w:hAnsi="Verdana" w:cs="Times New Roman"/>
          <w:b/>
          <w:color w:val="auto"/>
          <w:sz w:val="20"/>
          <w:szCs w:val="20"/>
        </w:rPr>
        <w:t>……………………………………………………</w:t>
      </w:r>
    </w:p>
    <w:p w14:paraId="4110EB1C" w14:textId="77777777" w:rsidR="00AE62EE" w:rsidRPr="004608D7" w:rsidRDefault="00AE62EE" w:rsidP="00AE04DC">
      <w:pPr>
        <w:pStyle w:val="Default"/>
        <w:numPr>
          <w:ilvl w:val="0"/>
          <w:numId w:val="141"/>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Wykonawca oświadcza, że jest czynnym podatnikiem VAT.</w:t>
      </w:r>
    </w:p>
    <w:p w14:paraId="411879FF" w14:textId="77777777" w:rsidR="00AE62EE" w:rsidRPr="004608D7" w:rsidRDefault="00AE62EE" w:rsidP="00AE04DC">
      <w:pPr>
        <w:pStyle w:val="Default"/>
        <w:numPr>
          <w:ilvl w:val="0"/>
          <w:numId w:val="141"/>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W sytuacji, gdy rachunek bankowy Wykonawcy wskazany na Umowie nie figuruje w wykazie podmiotów zarejestrowanych jako podatnicy VAT, o którym mowa w przepisach ustawy z dnia 11 marca 2004 r. o podat</w:t>
      </w:r>
      <w:r>
        <w:rPr>
          <w:rFonts w:ascii="Verdana" w:hAnsi="Verdana" w:cs="Times New Roman"/>
          <w:bCs/>
          <w:color w:val="auto"/>
          <w:sz w:val="20"/>
          <w:szCs w:val="20"/>
        </w:rPr>
        <w:t>ku od towarów i usług (</w:t>
      </w:r>
      <w:r w:rsidRPr="00393722">
        <w:rPr>
          <w:rFonts w:ascii="Verdana" w:hAnsi="Verdana" w:cs="Verdana"/>
          <w:sz w:val="20"/>
          <w:szCs w:val="20"/>
        </w:rPr>
        <w:t xml:space="preserve">Dz.U. z 2024 r. poz. 361 </w:t>
      </w:r>
      <w:r w:rsidRPr="00393722">
        <w:rPr>
          <w:rFonts w:ascii="Verdana" w:hAnsi="Verdana" w:cs="Verdana"/>
          <w:bCs/>
          <w:sz w:val="20"/>
          <w:szCs w:val="20"/>
        </w:rPr>
        <w:t>z póź.zm.</w:t>
      </w:r>
      <w:r w:rsidRPr="004608D7">
        <w:rPr>
          <w:rFonts w:ascii="Verdana" w:hAnsi="Verdana" w:cs="Times New Roman"/>
          <w:bCs/>
          <w:color w:val="auto"/>
          <w:sz w:val="20"/>
          <w:szCs w:val="20"/>
        </w:rPr>
        <w:t>), zwanym dalej „Wykazem” (tzw. Biała lista podatników VAT), Zamawiający powiadamia właściwe organy podatkowe.</w:t>
      </w:r>
    </w:p>
    <w:p w14:paraId="630D09E5" w14:textId="77777777" w:rsidR="00AE62EE" w:rsidRPr="004608D7" w:rsidRDefault="00AE62EE" w:rsidP="00AE04DC">
      <w:pPr>
        <w:pStyle w:val="Default"/>
        <w:numPr>
          <w:ilvl w:val="0"/>
          <w:numId w:val="141"/>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Nie ujawnienie rachunku bankowego przez Wykonawcę w Wykazie stanowi nienależyte wykonanie umowy i rodzi odpowiedzialność odszkodowawczą Wykonawcy w stosunku do Zamawiającego za szkodę powstałą z tego tytułu.</w:t>
      </w:r>
    </w:p>
    <w:p w14:paraId="0641835E" w14:textId="77777777" w:rsidR="00AE62EE" w:rsidRPr="004608D7" w:rsidRDefault="00AE62EE" w:rsidP="00AE04DC">
      <w:pPr>
        <w:pStyle w:val="Default"/>
        <w:numPr>
          <w:ilvl w:val="0"/>
          <w:numId w:val="141"/>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Zamawiający dopuszcza wystawianie faktur częściowych za wykonanie c</w:t>
      </w:r>
      <w:r>
        <w:rPr>
          <w:rFonts w:ascii="Verdana" w:hAnsi="Verdana" w:cs="Times New Roman"/>
          <w:bCs/>
          <w:color w:val="auto"/>
          <w:sz w:val="20"/>
          <w:szCs w:val="20"/>
        </w:rPr>
        <w:t>zęści zamówienia, zgodnie z § 17</w:t>
      </w:r>
      <w:r w:rsidRPr="004608D7">
        <w:rPr>
          <w:rFonts w:ascii="Verdana" w:hAnsi="Verdana" w:cs="Times New Roman"/>
          <w:bCs/>
          <w:color w:val="auto"/>
          <w:sz w:val="20"/>
          <w:szCs w:val="20"/>
        </w:rPr>
        <w:t xml:space="preserve"> z ust. 2        </w:t>
      </w:r>
    </w:p>
    <w:p w14:paraId="1A595337" w14:textId="77777777" w:rsidR="00AE62EE" w:rsidRPr="00772DF7" w:rsidRDefault="00AE62EE" w:rsidP="00AE04DC">
      <w:pPr>
        <w:pStyle w:val="Default"/>
        <w:numPr>
          <w:ilvl w:val="0"/>
          <w:numId w:val="141"/>
        </w:numPr>
        <w:contextualSpacing/>
        <w:jc w:val="both"/>
        <w:rPr>
          <w:rFonts w:ascii="Verdana" w:hAnsi="Verdana" w:cs="Times New Roman"/>
          <w:bCs/>
          <w:color w:val="auto"/>
          <w:spacing w:val="-2"/>
          <w:sz w:val="20"/>
          <w:szCs w:val="20"/>
        </w:rPr>
      </w:pPr>
      <w:r w:rsidRPr="00772DF7">
        <w:rPr>
          <w:rFonts w:ascii="Verdana" w:hAnsi="Verdana" w:cs="Times New Roman"/>
          <w:bCs/>
          <w:color w:val="auto"/>
          <w:spacing w:val="-2"/>
          <w:sz w:val="20"/>
          <w:szCs w:val="20"/>
        </w:rPr>
        <w:t xml:space="preserve">Płatność końcowa zostanie wypłacona Wykonawcy po wykonaniu przedmiotu zamówienia i dokonaniu odbioru całego przedmiotu umowy i przekazaniu Zamawiającemu </w:t>
      </w:r>
      <w:r>
        <w:rPr>
          <w:rFonts w:ascii="Verdana" w:hAnsi="Verdana" w:cs="Times New Roman"/>
          <w:bCs/>
          <w:color w:val="auto"/>
          <w:spacing w:val="-2"/>
          <w:sz w:val="20"/>
          <w:szCs w:val="20"/>
        </w:rPr>
        <w:t xml:space="preserve">prawomocnej </w:t>
      </w:r>
      <w:r w:rsidRPr="00772DF7">
        <w:rPr>
          <w:rFonts w:ascii="Verdana" w:hAnsi="Verdana" w:cs="Times New Roman"/>
          <w:bCs/>
          <w:color w:val="auto"/>
          <w:spacing w:val="-2"/>
          <w:sz w:val="20"/>
          <w:szCs w:val="20"/>
        </w:rPr>
        <w:t xml:space="preserve">decyzji pozwolenia na użytkowanie wraz z kompletem wszystkich dokumentów odbiorowych robót, które będą  podstawą do wystawienia faktury końcowej. </w:t>
      </w:r>
    </w:p>
    <w:p w14:paraId="6FDA22F2" w14:textId="77777777" w:rsidR="00AE62EE" w:rsidRPr="00772DF7" w:rsidRDefault="00AE62EE" w:rsidP="00AE04DC">
      <w:pPr>
        <w:pStyle w:val="Default"/>
        <w:numPr>
          <w:ilvl w:val="0"/>
          <w:numId w:val="141"/>
        </w:numPr>
        <w:contextualSpacing/>
        <w:jc w:val="both"/>
        <w:rPr>
          <w:rFonts w:ascii="Verdana" w:hAnsi="Verdana" w:cs="Times New Roman"/>
          <w:bCs/>
          <w:color w:val="auto"/>
          <w:sz w:val="20"/>
          <w:szCs w:val="20"/>
        </w:rPr>
      </w:pPr>
      <w:r w:rsidRPr="00772DF7">
        <w:rPr>
          <w:rFonts w:ascii="Verdana" w:hAnsi="Verdana" w:cs="Times New Roman"/>
          <w:bCs/>
          <w:color w:val="auto"/>
          <w:sz w:val="20"/>
          <w:szCs w:val="20"/>
        </w:rPr>
        <w:t xml:space="preserve">Strony przyjmują, że za dzień zapłaty uznaje się dzień obciążenia rachunku </w:t>
      </w:r>
      <w:r w:rsidRPr="00772DF7">
        <w:rPr>
          <w:rFonts w:ascii="Verdana" w:hAnsi="Verdana" w:cs="Times New Roman"/>
          <w:bCs/>
          <w:color w:val="auto"/>
          <w:sz w:val="20"/>
          <w:szCs w:val="20"/>
        </w:rPr>
        <w:br/>
        <w:t>bankowego Zamawiającego.</w:t>
      </w:r>
    </w:p>
    <w:p w14:paraId="1E7B8013" w14:textId="77777777" w:rsidR="00AE62EE" w:rsidRPr="004608D7" w:rsidRDefault="00AE62EE" w:rsidP="00AE04DC">
      <w:pPr>
        <w:pStyle w:val="Default"/>
        <w:numPr>
          <w:ilvl w:val="0"/>
          <w:numId w:val="141"/>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Faktury należy wystawiać na: Gminę Wieliszew ul. Krzysztofa Kamila Baczyńskiego 1, 05-135 Wieliszew, NIP: 536-17-58-264. Na fakturze uwzględnić zapis: numer umowy, datę umowy i nazwę  zadania inwestycyjnego.</w:t>
      </w:r>
    </w:p>
    <w:p w14:paraId="02ED0A95" w14:textId="77777777" w:rsidR="00AE62EE" w:rsidRPr="004608D7" w:rsidRDefault="00AE62EE" w:rsidP="00AE04DC">
      <w:pPr>
        <w:pStyle w:val="Default"/>
        <w:numPr>
          <w:ilvl w:val="0"/>
          <w:numId w:val="141"/>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Warunkiem zapłaty wynagrodzenia w częściach jest przedstawienie przez Wykonawcę dowodów zapłaty wymaganego wynagrodzenia podwykonawcom i dalszym podwykonawcom</w:t>
      </w:r>
      <w:r>
        <w:rPr>
          <w:rFonts w:ascii="Verdana" w:hAnsi="Verdana" w:cs="Times New Roman"/>
          <w:bCs/>
          <w:color w:val="auto"/>
          <w:sz w:val="20"/>
          <w:szCs w:val="20"/>
        </w:rPr>
        <w:t>. W przypadku nieprzedstawienia</w:t>
      </w:r>
      <w:r w:rsidRPr="004608D7">
        <w:rPr>
          <w:rFonts w:ascii="Verdana" w:hAnsi="Verdana" w:cs="Times New Roman"/>
          <w:bCs/>
          <w:color w:val="auto"/>
          <w:sz w:val="20"/>
          <w:szCs w:val="20"/>
        </w:rPr>
        <w:t xml:space="preserve"> przez Wykonawcę wszystkich dowodów zapłaty Zamawiający wstrzymuje zapłatę.</w:t>
      </w:r>
    </w:p>
    <w:p w14:paraId="5ABBBA03" w14:textId="77777777" w:rsidR="00AE62EE" w:rsidRDefault="00AE62EE" w:rsidP="00AE04DC">
      <w:pPr>
        <w:pStyle w:val="Default"/>
        <w:numPr>
          <w:ilvl w:val="0"/>
          <w:numId w:val="141"/>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W przypadku, gdy spełnione są przesłanki do zastosowania mechanizmu podzielonej płatności, płatność z tytułu wykonania Przedmiotu Umowy zostanie dokonana przez Zamawiającego z zastosowaniem mechanizmu podzielonej płatności.</w:t>
      </w:r>
    </w:p>
    <w:p w14:paraId="6EDBF4A8" w14:textId="77777777" w:rsidR="00AE62EE" w:rsidRPr="00817BF1" w:rsidRDefault="00AE62EE" w:rsidP="00AE04DC">
      <w:pPr>
        <w:numPr>
          <w:ilvl w:val="0"/>
          <w:numId w:val="141"/>
        </w:numPr>
        <w:contextualSpacing/>
        <w:jc w:val="both"/>
        <w:rPr>
          <w:rFonts w:ascii="Verdana" w:hAnsi="Verdana"/>
          <w:sz w:val="18"/>
          <w:szCs w:val="22"/>
        </w:rPr>
      </w:pPr>
      <w:r w:rsidRPr="00817BF1">
        <w:rPr>
          <w:rFonts w:ascii="Verdana" w:hAnsi="Verdana"/>
          <w:sz w:val="20"/>
        </w:rPr>
        <w:t>Zamówienie jest dofinansowane ze środków Funduszu Rozwoju Kultury Fizycznej, których dysponentem jest Minister Sportu i Turystyki.</w:t>
      </w:r>
    </w:p>
    <w:p w14:paraId="0745D3A3" w14:textId="77777777" w:rsidR="00AE62EE" w:rsidRDefault="00AE62EE" w:rsidP="00AE62EE">
      <w:pPr>
        <w:pStyle w:val="Standard"/>
        <w:spacing w:after="0" w:line="240" w:lineRule="auto"/>
        <w:contextualSpacing/>
        <w:rPr>
          <w:rFonts w:ascii="Verdana" w:hAnsi="Verdana"/>
          <w:b/>
          <w:bCs/>
          <w:sz w:val="20"/>
          <w:szCs w:val="20"/>
        </w:rPr>
      </w:pPr>
    </w:p>
    <w:p w14:paraId="1CD4B868" w14:textId="77777777" w:rsidR="00AE62EE" w:rsidRPr="004608D7" w:rsidRDefault="00AE62EE" w:rsidP="00AE62EE">
      <w:pPr>
        <w:pStyle w:val="Standard"/>
        <w:spacing w:after="0" w:line="240" w:lineRule="auto"/>
        <w:contextualSpacing/>
        <w:jc w:val="center"/>
        <w:rPr>
          <w:rFonts w:ascii="Verdana" w:hAnsi="Verdana"/>
          <w:b/>
          <w:bCs/>
          <w:sz w:val="20"/>
          <w:szCs w:val="20"/>
        </w:rPr>
      </w:pPr>
      <w:r>
        <w:rPr>
          <w:rFonts w:ascii="Verdana" w:hAnsi="Verdana"/>
          <w:b/>
          <w:bCs/>
          <w:sz w:val="20"/>
          <w:szCs w:val="20"/>
        </w:rPr>
        <w:t>§ 18</w:t>
      </w:r>
    </w:p>
    <w:p w14:paraId="27B33D5B" w14:textId="77777777" w:rsidR="00AE62EE" w:rsidRPr="004608D7" w:rsidRDefault="00AE62EE" w:rsidP="00AE04DC">
      <w:pPr>
        <w:pStyle w:val="Default"/>
        <w:numPr>
          <w:ilvl w:val="0"/>
          <w:numId w:val="143"/>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Zgodnie z art. 455 ust. 1 ustawy – Prawo zamówień publicznych Zamawiający przewiduje możliwość dokonania zmian postanowień zawartej umowy w stosunku do treści oferty, na podstawie której dokonano wyboru Wykonawcy, w przypadku wystąpienia co najmniej jednej z okoliczności wymienionych poniżej, z uwzględnieniem podawanych warunków ich wprowadzenia:</w:t>
      </w:r>
    </w:p>
    <w:p w14:paraId="2245A227" w14:textId="77777777" w:rsidR="00AE62EE" w:rsidRPr="004608D7" w:rsidRDefault="00AE62EE" w:rsidP="00AE04DC">
      <w:pPr>
        <w:pStyle w:val="Standard"/>
        <w:numPr>
          <w:ilvl w:val="0"/>
          <w:numId w:val="144"/>
        </w:numPr>
        <w:spacing w:after="0" w:line="240" w:lineRule="auto"/>
        <w:contextualSpacing/>
        <w:jc w:val="both"/>
        <w:rPr>
          <w:rFonts w:ascii="Verdana" w:hAnsi="Verdana"/>
          <w:sz w:val="20"/>
          <w:szCs w:val="20"/>
        </w:rPr>
      </w:pPr>
      <w:r w:rsidRPr="004608D7">
        <w:rPr>
          <w:rFonts w:ascii="Verdana" w:hAnsi="Verdana"/>
          <w:sz w:val="20"/>
          <w:szCs w:val="20"/>
        </w:rPr>
        <w:t>zmiany terminu realizacji przedmiotu umowy – w przypadku wystąpienia:</w:t>
      </w:r>
    </w:p>
    <w:p w14:paraId="646A80B1" w14:textId="1924DF1E" w:rsidR="00AE62EE" w:rsidRDefault="00AE62EE" w:rsidP="00AE04DC">
      <w:pPr>
        <w:pStyle w:val="Standard"/>
        <w:numPr>
          <w:ilvl w:val="0"/>
          <w:numId w:val="145"/>
        </w:numPr>
        <w:spacing w:after="0" w:line="240" w:lineRule="auto"/>
        <w:contextualSpacing/>
        <w:jc w:val="both"/>
        <w:rPr>
          <w:rFonts w:ascii="Verdana" w:hAnsi="Verdana"/>
          <w:sz w:val="20"/>
          <w:szCs w:val="20"/>
        </w:rPr>
      </w:pPr>
      <w:r>
        <w:rPr>
          <w:rFonts w:ascii="Verdana" w:hAnsi="Verdana"/>
          <w:sz w:val="20"/>
          <w:szCs w:val="20"/>
        </w:rPr>
        <w:t xml:space="preserve">wydłużenia terminu administracyjnego wydania decyzji i zgód o których mowa  </w:t>
      </w:r>
      <w:r w:rsidRPr="004608D7">
        <w:rPr>
          <w:rFonts w:ascii="Verdana" w:hAnsi="Verdana"/>
          <w:bCs/>
          <w:sz w:val="20"/>
          <w:szCs w:val="20"/>
        </w:rPr>
        <w:t>w</w:t>
      </w:r>
      <w:r w:rsidR="00D31429">
        <w:rPr>
          <w:rFonts w:ascii="Verdana" w:hAnsi="Verdana"/>
          <w:bCs/>
          <w:sz w:val="20"/>
          <w:szCs w:val="20"/>
        </w:rPr>
        <w:t> </w:t>
      </w:r>
      <w:r w:rsidRPr="004608D7">
        <w:rPr>
          <w:rFonts w:ascii="Verdana" w:hAnsi="Verdana"/>
          <w:bCs/>
          <w:sz w:val="20"/>
          <w:szCs w:val="20"/>
        </w:rPr>
        <w:t>§</w:t>
      </w:r>
      <w:r w:rsidR="00D31429">
        <w:rPr>
          <w:rFonts w:ascii="Verdana" w:hAnsi="Verdana"/>
          <w:bCs/>
          <w:sz w:val="20"/>
          <w:szCs w:val="20"/>
        </w:rPr>
        <w:t> </w:t>
      </w:r>
      <w:r w:rsidRPr="004608D7">
        <w:rPr>
          <w:rFonts w:ascii="Verdana" w:hAnsi="Verdana"/>
          <w:bCs/>
          <w:sz w:val="20"/>
          <w:szCs w:val="20"/>
        </w:rPr>
        <w:t xml:space="preserve">1 ust. </w:t>
      </w:r>
      <w:r>
        <w:rPr>
          <w:rFonts w:ascii="Verdana" w:hAnsi="Verdana"/>
          <w:bCs/>
          <w:sz w:val="20"/>
          <w:szCs w:val="20"/>
        </w:rPr>
        <w:t>2</w:t>
      </w:r>
      <w:r w:rsidRPr="004608D7">
        <w:rPr>
          <w:rFonts w:ascii="Verdana" w:hAnsi="Verdana"/>
          <w:bCs/>
          <w:sz w:val="20"/>
          <w:szCs w:val="20"/>
        </w:rPr>
        <w:t xml:space="preserve"> </w:t>
      </w:r>
      <w:r>
        <w:rPr>
          <w:rFonts w:ascii="Verdana" w:hAnsi="Verdana"/>
          <w:bCs/>
          <w:sz w:val="20"/>
          <w:szCs w:val="20"/>
        </w:rPr>
        <w:t>lit. a,</w:t>
      </w:r>
      <w:r>
        <w:rPr>
          <w:rFonts w:ascii="Verdana" w:hAnsi="Verdana"/>
          <w:sz w:val="20"/>
          <w:szCs w:val="20"/>
        </w:rPr>
        <w:t xml:space="preserve"> </w:t>
      </w:r>
    </w:p>
    <w:p w14:paraId="64D7EDED" w14:textId="77777777" w:rsidR="00AE62EE" w:rsidRPr="004608D7" w:rsidRDefault="00AE62EE" w:rsidP="00AE04DC">
      <w:pPr>
        <w:pStyle w:val="Standard"/>
        <w:numPr>
          <w:ilvl w:val="0"/>
          <w:numId w:val="145"/>
        </w:numPr>
        <w:spacing w:after="0" w:line="240" w:lineRule="auto"/>
        <w:ind w:hanging="357"/>
        <w:contextualSpacing/>
        <w:jc w:val="both"/>
        <w:rPr>
          <w:rFonts w:ascii="Verdana" w:hAnsi="Verdana"/>
          <w:sz w:val="20"/>
          <w:szCs w:val="20"/>
        </w:rPr>
      </w:pPr>
      <w:r w:rsidRPr="004608D7">
        <w:rPr>
          <w:rFonts w:ascii="Verdana" w:hAnsi="Verdana"/>
          <w:sz w:val="20"/>
          <w:szCs w:val="20"/>
        </w:rPr>
        <w:t>wstrzymania robót lub przerwy w realizacji robót powstałej z przyczyn zależnych od Zamawiającego,</w:t>
      </w:r>
    </w:p>
    <w:p w14:paraId="4ACF7EF4" w14:textId="77777777" w:rsidR="00AE62EE" w:rsidRPr="004608D7" w:rsidRDefault="00AE62EE" w:rsidP="00AE04DC">
      <w:pPr>
        <w:pStyle w:val="Standard"/>
        <w:numPr>
          <w:ilvl w:val="0"/>
          <w:numId w:val="145"/>
        </w:numPr>
        <w:spacing w:after="0" w:line="240" w:lineRule="auto"/>
        <w:ind w:hanging="357"/>
        <w:contextualSpacing/>
        <w:jc w:val="both"/>
        <w:rPr>
          <w:rFonts w:ascii="Verdana" w:hAnsi="Verdana"/>
          <w:sz w:val="20"/>
          <w:szCs w:val="20"/>
        </w:rPr>
      </w:pPr>
      <w:r w:rsidRPr="004608D7">
        <w:rPr>
          <w:rFonts w:ascii="Verdana" w:hAnsi="Verdana"/>
          <w:sz w:val="20"/>
          <w:szCs w:val="20"/>
        </w:rPr>
        <w:t>zlecenia robót dodatkowych, jeżeli terminy ich zlecenia, rodzaj lub zakres uniemożliwiają dotrzymanie pierwotnego terminu umownego,</w:t>
      </w:r>
    </w:p>
    <w:p w14:paraId="15463906" w14:textId="77777777" w:rsidR="00AE62EE" w:rsidRPr="004608D7" w:rsidRDefault="00AE62EE" w:rsidP="00AE04DC">
      <w:pPr>
        <w:pStyle w:val="Standard"/>
        <w:numPr>
          <w:ilvl w:val="0"/>
          <w:numId w:val="145"/>
        </w:numPr>
        <w:spacing w:after="0" w:line="240" w:lineRule="auto"/>
        <w:ind w:hanging="357"/>
        <w:contextualSpacing/>
        <w:jc w:val="both"/>
        <w:rPr>
          <w:rFonts w:ascii="Verdana" w:hAnsi="Verdana"/>
          <w:sz w:val="20"/>
          <w:szCs w:val="20"/>
        </w:rPr>
      </w:pPr>
      <w:r w:rsidRPr="004608D7">
        <w:rPr>
          <w:rFonts w:ascii="Verdana" w:hAnsi="Verdana"/>
          <w:sz w:val="20"/>
          <w:szCs w:val="20"/>
        </w:rPr>
        <w:t>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4206619D" w14:textId="77777777" w:rsidR="00AE62EE" w:rsidRPr="004608D7" w:rsidRDefault="00AE62EE" w:rsidP="00AE04DC">
      <w:pPr>
        <w:pStyle w:val="Standard"/>
        <w:numPr>
          <w:ilvl w:val="0"/>
          <w:numId w:val="145"/>
        </w:numPr>
        <w:spacing w:after="0" w:line="240" w:lineRule="auto"/>
        <w:ind w:hanging="357"/>
        <w:contextualSpacing/>
        <w:jc w:val="both"/>
        <w:rPr>
          <w:rFonts w:ascii="Verdana" w:hAnsi="Verdana"/>
          <w:sz w:val="20"/>
          <w:szCs w:val="20"/>
        </w:rPr>
      </w:pPr>
      <w:r w:rsidRPr="004608D7">
        <w:rPr>
          <w:rFonts w:ascii="Verdana" w:hAnsi="Verdana"/>
          <w:sz w:val="20"/>
          <w:szCs w:val="20"/>
        </w:rPr>
        <w:lastRenderedPageBreak/>
        <w:t>wydłużenie terminu realizacji umowy, jeżeli z powodu niekorzystnych warunków atmosferycznych polegających na intensywnych opadach deszczu, gradu, śniegu itp. oraz w przypadku wystąpienia klęsk żywiołowych panujących w trakcie realizacji umowy, których nie dało się przewidzieć z należytą starannością, wykonawca zmuszony jest przerwać realizację robót lub nie jest w stanie ich realizować w normalnym trybie czynności, a nie jest możliwe w tym czasie wykonywanie innych prac oraz przeprowadzanie prób i sprawdzeń, dokonywanie odbiorów. - a w takiej sytuacji termin realizacji umowy ulega wydłużeniu o uzasadniony powyższymi okolicznościami okres;</w:t>
      </w:r>
    </w:p>
    <w:p w14:paraId="09DB93FD" w14:textId="77777777" w:rsidR="00AE62EE" w:rsidRPr="004608D7" w:rsidRDefault="00AE62EE" w:rsidP="00AE04DC">
      <w:pPr>
        <w:pStyle w:val="Standard"/>
        <w:numPr>
          <w:ilvl w:val="0"/>
          <w:numId w:val="145"/>
        </w:numPr>
        <w:spacing w:after="0" w:line="240" w:lineRule="auto"/>
        <w:ind w:hanging="357"/>
        <w:contextualSpacing/>
        <w:jc w:val="both"/>
        <w:rPr>
          <w:rFonts w:ascii="Verdana" w:hAnsi="Verdana"/>
          <w:sz w:val="20"/>
          <w:szCs w:val="20"/>
        </w:rPr>
      </w:pPr>
      <w:r w:rsidRPr="004608D7">
        <w:rPr>
          <w:rFonts w:ascii="Verdana" w:hAnsi="Verdana"/>
          <w:sz w:val="20"/>
          <w:szCs w:val="20"/>
        </w:rPr>
        <w:t>działań organów administracji lub gestorów sieci skutkujących przekroczeniem określonych przez prawo terminów wydawania decyzji, zezwoleń, uzgodnień lub  odmową wydania przez w/w podmioty wymaganych decyzji, zezwoleń, uzgodnień itp.,</w:t>
      </w:r>
    </w:p>
    <w:p w14:paraId="47C8FD1E" w14:textId="77777777" w:rsidR="00AE62EE" w:rsidRPr="004608D7" w:rsidRDefault="00AE62EE" w:rsidP="00AE04DC">
      <w:pPr>
        <w:pStyle w:val="Standard"/>
        <w:numPr>
          <w:ilvl w:val="0"/>
          <w:numId w:val="145"/>
        </w:numPr>
        <w:spacing w:after="0" w:line="240" w:lineRule="auto"/>
        <w:ind w:hanging="357"/>
        <w:contextualSpacing/>
        <w:jc w:val="both"/>
        <w:rPr>
          <w:rFonts w:ascii="Verdana" w:hAnsi="Verdana"/>
          <w:sz w:val="20"/>
          <w:szCs w:val="20"/>
        </w:rPr>
      </w:pPr>
      <w:r w:rsidRPr="004608D7">
        <w:rPr>
          <w:rFonts w:ascii="Verdana" w:hAnsi="Verdana"/>
          <w:sz w:val="20"/>
          <w:szCs w:val="20"/>
        </w:rPr>
        <w:t>zmiany przepisów prawa mających wpływ na przedłużenie wykonywania przedmiotu umowy,</w:t>
      </w:r>
    </w:p>
    <w:p w14:paraId="04A3482F" w14:textId="77777777" w:rsidR="00AE62EE" w:rsidRPr="004608D7" w:rsidRDefault="00AE62EE" w:rsidP="00AE04DC">
      <w:pPr>
        <w:pStyle w:val="Standard"/>
        <w:numPr>
          <w:ilvl w:val="0"/>
          <w:numId w:val="145"/>
        </w:numPr>
        <w:spacing w:after="0" w:line="240" w:lineRule="auto"/>
        <w:ind w:hanging="357"/>
        <w:contextualSpacing/>
        <w:jc w:val="both"/>
        <w:rPr>
          <w:rFonts w:ascii="Verdana" w:hAnsi="Verdana"/>
          <w:sz w:val="20"/>
          <w:szCs w:val="20"/>
        </w:rPr>
      </w:pPr>
      <w:r w:rsidRPr="004608D7">
        <w:rPr>
          <w:rFonts w:ascii="Verdana" w:hAnsi="Verdana"/>
          <w:sz w:val="20"/>
          <w:szCs w:val="20"/>
        </w:rPr>
        <w:t>inne przyczyny zewnętrzne niezależne od Zamawiającego oraz Wykonawcy skutkujące niemożliwością prowadzenia prac lub wykonywania innych czynności przewidzianych umową,</w:t>
      </w:r>
    </w:p>
    <w:p w14:paraId="0714F637" w14:textId="77777777" w:rsidR="00AE62EE" w:rsidRPr="004608D7" w:rsidRDefault="00AE62EE" w:rsidP="00AE04DC">
      <w:pPr>
        <w:pStyle w:val="Standard"/>
        <w:numPr>
          <w:ilvl w:val="0"/>
          <w:numId w:val="144"/>
        </w:numPr>
        <w:spacing w:after="0" w:line="240" w:lineRule="auto"/>
        <w:ind w:hanging="357"/>
        <w:contextualSpacing/>
        <w:jc w:val="both"/>
        <w:rPr>
          <w:rFonts w:ascii="Verdana" w:hAnsi="Verdana"/>
          <w:sz w:val="20"/>
          <w:szCs w:val="20"/>
        </w:rPr>
      </w:pPr>
      <w:r w:rsidRPr="004608D7">
        <w:rPr>
          <w:rFonts w:ascii="Verdana" w:hAnsi="Verdana"/>
          <w:sz w:val="20"/>
          <w:szCs w:val="20"/>
        </w:rPr>
        <w:t>zmiany osobowe – zmiana osób:</w:t>
      </w:r>
    </w:p>
    <w:p w14:paraId="4A3645DD" w14:textId="77777777" w:rsidR="00AE62EE" w:rsidRPr="004608D7" w:rsidRDefault="00AE62EE" w:rsidP="00AE62EE">
      <w:pPr>
        <w:pStyle w:val="Standard"/>
        <w:numPr>
          <w:ilvl w:val="0"/>
          <w:numId w:val="113"/>
        </w:numPr>
        <w:spacing w:after="0" w:line="240" w:lineRule="auto"/>
        <w:ind w:hanging="357"/>
        <w:contextualSpacing/>
        <w:jc w:val="both"/>
        <w:rPr>
          <w:rFonts w:ascii="Verdana" w:hAnsi="Verdana"/>
          <w:sz w:val="20"/>
          <w:szCs w:val="20"/>
        </w:rPr>
      </w:pPr>
      <w:r w:rsidRPr="004608D7">
        <w:rPr>
          <w:rFonts w:ascii="Verdana" w:hAnsi="Verdana"/>
          <w:sz w:val="20"/>
          <w:szCs w:val="20"/>
        </w:rPr>
        <w:t>przy pomocy, których Wykonawca realizuje przedmiot niniejszej umowy na inne legitymujące się co najmniej równoważnymi uprawnieniami, o których mowa w ustawie Prawo budowlane lub innych ustawach, w szczególności kierownika budowy,</w:t>
      </w:r>
    </w:p>
    <w:p w14:paraId="1F231DBB" w14:textId="77777777" w:rsidR="00AE62EE" w:rsidRPr="007D236A" w:rsidRDefault="00AE62EE" w:rsidP="00AE62EE">
      <w:pPr>
        <w:pStyle w:val="Standard"/>
        <w:numPr>
          <w:ilvl w:val="0"/>
          <w:numId w:val="113"/>
        </w:numPr>
        <w:spacing w:after="0" w:line="240" w:lineRule="auto"/>
        <w:ind w:hanging="357"/>
        <w:contextualSpacing/>
        <w:jc w:val="both"/>
        <w:rPr>
          <w:rFonts w:ascii="Verdana" w:hAnsi="Verdana"/>
          <w:spacing w:val="-2"/>
          <w:sz w:val="20"/>
          <w:szCs w:val="20"/>
        </w:rPr>
      </w:pPr>
      <w:r w:rsidRPr="007D236A">
        <w:rPr>
          <w:rFonts w:ascii="Verdana" w:hAnsi="Verdana"/>
          <w:spacing w:val="-2"/>
          <w:sz w:val="20"/>
          <w:szCs w:val="20"/>
        </w:rPr>
        <w:t>w składzie zgłoszonych Zamawiającemu podwykonawców w przypadku zaistnienia uzasadnionej konieczności wynikającej z uwarunkowań organizacyjnych, jak również prawidłowej realizacji przedmiotu zamówienia, itp.,</w:t>
      </w:r>
    </w:p>
    <w:p w14:paraId="21385EBC" w14:textId="77777777" w:rsidR="00AE62EE" w:rsidRPr="004608D7" w:rsidRDefault="00AE62EE" w:rsidP="00AE04DC">
      <w:pPr>
        <w:pStyle w:val="Standard"/>
        <w:numPr>
          <w:ilvl w:val="0"/>
          <w:numId w:val="144"/>
        </w:numPr>
        <w:spacing w:after="0" w:line="240" w:lineRule="auto"/>
        <w:ind w:hanging="357"/>
        <w:contextualSpacing/>
        <w:jc w:val="both"/>
        <w:rPr>
          <w:rFonts w:ascii="Verdana" w:hAnsi="Verdana"/>
          <w:sz w:val="20"/>
          <w:szCs w:val="20"/>
        </w:rPr>
      </w:pPr>
      <w:r w:rsidRPr="004608D7">
        <w:rPr>
          <w:rFonts w:ascii="Verdana" w:hAnsi="Verdana"/>
          <w:sz w:val="20"/>
          <w:szCs w:val="20"/>
        </w:rPr>
        <w:t>zmiany części zamówienia wskazanej w ofercie Wykonawcy do wykonania podwykonawcy związku z prawidłową realizacją przedmiotu zamówienia ,itp.,</w:t>
      </w:r>
    </w:p>
    <w:p w14:paraId="0A9716EF" w14:textId="77777777" w:rsidR="00AE62EE" w:rsidRPr="004608D7" w:rsidRDefault="00AE62EE" w:rsidP="00AE04DC">
      <w:pPr>
        <w:pStyle w:val="Default"/>
        <w:numPr>
          <w:ilvl w:val="0"/>
          <w:numId w:val="143"/>
        </w:numPr>
        <w:ind w:hanging="357"/>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Strony dopuszczają możliwość zmiany postanowień Umowy w następującym zakresie:</w:t>
      </w:r>
    </w:p>
    <w:p w14:paraId="615790FC" w14:textId="77777777" w:rsidR="00AE62EE" w:rsidRPr="004608D7" w:rsidRDefault="00AE62EE" w:rsidP="00AE04DC">
      <w:pPr>
        <w:pStyle w:val="Standard"/>
        <w:numPr>
          <w:ilvl w:val="0"/>
          <w:numId w:val="146"/>
        </w:numPr>
        <w:tabs>
          <w:tab w:val="left" w:pos="-1815"/>
        </w:tabs>
        <w:spacing w:after="0" w:line="240" w:lineRule="auto"/>
        <w:contextualSpacing/>
        <w:jc w:val="both"/>
        <w:rPr>
          <w:rFonts w:ascii="Verdana" w:hAnsi="Verdana"/>
          <w:sz w:val="20"/>
          <w:szCs w:val="20"/>
        </w:rPr>
      </w:pPr>
      <w:r w:rsidRPr="004608D7">
        <w:rPr>
          <w:rFonts w:ascii="Verdana" w:hAnsi="Verdana"/>
          <w:sz w:val="20"/>
          <w:szCs w:val="20"/>
        </w:rPr>
        <w:t xml:space="preserve">terminu wykonania Umowy lub poszczególnych jej </w:t>
      </w:r>
      <w:r>
        <w:rPr>
          <w:rFonts w:ascii="Verdana" w:hAnsi="Verdana"/>
          <w:sz w:val="20"/>
          <w:szCs w:val="20"/>
        </w:rPr>
        <w:t>zadań</w:t>
      </w:r>
      <w:r w:rsidRPr="004608D7">
        <w:rPr>
          <w:rFonts w:ascii="Verdana" w:hAnsi="Verdana"/>
          <w:sz w:val="20"/>
          <w:szCs w:val="20"/>
        </w:rPr>
        <w:t xml:space="preserve"> - w sytuacji, gdy nastąpi opóźnienie w terminie jej/ich wykonania z przyczyn niezależnych od Wykonawcy, a w szczególności:</w:t>
      </w:r>
    </w:p>
    <w:p w14:paraId="7761FC4B" w14:textId="77777777" w:rsidR="00AE62EE" w:rsidRPr="004608D7" w:rsidRDefault="00AE62EE" w:rsidP="00AE04DC">
      <w:pPr>
        <w:pStyle w:val="Standard"/>
        <w:numPr>
          <w:ilvl w:val="0"/>
          <w:numId w:val="147"/>
        </w:numPr>
        <w:spacing w:after="0" w:line="240" w:lineRule="auto"/>
        <w:contextualSpacing/>
        <w:jc w:val="both"/>
        <w:rPr>
          <w:rFonts w:ascii="Verdana" w:hAnsi="Verdana"/>
          <w:sz w:val="20"/>
          <w:szCs w:val="20"/>
        </w:rPr>
      </w:pPr>
      <w:r w:rsidRPr="004608D7">
        <w:rPr>
          <w:rFonts w:ascii="Verdana" w:hAnsi="Verdana"/>
          <w:sz w:val="20"/>
          <w:szCs w:val="20"/>
        </w:rPr>
        <w:t>opóźnienia w wydaniu decyzji lub opinii przez organy lub podmioty właściwe do ich wydania, w przypadku gdy Wykonawca dochował wszelkiej staranności w przygotowaniu wniosku o wydanie takiej decyzji i opinii,</w:t>
      </w:r>
    </w:p>
    <w:p w14:paraId="0518C6E8" w14:textId="77777777" w:rsidR="00AE62EE" w:rsidRPr="00B33499" w:rsidRDefault="00AE62EE" w:rsidP="00AE04DC">
      <w:pPr>
        <w:pStyle w:val="Standard"/>
        <w:numPr>
          <w:ilvl w:val="0"/>
          <w:numId w:val="147"/>
        </w:numPr>
        <w:spacing w:after="0" w:line="240" w:lineRule="auto"/>
        <w:ind w:hanging="357"/>
        <w:contextualSpacing/>
        <w:jc w:val="both"/>
        <w:rPr>
          <w:rFonts w:ascii="Verdana" w:hAnsi="Verdana"/>
          <w:spacing w:val="-4"/>
          <w:sz w:val="20"/>
          <w:szCs w:val="20"/>
        </w:rPr>
      </w:pPr>
      <w:r w:rsidRPr="00B33499">
        <w:rPr>
          <w:rFonts w:ascii="Verdana" w:hAnsi="Verdana"/>
          <w:spacing w:val="-4"/>
          <w:sz w:val="20"/>
          <w:szCs w:val="20"/>
        </w:rPr>
        <w:t>konieczności uzyskania dodatkowych uzgodnień i opinii od organów lub podmiotów,</w:t>
      </w:r>
    </w:p>
    <w:p w14:paraId="229356EC" w14:textId="77777777" w:rsidR="00AE62EE" w:rsidRPr="004608D7" w:rsidRDefault="00AE62EE" w:rsidP="00AE04DC">
      <w:pPr>
        <w:pStyle w:val="Standard"/>
        <w:numPr>
          <w:ilvl w:val="0"/>
          <w:numId w:val="147"/>
        </w:numPr>
        <w:spacing w:after="0" w:line="240" w:lineRule="auto"/>
        <w:ind w:hanging="357"/>
        <w:contextualSpacing/>
        <w:jc w:val="both"/>
        <w:rPr>
          <w:rFonts w:ascii="Verdana" w:hAnsi="Verdana"/>
          <w:sz w:val="20"/>
          <w:szCs w:val="20"/>
        </w:rPr>
      </w:pPr>
      <w:r w:rsidRPr="004608D7">
        <w:rPr>
          <w:rFonts w:ascii="Verdana" w:hAnsi="Verdana"/>
          <w:sz w:val="20"/>
          <w:szCs w:val="20"/>
        </w:rPr>
        <w:t>wykonania uzupełniających analiz, opracowań,</w:t>
      </w:r>
    </w:p>
    <w:p w14:paraId="097A6EC2" w14:textId="77777777" w:rsidR="00AE62EE" w:rsidRPr="004608D7" w:rsidRDefault="00AE62EE" w:rsidP="00AE04DC">
      <w:pPr>
        <w:pStyle w:val="Standard"/>
        <w:numPr>
          <w:ilvl w:val="0"/>
          <w:numId w:val="147"/>
        </w:numPr>
        <w:spacing w:after="0" w:line="240" w:lineRule="auto"/>
        <w:ind w:hanging="357"/>
        <w:contextualSpacing/>
        <w:jc w:val="both"/>
        <w:rPr>
          <w:rFonts w:ascii="Verdana" w:hAnsi="Verdana"/>
          <w:sz w:val="20"/>
          <w:szCs w:val="20"/>
        </w:rPr>
      </w:pPr>
      <w:r w:rsidRPr="004608D7">
        <w:rPr>
          <w:rFonts w:ascii="Verdana" w:hAnsi="Verdana"/>
          <w:sz w:val="20"/>
          <w:szCs w:val="20"/>
        </w:rPr>
        <w:t>konieczności uzyskania dodatkowych uzgodnień terenowo – prawnych;</w:t>
      </w:r>
    </w:p>
    <w:p w14:paraId="38F7C5D8" w14:textId="77777777" w:rsidR="00AE62EE" w:rsidRPr="004608D7" w:rsidRDefault="00AE62EE" w:rsidP="00AE04DC">
      <w:pPr>
        <w:pStyle w:val="Standard"/>
        <w:numPr>
          <w:ilvl w:val="0"/>
          <w:numId w:val="146"/>
        </w:numPr>
        <w:tabs>
          <w:tab w:val="left" w:pos="-1830"/>
        </w:tabs>
        <w:spacing w:after="0" w:line="240" w:lineRule="auto"/>
        <w:ind w:hanging="357"/>
        <w:contextualSpacing/>
        <w:jc w:val="both"/>
        <w:rPr>
          <w:rFonts w:ascii="Verdana" w:hAnsi="Verdana"/>
          <w:sz w:val="20"/>
          <w:szCs w:val="20"/>
        </w:rPr>
      </w:pPr>
      <w:r w:rsidRPr="004608D7">
        <w:rPr>
          <w:rFonts w:ascii="Verdana" w:hAnsi="Verdana"/>
          <w:sz w:val="20"/>
          <w:szCs w:val="20"/>
        </w:rPr>
        <w:t>przedmiotu umowy – w sytuacji, gdy zmiana zakresu przedmiotu umowy stała się konieczna ze względu na interes Zamawiającego, w szczególności z uwagi na zmianę zakresu dokumentacji projektowej pierwotnie przeznaczonego do wykonania w ramach przedmiotu Umowy;</w:t>
      </w:r>
    </w:p>
    <w:p w14:paraId="146DC03F" w14:textId="77777777" w:rsidR="00AE62EE" w:rsidRPr="004608D7" w:rsidRDefault="00AE62EE" w:rsidP="00AE04DC">
      <w:pPr>
        <w:pStyle w:val="Standard"/>
        <w:numPr>
          <w:ilvl w:val="0"/>
          <w:numId w:val="146"/>
        </w:numPr>
        <w:tabs>
          <w:tab w:val="left" w:pos="-1815"/>
        </w:tabs>
        <w:spacing w:after="0" w:line="240" w:lineRule="auto"/>
        <w:ind w:hanging="357"/>
        <w:contextualSpacing/>
        <w:jc w:val="both"/>
        <w:rPr>
          <w:rFonts w:ascii="Verdana" w:hAnsi="Verdana"/>
          <w:sz w:val="20"/>
          <w:szCs w:val="20"/>
        </w:rPr>
      </w:pPr>
      <w:r w:rsidRPr="004608D7">
        <w:rPr>
          <w:rFonts w:ascii="Verdana" w:hAnsi="Verdana"/>
          <w:sz w:val="20"/>
          <w:szCs w:val="20"/>
        </w:rPr>
        <w:t>wysokości wynagrodzenia Wykonawcy z tytułu realizacji Umowy – w sytuacji, gdy konieczność wprowadzenia tych zmian spowodowana jest:</w:t>
      </w:r>
    </w:p>
    <w:p w14:paraId="5174DD05" w14:textId="77777777" w:rsidR="00AE62EE" w:rsidRDefault="00AE62EE" w:rsidP="00AE04DC">
      <w:pPr>
        <w:pStyle w:val="Standard"/>
        <w:numPr>
          <w:ilvl w:val="0"/>
          <w:numId w:val="148"/>
        </w:numPr>
        <w:spacing w:after="0" w:line="240" w:lineRule="auto"/>
        <w:contextualSpacing/>
        <w:jc w:val="both"/>
        <w:rPr>
          <w:rFonts w:ascii="Verdana" w:hAnsi="Verdana"/>
          <w:sz w:val="20"/>
          <w:szCs w:val="20"/>
        </w:rPr>
      </w:pPr>
      <w:r w:rsidRPr="004608D7">
        <w:rPr>
          <w:rFonts w:ascii="Verdana" w:hAnsi="Verdana"/>
          <w:sz w:val="20"/>
          <w:szCs w:val="20"/>
        </w:rPr>
        <w:t>zmianą zakresu przedmiotu Umowy lub zmianą terminu wykonania umowy wynikającą z konieczności uzyskania dodatkowych uzgodnień, opinii, analiz, opracowań niezbędnych do opracowania dokumentacji, dodatkowych prac związanych z np. uzyskaniem uzgodnień terenowo - prawnych,</w:t>
      </w:r>
    </w:p>
    <w:p w14:paraId="0B4FE222" w14:textId="77777777" w:rsidR="00AE62EE" w:rsidRPr="004608D7" w:rsidRDefault="00AE62EE" w:rsidP="00AE04DC">
      <w:pPr>
        <w:pStyle w:val="Standard"/>
        <w:numPr>
          <w:ilvl w:val="0"/>
          <w:numId w:val="148"/>
        </w:numPr>
        <w:spacing w:after="0" w:line="240" w:lineRule="auto"/>
        <w:contextualSpacing/>
        <w:jc w:val="both"/>
        <w:rPr>
          <w:rFonts w:ascii="Verdana" w:hAnsi="Verdana"/>
          <w:sz w:val="20"/>
          <w:szCs w:val="20"/>
        </w:rPr>
      </w:pPr>
      <w:r w:rsidRPr="004608D7">
        <w:rPr>
          <w:rFonts w:ascii="Verdana" w:hAnsi="Verdana"/>
          <w:sz w:val="20"/>
          <w:szCs w:val="20"/>
        </w:rPr>
        <w:t xml:space="preserve">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w:t>
      </w:r>
      <w:r w:rsidRPr="004608D7">
        <w:rPr>
          <w:rFonts w:ascii="Verdana" w:hAnsi="Verdana"/>
          <w:sz w:val="20"/>
          <w:szCs w:val="20"/>
        </w:rPr>
        <w:lastRenderedPageBreak/>
        <w:t>zaoszczędzenie czasu realizacji inwestycji, jak również kosztów eksploatacji wykonanego przedmiotu umowy,</w:t>
      </w:r>
    </w:p>
    <w:p w14:paraId="12A2F99D" w14:textId="77777777" w:rsidR="00AE62EE" w:rsidRPr="004608D7" w:rsidRDefault="00AE62EE" w:rsidP="00AE04DC">
      <w:pPr>
        <w:pStyle w:val="Standard"/>
        <w:numPr>
          <w:ilvl w:val="0"/>
          <w:numId w:val="148"/>
        </w:numPr>
        <w:spacing w:after="0" w:line="240" w:lineRule="auto"/>
        <w:ind w:hanging="357"/>
        <w:contextualSpacing/>
        <w:jc w:val="both"/>
        <w:rPr>
          <w:rFonts w:ascii="Verdana" w:hAnsi="Verdana"/>
          <w:sz w:val="20"/>
          <w:szCs w:val="20"/>
        </w:rPr>
      </w:pPr>
      <w:r w:rsidRPr="004608D7">
        <w:rPr>
          <w:rFonts w:ascii="Verdana" w:hAnsi="Verdana"/>
          <w:sz w:val="20"/>
          <w:szCs w:val="20"/>
        </w:rPr>
        <w:t>zmianą w obowiązujących przepisach prawnych z zastrzeżeniem postanowień punktu 4,</w:t>
      </w:r>
    </w:p>
    <w:p w14:paraId="114EA58C" w14:textId="77777777" w:rsidR="00AE62EE" w:rsidRPr="004608D7" w:rsidRDefault="00AE62EE" w:rsidP="00AE04DC">
      <w:pPr>
        <w:pStyle w:val="Standard"/>
        <w:numPr>
          <w:ilvl w:val="0"/>
          <w:numId w:val="148"/>
        </w:numPr>
        <w:spacing w:after="0" w:line="240" w:lineRule="auto"/>
        <w:ind w:hanging="357"/>
        <w:contextualSpacing/>
        <w:jc w:val="both"/>
        <w:rPr>
          <w:rFonts w:ascii="Verdana" w:hAnsi="Verdana"/>
          <w:sz w:val="20"/>
          <w:szCs w:val="20"/>
        </w:rPr>
      </w:pPr>
      <w:r w:rsidRPr="004608D7">
        <w:rPr>
          <w:rFonts w:ascii="Verdana" w:hAnsi="Verdana"/>
          <w:sz w:val="20"/>
          <w:szCs w:val="20"/>
        </w:rPr>
        <w:t xml:space="preserve">zmianą stawki podatku od towarów i usług, pod warunkiem, iż Wykonawca wykaże że zmiana stawki podatku od towarów i usług realnie zwiększyła koszty Wykonawcy przy realizacji przedmiotu umowy. W takim przypadku Wykonawca ma obowiązek w terminie 30 dni od zmiany wysokości stawki podatku od towarów i usług złożyć do Zamawiającego pisemny wniosek, w którym musi wykazać rzeczywisty wpływ zmiany stawki podatku na zwiększenie kosztów realizacji Umowy, przedstawiając w tym szczegółowe wyliczenia i zależności między zmianą stawki podatku od towarów i usług a wzrostem kosztów realizacji Umowy. Zamawiający w terminie </w:t>
      </w:r>
      <w:r>
        <w:rPr>
          <w:rFonts w:ascii="Verdana" w:hAnsi="Verdana"/>
          <w:sz w:val="20"/>
          <w:szCs w:val="20"/>
        </w:rPr>
        <w:t>3</w:t>
      </w:r>
      <w:r w:rsidRPr="004608D7">
        <w:rPr>
          <w:rFonts w:ascii="Verdana" w:hAnsi="Verdana"/>
          <w:sz w:val="20"/>
          <w:szCs w:val="20"/>
        </w:rPr>
        <w:t>0 dni od dnia złożenia wniosku ocenia czy Wykonawca wykazał rzeczywisty wpływ zmian na wzrost kosztów realizacji Umowy. Po ocenie dostarczonych dokumentów i obliczeń Strony przystępują do negocjacji w zakresie zwiększenia wynagrodzenia umownego brutto, przy czym wynagrodzenie umowne netto pozostanie bez zmian. Wynagrodzenie brutto Wykonawcy ulega zmianie w przypadku wej</w:t>
      </w:r>
      <w:r>
        <w:rPr>
          <w:rFonts w:ascii="Verdana" w:hAnsi="Verdana"/>
          <w:sz w:val="20"/>
          <w:szCs w:val="20"/>
        </w:rPr>
        <w:t>ścia w życie zmiany przepisów w </w:t>
      </w:r>
      <w:r w:rsidRPr="004608D7">
        <w:rPr>
          <w:rFonts w:ascii="Verdana" w:hAnsi="Verdana"/>
          <w:sz w:val="20"/>
          <w:szCs w:val="20"/>
        </w:rPr>
        <w:t>zakresie wysokości podatku od towarów i usług (VAT) mających zastosowanie w czasie realizacji niniejszej umowy. Wówczas,  wynagrodzenie brutto Wykonawcy za część prac wykonywaną po terminie wprowadzenia zmiany ulegnie stosownym zmianom natomiast wartość wynagrodzenia netto pozostanie bez zmian,</w:t>
      </w:r>
    </w:p>
    <w:p w14:paraId="1131B777" w14:textId="77777777" w:rsidR="00AE62EE" w:rsidRPr="004608D7" w:rsidRDefault="00AE62EE" w:rsidP="00AE04DC">
      <w:pPr>
        <w:pStyle w:val="Standard"/>
        <w:numPr>
          <w:ilvl w:val="0"/>
          <w:numId w:val="148"/>
        </w:numPr>
        <w:spacing w:after="0" w:line="240" w:lineRule="auto"/>
        <w:ind w:hanging="357"/>
        <w:contextualSpacing/>
        <w:jc w:val="both"/>
        <w:rPr>
          <w:rFonts w:ascii="Verdana" w:hAnsi="Verdana"/>
          <w:sz w:val="20"/>
          <w:szCs w:val="20"/>
        </w:rPr>
      </w:pPr>
      <w:r w:rsidRPr="004608D7">
        <w:rPr>
          <w:rFonts w:ascii="Verdana" w:hAnsi="Verdana"/>
          <w:sz w:val="20"/>
          <w:szCs w:val="20"/>
        </w:rPr>
        <w:t xml:space="preserve">zmianą wysokości minimalnego wynagrodzenia za pracę ustalonego na podstawie art. 2 ust. 3-5 ustawy z dnia 10 października 2002 roku o minimalnym wynagrodzeniu za pracę pod warunkiem, że zmiana ta skutkować będzie zwiększeniem kosztów po stronie Wykonawcy związanych z realizacją Umowy. W takim przypadku Wykonawca ma obowiązek w terminie 30 dni od zmiany wysokości minimalnego wynagrodzenia złożyć do Zamawiającego pisemny wniosek, w którym musi wykazać rzeczywisty wpływ zmiany minimalnego wynagrodzenia na zwiększenie kosztów realizacji Umowy, przedstawiając w tym szczegółowe wyliczenia i zależności między zmianą wysokości minimalnego wynagrodzenia a wzrostem kosztów realizacji Umowy. Zamawiający w terminie </w:t>
      </w:r>
      <w:r>
        <w:rPr>
          <w:rFonts w:ascii="Verdana" w:hAnsi="Verdana"/>
          <w:sz w:val="20"/>
          <w:szCs w:val="20"/>
        </w:rPr>
        <w:t>3</w:t>
      </w:r>
      <w:r w:rsidRPr="004608D7">
        <w:rPr>
          <w:rFonts w:ascii="Verdana" w:hAnsi="Verdana"/>
          <w:sz w:val="20"/>
          <w:szCs w:val="20"/>
        </w:rPr>
        <w:t>0 dni od dnia złożenia wniosku ocenia czy Wykonawca wykazał rzeczywisty wpływ zmiany na wzrost kosztów realizacji Umowy. Po ocenie dostarczonych dokumentów i obliczeń Strony przystępują do negocjacji w zakresie zwiększenia wynagrodzenia umownego brutto,</w:t>
      </w:r>
    </w:p>
    <w:p w14:paraId="3B580E46" w14:textId="77777777" w:rsidR="00AE62EE" w:rsidRPr="004608D7" w:rsidRDefault="00AE62EE" w:rsidP="00AE04DC">
      <w:pPr>
        <w:pStyle w:val="Standard"/>
        <w:numPr>
          <w:ilvl w:val="0"/>
          <w:numId w:val="148"/>
        </w:numPr>
        <w:spacing w:after="0" w:line="240" w:lineRule="auto"/>
        <w:ind w:hanging="357"/>
        <w:contextualSpacing/>
        <w:jc w:val="both"/>
        <w:rPr>
          <w:rFonts w:ascii="Verdana" w:hAnsi="Verdana"/>
          <w:sz w:val="20"/>
          <w:szCs w:val="20"/>
        </w:rPr>
      </w:pPr>
      <w:r w:rsidRPr="004608D7">
        <w:rPr>
          <w:rFonts w:ascii="Verdana" w:hAnsi="Verdana"/>
          <w:sz w:val="20"/>
          <w:szCs w:val="20"/>
        </w:rPr>
        <w:t xml:space="preserve">zmianą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 złożyć do Zamawiającego pisemny wniosek, w którym musi wykazać rzeczywisty wpływ zmiany zasad podlegania ubezpieczeniom społecznym lub ubezpieczeniu zdrowotnemu lub wysokości stawki składki na ubezpieczenia społeczne lub zdrowotne na zwiększenie kosztów realizacji Umowy, przedstawiając w tym szczegółowe wyliczenia i zależności między zmianą zasad przyznawania a wzrostem kosztów realizacji Umowy. Zamawiający w terminie </w:t>
      </w:r>
      <w:r>
        <w:rPr>
          <w:rFonts w:ascii="Verdana" w:hAnsi="Verdana"/>
          <w:sz w:val="20"/>
          <w:szCs w:val="20"/>
        </w:rPr>
        <w:t>3</w:t>
      </w:r>
      <w:r w:rsidRPr="004608D7">
        <w:rPr>
          <w:rFonts w:ascii="Verdana" w:hAnsi="Verdana"/>
          <w:sz w:val="20"/>
          <w:szCs w:val="20"/>
        </w:rPr>
        <w:t>0 dni od dnia złożenia wniosku ocenia czy Wykonawca wykazał rzeczywisty wpływ zmian w zakresie podlegania lub zmian wysokości składek na wzrost kosztów realizacji Umowy. Po ocenie dostarczonych dokumentów i obliczeń Strony przystępują do negocjacji w zakresie zwiększenia wynagrodzenia umownego brutto,</w:t>
      </w:r>
    </w:p>
    <w:p w14:paraId="3C285631" w14:textId="77777777" w:rsidR="00AE62EE" w:rsidRPr="004608D7" w:rsidRDefault="00AE62EE" w:rsidP="00AE04DC">
      <w:pPr>
        <w:pStyle w:val="Standard"/>
        <w:numPr>
          <w:ilvl w:val="0"/>
          <w:numId w:val="148"/>
        </w:numPr>
        <w:spacing w:after="0" w:line="240" w:lineRule="auto"/>
        <w:ind w:hanging="357"/>
        <w:contextualSpacing/>
        <w:jc w:val="both"/>
        <w:rPr>
          <w:rFonts w:ascii="Verdana" w:hAnsi="Verdana"/>
          <w:sz w:val="20"/>
          <w:szCs w:val="20"/>
        </w:rPr>
      </w:pPr>
      <w:r w:rsidRPr="004608D7">
        <w:rPr>
          <w:rFonts w:ascii="Verdana" w:hAnsi="Verdana"/>
          <w:sz w:val="20"/>
          <w:szCs w:val="20"/>
        </w:rPr>
        <w:lastRenderedPageBreak/>
        <w:t>zmianą zasad gromadzenia i wysokości wpłat do pracowniczych planów kapitałowych, o których mowa w ustawie z dnia 4 października 2018 r. o pracowniczych planach kapitałowych, jeżeli zmiany te będą miały wpływ na koszty wykonania zamówienia przez wykonawcę, a będą wykazane dokumentami.</w:t>
      </w:r>
    </w:p>
    <w:p w14:paraId="398D524A" w14:textId="3CF31EE5" w:rsidR="00AE04DC" w:rsidRDefault="00AE62EE" w:rsidP="00AE04DC">
      <w:pPr>
        <w:pStyle w:val="Default"/>
        <w:numPr>
          <w:ilvl w:val="0"/>
          <w:numId w:val="143"/>
        </w:numPr>
        <w:contextualSpacing/>
        <w:jc w:val="both"/>
        <w:rPr>
          <w:rFonts w:ascii="Verdana" w:hAnsi="Verdana" w:cs="Times New Roman"/>
          <w:bCs/>
          <w:color w:val="auto"/>
          <w:sz w:val="20"/>
          <w:szCs w:val="20"/>
        </w:rPr>
      </w:pPr>
      <w:r w:rsidRPr="00AE04DC">
        <w:rPr>
          <w:rFonts w:ascii="Verdana" w:hAnsi="Verdana" w:cs="Times New Roman"/>
          <w:bCs/>
          <w:color w:val="auto"/>
          <w:sz w:val="20"/>
          <w:szCs w:val="20"/>
        </w:rPr>
        <w:t xml:space="preserve">W przypadku zmiany cen materiałów lub kosztów związanych z realizacją zamówienia powodujących łączny wzrost kosztów o więcej niż 15% w porównaniu z cenami jednostkowymi ustalonymi w kosztorysie ofertowym, strony począwszy od miesiąca następującego po miesiącu wystąpienia zmiany dokonują aktualizacji wynagrodzenia w drodze aneksu. W tym celu wykonawca przedłoży nowy kosztorys sporządzony w oparciu o ceny wskazane w opracowaniu Sekocenbudu. Podwyższenie/obniżenie wynagrodzenia w trakcie umowy może nastąpić jednokrotnie w trakcie trwania umowy, przy czym zmiana </w:t>
      </w:r>
      <w:r w:rsidR="00AE04DC">
        <w:rPr>
          <w:rFonts w:ascii="Verdana" w:hAnsi="Verdana" w:cs="Times New Roman"/>
          <w:bCs/>
          <w:color w:val="auto"/>
          <w:sz w:val="20"/>
          <w:szCs w:val="20"/>
        </w:rPr>
        <w:t xml:space="preserve">ta </w:t>
      </w:r>
      <w:r w:rsidRPr="00AE04DC">
        <w:rPr>
          <w:rFonts w:ascii="Verdana" w:hAnsi="Verdana" w:cs="Times New Roman"/>
          <w:bCs/>
          <w:color w:val="auto"/>
          <w:sz w:val="20"/>
          <w:szCs w:val="20"/>
        </w:rPr>
        <w:t>nie może nastąpić wcześniej niż po upływie 6 miesięcy od daty otwarcia ofert. Maksymalna wartość zmiany wynagrodzenia na tej podstawie nie może przekroczyć +/- 7 % wynagrodzenia brutto wskazanego w § 17 ust 1.</w:t>
      </w:r>
    </w:p>
    <w:p w14:paraId="1D01E2BA" w14:textId="6995F964" w:rsidR="00AE62EE" w:rsidRPr="00AE04DC" w:rsidRDefault="00AE62EE" w:rsidP="00AE04DC">
      <w:pPr>
        <w:pStyle w:val="Default"/>
        <w:numPr>
          <w:ilvl w:val="0"/>
          <w:numId w:val="143"/>
        </w:numPr>
        <w:contextualSpacing/>
        <w:jc w:val="both"/>
        <w:rPr>
          <w:rFonts w:ascii="Verdana" w:hAnsi="Verdana" w:cs="Times New Roman"/>
          <w:bCs/>
          <w:color w:val="auto"/>
          <w:sz w:val="20"/>
          <w:szCs w:val="20"/>
        </w:rPr>
      </w:pPr>
      <w:r w:rsidRPr="00AE04DC">
        <w:rPr>
          <w:rFonts w:ascii="Verdana" w:hAnsi="Verdana"/>
          <w:bCs/>
          <w:sz w:val="20"/>
          <w:szCs w:val="20"/>
        </w:rPr>
        <w:t>Wykonawca, którego wynagrodzenie zostało zmienione zgodnie z ust. 3 zobowiązany jest do zmiany wynagrodzenia przysługującego podwykonawcom, z którymi zawarł umowę w zakresie odpowiadającym zmianom umownym z Zamawiającym, jeżeli łącznie spełnione są następujące warunki:</w:t>
      </w:r>
    </w:p>
    <w:p w14:paraId="6C63C791" w14:textId="77777777" w:rsidR="00AE62EE" w:rsidRPr="00A05772" w:rsidRDefault="00AE62EE" w:rsidP="00AE04DC">
      <w:pPr>
        <w:numPr>
          <w:ilvl w:val="0"/>
          <w:numId w:val="149"/>
        </w:numPr>
        <w:suppressAutoHyphens/>
        <w:autoSpaceDN w:val="0"/>
        <w:contextualSpacing/>
        <w:jc w:val="both"/>
        <w:textAlignment w:val="baseline"/>
        <w:rPr>
          <w:rFonts w:ascii="Verdana" w:hAnsi="Verdana"/>
          <w:sz w:val="20"/>
          <w:szCs w:val="20"/>
        </w:rPr>
      </w:pPr>
      <w:r w:rsidRPr="00A05772">
        <w:rPr>
          <w:rFonts w:ascii="Verdana" w:hAnsi="Verdana"/>
          <w:sz w:val="20"/>
          <w:szCs w:val="20"/>
        </w:rPr>
        <w:t>przedmiotem umowy są roboty budowlane lub usługi,</w:t>
      </w:r>
    </w:p>
    <w:p w14:paraId="4AEC0940" w14:textId="77777777" w:rsidR="00AE62EE" w:rsidRPr="00A05772" w:rsidRDefault="00AE62EE" w:rsidP="00AE04DC">
      <w:pPr>
        <w:numPr>
          <w:ilvl w:val="0"/>
          <w:numId w:val="149"/>
        </w:numPr>
        <w:suppressAutoHyphens/>
        <w:autoSpaceDN w:val="0"/>
        <w:ind w:hanging="357"/>
        <w:contextualSpacing/>
        <w:jc w:val="both"/>
        <w:textAlignment w:val="baseline"/>
        <w:rPr>
          <w:rFonts w:ascii="Verdana" w:hAnsi="Verdana"/>
          <w:sz w:val="20"/>
          <w:szCs w:val="20"/>
        </w:rPr>
      </w:pPr>
      <w:r w:rsidRPr="00A05772">
        <w:rPr>
          <w:rFonts w:ascii="Verdana" w:hAnsi="Verdana"/>
          <w:sz w:val="20"/>
          <w:szCs w:val="20"/>
        </w:rPr>
        <w:t xml:space="preserve">okres obowiązywania umowy przekracza </w:t>
      </w:r>
      <w:r>
        <w:rPr>
          <w:rFonts w:ascii="Verdana" w:hAnsi="Verdana"/>
          <w:sz w:val="20"/>
          <w:szCs w:val="20"/>
        </w:rPr>
        <w:t>6 m</w:t>
      </w:r>
      <w:r w:rsidRPr="00A05772">
        <w:rPr>
          <w:rFonts w:ascii="Verdana" w:hAnsi="Verdana"/>
          <w:sz w:val="20"/>
          <w:szCs w:val="20"/>
        </w:rPr>
        <w:t>iesięcy.</w:t>
      </w:r>
    </w:p>
    <w:p w14:paraId="5C2BB497" w14:textId="77777777" w:rsidR="00AE62EE" w:rsidRPr="00AE04DC" w:rsidRDefault="00AE62EE" w:rsidP="00AE04DC">
      <w:pPr>
        <w:pStyle w:val="Default"/>
        <w:numPr>
          <w:ilvl w:val="0"/>
          <w:numId w:val="143"/>
        </w:numPr>
        <w:contextualSpacing/>
        <w:jc w:val="both"/>
        <w:rPr>
          <w:rFonts w:ascii="Verdana" w:hAnsi="Verdana"/>
          <w:bCs/>
          <w:sz w:val="20"/>
          <w:szCs w:val="20"/>
        </w:rPr>
      </w:pPr>
      <w:r w:rsidRPr="00AE04DC">
        <w:rPr>
          <w:rFonts w:ascii="Verdana" w:hAnsi="Verdana"/>
          <w:bCs/>
          <w:sz w:val="20"/>
          <w:szCs w:val="20"/>
        </w:rPr>
        <w:t>Wszelkie zmiany treści umowy wymagają zachowania formy pisemnej pod rygorem nieważności.</w:t>
      </w:r>
    </w:p>
    <w:p w14:paraId="13BBE49E" w14:textId="77777777" w:rsidR="00AE62EE" w:rsidRPr="00AE04DC" w:rsidRDefault="00AE62EE" w:rsidP="00AE04DC">
      <w:pPr>
        <w:pStyle w:val="Default"/>
        <w:numPr>
          <w:ilvl w:val="0"/>
          <w:numId w:val="143"/>
        </w:numPr>
        <w:contextualSpacing/>
        <w:jc w:val="both"/>
        <w:rPr>
          <w:rFonts w:ascii="Verdana" w:hAnsi="Verdana"/>
          <w:bCs/>
          <w:sz w:val="20"/>
          <w:szCs w:val="20"/>
        </w:rPr>
      </w:pPr>
      <w:r w:rsidRPr="00AE04DC">
        <w:rPr>
          <w:rFonts w:ascii="Verdana" w:hAnsi="Verdana"/>
          <w:bCs/>
          <w:sz w:val="20"/>
          <w:szCs w:val="20"/>
        </w:rPr>
        <w:t xml:space="preserve">Wszystkie powyższe postanowienia stanowią listę zmian, na które Zamawiający może wyrazić zgodę. Nie stanowią jednocześnie zobowiązania do wyrażenia takiej zgody i nie rodzą żadnego roszczenia w stosunku do Zamawiającego.  </w:t>
      </w:r>
    </w:p>
    <w:p w14:paraId="2A3E3A1F" w14:textId="77777777" w:rsidR="00AE62EE" w:rsidRPr="00AE04DC" w:rsidRDefault="00AE62EE" w:rsidP="00AE04DC">
      <w:pPr>
        <w:pStyle w:val="Default"/>
        <w:numPr>
          <w:ilvl w:val="0"/>
          <w:numId w:val="143"/>
        </w:numPr>
        <w:contextualSpacing/>
        <w:jc w:val="both"/>
        <w:rPr>
          <w:rFonts w:ascii="Verdana" w:hAnsi="Verdana"/>
          <w:bCs/>
          <w:sz w:val="20"/>
          <w:szCs w:val="20"/>
        </w:rPr>
      </w:pPr>
      <w:r w:rsidRPr="00AE04DC">
        <w:rPr>
          <w:rFonts w:ascii="Verdana" w:hAnsi="Verdana"/>
          <w:bCs/>
          <w:sz w:val="20"/>
          <w:szCs w:val="20"/>
        </w:rPr>
        <w:t xml:space="preserve">O wystąpieniu okoliczności mogących mieć wpływ na zmianę terminów Wykonawca winien jest pisemnie poinformować Zamawiającego.  </w:t>
      </w:r>
    </w:p>
    <w:p w14:paraId="4F2AEBDA" w14:textId="69FECBD9" w:rsidR="00AE62EE" w:rsidRPr="00AE04DC" w:rsidRDefault="00AE62EE" w:rsidP="00AE04DC">
      <w:pPr>
        <w:pStyle w:val="Default"/>
        <w:numPr>
          <w:ilvl w:val="0"/>
          <w:numId w:val="143"/>
        </w:numPr>
        <w:contextualSpacing/>
        <w:jc w:val="both"/>
        <w:rPr>
          <w:rFonts w:ascii="Verdana" w:hAnsi="Verdana"/>
          <w:bCs/>
          <w:sz w:val="20"/>
          <w:szCs w:val="20"/>
        </w:rPr>
      </w:pPr>
      <w:r w:rsidRPr="00AE04DC">
        <w:rPr>
          <w:rFonts w:ascii="Verdana" w:hAnsi="Verdana"/>
          <w:bCs/>
          <w:sz w:val="20"/>
          <w:szCs w:val="20"/>
        </w:rPr>
        <w:t xml:space="preserve">Zamawiający  dopuszcza  możliwość  zmian  postanowień  umowy  innych, niż  określone w ust. 1-3 niniejszego paragrafu w sytuacjach mających charakter zmian nieistotnych.  </w:t>
      </w:r>
    </w:p>
    <w:p w14:paraId="3CA6FB30" w14:textId="77777777" w:rsidR="00AE62EE" w:rsidRDefault="00AE62EE" w:rsidP="00AE62EE">
      <w:pPr>
        <w:contextualSpacing/>
        <w:jc w:val="center"/>
        <w:rPr>
          <w:rFonts w:ascii="Verdana" w:hAnsi="Verdana"/>
          <w:b/>
          <w:bCs/>
          <w:color w:val="000000"/>
          <w:sz w:val="20"/>
          <w:szCs w:val="20"/>
        </w:rPr>
      </w:pPr>
    </w:p>
    <w:p w14:paraId="6CFF36FA" w14:textId="77777777"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Rękojmia, gwarancja jakości, zabezpieczenie</w:t>
      </w:r>
    </w:p>
    <w:p w14:paraId="15ED0D28" w14:textId="77777777" w:rsidR="00AE62EE" w:rsidRPr="00CD374B" w:rsidRDefault="00AE62EE" w:rsidP="00AE62EE">
      <w:pPr>
        <w:contextualSpacing/>
        <w:jc w:val="center"/>
        <w:rPr>
          <w:rFonts w:ascii="Verdana" w:hAnsi="Verdana"/>
          <w:b/>
          <w:bCs/>
          <w:color w:val="000000"/>
          <w:sz w:val="20"/>
          <w:szCs w:val="20"/>
        </w:rPr>
      </w:pPr>
      <w:r w:rsidRPr="00CD374B">
        <w:rPr>
          <w:rFonts w:ascii="Verdana" w:hAnsi="Verdana"/>
          <w:b/>
          <w:bCs/>
          <w:color w:val="000000"/>
          <w:sz w:val="20"/>
          <w:szCs w:val="20"/>
        </w:rPr>
        <w:t>Należytego wykonania umowy</w:t>
      </w:r>
    </w:p>
    <w:p w14:paraId="421E8695" w14:textId="77777777" w:rsidR="00AE62EE" w:rsidRPr="00CD374B" w:rsidRDefault="00AE62EE" w:rsidP="00AE62EE">
      <w:pPr>
        <w:contextualSpacing/>
        <w:jc w:val="center"/>
        <w:rPr>
          <w:rFonts w:ascii="Verdana" w:hAnsi="Verdana"/>
          <w:color w:val="000000"/>
          <w:sz w:val="20"/>
          <w:szCs w:val="20"/>
        </w:rPr>
      </w:pPr>
      <w:r w:rsidRPr="00CD374B">
        <w:rPr>
          <w:rFonts w:ascii="Verdana" w:hAnsi="Verdana"/>
          <w:b/>
          <w:bCs/>
          <w:color w:val="000000"/>
          <w:sz w:val="20"/>
          <w:szCs w:val="20"/>
        </w:rPr>
        <w:t>§ 19</w:t>
      </w:r>
    </w:p>
    <w:p w14:paraId="281DCDCF" w14:textId="569E6865" w:rsidR="00AE62EE" w:rsidRPr="00CD374B" w:rsidRDefault="00AE62EE" w:rsidP="00AE04DC">
      <w:pPr>
        <w:pStyle w:val="Akapitzlist"/>
        <w:numPr>
          <w:ilvl w:val="0"/>
          <w:numId w:val="150"/>
        </w:numPr>
        <w:tabs>
          <w:tab w:val="left" w:pos="525"/>
        </w:tabs>
        <w:spacing w:line="240" w:lineRule="auto"/>
        <w:contextualSpacing/>
        <w:jc w:val="both"/>
        <w:rPr>
          <w:rStyle w:val="Domylnaczcionkaakapitu1"/>
          <w:rFonts w:ascii="Verdana" w:hAnsi="Verdana"/>
          <w:sz w:val="20"/>
          <w:szCs w:val="20"/>
        </w:rPr>
      </w:pPr>
      <w:r w:rsidRPr="00CD374B">
        <w:rPr>
          <w:rFonts w:ascii="Verdana" w:hAnsi="Verdana"/>
          <w:color w:val="000000"/>
          <w:sz w:val="20"/>
          <w:szCs w:val="20"/>
        </w:rPr>
        <w:t>Wykonawca robót jest odpowiedzialny względem Zamawiającego z tytułu rękojmi</w:t>
      </w:r>
      <w:r>
        <w:rPr>
          <w:rFonts w:ascii="Verdana" w:hAnsi="Verdana"/>
          <w:color w:val="000000"/>
          <w:sz w:val="20"/>
          <w:szCs w:val="20"/>
        </w:rPr>
        <w:t xml:space="preserve"> </w:t>
      </w:r>
      <w:r w:rsidRPr="00CD374B">
        <w:rPr>
          <w:rFonts w:ascii="Verdana" w:hAnsi="Verdana"/>
          <w:color w:val="000000"/>
          <w:sz w:val="20"/>
          <w:szCs w:val="20"/>
        </w:rPr>
        <w:t>za wady fizyczne przedmiotu umowy, stwierdzone w toku czynności odbiorowych lub powstałe w okresie rękojmi.</w:t>
      </w:r>
    </w:p>
    <w:p w14:paraId="1A6D4336" w14:textId="77777777" w:rsidR="00AE62EE" w:rsidRPr="00CD374B" w:rsidRDefault="00AE62EE" w:rsidP="00AE04DC">
      <w:pPr>
        <w:pStyle w:val="Akapitzlist"/>
        <w:numPr>
          <w:ilvl w:val="0"/>
          <w:numId w:val="150"/>
        </w:numPr>
        <w:tabs>
          <w:tab w:val="left" w:pos="480"/>
        </w:tabs>
        <w:spacing w:line="240" w:lineRule="auto"/>
        <w:ind w:left="357" w:hanging="357"/>
        <w:contextualSpacing/>
        <w:jc w:val="both"/>
        <w:rPr>
          <w:rFonts w:ascii="Verdana" w:hAnsi="Verdana" w:cs="Times New Roman"/>
          <w:sz w:val="20"/>
          <w:szCs w:val="20"/>
        </w:rPr>
      </w:pPr>
      <w:r w:rsidRPr="00CD374B">
        <w:rPr>
          <w:rStyle w:val="Domylnaczcionkaakapitu1"/>
          <w:rFonts w:ascii="Verdana" w:hAnsi="Verdana"/>
          <w:color w:val="000000"/>
          <w:sz w:val="20"/>
          <w:szCs w:val="20"/>
        </w:rPr>
        <w:t xml:space="preserve">Wykonawca udziela Zamawiającemu </w:t>
      </w:r>
      <w:r>
        <w:rPr>
          <w:rStyle w:val="Domylnaczcionkaakapitu1"/>
          <w:rFonts w:ascii="Verdana" w:hAnsi="Verdana"/>
          <w:color w:val="000000"/>
          <w:sz w:val="20"/>
          <w:szCs w:val="20"/>
        </w:rPr>
        <w:t>………</w:t>
      </w:r>
      <w:r w:rsidRPr="00CD374B">
        <w:rPr>
          <w:rStyle w:val="Domylnaczcionkaakapitu1"/>
          <w:rFonts w:ascii="Verdana" w:hAnsi="Verdana"/>
          <w:color w:val="000000"/>
          <w:sz w:val="20"/>
          <w:szCs w:val="20"/>
        </w:rPr>
        <w:t xml:space="preserve"> </w:t>
      </w:r>
      <w:r w:rsidRPr="00CD374B">
        <w:rPr>
          <w:rFonts w:ascii="Verdana" w:hAnsi="Verdana"/>
          <w:sz w:val="20"/>
          <w:szCs w:val="20"/>
        </w:rPr>
        <w:t>miesięcznej gwarancji i rękojmi na</w:t>
      </w:r>
      <w:r w:rsidRPr="00CD374B">
        <w:rPr>
          <w:rStyle w:val="Domylnaczcionkaakapitu1"/>
          <w:rFonts w:ascii="Verdana" w:hAnsi="Verdana"/>
          <w:color w:val="000000"/>
          <w:sz w:val="20"/>
          <w:szCs w:val="20"/>
        </w:rPr>
        <w:t xml:space="preserve"> roboty objęte niniejszą umową licząc od daty odbioru końcowego robót.</w:t>
      </w:r>
    </w:p>
    <w:p w14:paraId="6CB82D41" w14:textId="77777777" w:rsidR="00AE62EE" w:rsidRPr="00CD374B" w:rsidRDefault="00AE62EE" w:rsidP="00AE04DC">
      <w:pPr>
        <w:pStyle w:val="Akapitzlist"/>
        <w:numPr>
          <w:ilvl w:val="0"/>
          <w:numId w:val="150"/>
        </w:numPr>
        <w:tabs>
          <w:tab w:val="left" w:pos="495"/>
        </w:tabs>
        <w:spacing w:line="240" w:lineRule="auto"/>
        <w:ind w:left="357" w:hanging="357"/>
        <w:contextualSpacing/>
        <w:jc w:val="both"/>
        <w:rPr>
          <w:rFonts w:ascii="Verdana" w:hAnsi="Verdana"/>
          <w:color w:val="000000"/>
          <w:sz w:val="20"/>
          <w:szCs w:val="20"/>
        </w:rPr>
      </w:pPr>
      <w:r w:rsidRPr="00CD374B">
        <w:rPr>
          <w:rFonts w:ascii="Verdana" w:hAnsi="Verdana"/>
          <w:color w:val="000000"/>
          <w:sz w:val="20"/>
          <w:szCs w:val="20"/>
        </w:rPr>
        <w:t>O wykryciu wad Zamawiający zobowiązany jest zawiadomić na piśmie Wykonawcę w terminie 7 dni od daty ich ujawnienia.</w:t>
      </w:r>
    </w:p>
    <w:p w14:paraId="70AD111E" w14:textId="77777777" w:rsidR="00AE62EE" w:rsidRPr="00CD374B" w:rsidRDefault="00AE62EE" w:rsidP="00AE04DC">
      <w:pPr>
        <w:pStyle w:val="Akapitzlist"/>
        <w:numPr>
          <w:ilvl w:val="0"/>
          <w:numId w:val="150"/>
        </w:numPr>
        <w:tabs>
          <w:tab w:val="left" w:pos="495"/>
        </w:tabs>
        <w:spacing w:line="240" w:lineRule="auto"/>
        <w:ind w:left="357" w:hanging="357"/>
        <w:contextualSpacing/>
        <w:jc w:val="both"/>
        <w:rPr>
          <w:rFonts w:ascii="Verdana" w:hAnsi="Verdana"/>
          <w:color w:val="000000"/>
          <w:sz w:val="20"/>
          <w:szCs w:val="20"/>
        </w:rPr>
      </w:pPr>
      <w:r w:rsidRPr="00CD374B">
        <w:rPr>
          <w:rFonts w:ascii="Verdana" w:hAnsi="Verdana"/>
          <w:color w:val="000000"/>
          <w:sz w:val="20"/>
          <w:szCs w:val="20"/>
        </w:rPr>
        <w:t>W okresie gwarancji Wykonawca zobowiązuje się do bezpłatnego usunięcia usterek</w:t>
      </w:r>
      <w:r w:rsidRPr="00CD374B">
        <w:rPr>
          <w:rFonts w:ascii="Verdana" w:hAnsi="Verdana"/>
          <w:color w:val="000000"/>
          <w:sz w:val="20"/>
          <w:szCs w:val="20"/>
        </w:rPr>
        <w:br/>
        <w:t>w terminie 14 dni, jeżeli będzie to możliwe technicznie lub w innym terminie uzgodnionym przez strony.</w:t>
      </w:r>
    </w:p>
    <w:p w14:paraId="3A76AB81" w14:textId="77777777" w:rsidR="00AE62EE" w:rsidRPr="00CD374B" w:rsidRDefault="00AE62EE" w:rsidP="00AE04DC">
      <w:pPr>
        <w:pStyle w:val="Akapitzlist"/>
        <w:numPr>
          <w:ilvl w:val="0"/>
          <w:numId w:val="150"/>
        </w:numPr>
        <w:tabs>
          <w:tab w:val="left" w:pos="570"/>
        </w:tabs>
        <w:spacing w:line="240" w:lineRule="auto"/>
        <w:ind w:left="357" w:hanging="357"/>
        <w:contextualSpacing/>
        <w:jc w:val="both"/>
        <w:rPr>
          <w:rFonts w:ascii="Verdana" w:hAnsi="Verdana"/>
          <w:b/>
          <w:bCs/>
          <w:color w:val="000000"/>
          <w:sz w:val="20"/>
          <w:szCs w:val="20"/>
        </w:rPr>
      </w:pPr>
      <w:r w:rsidRPr="00CD374B">
        <w:rPr>
          <w:rFonts w:ascii="Verdana" w:hAnsi="Verdana"/>
          <w:color w:val="000000"/>
          <w:sz w:val="20"/>
          <w:szCs w:val="20"/>
        </w:rPr>
        <w:t>Wykonawca nie może uwolnić się od odpowiedzialności z tytułu rękojmi za wady powstałe na skutek wbudowania niewłaściwych materiałów i zastosowania niewłaściwych metod i</w:t>
      </w:r>
      <w:r>
        <w:rPr>
          <w:rFonts w:ascii="Verdana" w:hAnsi="Verdana"/>
          <w:color w:val="000000"/>
          <w:sz w:val="20"/>
          <w:szCs w:val="20"/>
        </w:rPr>
        <w:t> </w:t>
      </w:r>
      <w:r w:rsidRPr="00CD374B">
        <w:rPr>
          <w:rFonts w:ascii="Verdana" w:hAnsi="Verdana"/>
          <w:color w:val="000000"/>
          <w:sz w:val="20"/>
          <w:szCs w:val="20"/>
        </w:rPr>
        <w:t>technologii wykonania robót przez Wykonawcę.</w:t>
      </w:r>
    </w:p>
    <w:p w14:paraId="0336E1FE" w14:textId="77777777" w:rsidR="00AE04DC" w:rsidRDefault="00AE04DC" w:rsidP="00AE62EE">
      <w:pPr>
        <w:contextualSpacing/>
        <w:jc w:val="center"/>
        <w:rPr>
          <w:rFonts w:ascii="Verdana" w:hAnsi="Verdana"/>
          <w:b/>
          <w:bCs/>
          <w:color w:val="000000"/>
          <w:sz w:val="20"/>
          <w:szCs w:val="20"/>
        </w:rPr>
      </w:pPr>
    </w:p>
    <w:p w14:paraId="759E3439" w14:textId="6EDF2FBA" w:rsidR="00AE62EE" w:rsidRPr="00CD374B" w:rsidRDefault="00AE62EE" w:rsidP="00AE62EE">
      <w:pPr>
        <w:contextualSpacing/>
        <w:jc w:val="center"/>
        <w:rPr>
          <w:rStyle w:val="Domylnaczcionkaakapitu1"/>
          <w:rFonts w:ascii="Verdana" w:hAnsi="Verdana"/>
          <w:sz w:val="20"/>
          <w:szCs w:val="20"/>
        </w:rPr>
      </w:pPr>
      <w:r w:rsidRPr="00CD374B">
        <w:rPr>
          <w:rFonts w:ascii="Verdana" w:hAnsi="Verdana"/>
          <w:b/>
          <w:bCs/>
          <w:color w:val="000000"/>
          <w:sz w:val="20"/>
          <w:szCs w:val="20"/>
        </w:rPr>
        <w:t>§ 20</w:t>
      </w:r>
    </w:p>
    <w:p w14:paraId="51467008" w14:textId="77777777" w:rsidR="00AE62EE" w:rsidRPr="005557CF" w:rsidRDefault="00AE62EE" w:rsidP="00AE04DC">
      <w:pPr>
        <w:pStyle w:val="Akapitzlist"/>
        <w:numPr>
          <w:ilvl w:val="0"/>
          <w:numId w:val="151"/>
        </w:numPr>
        <w:tabs>
          <w:tab w:val="left" w:pos="405"/>
        </w:tabs>
        <w:spacing w:line="240" w:lineRule="auto"/>
        <w:contextualSpacing/>
        <w:jc w:val="both"/>
        <w:rPr>
          <w:rFonts w:ascii="Verdana" w:hAnsi="Verdana" w:cs="Times New Roman"/>
          <w:spacing w:val="-4"/>
          <w:sz w:val="20"/>
          <w:szCs w:val="20"/>
        </w:rPr>
      </w:pPr>
      <w:r w:rsidRPr="005557CF">
        <w:rPr>
          <w:rStyle w:val="Domylnaczcionkaakapitu1"/>
          <w:rFonts w:ascii="Verdana" w:hAnsi="Verdana"/>
          <w:color w:val="000000"/>
          <w:spacing w:val="-4"/>
          <w:sz w:val="20"/>
          <w:szCs w:val="20"/>
        </w:rPr>
        <w:t xml:space="preserve">Wykonawca wnosi zabezpieczenie należytego wykonania przedmiotu umowy w wysokości 5% wartości brutto całego przedmiotu umowy ustalonej w § 17 ust. 1, tj. w kwocie: ……………. zł (słownie: ……………………………. …../100 ) w formie ………………., z tym że 70% wniesionego zabezpieczenia, przeznacza się jako gwarancję zgodnego z umową wykonania robót, zaś pozostałe 30% przeznacza się na zabezpieczenie </w:t>
      </w:r>
      <w:r w:rsidRPr="005557CF">
        <w:rPr>
          <w:rFonts w:ascii="Verdana" w:hAnsi="Verdana"/>
          <w:spacing w:val="-4"/>
          <w:sz w:val="20"/>
          <w:szCs w:val="20"/>
        </w:rPr>
        <w:t>roszczeń z tytułu rękojmi i gwaranc</w:t>
      </w:r>
      <w:r w:rsidRPr="005557CF">
        <w:rPr>
          <w:rStyle w:val="Domylnaczcionkaakapitu1"/>
          <w:rFonts w:ascii="Verdana" w:hAnsi="Verdana"/>
          <w:color w:val="000000"/>
          <w:spacing w:val="-4"/>
          <w:sz w:val="20"/>
          <w:szCs w:val="20"/>
        </w:rPr>
        <w:t>ji. Zabezpieczenie należy wnieść najpóźniej w dniu zawarcia umowy.</w:t>
      </w:r>
    </w:p>
    <w:p w14:paraId="1644D087" w14:textId="77777777" w:rsidR="00AE62EE" w:rsidRPr="005557CF" w:rsidRDefault="00AE62EE" w:rsidP="00AE04DC">
      <w:pPr>
        <w:pStyle w:val="Akapitzlist"/>
        <w:numPr>
          <w:ilvl w:val="0"/>
          <w:numId w:val="151"/>
        </w:numPr>
        <w:tabs>
          <w:tab w:val="left" w:pos="405"/>
        </w:tabs>
        <w:spacing w:line="240" w:lineRule="auto"/>
        <w:contextualSpacing/>
        <w:jc w:val="both"/>
        <w:rPr>
          <w:rFonts w:ascii="Verdana" w:hAnsi="Verdana"/>
          <w:color w:val="000000"/>
          <w:sz w:val="20"/>
          <w:szCs w:val="20"/>
        </w:rPr>
      </w:pPr>
      <w:r w:rsidRPr="005557CF">
        <w:rPr>
          <w:rFonts w:ascii="Verdana" w:hAnsi="Verdana"/>
          <w:color w:val="000000"/>
          <w:sz w:val="20"/>
          <w:szCs w:val="20"/>
        </w:rPr>
        <w:lastRenderedPageBreak/>
        <w:t>Zabezpieczenie należytego wykonania umowy zostanie zwolnione w następujących terminach:</w:t>
      </w:r>
    </w:p>
    <w:p w14:paraId="69009AEA" w14:textId="77777777" w:rsidR="00AE62EE" w:rsidRPr="005557CF" w:rsidRDefault="00AE62EE" w:rsidP="00AE04DC">
      <w:pPr>
        <w:numPr>
          <w:ilvl w:val="0"/>
          <w:numId w:val="152"/>
        </w:numPr>
        <w:tabs>
          <w:tab w:val="left" w:pos="405"/>
        </w:tabs>
        <w:suppressAutoHyphens/>
        <w:contextualSpacing/>
        <w:jc w:val="both"/>
        <w:textAlignment w:val="baseline"/>
        <w:rPr>
          <w:rFonts w:ascii="Verdana" w:hAnsi="Verdana"/>
          <w:color w:val="000000"/>
          <w:sz w:val="20"/>
          <w:szCs w:val="20"/>
        </w:rPr>
      </w:pPr>
      <w:r w:rsidRPr="005557CF">
        <w:rPr>
          <w:rFonts w:ascii="Verdana" w:hAnsi="Verdana"/>
          <w:color w:val="000000"/>
          <w:sz w:val="20"/>
          <w:szCs w:val="20"/>
        </w:rPr>
        <w:t>część zabezpieczenia w wysokości 70% - w terminie 30 dni od dnia podpisania bezusterkowego protokołu odbioru końcowego robót,</w:t>
      </w:r>
    </w:p>
    <w:p w14:paraId="5743F4F9" w14:textId="77777777" w:rsidR="00AE62EE" w:rsidRPr="005557CF" w:rsidRDefault="00AE62EE" w:rsidP="00AE04DC">
      <w:pPr>
        <w:numPr>
          <w:ilvl w:val="0"/>
          <w:numId w:val="152"/>
        </w:numPr>
        <w:tabs>
          <w:tab w:val="left" w:pos="405"/>
        </w:tabs>
        <w:suppressAutoHyphens/>
        <w:contextualSpacing/>
        <w:jc w:val="both"/>
        <w:textAlignment w:val="baseline"/>
        <w:rPr>
          <w:rFonts w:ascii="Verdana" w:hAnsi="Verdana"/>
          <w:color w:val="000000"/>
          <w:spacing w:val="-4"/>
          <w:sz w:val="20"/>
          <w:szCs w:val="20"/>
          <w:shd w:val="clear" w:color="auto" w:fill="FFFF00"/>
        </w:rPr>
      </w:pPr>
      <w:r w:rsidRPr="005557CF">
        <w:rPr>
          <w:rFonts w:ascii="Verdana" w:hAnsi="Verdana"/>
          <w:color w:val="000000"/>
          <w:spacing w:val="-4"/>
          <w:sz w:val="20"/>
          <w:szCs w:val="20"/>
        </w:rPr>
        <w:t>30% zabezpieczenia - w terminie 15 dni po upływie okresu gwarancji i rękojmi za wady.</w:t>
      </w:r>
    </w:p>
    <w:p w14:paraId="6519D8DC" w14:textId="77777777" w:rsidR="00AE62EE" w:rsidRPr="005557CF" w:rsidRDefault="00AE62EE" w:rsidP="00AE04DC">
      <w:pPr>
        <w:pStyle w:val="Akapitzlist"/>
        <w:numPr>
          <w:ilvl w:val="0"/>
          <w:numId w:val="151"/>
        </w:numPr>
        <w:tabs>
          <w:tab w:val="left" w:pos="405"/>
        </w:tabs>
        <w:spacing w:line="240" w:lineRule="auto"/>
        <w:contextualSpacing/>
        <w:jc w:val="both"/>
        <w:rPr>
          <w:rFonts w:ascii="Verdana" w:hAnsi="Verdana"/>
          <w:color w:val="000000"/>
          <w:sz w:val="20"/>
          <w:szCs w:val="20"/>
        </w:rPr>
      </w:pPr>
      <w:r w:rsidRPr="005557CF">
        <w:rPr>
          <w:rFonts w:ascii="Verdana" w:hAnsi="Verdana"/>
          <w:color w:val="000000"/>
          <w:sz w:val="20"/>
          <w:szCs w:val="20"/>
        </w:rPr>
        <w:t>W przypadku zabezpieczenia wniesionego w postaci gwarancji bankowych lub ubezpieczeniowych, zabezpieczenie to musi zawierać warunek bezwarunkowej i nieodwołalnej wypłaty na pierwsze żądanie Zamawiającego.</w:t>
      </w:r>
    </w:p>
    <w:p w14:paraId="2BA1590C" w14:textId="77777777" w:rsidR="00AE62EE" w:rsidRPr="005557CF" w:rsidRDefault="00AE62EE" w:rsidP="00AE04DC">
      <w:pPr>
        <w:pStyle w:val="Akapitzlist"/>
        <w:numPr>
          <w:ilvl w:val="0"/>
          <w:numId w:val="151"/>
        </w:numPr>
        <w:tabs>
          <w:tab w:val="left" w:pos="405"/>
        </w:tabs>
        <w:spacing w:line="240" w:lineRule="auto"/>
        <w:contextualSpacing/>
        <w:jc w:val="both"/>
        <w:rPr>
          <w:rFonts w:ascii="Verdana" w:hAnsi="Verdana"/>
          <w:color w:val="000000"/>
          <w:sz w:val="20"/>
          <w:szCs w:val="20"/>
        </w:rPr>
      </w:pPr>
      <w:r w:rsidRPr="005557CF">
        <w:rPr>
          <w:rFonts w:ascii="Verdana" w:hAnsi="Verdana"/>
          <w:sz w:val="20"/>
          <w:szCs w:val="20"/>
        </w:rPr>
        <w:t xml:space="preserve">Jeżeli okres, na jaki ma zostać wniesione zabezpieczenie, łącznie z okresem rękojmi i gwarancji,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67E1F521" w14:textId="398443CA" w:rsidR="00AE62EE" w:rsidRPr="005557CF" w:rsidRDefault="00AE62EE" w:rsidP="00AE04DC">
      <w:pPr>
        <w:pStyle w:val="Akapitzlist"/>
        <w:numPr>
          <w:ilvl w:val="0"/>
          <w:numId w:val="151"/>
        </w:numPr>
        <w:tabs>
          <w:tab w:val="left" w:pos="405"/>
        </w:tabs>
        <w:spacing w:line="240" w:lineRule="auto"/>
        <w:contextualSpacing/>
        <w:jc w:val="both"/>
        <w:rPr>
          <w:rFonts w:ascii="Verdana" w:hAnsi="Verdana"/>
          <w:sz w:val="20"/>
          <w:szCs w:val="20"/>
        </w:rPr>
      </w:pPr>
      <w:r w:rsidRPr="005557CF">
        <w:rPr>
          <w:rFonts w:ascii="Verdana" w:hAnsi="Verdana"/>
          <w:sz w:val="20"/>
          <w:szCs w:val="20"/>
        </w:rPr>
        <w:t>W przypadku nieprzedłużenia lub niewniesienia nowego zabezpieczenia najpóźniej</w:t>
      </w:r>
      <w:r w:rsidR="00AE04DC">
        <w:rPr>
          <w:rFonts w:ascii="Verdana" w:hAnsi="Verdana"/>
          <w:sz w:val="20"/>
          <w:szCs w:val="20"/>
        </w:rPr>
        <w:t xml:space="preserve"> </w:t>
      </w:r>
      <w:r w:rsidRPr="005557CF">
        <w:rPr>
          <w:rFonts w:ascii="Verdana" w:hAnsi="Verdana"/>
          <w:sz w:val="20"/>
          <w:szCs w:val="20"/>
        </w:rPr>
        <w:t>na 30 dni przed upływem terminu ważności dotychczasowego zabezpieczenia wniesionego w innej formie niż w pieniądzu, Zamawiający zmienia formę na zabezpieczenie w pieniądzu, przez wypłatę kwoty z dotychczasowego zabezpieczenia.</w:t>
      </w:r>
    </w:p>
    <w:p w14:paraId="6285CFAC" w14:textId="77777777" w:rsidR="00AE62EE" w:rsidRPr="005557CF" w:rsidRDefault="00AE62EE" w:rsidP="00AE04DC">
      <w:pPr>
        <w:pStyle w:val="Akapitzlist"/>
        <w:numPr>
          <w:ilvl w:val="0"/>
          <w:numId w:val="151"/>
        </w:numPr>
        <w:tabs>
          <w:tab w:val="left" w:pos="405"/>
        </w:tabs>
        <w:spacing w:line="240" w:lineRule="auto"/>
        <w:contextualSpacing/>
        <w:jc w:val="both"/>
        <w:rPr>
          <w:rFonts w:ascii="Verdana" w:hAnsi="Verdana" w:cs="Times New Roman"/>
          <w:b/>
          <w:bCs/>
          <w:color w:val="000000"/>
          <w:sz w:val="20"/>
          <w:szCs w:val="20"/>
        </w:rPr>
      </w:pPr>
      <w:r w:rsidRPr="005557CF">
        <w:rPr>
          <w:rFonts w:ascii="Verdana" w:hAnsi="Verdana"/>
          <w:sz w:val="20"/>
          <w:szCs w:val="20"/>
        </w:rPr>
        <w:t>Wypłata, o której mowa w ust. 5, następuje nie później niż w ostatnim dniu ważności dotychczasowego zabezpieczenia.</w:t>
      </w:r>
    </w:p>
    <w:p w14:paraId="427CEDC6" w14:textId="77777777" w:rsidR="00AE62EE" w:rsidRPr="005557CF" w:rsidRDefault="00AE62EE" w:rsidP="00AE62EE">
      <w:pPr>
        <w:pStyle w:val="Akapitzlist"/>
        <w:tabs>
          <w:tab w:val="left" w:pos="405"/>
        </w:tabs>
        <w:spacing w:line="240" w:lineRule="auto"/>
        <w:ind w:left="360"/>
        <w:contextualSpacing/>
        <w:jc w:val="both"/>
        <w:rPr>
          <w:rFonts w:ascii="Verdana" w:hAnsi="Verdana" w:cs="Times New Roman"/>
          <w:b/>
          <w:bCs/>
          <w:color w:val="000000"/>
          <w:sz w:val="20"/>
          <w:szCs w:val="20"/>
        </w:rPr>
      </w:pPr>
    </w:p>
    <w:p w14:paraId="4DBA9B2C" w14:textId="77777777" w:rsidR="00AE62EE" w:rsidRPr="005557CF" w:rsidRDefault="00AE62EE" w:rsidP="00AE62EE">
      <w:pPr>
        <w:contextualSpacing/>
        <w:jc w:val="center"/>
        <w:rPr>
          <w:rFonts w:ascii="Verdana" w:hAnsi="Verdana"/>
          <w:b/>
          <w:bCs/>
          <w:color w:val="000000"/>
          <w:sz w:val="20"/>
          <w:szCs w:val="20"/>
        </w:rPr>
      </w:pPr>
      <w:r w:rsidRPr="005557CF">
        <w:rPr>
          <w:rFonts w:ascii="Verdana" w:hAnsi="Verdana"/>
          <w:b/>
          <w:bCs/>
          <w:color w:val="000000"/>
          <w:sz w:val="20"/>
          <w:szCs w:val="20"/>
        </w:rPr>
        <w:t>KARY UMOWNE</w:t>
      </w:r>
    </w:p>
    <w:p w14:paraId="0ADFC373" w14:textId="77777777" w:rsidR="00AE62EE" w:rsidRPr="005557CF" w:rsidRDefault="00AE62EE" w:rsidP="00AE62EE">
      <w:pPr>
        <w:contextualSpacing/>
        <w:jc w:val="center"/>
        <w:rPr>
          <w:rFonts w:ascii="Verdana" w:hAnsi="Verdana"/>
          <w:b/>
          <w:bCs/>
          <w:color w:val="000000"/>
          <w:sz w:val="20"/>
          <w:szCs w:val="20"/>
        </w:rPr>
      </w:pPr>
      <w:r w:rsidRPr="005557CF">
        <w:rPr>
          <w:rFonts w:ascii="Verdana" w:hAnsi="Verdana"/>
          <w:b/>
          <w:bCs/>
          <w:color w:val="000000"/>
          <w:sz w:val="20"/>
          <w:szCs w:val="20"/>
        </w:rPr>
        <w:t>Podstawy i zasady dochodzenia kar umownych</w:t>
      </w:r>
    </w:p>
    <w:p w14:paraId="4559CBCC" w14:textId="77777777" w:rsidR="00AE62EE" w:rsidRPr="005557CF" w:rsidRDefault="00AE62EE" w:rsidP="00AE62EE">
      <w:pPr>
        <w:contextualSpacing/>
        <w:jc w:val="center"/>
        <w:rPr>
          <w:rFonts w:ascii="Verdana" w:hAnsi="Verdana"/>
          <w:color w:val="000000"/>
          <w:sz w:val="20"/>
          <w:szCs w:val="20"/>
        </w:rPr>
      </w:pPr>
      <w:r w:rsidRPr="005557CF">
        <w:rPr>
          <w:rFonts w:ascii="Verdana" w:hAnsi="Verdana"/>
          <w:b/>
          <w:bCs/>
          <w:color w:val="000000"/>
          <w:sz w:val="20"/>
          <w:szCs w:val="20"/>
        </w:rPr>
        <w:t>§ 21</w:t>
      </w:r>
    </w:p>
    <w:p w14:paraId="20EC33B8" w14:textId="77777777" w:rsidR="00AE62EE" w:rsidRPr="004608D7" w:rsidRDefault="00AE62EE" w:rsidP="00AE04DC">
      <w:pPr>
        <w:pStyle w:val="Default"/>
        <w:numPr>
          <w:ilvl w:val="0"/>
          <w:numId w:val="153"/>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rPr>
        <w:t>Wykonawca zapłaci Zamawiającemu kary umowne:</w:t>
      </w:r>
    </w:p>
    <w:p w14:paraId="2088CED2" w14:textId="77777777" w:rsidR="00AE62EE" w:rsidRPr="004608D7" w:rsidRDefault="00AE62EE" w:rsidP="00AE04DC">
      <w:pPr>
        <w:numPr>
          <w:ilvl w:val="0"/>
          <w:numId w:val="154"/>
        </w:numPr>
        <w:suppressAutoHyphens/>
        <w:autoSpaceDN w:val="0"/>
        <w:contextualSpacing/>
        <w:jc w:val="both"/>
        <w:textAlignment w:val="baseline"/>
        <w:rPr>
          <w:rFonts w:ascii="Verdana" w:hAnsi="Verdana"/>
          <w:sz w:val="20"/>
          <w:szCs w:val="20"/>
        </w:rPr>
      </w:pPr>
      <w:r w:rsidRPr="004608D7">
        <w:rPr>
          <w:rFonts w:ascii="Verdana" w:hAnsi="Verdana"/>
          <w:sz w:val="20"/>
          <w:szCs w:val="20"/>
        </w:rPr>
        <w:t xml:space="preserve">w przypadku nie dotrzymania terminów zakończenia czynności określonych w § </w:t>
      </w:r>
      <w:r>
        <w:rPr>
          <w:rFonts w:ascii="Verdana" w:hAnsi="Verdana"/>
          <w:sz w:val="20"/>
          <w:szCs w:val="20"/>
        </w:rPr>
        <w:t>1</w:t>
      </w:r>
      <w:r w:rsidRPr="004608D7">
        <w:rPr>
          <w:rFonts w:ascii="Verdana" w:hAnsi="Verdana"/>
          <w:sz w:val="20"/>
          <w:szCs w:val="20"/>
        </w:rPr>
        <w:t>3 ust. 1 niniejszej umowy w wysokości 0,1 % wynagrodzenia umownego brutto co do da</w:t>
      </w:r>
      <w:r>
        <w:rPr>
          <w:rFonts w:ascii="Verdana" w:hAnsi="Verdana"/>
          <w:sz w:val="20"/>
          <w:szCs w:val="20"/>
        </w:rPr>
        <w:t>nej części, o którym mowa w § 17</w:t>
      </w:r>
      <w:r w:rsidRPr="004608D7">
        <w:rPr>
          <w:rFonts w:ascii="Verdana" w:hAnsi="Verdana"/>
          <w:sz w:val="20"/>
          <w:szCs w:val="20"/>
        </w:rPr>
        <w:t xml:space="preserve"> ust. 1, za każdy dzień zwłoki,</w:t>
      </w:r>
    </w:p>
    <w:p w14:paraId="3B7311E0" w14:textId="77777777" w:rsidR="00AE62EE" w:rsidRPr="004608D7" w:rsidRDefault="00AE62EE" w:rsidP="00AE04DC">
      <w:pPr>
        <w:numPr>
          <w:ilvl w:val="0"/>
          <w:numId w:val="154"/>
        </w:numPr>
        <w:suppressAutoHyphens/>
        <w:autoSpaceDN w:val="0"/>
        <w:contextualSpacing/>
        <w:jc w:val="both"/>
        <w:textAlignment w:val="baseline"/>
        <w:rPr>
          <w:rFonts w:ascii="Verdana" w:hAnsi="Verdana"/>
          <w:sz w:val="20"/>
          <w:szCs w:val="20"/>
        </w:rPr>
      </w:pPr>
      <w:r w:rsidRPr="004608D7">
        <w:rPr>
          <w:rFonts w:ascii="Verdana" w:hAnsi="Verdana"/>
          <w:sz w:val="20"/>
          <w:szCs w:val="20"/>
        </w:rPr>
        <w:t>za każdy dzień zwłoki, liczony od upływu terminu wyznaczonego na usunięcie wad stwierdzonych przy odbiorze lub ujawnionych w okresie rękojmi za wady lub gwarancji jakości – w wysokości 0,1% wynagrodzenia umown</w:t>
      </w:r>
      <w:r>
        <w:rPr>
          <w:rFonts w:ascii="Verdana" w:hAnsi="Verdana"/>
          <w:sz w:val="20"/>
          <w:szCs w:val="20"/>
        </w:rPr>
        <w:t>ego brutto, o którym mowa w § 17</w:t>
      </w:r>
      <w:r w:rsidRPr="004608D7">
        <w:rPr>
          <w:rFonts w:ascii="Verdana" w:hAnsi="Verdana"/>
          <w:sz w:val="20"/>
          <w:szCs w:val="20"/>
        </w:rPr>
        <w:t xml:space="preserve"> ust. 1,</w:t>
      </w:r>
    </w:p>
    <w:p w14:paraId="48819212" w14:textId="77777777" w:rsidR="00AE62EE" w:rsidRPr="004608D7" w:rsidRDefault="00AE62EE" w:rsidP="00AE04DC">
      <w:pPr>
        <w:numPr>
          <w:ilvl w:val="0"/>
          <w:numId w:val="154"/>
        </w:numPr>
        <w:suppressAutoHyphens/>
        <w:autoSpaceDN w:val="0"/>
        <w:contextualSpacing/>
        <w:jc w:val="both"/>
        <w:textAlignment w:val="baseline"/>
        <w:rPr>
          <w:rFonts w:ascii="Verdana" w:hAnsi="Verdana"/>
          <w:sz w:val="20"/>
          <w:szCs w:val="20"/>
        </w:rPr>
      </w:pPr>
      <w:r w:rsidRPr="004608D7">
        <w:rPr>
          <w:rFonts w:ascii="Verdana" w:hAnsi="Verdana"/>
          <w:sz w:val="20"/>
          <w:szCs w:val="20"/>
        </w:rPr>
        <w:t>za odstąpienie od umowy z przyczyn zależnych od Wykonawcy w wysokości 10% wynagrodzenia umown</w:t>
      </w:r>
      <w:r>
        <w:rPr>
          <w:rFonts w:ascii="Verdana" w:hAnsi="Verdana"/>
          <w:sz w:val="20"/>
          <w:szCs w:val="20"/>
        </w:rPr>
        <w:t>ego brutto, o którym mowa w § 17</w:t>
      </w:r>
      <w:r w:rsidRPr="004608D7">
        <w:rPr>
          <w:rFonts w:ascii="Verdana" w:hAnsi="Verdana"/>
          <w:sz w:val="20"/>
          <w:szCs w:val="20"/>
        </w:rPr>
        <w:t xml:space="preserve"> ust. 1 niniejszej umowy.</w:t>
      </w:r>
    </w:p>
    <w:p w14:paraId="2DCD9242" w14:textId="77777777" w:rsidR="00AE62EE" w:rsidRPr="004608D7" w:rsidRDefault="00AE62EE" w:rsidP="00AE04DC">
      <w:pPr>
        <w:pStyle w:val="Default"/>
        <w:numPr>
          <w:ilvl w:val="0"/>
          <w:numId w:val="153"/>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rPr>
        <w:t>Wykonawca zapłaci Zamawiającemu kary umowne również w przypadku:</w:t>
      </w:r>
    </w:p>
    <w:p w14:paraId="4270C006" w14:textId="77777777" w:rsidR="00AE62EE" w:rsidRPr="004608D7" w:rsidRDefault="00AE62EE" w:rsidP="00AE04DC">
      <w:pPr>
        <w:numPr>
          <w:ilvl w:val="0"/>
          <w:numId w:val="155"/>
        </w:numPr>
        <w:suppressAutoHyphens/>
        <w:autoSpaceDN w:val="0"/>
        <w:contextualSpacing/>
        <w:jc w:val="both"/>
        <w:textAlignment w:val="baseline"/>
        <w:rPr>
          <w:rFonts w:ascii="Verdana" w:hAnsi="Verdana"/>
          <w:sz w:val="20"/>
          <w:szCs w:val="20"/>
        </w:rPr>
      </w:pPr>
      <w:r w:rsidRPr="004608D7">
        <w:rPr>
          <w:rFonts w:ascii="Verdana" w:hAnsi="Verdana"/>
          <w:sz w:val="20"/>
          <w:szCs w:val="20"/>
        </w:rPr>
        <w:t>braku zapłaty należnego wynagrodzenia podwykonawcom lub dalszym podwykonawcom, w wysokości 10% niezapłaconej należności,</w:t>
      </w:r>
    </w:p>
    <w:p w14:paraId="7A837C0B" w14:textId="77777777" w:rsidR="00AE62EE" w:rsidRPr="004608D7" w:rsidRDefault="00AE62EE" w:rsidP="00AE04DC">
      <w:pPr>
        <w:numPr>
          <w:ilvl w:val="0"/>
          <w:numId w:val="155"/>
        </w:numPr>
        <w:suppressAutoHyphens/>
        <w:autoSpaceDN w:val="0"/>
        <w:contextualSpacing/>
        <w:jc w:val="both"/>
        <w:textAlignment w:val="baseline"/>
        <w:rPr>
          <w:rFonts w:ascii="Verdana" w:hAnsi="Verdana"/>
          <w:sz w:val="20"/>
          <w:szCs w:val="20"/>
        </w:rPr>
      </w:pPr>
      <w:r w:rsidRPr="004608D7">
        <w:rPr>
          <w:rFonts w:ascii="Verdana" w:hAnsi="Verdana"/>
          <w:sz w:val="20"/>
          <w:szCs w:val="20"/>
        </w:rPr>
        <w:t>nieterminowej zapłaty wynagrodzenia należnego podwykonawcom lub dalszym podwykonawcom, w wysokości 0,5 % niezapłaconej należności za każdy dzień zwłoki,</w:t>
      </w:r>
    </w:p>
    <w:p w14:paraId="213AB858" w14:textId="77777777" w:rsidR="00AE62EE" w:rsidRPr="004608D7" w:rsidRDefault="00AE62EE" w:rsidP="00AE04DC">
      <w:pPr>
        <w:numPr>
          <w:ilvl w:val="0"/>
          <w:numId w:val="155"/>
        </w:numPr>
        <w:suppressAutoHyphens/>
        <w:autoSpaceDN w:val="0"/>
        <w:contextualSpacing/>
        <w:jc w:val="both"/>
        <w:textAlignment w:val="baseline"/>
        <w:rPr>
          <w:rFonts w:ascii="Verdana" w:hAnsi="Verdana"/>
          <w:sz w:val="20"/>
          <w:szCs w:val="20"/>
        </w:rPr>
      </w:pPr>
      <w:r w:rsidRPr="004608D7">
        <w:rPr>
          <w:rFonts w:ascii="Verdana" w:hAnsi="Verdana"/>
          <w:sz w:val="20"/>
          <w:szCs w:val="20"/>
        </w:rPr>
        <w:t>nieprzedłożenia do zaakceptowania projektu umowy o podwykonawstwo, której przedmiotem są roboty budowlane, lub projektu jej zmiany, w wysokości 0,5% wartości brutto tej umowy, za każdy dzień od daty jej popisania przez strony do dnia ujawnienia jej realizacji,</w:t>
      </w:r>
    </w:p>
    <w:p w14:paraId="64BED5AB" w14:textId="77777777" w:rsidR="00AE62EE" w:rsidRPr="004608D7" w:rsidRDefault="00AE62EE" w:rsidP="00AE04DC">
      <w:pPr>
        <w:numPr>
          <w:ilvl w:val="0"/>
          <w:numId w:val="155"/>
        </w:numPr>
        <w:suppressAutoHyphens/>
        <w:autoSpaceDN w:val="0"/>
        <w:contextualSpacing/>
        <w:jc w:val="both"/>
        <w:textAlignment w:val="baseline"/>
        <w:rPr>
          <w:rFonts w:ascii="Verdana" w:hAnsi="Verdana"/>
          <w:sz w:val="20"/>
          <w:szCs w:val="20"/>
        </w:rPr>
      </w:pPr>
      <w:r w:rsidRPr="004608D7">
        <w:rPr>
          <w:rFonts w:ascii="Verdana" w:hAnsi="Verdana"/>
          <w:sz w:val="20"/>
          <w:szCs w:val="20"/>
        </w:rPr>
        <w:t>nieprzedłożenia poświadczonej za zgodność z oryginałem kopii umowy o podwykonawstwo lub jej zmiany, w wysokości 0,5% wartości brutto tej umowy, za każdy dzień od daty jej popisania przez strony do dnia przedłożenia umowy Zamawiającemu,</w:t>
      </w:r>
    </w:p>
    <w:p w14:paraId="0817E8D3" w14:textId="77777777" w:rsidR="00AE62EE" w:rsidRPr="004608D7" w:rsidRDefault="00AE62EE" w:rsidP="00AE04DC">
      <w:pPr>
        <w:numPr>
          <w:ilvl w:val="0"/>
          <w:numId w:val="155"/>
        </w:numPr>
        <w:suppressAutoHyphens/>
        <w:autoSpaceDN w:val="0"/>
        <w:contextualSpacing/>
        <w:jc w:val="both"/>
        <w:textAlignment w:val="baseline"/>
        <w:rPr>
          <w:rFonts w:ascii="Verdana" w:hAnsi="Verdana"/>
          <w:sz w:val="20"/>
          <w:szCs w:val="20"/>
        </w:rPr>
      </w:pPr>
      <w:r w:rsidRPr="004608D7">
        <w:rPr>
          <w:rFonts w:ascii="Verdana" w:hAnsi="Verdana"/>
          <w:sz w:val="20"/>
          <w:szCs w:val="20"/>
        </w:rPr>
        <w:t>braku zmiany umowy o podwykonawstwo w zakresie terminu zapłaty, w wysokości 0,5% wartości brutto tej umowy, za każdy d</w:t>
      </w:r>
      <w:r>
        <w:rPr>
          <w:rFonts w:ascii="Verdana" w:hAnsi="Verdana"/>
          <w:sz w:val="20"/>
          <w:szCs w:val="20"/>
        </w:rPr>
        <w:t>zień zwłoki od daty wskazanej w </w:t>
      </w:r>
      <w:r w:rsidRPr="004608D7">
        <w:rPr>
          <w:rFonts w:ascii="Verdana" w:hAnsi="Verdana"/>
          <w:sz w:val="20"/>
          <w:szCs w:val="20"/>
        </w:rPr>
        <w:t>informacji, o której mowa w § 10 ust. 10,</w:t>
      </w:r>
    </w:p>
    <w:p w14:paraId="184BA91E" w14:textId="77777777" w:rsidR="00AE62EE" w:rsidRPr="004608D7" w:rsidRDefault="00AE62EE" w:rsidP="00AE04DC">
      <w:pPr>
        <w:numPr>
          <w:ilvl w:val="0"/>
          <w:numId w:val="155"/>
        </w:numPr>
        <w:suppressAutoHyphens/>
        <w:autoSpaceDN w:val="0"/>
        <w:contextualSpacing/>
        <w:jc w:val="both"/>
        <w:textAlignment w:val="baseline"/>
        <w:rPr>
          <w:rFonts w:ascii="Verdana" w:hAnsi="Verdana"/>
          <w:sz w:val="20"/>
          <w:szCs w:val="20"/>
        </w:rPr>
      </w:pPr>
      <w:r w:rsidRPr="004608D7">
        <w:rPr>
          <w:rFonts w:ascii="Verdana" w:hAnsi="Verdana"/>
          <w:sz w:val="20"/>
          <w:szCs w:val="20"/>
        </w:rPr>
        <w:t xml:space="preserve">każdorazowo za niezatrudnienie przez Wykonawcę lub podwykonawcę osoby wykonującej na umowę o pracę co najmniej jednej z czynności wskazanych w SWZ, a polegających na wykonywaniu pracy w sposób określony w Kodeksie Pracy w wysokości stanowiącej iloczyn kwoty minimalnego wynagrodzenia za pracę ustalonego na podstawie przepisów o minimalnym wynagrodzeniu za pracę, </w:t>
      </w:r>
      <w:r w:rsidRPr="004608D7">
        <w:rPr>
          <w:rFonts w:ascii="Verdana" w:hAnsi="Verdana"/>
          <w:sz w:val="20"/>
          <w:szCs w:val="20"/>
        </w:rPr>
        <w:lastRenderedPageBreak/>
        <w:t>obowiązujących w chwili stwierdzenia przez Zamawiającego niedopełnienia przez Wykonawcę wymogu zatrudnienia oraz liczby miesięcy w okresie realizacji Umowy, w których nie dopełniono przedmiotowego  wymogu,</w:t>
      </w:r>
    </w:p>
    <w:p w14:paraId="29A39BCC" w14:textId="77777777" w:rsidR="00AE62EE" w:rsidRPr="004608D7" w:rsidRDefault="00AE62EE" w:rsidP="00AE04DC">
      <w:pPr>
        <w:numPr>
          <w:ilvl w:val="0"/>
          <w:numId w:val="155"/>
        </w:numPr>
        <w:suppressAutoHyphens/>
        <w:autoSpaceDN w:val="0"/>
        <w:contextualSpacing/>
        <w:jc w:val="both"/>
        <w:textAlignment w:val="baseline"/>
        <w:rPr>
          <w:rFonts w:ascii="Verdana" w:hAnsi="Verdana"/>
          <w:sz w:val="20"/>
          <w:szCs w:val="20"/>
        </w:rPr>
      </w:pPr>
      <w:r w:rsidRPr="004608D7">
        <w:rPr>
          <w:rFonts w:ascii="Verdana" w:hAnsi="Verdana"/>
          <w:sz w:val="20"/>
          <w:szCs w:val="20"/>
        </w:rPr>
        <w:t>w przypadku stwierdzenia przez Zamawiającego braku zapłaty lub nieterminowej zapłaty wynagrodzenia należnego podwykonawcom z tytułu zamiany wysokości wynagr</w:t>
      </w:r>
      <w:r>
        <w:rPr>
          <w:rFonts w:ascii="Verdana" w:hAnsi="Verdana"/>
          <w:sz w:val="20"/>
          <w:szCs w:val="20"/>
        </w:rPr>
        <w:t>odzenia Wykonawcy zgodnie z § 18 ust. 4</w:t>
      </w:r>
      <w:r w:rsidRPr="004608D7">
        <w:rPr>
          <w:rFonts w:ascii="Verdana" w:hAnsi="Verdana"/>
          <w:sz w:val="20"/>
          <w:szCs w:val="20"/>
        </w:rPr>
        <w:t>, a także braku zmiany umowy z</w:t>
      </w:r>
      <w:r>
        <w:rPr>
          <w:rFonts w:ascii="Verdana" w:hAnsi="Verdana"/>
          <w:sz w:val="20"/>
          <w:szCs w:val="20"/>
        </w:rPr>
        <w:t> </w:t>
      </w:r>
      <w:r w:rsidRPr="004608D7">
        <w:rPr>
          <w:rFonts w:ascii="Verdana" w:hAnsi="Verdana"/>
          <w:sz w:val="20"/>
          <w:szCs w:val="20"/>
        </w:rPr>
        <w:t>podwykonawcą w tym zakresie w wysokości 1000 zł za każde stwierdzone zdarzenie braku zapłaty lub nieterminowej zapłaty lub zmiany umowy,</w:t>
      </w:r>
    </w:p>
    <w:p w14:paraId="049CA7EC" w14:textId="77777777" w:rsidR="00AE62EE" w:rsidRPr="004608D7" w:rsidRDefault="00AE62EE" w:rsidP="00AE04DC">
      <w:pPr>
        <w:numPr>
          <w:ilvl w:val="0"/>
          <w:numId w:val="155"/>
        </w:numPr>
        <w:suppressAutoHyphens/>
        <w:autoSpaceDN w:val="0"/>
        <w:contextualSpacing/>
        <w:jc w:val="both"/>
        <w:textAlignment w:val="baseline"/>
        <w:rPr>
          <w:rFonts w:ascii="Verdana" w:hAnsi="Verdana"/>
          <w:sz w:val="20"/>
          <w:szCs w:val="20"/>
        </w:rPr>
      </w:pPr>
      <w:r w:rsidRPr="004608D7">
        <w:rPr>
          <w:rFonts w:ascii="Verdana" w:hAnsi="Verdana"/>
          <w:sz w:val="20"/>
          <w:szCs w:val="20"/>
        </w:rPr>
        <w:t>w przypadku braku dokumentu ubezpieczenia OC a także odmowy okazanie tego dokumentu w wysokości 5 % kwoty wyn</w:t>
      </w:r>
      <w:r>
        <w:rPr>
          <w:rFonts w:ascii="Verdana" w:hAnsi="Verdana"/>
          <w:sz w:val="20"/>
          <w:szCs w:val="20"/>
        </w:rPr>
        <w:t>agrodzenia, o której mowa w § 17</w:t>
      </w:r>
      <w:r w:rsidRPr="004608D7">
        <w:rPr>
          <w:rFonts w:ascii="Verdana" w:hAnsi="Verdana"/>
          <w:sz w:val="20"/>
          <w:szCs w:val="20"/>
        </w:rPr>
        <w:t xml:space="preserve"> ust. 1.</w:t>
      </w:r>
    </w:p>
    <w:p w14:paraId="08E2AECD" w14:textId="77777777" w:rsidR="00AE62EE" w:rsidRPr="004608D7" w:rsidRDefault="00AE62EE" w:rsidP="00AE04DC">
      <w:pPr>
        <w:pStyle w:val="Default"/>
        <w:numPr>
          <w:ilvl w:val="0"/>
          <w:numId w:val="153"/>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rPr>
        <w:t>Strony dopuszczają możliwość dochodzenia odszkodowania uzupełniającego, przenoszącego wysokość zastrzeżonych kar umownych do wysokości rzeczywiście poniesionej szkody. Strony mogą dochodzić też odszkodowań w sytuacjach, w których umowa nie przewiduje kar umownych.</w:t>
      </w:r>
    </w:p>
    <w:p w14:paraId="7B58AC6F" w14:textId="77777777" w:rsidR="00AE62EE" w:rsidRDefault="00AE62EE" w:rsidP="00AE04DC">
      <w:pPr>
        <w:pStyle w:val="Default"/>
        <w:numPr>
          <w:ilvl w:val="0"/>
          <w:numId w:val="153"/>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rPr>
        <w:t>Łączna wartość naliczonych kar umownych nie może przekroczyć 20% łącznego wynagrodzenia ryczałtowego brutto.</w:t>
      </w:r>
      <w:r>
        <w:rPr>
          <w:rFonts w:ascii="Verdana" w:hAnsi="Verdana" w:cs="Times New Roman"/>
          <w:color w:val="auto"/>
          <w:sz w:val="20"/>
          <w:szCs w:val="20"/>
        </w:rPr>
        <w:t xml:space="preserve"> </w:t>
      </w:r>
      <w:r w:rsidRPr="00BC55FF">
        <w:rPr>
          <w:rFonts w:ascii="Verdana" w:hAnsi="Verdana" w:cs="Times New Roman"/>
          <w:color w:val="auto"/>
          <w:sz w:val="20"/>
          <w:szCs w:val="20"/>
        </w:rPr>
        <w:t>W przypadku naliczenia kar umownych Zamawiający ma prawo potrącić je z wystawionych faktur.</w:t>
      </w:r>
    </w:p>
    <w:p w14:paraId="13DC26D9" w14:textId="77777777" w:rsidR="00AE62EE" w:rsidRPr="00BC55FF" w:rsidRDefault="00AE62EE" w:rsidP="00AE62EE">
      <w:pPr>
        <w:pStyle w:val="Default"/>
        <w:suppressAutoHyphens/>
        <w:autoSpaceDE/>
        <w:adjustRightInd/>
        <w:ind w:left="284"/>
        <w:contextualSpacing/>
        <w:jc w:val="both"/>
        <w:textAlignment w:val="baseline"/>
        <w:rPr>
          <w:rFonts w:ascii="Verdana" w:hAnsi="Verdana" w:cs="Times New Roman"/>
          <w:color w:val="auto"/>
          <w:sz w:val="20"/>
          <w:szCs w:val="20"/>
        </w:rPr>
      </w:pPr>
    </w:p>
    <w:p w14:paraId="7FCB0482" w14:textId="77777777" w:rsidR="00AE62EE" w:rsidRPr="005557CF" w:rsidRDefault="00AE62EE" w:rsidP="00AE62EE">
      <w:pPr>
        <w:contextualSpacing/>
        <w:jc w:val="center"/>
        <w:rPr>
          <w:rStyle w:val="Domylnaczcionkaakapitu1"/>
          <w:rFonts w:ascii="Verdana" w:hAnsi="Verdana"/>
          <w:b/>
          <w:bCs/>
          <w:color w:val="000000"/>
          <w:sz w:val="20"/>
          <w:szCs w:val="20"/>
        </w:rPr>
      </w:pPr>
      <w:r w:rsidRPr="005557CF">
        <w:rPr>
          <w:rFonts w:ascii="Verdana" w:hAnsi="Verdana"/>
          <w:b/>
          <w:bCs/>
          <w:color w:val="000000"/>
          <w:sz w:val="20"/>
          <w:szCs w:val="20"/>
        </w:rPr>
        <w:t>RYZYKO WYKONAWCY</w:t>
      </w:r>
    </w:p>
    <w:p w14:paraId="2A78D97A" w14:textId="77777777" w:rsidR="00AE62EE" w:rsidRPr="005557CF" w:rsidRDefault="00AE62EE" w:rsidP="00AE62EE">
      <w:pPr>
        <w:contextualSpacing/>
        <w:jc w:val="center"/>
        <w:rPr>
          <w:rFonts w:ascii="Verdana" w:hAnsi="Verdana"/>
          <w:sz w:val="20"/>
          <w:szCs w:val="20"/>
        </w:rPr>
      </w:pPr>
      <w:r w:rsidRPr="005557CF">
        <w:rPr>
          <w:rStyle w:val="Domylnaczcionkaakapitu1"/>
          <w:rFonts w:ascii="Verdana" w:hAnsi="Verdana"/>
          <w:color w:val="000000"/>
          <w:sz w:val="20"/>
          <w:szCs w:val="20"/>
        </w:rPr>
        <w:t>§ 22</w:t>
      </w:r>
    </w:p>
    <w:p w14:paraId="793BE6AC" w14:textId="77777777" w:rsidR="00AE62EE" w:rsidRPr="005557CF" w:rsidRDefault="00AE62EE" w:rsidP="00AE62EE">
      <w:pPr>
        <w:numPr>
          <w:ilvl w:val="0"/>
          <w:numId w:val="73"/>
        </w:numPr>
        <w:tabs>
          <w:tab w:val="left" w:pos="360"/>
        </w:tabs>
        <w:suppressAutoHyphens/>
        <w:contextualSpacing/>
        <w:jc w:val="both"/>
        <w:textAlignment w:val="baseline"/>
        <w:rPr>
          <w:rFonts w:ascii="Verdana" w:hAnsi="Verdana"/>
          <w:color w:val="000000"/>
          <w:sz w:val="20"/>
          <w:szCs w:val="20"/>
        </w:rPr>
      </w:pPr>
      <w:r w:rsidRPr="005557CF">
        <w:rPr>
          <w:rFonts w:ascii="Verdana" w:hAnsi="Verdana"/>
          <w:color w:val="000000"/>
          <w:sz w:val="20"/>
          <w:szCs w:val="20"/>
        </w:rPr>
        <w:t>Za wykonanie robót zgodnie z umową i oddanie ich Zamawiającemu w terminie umownym odpowiada Wykonawca.</w:t>
      </w:r>
    </w:p>
    <w:p w14:paraId="0A0D4E06" w14:textId="77777777" w:rsidR="00AE62EE" w:rsidRPr="005557CF" w:rsidRDefault="00AE62EE" w:rsidP="00AE62EE">
      <w:pPr>
        <w:numPr>
          <w:ilvl w:val="0"/>
          <w:numId w:val="73"/>
        </w:numPr>
        <w:tabs>
          <w:tab w:val="left" w:pos="360"/>
        </w:tabs>
        <w:suppressAutoHyphens/>
        <w:contextualSpacing/>
        <w:jc w:val="both"/>
        <w:textAlignment w:val="baseline"/>
        <w:rPr>
          <w:rFonts w:ascii="Verdana" w:hAnsi="Verdana"/>
          <w:color w:val="000000"/>
          <w:sz w:val="20"/>
          <w:szCs w:val="20"/>
        </w:rPr>
      </w:pPr>
      <w:r w:rsidRPr="005557CF">
        <w:rPr>
          <w:rFonts w:ascii="Verdana" w:hAnsi="Verdana"/>
          <w:color w:val="000000"/>
          <w:sz w:val="20"/>
          <w:szCs w:val="20"/>
        </w:rPr>
        <w:t>Wykonawca ponosi odpowiedzialność za szkody i straty spowodowane przez niego, poniesione przez osoby trzecie lub spowodowane przez podwykonawców przy wypełnianiu zobowiązań umownych.</w:t>
      </w:r>
    </w:p>
    <w:p w14:paraId="3B76E145" w14:textId="77777777" w:rsidR="00AE62EE" w:rsidRPr="00BC55FF" w:rsidRDefault="00AE62EE" w:rsidP="00AE62EE">
      <w:pPr>
        <w:numPr>
          <w:ilvl w:val="0"/>
          <w:numId w:val="73"/>
        </w:numPr>
        <w:tabs>
          <w:tab w:val="left" w:pos="360"/>
        </w:tabs>
        <w:suppressAutoHyphens/>
        <w:contextualSpacing/>
        <w:jc w:val="both"/>
        <w:textAlignment w:val="baseline"/>
        <w:rPr>
          <w:rFonts w:ascii="Verdana" w:hAnsi="Verdana"/>
          <w:b/>
          <w:bCs/>
          <w:color w:val="000000"/>
          <w:sz w:val="20"/>
          <w:szCs w:val="20"/>
        </w:rPr>
      </w:pPr>
      <w:r w:rsidRPr="005557CF">
        <w:rPr>
          <w:rFonts w:ascii="Verdana" w:hAnsi="Verdana"/>
          <w:color w:val="000000"/>
          <w:sz w:val="20"/>
          <w:szCs w:val="20"/>
        </w:rPr>
        <w:t xml:space="preserve">Wykonawca ponosi odpowiedzialność również za szkody i straty spowodowane przez niego poniesione przez osoby trzecie lub spowodowane przez podwykonawców przy usuwaniu wad w okresie </w:t>
      </w:r>
      <w:r w:rsidRPr="005557CF">
        <w:rPr>
          <w:rFonts w:ascii="Verdana" w:hAnsi="Verdana"/>
          <w:sz w:val="20"/>
          <w:szCs w:val="20"/>
        </w:rPr>
        <w:t>rękojmi gwarancji.</w:t>
      </w:r>
    </w:p>
    <w:p w14:paraId="619649FF" w14:textId="77777777" w:rsidR="00AE62EE" w:rsidRPr="00AE04DC" w:rsidRDefault="00AE62EE" w:rsidP="00AE04DC">
      <w:pPr>
        <w:contextualSpacing/>
        <w:rPr>
          <w:rStyle w:val="Domylnaczcionkaakapitu1"/>
          <w:rFonts w:ascii="Verdana" w:hAnsi="Verdana"/>
          <w:b/>
          <w:bCs/>
          <w:color w:val="000000"/>
          <w:sz w:val="20"/>
          <w:szCs w:val="20"/>
        </w:rPr>
      </w:pPr>
    </w:p>
    <w:p w14:paraId="5DA19FF7" w14:textId="77777777" w:rsidR="00AE62EE" w:rsidRDefault="00AE62EE" w:rsidP="00AE62EE">
      <w:pPr>
        <w:pStyle w:val="Akapitzlist"/>
        <w:spacing w:line="240" w:lineRule="auto"/>
        <w:ind w:left="360"/>
        <w:contextualSpacing/>
        <w:jc w:val="center"/>
        <w:rPr>
          <w:rStyle w:val="Domylnaczcionkaakapitu1"/>
          <w:rFonts w:ascii="Verdana" w:hAnsi="Verdana"/>
          <w:b/>
          <w:bCs/>
          <w:color w:val="000000"/>
          <w:sz w:val="20"/>
          <w:szCs w:val="20"/>
        </w:rPr>
      </w:pPr>
      <w:r w:rsidRPr="00BC55FF">
        <w:rPr>
          <w:rStyle w:val="Domylnaczcionkaakapitu1"/>
          <w:rFonts w:ascii="Verdana" w:hAnsi="Verdana"/>
          <w:color w:val="000000"/>
          <w:sz w:val="20"/>
          <w:szCs w:val="20"/>
        </w:rPr>
        <w:t>§ 2</w:t>
      </w:r>
      <w:r>
        <w:rPr>
          <w:rStyle w:val="Domylnaczcionkaakapitu1"/>
          <w:rFonts w:ascii="Verdana" w:hAnsi="Verdana"/>
          <w:color w:val="000000"/>
          <w:sz w:val="20"/>
          <w:szCs w:val="20"/>
        </w:rPr>
        <w:t>3</w:t>
      </w:r>
    </w:p>
    <w:p w14:paraId="1C82A8E4" w14:textId="3AB9AC62" w:rsidR="00AE62EE" w:rsidRPr="004608D7" w:rsidRDefault="00AE62EE" w:rsidP="00AE62E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rPr>
        <w:t>Zamawiający wymaga zatrudnienia przez Wykonawcę lub podwykonawcę, na podstawie umowy o pracę osób wykonujących w trakcie realizacji zamówienia czynności</w:t>
      </w:r>
      <w:r w:rsidR="00AE04DC">
        <w:rPr>
          <w:rFonts w:ascii="Verdana" w:hAnsi="Verdana" w:cs="Times New Roman"/>
          <w:color w:val="auto"/>
          <w:sz w:val="20"/>
          <w:szCs w:val="20"/>
        </w:rPr>
        <w:t xml:space="preserve"> wymienionych w SWZ </w:t>
      </w:r>
      <w:r w:rsidRPr="004608D7">
        <w:rPr>
          <w:rFonts w:ascii="Verdana" w:hAnsi="Verdana" w:cs="Times New Roman"/>
          <w:color w:val="auto"/>
          <w:sz w:val="20"/>
          <w:szCs w:val="20"/>
        </w:rPr>
        <w:t xml:space="preserve">polegających na wykonywaniu pracy w sposób określony w art. 22 § 1 ustawy z dnia 26 stycznia 1974r. – Kodeks pracy (t.j. </w:t>
      </w:r>
      <w:r w:rsidRPr="00BF3C00">
        <w:rPr>
          <w:rFonts w:ascii="Verdana" w:hAnsi="Verdana" w:cs="Arial"/>
          <w:sz w:val="20"/>
          <w:szCs w:val="20"/>
          <w:lang w:eastAsia="ar-SA"/>
        </w:rPr>
        <w:t>Dz.U. z 2023r. poz. 1465</w:t>
      </w:r>
      <w:r w:rsidRPr="004608D7">
        <w:rPr>
          <w:rFonts w:ascii="Verdana" w:hAnsi="Verdana" w:cs="Times New Roman"/>
          <w:color w:val="auto"/>
          <w:sz w:val="20"/>
          <w:szCs w:val="20"/>
        </w:rPr>
        <w:t>).</w:t>
      </w:r>
    </w:p>
    <w:p w14:paraId="5B95E45B" w14:textId="77777777" w:rsidR="00AE62EE" w:rsidRPr="004608D7" w:rsidRDefault="00AE62EE" w:rsidP="00AE62E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lang w:eastAsia="en-US"/>
        </w:rPr>
        <w:t>W trakcie realizacji umowy Zamawiający uprawniony będzie do wykonywania czynności kontrolnych wobec Wykonawcy odnośnie spełniania przez Wykonawcę lub podwykonawcę wymogu zatrudnienia na podstawie umowy o pracę osób wykonujących wskazane w ust. 1 czynności. Zamawiający będzie uprawniony w szczególności do:</w:t>
      </w:r>
    </w:p>
    <w:p w14:paraId="2066535F" w14:textId="77777777" w:rsidR="00AE62EE" w:rsidRPr="004608D7" w:rsidRDefault="00AE62EE" w:rsidP="00AE62EE">
      <w:pPr>
        <w:numPr>
          <w:ilvl w:val="0"/>
          <w:numId w:val="122"/>
        </w:numPr>
        <w:suppressAutoHyphens/>
        <w:autoSpaceDN w:val="0"/>
        <w:contextualSpacing/>
        <w:jc w:val="both"/>
        <w:textAlignment w:val="baseline"/>
        <w:rPr>
          <w:rFonts w:ascii="Verdana" w:hAnsi="Verdana"/>
          <w:sz w:val="20"/>
          <w:szCs w:val="20"/>
        </w:rPr>
      </w:pPr>
      <w:r w:rsidRPr="004608D7">
        <w:rPr>
          <w:rFonts w:ascii="Verdana" w:hAnsi="Verdana"/>
          <w:sz w:val="20"/>
          <w:szCs w:val="20"/>
        </w:rPr>
        <w:t>żądania oświadczeń i dokumentów w zakresie potwierdzenia spełniania ww. wymogu,</w:t>
      </w:r>
    </w:p>
    <w:p w14:paraId="109934F6" w14:textId="77777777" w:rsidR="00AE62EE" w:rsidRPr="004608D7" w:rsidRDefault="00AE62EE" w:rsidP="00AE62EE">
      <w:pPr>
        <w:numPr>
          <w:ilvl w:val="0"/>
          <w:numId w:val="122"/>
        </w:numPr>
        <w:suppressAutoHyphens/>
        <w:autoSpaceDN w:val="0"/>
        <w:contextualSpacing/>
        <w:jc w:val="both"/>
        <w:textAlignment w:val="baseline"/>
        <w:rPr>
          <w:rFonts w:ascii="Verdana" w:hAnsi="Verdana"/>
          <w:sz w:val="20"/>
          <w:szCs w:val="20"/>
        </w:rPr>
      </w:pPr>
      <w:r w:rsidRPr="004608D7">
        <w:rPr>
          <w:rFonts w:ascii="Verdana" w:hAnsi="Verdana"/>
          <w:sz w:val="20"/>
          <w:szCs w:val="20"/>
        </w:rPr>
        <w:t>żądania wyjaśnień w przypadku wątpliwości potwierdzenia ww. wymogu,</w:t>
      </w:r>
    </w:p>
    <w:p w14:paraId="609185DA" w14:textId="77777777" w:rsidR="00AE62EE" w:rsidRPr="004608D7" w:rsidRDefault="00AE62EE" w:rsidP="00AE62EE">
      <w:pPr>
        <w:numPr>
          <w:ilvl w:val="0"/>
          <w:numId w:val="122"/>
        </w:numPr>
        <w:suppressAutoHyphens/>
        <w:autoSpaceDN w:val="0"/>
        <w:contextualSpacing/>
        <w:jc w:val="both"/>
        <w:textAlignment w:val="baseline"/>
        <w:rPr>
          <w:rFonts w:ascii="Verdana" w:hAnsi="Verdana"/>
          <w:sz w:val="20"/>
          <w:szCs w:val="20"/>
        </w:rPr>
      </w:pPr>
      <w:r w:rsidRPr="004608D7">
        <w:rPr>
          <w:rFonts w:ascii="Verdana" w:hAnsi="Verdana"/>
          <w:sz w:val="20"/>
          <w:szCs w:val="20"/>
        </w:rPr>
        <w:t xml:space="preserve">przeprowadzania kontroli na miejscu wykonywania świadczenia lub zlecenie jej stosownym służbą administracji państwowej. </w:t>
      </w:r>
    </w:p>
    <w:p w14:paraId="49C8D6C9" w14:textId="77777777" w:rsidR="00AE62EE" w:rsidRPr="004608D7" w:rsidRDefault="00AE62EE" w:rsidP="00AE62E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z w:val="20"/>
          <w:szCs w:val="20"/>
          <w:lang w:eastAsia="en-US"/>
        </w:rPr>
      </w:pPr>
      <w:r w:rsidRPr="004608D7">
        <w:rPr>
          <w:rFonts w:ascii="Verdana" w:hAnsi="Verdana" w:cs="Times New Roman"/>
          <w:color w:val="auto"/>
          <w:sz w:val="20"/>
          <w:szCs w:val="20"/>
          <w:lang w:eastAsia="en-US"/>
        </w:rPr>
        <w:t>W trakcie realizacji umowy, na każde wezwanie Zamawiającego, Wykonawca lub podwykonawca przedłoży Zamawiającemu w celu potwierdzenia spełnienia wymogu zatrudnienia na podstawie umowy o pracę przez Wykonawcę lub podwykonawcę osób wykonujących wskazane w ust. 1 czynności, w terminie do 7 dni roboczych od dnia przesłania przez Zamawiającego wezwania faksem lub e-mailem, niżej wskazane dowody:</w:t>
      </w:r>
    </w:p>
    <w:p w14:paraId="38E4A7A6" w14:textId="77777777" w:rsidR="00AE62EE" w:rsidRPr="004608D7" w:rsidRDefault="00AE62EE" w:rsidP="00AE62EE">
      <w:pPr>
        <w:numPr>
          <w:ilvl w:val="0"/>
          <w:numId w:val="123"/>
        </w:numPr>
        <w:suppressAutoHyphens/>
        <w:autoSpaceDN w:val="0"/>
        <w:contextualSpacing/>
        <w:jc w:val="both"/>
        <w:textAlignment w:val="baseline"/>
        <w:rPr>
          <w:rFonts w:ascii="Verdana" w:hAnsi="Verdana"/>
          <w:sz w:val="20"/>
          <w:szCs w:val="20"/>
        </w:rPr>
      </w:pPr>
      <w:r w:rsidRPr="004608D7">
        <w:rPr>
          <w:rFonts w:ascii="Verdana" w:hAnsi="Verdana"/>
          <w:sz w:val="20"/>
          <w:szCs w:val="20"/>
        </w:rPr>
        <w:t>oświadczenie Wykonawcy lub podwykonawcy o zatrudnieniu na podstawie umowy</w:t>
      </w:r>
      <w:r>
        <w:rPr>
          <w:rFonts w:ascii="Verdana" w:hAnsi="Verdana"/>
          <w:sz w:val="20"/>
          <w:szCs w:val="20"/>
        </w:rPr>
        <w:t xml:space="preserve"> </w:t>
      </w:r>
      <w:r w:rsidRPr="004608D7">
        <w:rPr>
          <w:rFonts w:ascii="Verdana" w:hAnsi="Verdana"/>
          <w:sz w:val="20"/>
          <w:szCs w:val="20"/>
        </w:rP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370061D9" w14:textId="77777777" w:rsidR="00AE62EE" w:rsidRPr="004608D7" w:rsidRDefault="00AE62EE" w:rsidP="00AE62EE">
      <w:pPr>
        <w:numPr>
          <w:ilvl w:val="0"/>
          <w:numId w:val="123"/>
        </w:numPr>
        <w:suppressAutoHyphens/>
        <w:autoSpaceDN w:val="0"/>
        <w:contextualSpacing/>
        <w:jc w:val="both"/>
        <w:textAlignment w:val="baseline"/>
        <w:rPr>
          <w:rFonts w:ascii="Verdana" w:hAnsi="Verdana"/>
          <w:sz w:val="20"/>
          <w:szCs w:val="20"/>
        </w:rPr>
      </w:pPr>
      <w:r w:rsidRPr="004608D7">
        <w:rPr>
          <w:rFonts w:ascii="Verdana" w:hAnsi="Verdana"/>
          <w:sz w:val="20"/>
          <w:szCs w:val="20"/>
        </w:rPr>
        <w:lastRenderedPageBreak/>
        <w:t>poświadczone „za zgodność z oryginałem” przez Wykonawcę lub podwykonawcę kopie umów o pracę osób wykonujących w trakcie realizacji umowy czynności, których dotyczy ww. oświadczenie Wyk</w:t>
      </w:r>
      <w:r>
        <w:rPr>
          <w:rFonts w:ascii="Verdana" w:hAnsi="Verdana"/>
          <w:sz w:val="20"/>
          <w:szCs w:val="20"/>
        </w:rPr>
        <w:t>onawcy lub podwykonawcy (wraz z </w:t>
      </w:r>
      <w:r w:rsidRPr="004608D7">
        <w:rPr>
          <w:rFonts w:ascii="Verdana" w:hAnsi="Verdana"/>
          <w:sz w:val="20"/>
          <w:szCs w:val="20"/>
        </w:rPr>
        <w:t>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data zawarcia umowy, rodzaj umowy o pracę i wymiar etatu powinny być możliwe do zidentyfikowania,</w:t>
      </w:r>
    </w:p>
    <w:p w14:paraId="24B693CE" w14:textId="77777777" w:rsidR="00AE62EE" w:rsidRPr="004608D7" w:rsidRDefault="00AE62EE" w:rsidP="00AE62EE">
      <w:pPr>
        <w:numPr>
          <w:ilvl w:val="0"/>
          <w:numId w:val="123"/>
        </w:numPr>
        <w:suppressAutoHyphens/>
        <w:autoSpaceDN w:val="0"/>
        <w:contextualSpacing/>
        <w:jc w:val="both"/>
        <w:textAlignment w:val="baseline"/>
        <w:rPr>
          <w:rFonts w:ascii="Verdana" w:hAnsi="Verdana"/>
          <w:sz w:val="20"/>
          <w:szCs w:val="20"/>
        </w:rPr>
      </w:pPr>
      <w:r w:rsidRPr="004608D7">
        <w:rPr>
          <w:rFonts w:ascii="Verdana" w:hAnsi="Verdana"/>
          <w:sz w:val="20"/>
          <w:szCs w:val="20"/>
        </w:rPr>
        <w:t>poświadczoną „za zgodność z oryginałem” przez Wykonawcę lub podwykonawcę kopię zaświadczenia właściwego oddziału ZUS, potwierdzającego opłacanie przez Wykonawcę lub podwykonawcę składek na ubezpieczenie społeczne i zdrowotne z tytułu zatrudnienia na podstawie umów o pracę za ostatni okres rozliczeniowy, imiona i nazwiska osób nie podlegają anonimizacji,</w:t>
      </w:r>
    </w:p>
    <w:p w14:paraId="0B5114BD" w14:textId="77777777" w:rsidR="00AE62EE" w:rsidRPr="004608D7" w:rsidRDefault="00AE62EE" w:rsidP="00AE62EE">
      <w:pPr>
        <w:numPr>
          <w:ilvl w:val="0"/>
          <w:numId w:val="123"/>
        </w:numPr>
        <w:suppressAutoHyphens/>
        <w:autoSpaceDN w:val="0"/>
        <w:contextualSpacing/>
        <w:jc w:val="both"/>
        <w:textAlignment w:val="baseline"/>
        <w:rPr>
          <w:rFonts w:ascii="Verdana" w:hAnsi="Verdana"/>
          <w:sz w:val="20"/>
          <w:szCs w:val="20"/>
        </w:rPr>
      </w:pPr>
      <w:r w:rsidRPr="004608D7">
        <w:rPr>
          <w:rFonts w:ascii="Verdana" w:hAnsi="Verdana"/>
          <w:sz w:val="20"/>
          <w:szCs w:val="20"/>
        </w:rPr>
        <w:t>poświadczoną „za zgodność z oryginałem” przez Wykonawcę lub podwykonawcę kopię dowodu potwierdzającego zgłoszenie pracownika przez pracodawcę do ubezpieczeń, zanonimizowaną w sposób zapewniający ochronę danych osobowych pracowników, zgodnie z przepisami o ochronie danych osobowych, imiona i nazwiska osób nie podlegają anonimizacji,</w:t>
      </w:r>
    </w:p>
    <w:p w14:paraId="40955467" w14:textId="77777777" w:rsidR="00AE62EE" w:rsidRPr="004608D7" w:rsidRDefault="00AE62EE" w:rsidP="00AE62EE">
      <w:pPr>
        <w:numPr>
          <w:ilvl w:val="0"/>
          <w:numId w:val="123"/>
        </w:numPr>
        <w:suppressAutoHyphens/>
        <w:autoSpaceDN w:val="0"/>
        <w:contextualSpacing/>
        <w:jc w:val="both"/>
        <w:textAlignment w:val="baseline"/>
        <w:rPr>
          <w:rFonts w:ascii="Verdana" w:hAnsi="Verdana"/>
          <w:sz w:val="20"/>
          <w:szCs w:val="20"/>
        </w:rPr>
      </w:pPr>
      <w:r w:rsidRPr="004608D7">
        <w:rPr>
          <w:rFonts w:ascii="Verdana" w:hAnsi="Verdana"/>
          <w:sz w:val="20"/>
          <w:szCs w:val="20"/>
        </w:rPr>
        <w:t>oświadczenie zatrudnionego pracownika.</w:t>
      </w:r>
    </w:p>
    <w:p w14:paraId="3BD3C0AB" w14:textId="77777777" w:rsidR="00AE62EE" w:rsidRPr="00E40DF5" w:rsidRDefault="00AE62EE" w:rsidP="00AE62E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pacing w:val="-2"/>
          <w:sz w:val="20"/>
          <w:szCs w:val="20"/>
          <w:lang w:eastAsia="en-US"/>
        </w:rPr>
      </w:pPr>
      <w:r w:rsidRPr="00E40DF5">
        <w:rPr>
          <w:rFonts w:ascii="Verdana" w:hAnsi="Verdana" w:cs="Times New Roman"/>
          <w:color w:val="auto"/>
          <w:spacing w:val="-2"/>
          <w:sz w:val="20"/>
          <w:szCs w:val="20"/>
          <w:lang w:eastAsia="en-US"/>
        </w:rPr>
        <w:t>Niezłożenie przez Wykonawcę lub podwykonawcę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i stanowić będzie podstawę do naliczenia kary umownej, o której</w:t>
      </w:r>
      <w:r>
        <w:rPr>
          <w:rFonts w:ascii="Verdana" w:hAnsi="Verdana" w:cs="Times New Roman"/>
          <w:color w:val="auto"/>
          <w:spacing w:val="-2"/>
          <w:sz w:val="20"/>
          <w:szCs w:val="20"/>
          <w:lang w:eastAsia="en-US"/>
        </w:rPr>
        <w:t xml:space="preserve"> mowa w § 21</w:t>
      </w:r>
      <w:r w:rsidRPr="00E40DF5">
        <w:rPr>
          <w:rFonts w:ascii="Verdana" w:hAnsi="Verdana" w:cs="Times New Roman"/>
          <w:color w:val="auto"/>
          <w:spacing w:val="-2"/>
          <w:sz w:val="20"/>
          <w:szCs w:val="20"/>
          <w:lang w:eastAsia="en-US"/>
        </w:rPr>
        <w:t xml:space="preserve"> ust. 2 pkt 6.</w:t>
      </w:r>
    </w:p>
    <w:p w14:paraId="45934460" w14:textId="77777777" w:rsidR="00AE62EE" w:rsidRPr="004608D7" w:rsidRDefault="00AE62EE" w:rsidP="00AE62E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z w:val="20"/>
          <w:szCs w:val="20"/>
          <w:lang w:eastAsia="en-US"/>
        </w:rPr>
      </w:pPr>
      <w:r w:rsidRPr="004608D7">
        <w:rPr>
          <w:rFonts w:ascii="Verdana" w:hAnsi="Verdana" w:cs="Times New Roman"/>
          <w:color w:val="auto"/>
          <w:sz w:val="20"/>
          <w:szCs w:val="20"/>
          <w:lang w:eastAsia="en-US"/>
        </w:rPr>
        <w:t>W przypadku uzasadnionych wątpliwości, co do przestrzegania prawa pracy przez Wykonawcę lub podwykonawcę, Zamawiający może zwrócić się o przeprowadzenie kontroli przez Państwową Inspekcję Pracy.</w:t>
      </w:r>
    </w:p>
    <w:p w14:paraId="3DB2F210" w14:textId="77777777" w:rsidR="00AE62EE" w:rsidRPr="004608D7" w:rsidRDefault="00AE62EE" w:rsidP="00AE62E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z w:val="20"/>
          <w:szCs w:val="20"/>
          <w:lang w:eastAsia="en-US"/>
        </w:rPr>
      </w:pPr>
      <w:r w:rsidRPr="004608D7">
        <w:rPr>
          <w:rFonts w:ascii="Verdana" w:hAnsi="Verdana" w:cs="Times New Roman"/>
          <w:color w:val="auto"/>
          <w:sz w:val="20"/>
          <w:szCs w:val="20"/>
          <w:lang w:eastAsia="en-US"/>
        </w:rPr>
        <w:t>Z tytułu niespełnienia przez wykonawcę lub podwykonawcę wymogu zatrudnienia na podstawie umowy o pracę osób wykonujących wskazane w ust. 1 czynności, Zamawiający przewiduje sankcję w postaci obowiązku zapłaty przez wykonawcę kary umownej w wysokości określ</w:t>
      </w:r>
      <w:r>
        <w:rPr>
          <w:rFonts w:ascii="Verdana" w:hAnsi="Verdana" w:cs="Times New Roman"/>
          <w:color w:val="auto"/>
          <w:sz w:val="20"/>
          <w:szCs w:val="20"/>
          <w:lang w:eastAsia="en-US"/>
        </w:rPr>
        <w:t>onej w § 21</w:t>
      </w:r>
      <w:r w:rsidRPr="004608D7">
        <w:rPr>
          <w:rFonts w:ascii="Verdana" w:hAnsi="Verdana" w:cs="Times New Roman"/>
          <w:color w:val="auto"/>
          <w:sz w:val="20"/>
          <w:szCs w:val="20"/>
          <w:lang w:eastAsia="en-US"/>
        </w:rPr>
        <w:t xml:space="preserve"> ust. 2 pkt 6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14FD2BD4" w14:textId="77777777" w:rsidR="00AE62EE" w:rsidRPr="005557CF" w:rsidRDefault="00AE62EE" w:rsidP="00AE62EE">
      <w:pPr>
        <w:contextualSpacing/>
        <w:rPr>
          <w:rFonts w:ascii="Verdana" w:hAnsi="Verdana"/>
          <w:b/>
          <w:bCs/>
          <w:color w:val="000000"/>
          <w:sz w:val="20"/>
          <w:szCs w:val="20"/>
        </w:rPr>
      </w:pPr>
    </w:p>
    <w:p w14:paraId="4F871997" w14:textId="77777777" w:rsidR="00AE62EE" w:rsidRPr="005557CF" w:rsidRDefault="00AE62EE" w:rsidP="00AE62EE">
      <w:pPr>
        <w:contextualSpacing/>
        <w:jc w:val="center"/>
        <w:rPr>
          <w:rFonts w:ascii="Verdana" w:hAnsi="Verdana"/>
          <w:color w:val="000000"/>
          <w:sz w:val="20"/>
          <w:szCs w:val="20"/>
        </w:rPr>
      </w:pPr>
      <w:r w:rsidRPr="005557CF">
        <w:rPr>
          <w:rFonts w:ascii="Verdana" w:hAnsi="Verdana"/>
          <w:b/>
          <w:bCs/>
          <w:color w:val="000000"/>
          <w:sz w:val="20"/>
          <w:szCs w:val="20"/>
        </w:rPr>
        <w:t>§ 24</w:t>
      </w:r>
    </w:p>
    <w:p w14:paraId="0CED8AD4" w14:textId="77777777" w:rsidR="00AE62EE" w:rsidRPr="005557CF" w:rsidRDefault="00AE62EE" w:rsidP="00AE62EE">
      <w:pPr>
        <w:contextualSpacing/>
        <w:jc w:val="both"/>
        <w:rPr>
          <w:rFonts w:ascii="Verdana" w:hAnsi="Verdana"/>
          <w:b/>
          <w:bCs/>
          <w:color w:val="000000"/>
          <w:sz w:val="20"/>
          <w:szCs w:val="20"/>
        </w:rPr>
      </w:pPr>
      <w:r w:rsidRPr="005557CF">
        <w:rPr>
          <w:rFonts w:ascii="Verdana" w:hAnsi="Verdana"/>
          <w:color w:val="000000"/>
          <w:sz w:val="20"/>
          <w:szCs w:val="20"/>
        </w:rPr>
        <w:t>W sprawach nie uregulowanych niniejszą umową będą miały zastosowanie przepisy Kodeksu cywilnego, Prawa Budowlanego i ustawy Prawo zamówień publicznych.</w:t>
      </w:r>
    </w:p>
    <w:p w14:paraId="0FF399BF" w14:textId="77777777" w:rsidR="00AE62EE" w:rsidRPr="005557CF" w:rsidRDefault="00AE62EE" w:rsidP="00AE62EE">
      <w:pPr>
        <w:contextualSpacing/>
        <w:rPr>
          <w:rFonts w:ascii="Verdana" w:hAnsi="Verdana"/>
          <w:b/>
          <w:bCs/>
          <w:color w:val="000000"/>
          <w:sz w:val="20"/>
          <w:szCs w:val="20"/>
        </w:rPr>
      </w:pPr>
    </w:p>
    <w:p w14:paraId="0F5DE6BE" w14:textId="77777777" w:rsidR="00AE62EE" w:rsidRPr="005557CF" w:rsidRDefault="00AE62EE" w:rsidP="00AE62EE">
      <w:pPr>
        <w:contextualSpacing/>
        <w:jc w:val="center"/>
        <w:rPr>
          <w:rFonts w:ascii="Verdana" w:hAnsi="Verdana"/>
          <w:color w:val="000000"/>
          <w:sz w:val="20"/>
          <w:szCs w:val="20"/>
        </w:rPr>
      </w:pPr>
      <w:r w:rsidRPr="005557CF">
        <w:rPr>
          <w:rFonts w:ascii="Verdana" w:hAnsi="Verdana"/>
          <w:b/>
          <w:bCs/>
          <w:color w:val="000000"/>
          <w:sz w:val="20"/>
          <w:szCs w:val="20"/>
        </w:rPr>
        <w:t>§ 25</w:t>
      </w:r>
    </w:p>
    <w:p w14:paraId="2069BCE6" w14:textId="77777777" w:rsidR="00AE62EE" w:rsidRPr="005557CF" w:rsidRDefault="00AE62EE" w:rsidP="00AE62EE">
      <w:pPr>
        <w:contextualSpacing/>
        <w:jc w:val="both"/>
        <w:rPr>
          <w:rFonts w:ascii="Verdana" w:hAnsi="Verdana"/>
          <w:b/>
          <w:bCs/>
          <w:color w:val="000000"/>
          <w:sz w:val="20"/>
          <w:szCs w:val="20"/>
        </w:rPr>
      </w:pPr>
      <w:r w:rsidRPr="005557CF">
        <w:rPr>
          <w:rFonts w:ascii="Verdana" w:hAnsi="Verdana"/>
          <w:color w:val="000000"/>
          <w:sz w:val="20"/>
          <w:szCs w:val="20"/>
        </w:rPr>
        <w:t>Wszelkie spory jakie mogą wyniknąć z wykonania niniejszej umowy będzie rozstrzygał, właściwy miejscowo i rzeczowo dla Zamawiającego, sąd powszechny.</w:t>
      </w:r>
    </w:p>
    <w:p w14:paraId="13808E09" w14:textId="77777777" w:rsidR="00AE62EE" w:rsidRPr="005557CF" w:rsidRDefault="00AE62EE" w:rsidP="00AE62EE">
      <w:pPr>
        <w:contextualSpacing/>
        <w:jc w:val="center"/>
        <w:rPr>
          <w:rFonts w:ascii="Verdana" w:hAnsi="Verdana"/>
          <w:b/>
          <w:bCs/>
          <w:color w:val="000000"/>
          <w:sz w:val="20"/>
          <w:szCs w:val="20"/>
        </w:rPr>
      </w:pPr>
    </w:p>
    <w:p w14:paraId="45D5B7E0" w14:textId="77777777" w:rsidR="00AE62EE" w:rsidRPr="005557CF" w:rsidRDefault="00AE62EE" w:rsidP="00AE62EE">
      <w:pPr>
        <w:contextualSpacing/>
        <w:jc w:val="center"/>
        <w:rPr>
          <w:rFonts w:ascii="Verdana" w:hAnsi="Verdana"/>
          <w:color w:val="000000"/>
          <w:sz w:val="20"/>
          <w:szCs w:val="20"/>
        </w:rPr>
      </w:pPr>
      <w:r w:rsidRPr="005557CF">
        <w:rPr>
          <w:rFonts w:ascii="Verdana" w:hAnsi="Verdana"/>
          <w:b/>
          <w:bCs/>
          <w:color w:val="000000"/>
          <w:sz w:val="20"/>
          <w:szCs w:val="20"/>
        </w:rPr>
        <w:t>§ 26</w:t>
      </w:r>
    </w:p>
    <w:p w14:paraId="32FBE697" w14:textId="77777777" w:rsidR="00AE62EE" w:rsidRPr="005557CF" w:rsidRDefault="00AE62EE" w:rsidP="00AE62EE">
      <w:pPr>
        <w:contextualSpacing/>
        <w:jc w:val="both"/>
        <w:rPr>
          <w:rFonts w:ascii="Verdana" w:hAnsi="Verdana"/>
          <w:sz w:val="20"/>
          <w:szCs w:val="20"/>
        </w:rPr>
      </w:pPr>
      <w:r w:rsidRPr="005557CF">
        <w:rPr>
          <w:rFonts w:ascii="Verdana" w:hAnsi="Verdana"/>
          <w:color w:val="000000"/>
          <w:sz w:val="20"/>
          <w:szCs w:val="20"/>
        </w:rPr>
        <w:t>Umowa niniejsza została sporządzona w dwóch jednobrzmiących egzemplarzach, jeden dla Zamawiającego i jeden dla Wykonawcy.</w:t>
      </w:r>
    </w:p>
    <w:p w14:paraId="04C9FD02" w14:textId="77777777" w:rsidR="00AE62EE" w:rsidRPr="005557CF" w:rsidRDefault="00AE62EE" w:rsidP="00AE62EE">
      <w:pPr>
        <w:pStyle w:val="Standard"/>
        <w:tabs>
          <w:tab w:val="left" w:pos="1440"/>
          <w:tab w:val="left" w:pos="6480"/>
        </w:tabs>
        <w:spacing w:after="0" w:line="240" w:lineRule="auto"/>
        <w:contextualSpacing/>
        <w:rPr>
          <w:rFonts w:ascii="Verdana" w:hAnsi="Verdana"/>
          <w:b/>
          <w:bCs/>
          <w:iCs/>
          <w:sz w:val="20"/>
          <w:szCs w:val="20"/>
        </w:rPr>
      </w:pPr>
    </w:p>
    <w:p w14:paraId="04C643B1" w14:textId="77777777" w:rsidR="00AE62EE" w:rsidRDefault="00AE62EE" w:rsidP="00AE62EE">
      <w:pPr>
        <w:pStyle w:val="Standard"/>
        <w:tabs>
          <w:tab w:val="left" w:pos="1440"/>
          <w:tab w:val="left" w:pos="6480"/>
        </w:tabs>
        <w:spacing w:after="0" w:line="240" w:lineRule="auto"/>
        <w:contextualSpacing/>
        <w:jc w:val="center"/>
        <w:rPr>
          <w:rFonts w:ascii="Verdana" w:hAnsi="Verdana"/>
          <w:b/>
          <w:bCs/>
          <w:iCs/>
          <w:sz w:val="20"/>
          <w:szCs w:val="20"/>
        </w:rPr>
      </w:pPr>
    </w:p>
    <w:p w14:paraId="451F9772" w14:textId="77777777" w:rsidR="00AE62EE" w:rsidRPr="00F81CD2" w:rsidRDefault="00AE62EE" w:rsidP="00AE62EE">
      <w:pPr>
        <w:pStyle w:val="Standard"/>
        <w:tabs>
          <w:tab w:val="left" w:pos="1440"/>
          <w:tab w:val="left" w:pos="6480"/>
        </w:tabs>
        <w:spacing w:after="0" w:line="240" w:lineRule="auto"/>
        <w:contextualSpacing/>
        <w:jc w:val="center"/>
        <w:rPr>
          <w:rFonts w:ascii="Verdana" w:hAnsi="Verdana"/>
          <w:bCs/>
          <w:iCs/>
          <w:sz w:val="20"/>
          <w:szCs w:val="20"/>
        </w:rPr>
      </w:pPr>
      <w:r w:rsidRPr="00CD374B">
        <w:rPr>
          <w:rFonts w:ascii="Verdana" w:hAnsi="Verdana"/>
          <w:b/>
          <w:bCs/>
          <w:iCs/>
          <w:sz w:val="20"/>
          <w:szCs w:val="20"/>
        </w:rPr>
        <w:t>Wykonawca</w:t>
      </w:r>
      <w:r w:rsidRPr="00CD374B">
        <w:rPr>
          <w:rFonts w:ascii="Verdana" w:hAnsi="Verdana"/>
          <w:b/>
          <w:bCs/>
          <w:iCs/>
          <w:sz w:val="20"/>
          <w:szCs w:val="20"/>
        </w:rPr>
        <w:tab/>
      </w:r>
      <w:r w:rsidRPr="00CD374B">
        <w:rPr>
          <w:rFonts w:ascii="Verdana" w:hAnsi="Verdana"/>
          <w:bCs/>
          <w:iCs/>
          <w:sz w:val="20"/>
          <w:szCs w:val="20"/>
        </w:rPr>
        <w:tab/>
      </w:r>
      <w:r w:rsidRPr="00CD374B">
        <w:rPr>
          <w:rFonts w:ascii="Verdana" w:hAnsi="Verdana"/>
          <w:b/>
          <w:bCs/>
          <w:iCs/>
          <w:sz w:val="20"/>
          <w:szCs w:val="20"/>
        </w:rPr>
        <w:t>Zamawiający</w:t>
      </w:r>
    </w:p>
    <w:p w14:paraId="6692CA7A" w14:textId="77777777" w:rsidR="00967E08" w:rsidRPr="00F81CD2" w:rsidRDefault="00967E08" w:rsidP="00967E08">
      <w:pPr>
        <w:contextualSpacing/>
        <w:jc w:val="center"/>
        <w:rPr>
          <w:rFonts w:ascii="Verdana" w:hAnsi="Verdana"/>
          <w:bCs/>
          <w:iCs/>
          <w:sz w:val="20"/>
          <w:szCs w:val="20"/>
        </w:rPr>
      </w:pPr>
    </w:p>
    <w:p w14:paraId="024451EA" w14:textId="77777777" w:rsidR="00116B5E" w:rsidRPr="003958F8" w:rsidRDefault="00116B5E" w:rsidP="00116B5E">
      <w:pPr>
        <w:contextualSpacing/>
        <w:jc w:val="right"/>
        <w:rPr>
          <w:rFonts w:ascii="Verdana" w:hAnsi="Verdana" w:cs="Verdana"/>
          <w:i/>
          <w:sz w:val="20"/>
          <w:szCs w:val="20"/>
        </w:rPr>
      </w:pPr>
      <w:r w:rsidRPr="003958F8">
        <w:rPr>
          <w:rFonts w:ascii="Verdana" w:hAnsi="Verdana" w:cs="Verdana"/>
          <w:i/>
          <w:sz w:val="20"/>
          <w:szCs w:val="20"/>
        </w:rPr>
        <w:lastRenderedPageBreak/>
        <w:t xml:space="preserve">Projektowane postanowienia umowy - Część </w:t>
      </w:r>
      <w:r>
        <w:rPr>
          <w:rFonts w:ascii="Verdana" w:hAnsi="Verdana" w:cs="Verdana"/>
          <w:i/>
          <w:sz w:val="20"/>
          <w:szCs w:val="20"/>
        </w:rPr>
        <w:t>2</w:t>
      </w:r>
    </w:p>
    <w:p w14:paraId="120741F9" w14:textId="77777777" w:rsidR="00116B5E" w:rsidRPr="00042B60" w:rsidRDefault="00116B5E" w:rsidP="00116B5E">
      <w:pPr>
        <w:contextualSpacing/>
      </w:pPr>
      <w:r w:rsidRPr="00FD49A7">
        <w:rPr>
          <w:rFonts w:ascii="Verdana" w:hAnsi="Verdana" w:cs="Verdana"/>
          <w:b/>
          <w:bCs/>
          <w:noProof/>
        </w:rPr>
        <w:drawing>
          <wp:anchor distT="0" distB="0" distL="114300" distR="114300" simplePos="0" relativeHeight="251673600" behindDoc="1" locked="0" layoutInCell="1" allowOverlap="1" wp14:anchorId="5D0C202F" wp14:editId="353B8045">
            <wp:simplePos x="0" y="0"/>
            <wp:positionH relativeFrom="page">
              <wp:align>center</wp:align>
            </wp:positionH>
            <wp:positionV relativeFrom="paragraph">
              <wp:posOffset>52705</wp:posOffset>
            </wp:positionV>
            <wp:extent cx="2476500" cy="941705"/>
            <wp:effectExtent l="0" t="0" r="0" b="0"/>
            <wp:wrapTight wrapText="bothSides">
              <wp:wrapPolygon edited="0">
                <wp:start x="3323" y="2185"/>
                <wp:lineTo x="1994" y="3496"/>
                <wp:lineTo x="831" y="6991"/>
                <wp:lineTo x="831" y="10050"/>
                <wp:lineTo x="1662" y="17041"/>
                <wp:lineTo x="3323" y="18789"/>
                <wp:lineTo x="20603" y="18789"/>
                <wp:lineTo x="20769" y="6991"/>
                <wp:lineTo x="14123" y="4370"/>
                <wp:lineTo x="4154" y="2185"/>
                <wp:lineTo x="3323" y="2185"/>
              </wp:wrapPolygon>
            </wp:wrapTight>
            <wp:docPr id="25291366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0" cy="941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7A9745" w14:textId="77777777" w:rsidR="00116B5E" w:rsidRDefault="00116B5E" w:rsidP="00116B5E">
      <w:pPr>
        <w:contextualSpacing/>
        <w:jc w:val="center"/>
        <w:rPr>
          <w:rFonts w:ascii="Verdana" w:hAnsi="Verdana"/>
          <w:b/>
          <w:sz w:val="20"/>
          <w:szCs w:val="20"/>
        </w:rPr>
      </w:pPr>
    </w:p>
    <w:p w14:paraId="690A0A2E" w14:textId="77777777" w:rsidR="00116B5E" w:rsidRDefault="00116B5E" w:rsidP="00116B5E">
      <w:pPr>
        <w:contextualSpacing/>
        <w:jc w:val="center"/>
        <w:rPr>
          <w:rFonts w:ascii="Verdana" w:hAnsi="Verdana"/>
          <w:b/>
          <w:sz w:val="20"/>
          <w:szCs w:val="20"/>
        </w:rPr>
      </w:pPr>
    </w:p>
    <w:p w14:paraId="413577EE" w14:textId="77777777" w:rsidR="00116B5E" w:rsidRDefault="00116B5E" w:rsidP="00116B5E">
      <w:pPr>
        <w:contextualSpacing/>
        <w:jc w:val="center"/>
        <w:rPr>
          <w:rFonts w:ascii="Verdana" w:hAnsi="Verdana"/>
          <w:b/>
          <w:sz w:val="20"/>
          <w:szCs w:val="20"/>
        </w:rPr>
      </w:pPr>
    </w:p>
    <w:p w14:paraId="3B46AA8C" w14:textId="77777777" w:rsidR="00116B5E" w:rsidRDefault="00116B5E" w:rsidP="00116B5E">
      <w:pPr>
        <w:contextualSpacing/>
        <w:jc w:val="center"/>
        <w:rPr>
          <w:rFonts w:ascii="Verdana" w:hAnsi="Verdana"/>
          <w:b/>
          <w:sz w:val="20"/>
          <w:szCs w:val="20"/>
        </w:rPr>
      </w:pPr>
    </w:p>
    <w:p w14:paraId="21098278" w14:textId="77777777" w:rsidR="00116B5E" w:rsidRDefault="00116B5E" w:rsidP="00116B5E">
      <w:pPr>
        <w:contextualSpacing/>
        <w:jc w:val="center"/>
        <w:rPr>
          <w:rFonts w:ascii="Verdana" w:hAnsi="Verdana"/>
          <w:b/>
          <w:sz w:val="20"/>
          <w:szCs w:val="20"/>
        </w:rPr>
      </w:pPr>
    </w:p>
    <w:p w14:paraId="04DF059F" w14:textId="77777777" w:rsidR="00116B5E" w:rsidRDefault="00116B5E" w:rsidP="00116B5E">
      <w:pPr>
        <w:contextualSpacing/>
        <w:jc w:val="center"/>
        <w:rPr>
          <w:rFonts w:ascii="Verdana" w:hAnsi="Verdana"/>
          <w:b/>
          <w:sz w:val="20"/>
          <w:szCs w:val="20"/>
        </w:rPr>
      </w:pPr>
    </w:p>
    <w:p w14:paraId="7AE757EF" w14:textId="77777777" w:rsidR="00116B5E" w:rsidRPr="00097621" w:rsidRDefault="00116B5E" w:rsidP="00116B5E">
      <w:pPr>
        <w:contextualSpacing/>
        <w:jc w:val="center"/>
        <w:rPr>
          <w:rFonts w:ascii="Verdana" w:hAnsi="Verdana"/>
          <w:b/>
          <w:sz w:val="20"/>
          <w:szCs w:val="20"/>
        </w:rPr>
      </w:pPr>
      <w:r w:rsidRPr="00CD374B">
        <w:rPr>
          <w:rFonts w:ascii="Verdana" w:hAnsi="Verdana"/>
          <w:b/>
          <w:sz w:val="20"/>
          <w:szCs w:val="20"/>
        </w:rPr>
        <w:t>UMOWA Nr …../</w:t>
      </w:r>
      <w:r w:rsidRPr="00097621">
        <w:rPr>
          <w:rFonts w:ascii="Verdana" w:hAnsi="Verdana"/>
          <w:b/>
          <w:sz w:val="20"/>
          <w:szCs w:val="20"/>
        </w:rPr>
        <w:t xml:space="preserve">2025    </w:t>
      </w:r>
    </w:p>
    <w:p w14:paraId="18256E5A" w14:textId="77777777" w:rsidR="00116B5E" w:rsidRPr="00CD374B" w:rsidRDefault="00116B5E" w:rsidP="00116B5E">
      <w:pPr>
        <w:contextualSpacing/>
        <w:jc w:val="both"/>
        <w:rPr>
          <w:rFonts w:ascii="Verdana" w:hAnsi="Verdana"/>
          <w:sz w:val="20"/>
          <w:szCs w:val="20"/>
        </w:rPr>
      </w:pPr>
    </w:p>
    <w:p w14:paraId="6F07365A" w14:textId="77777777" w:rsidR="00116B5E" w:rsidRPr="00CD374B" w:rsidRDefault="00116B5E" w:rsidP="00116B5E">
      <w:pPr>
        <w:contextualSpacing/>
        <w:jc w:val="both"/>
        <w:rPr>
          <w:rFonts w:ascii="Verdana" w:hAnsi="Verdana"/>
          <w:sz w:val="20"/>
          <w:szCs w:val="20"/>
        </w:rPr>
      </w:pPr>
      <w:r w:rsidRPr="00CD374B">
        <w:rPr>
          <w:rFonts w:ascii="Verdana" w:hAnsi="Verdana"/>
          <w:sz w:val="20"/>
          <w:szCs w:val="20"/>
        </w:rPr>
        <w:t>zawarta w Wieliszewie w dniu ………...202</w:t>
      </w:r>
      <w:r>
        <w:rPr>
          <w:rFonts w:ascii="Verdana" w:hAnsi="Verdana"/>
          <w:sz w:val="20"/>
          <w:szCs w:val="20"/>
        </w:rPr>
        <w:t>5</w:t>
      </w:r>
      <w:r w:rsidRPr="00CD374B">
        <w:rPr>
          <w:rFonts w:ascii="Verdana" w:hAnsi="Verdana"/>
          <w:sz w:val="20"/>
          <w:szCs w:val="20"/>
        </w:rPr>
        <w:t xml:space="preserve"> r. pomiędzy:</w:t>
      </w:r>
    </w:p>
    <w:p w14:paraId="02BD1BBA" w14:textId="77777777" w:rsidR="00116B5E" w:rsidRPr="00CD374B" w:rsidRDefault="00116B5E" w:rsidP="00116B5E">
      <w:pPr>
        <w:contextualSpacing/>
        <w:jc w:val="both"/>
        <w:rPr>
          <w:rFonts w:ascii="Verdana" w:hAnsi="Verdana"/>
          <w:sz w:val="20"/>
          <w:szCs w:val="20"/>
        </w:rPr>
      </w:pPr>
      <w:r w:rsidRPr="00CD374B">
        <w:rPr>
          <w:rFonts w:ascii="Verdana" w:hAnsi="Verdana"/>
          <w:sz w:val="20"/>
          <w:szCs w:val="20"/>
        </w:rPr>
        <w:t>Gminą Wieliszew z siedzibą w Wieliszewie, ul. Krzysztofa Kamila Baczyńskiego 1, 05-135 Wieliszew, NIP: 536-175-82-64, REGON 013270577,</w:t>
      </w:r>
    </w:p>
    <w:p w14:paraId="2BDD59F5" w14:textId="77777777" w:rsidR="00116B5E" w:rsidRPr="00CD374B" w:rsidRDefault="00116B5E" w:rsidP="00116B5E">
      <w:pPr>
        <w:contextualSpacing/>
        <w:jc w:val="both"/>
        <w:rPr>
          <w:rFonts w:ascii="Verdana" w:hAnsi="Verdana"/>
          <w:sz w:val="20"/>
          <w:szCs w:val="20"/>
        </w:rPr>
      </w:pPr>
      <w:r w:rsidRPr="00CD374B">
        <w:rPr>
          <w:rFonts w:ascii="Verdana" w:hAnsi="Verdana"/>
          <w:sz w:val="20"/>
          <w:szCs w:val="20"/>
        </w:rPr>
        <w:t>reprezentowaną przez:</w:t>
      </w:r>
    </w:p>
    <w:p w14:paraId="65D0C600" w14:textId="77777777" w:rsidR="00116B5E" w:rsidRPr="00CD374B" w:rsidRDefault="00116B5E" w:rsidP="00116B5E">
      <w:pPr>
        <w:contextualSpacing/>
        <w:jc w:val="both"/>
        <w:rPr>
          <w:rFonts w:ascii="Verdana" w:hAnsi="Verdana"/>
          <w:sz w:val="20"/>
          <w:szCs w:val="20"/>
        </w:rPr>
      </w:pPr>
      <w:r w:rsidRPr="00857963">
        <w:rPr>
          <w:rFonts w:ascii="Verdana" w:hAnsi="Verdana"/>
          <w:b/>
          <w:sz w:val="20"/>
          <w:szCs w:val="20"/>
        </w:rPr>
        <w:t>Paweł Andrzej Kownacki – Wójt Gminy Wieliszew</w:t>
      </w:r>
      <w:r w:rsidRPr="00CD374B">
        <w:rPr>
          <w:rFonts w:ascii="Verdana" w:hAnsi="Verdana"/>
          <w:sz w:val="20"/>
          <w:szCs w:val="20"/>
        </w:rPr>
        <w:t>,</w:t>
      </w:r>
    </w:p>
    <w:p w14:paraId="1548CF1C" w14:textId="77777777" w:rsidR="00116B5E" w:rsidRPr="00CD374B" w:rsidRDefault="00116B5E" w:rsidP="00116B5E">
      <w:pPr>
        <w:tabs>
          <w:tab w:val="left" w:pos="3060"/>
          <w:tab w:val="left" w:pos="3600"/>
        </w:tabs>
        <w:contextualSpacing/>
        <w:jc w:val="both"/>
        <w:rPr>
          <w:rFonts w:ascii="Verdana" w:hAnsi="Verdana"/>
          <w:sz w:val="20"/>
          <w:szCs w:val="20"/>
        </w:rPr>
      </w:pPr>
      <w:r w:rsidRPr="00CD374B">
        <w:rPr>
          <w:rFonts w:ascii="Verdana" w:hAnsi="Verdana"/>
          <w:sz w:val="20"/>
          <w:szCs w:val="20"/>
        </w:rPr>
        <w:t xml:space="preserve">przy kontrasygnacie </w:t>
      </w:r>
      <w:r w:rsidRPr="00857963">
        <w:rPr>
          <w:rFonts w:ascii="Verdana" w:hAnsi="Verdana"/>
          <w:b/>
          <w:sz w:val="20"/>
          <w:szCs w:val="20"/>
        </w:rPr>
        <w:t>Skarbnika Gminy –</w:t>
      </w:r>
      <w:r>
        <w:rPr>
          <w:rFonts w:ascii="Verdana" w:hAnsi="Verdana"/>
          <w:b/>
          <w:sz w:val="20"/>
          <w:szCs w:val="20"/>
        </w:rPr>
        <w:t xml:space="preserve"> </w:t>
      </w:r>
      <w:r>
        <w:rPr>
          <w:rFonts w:ascii="Verdana" w:hAnsi="Verdana" w:cs="Calibri"/>
          <w:b/>
          <w:sz w:val="20"/>
          <w:szCs w:val="20"/>
        </w:rPr>
        <w:t>Aleksandry Joanny Maruszewskiej</w:t>
      </w:r>
      <w:r w:rsidRPr="00CD374B">
        <w:rPr>
          <w:rFonts w:ascii="Verdana" w:hAnsi="Verdana"/>
          <w:sz w:val="20"/>
          <w:szCs w:val="20"/>
        </w:rPr>
        <w:t>,</w:t>
      </w:r>
    </w:p>
    <w:p w14:paraId="253E283C" w14:textId="77777777" w:rsidR="00116B5E" w:rsidRPr="00CD374B" w:rsidRDefault="00116B5E" w:rsidP="00116B5E">
      <w:pPr>
        <w:contextualSpacing/>
        <w:jc w:val="both"/>
        <w:rPr>
          <w:rFonts w:ascii="Verdana" w:hAnsi="Verdana"/>
          <w:sz w:val="20"/>
          <w:szCs w:val="20"/>
        </w:rPr>
      </w:pPr>
      <w:r w:rsidRPr="00CD374B">
        <w:rPr>
          <w:rFonts w:ascii="Verdana" w:hAnsi="Verdana"/>
          <w:sz w:val="20"/>
          <w:szCs w:val="20"/>
        </w:rPr>
        <w:t>zwaną dalej „Zamawiającym”,</w:t>
      </w:r>
    </w:p>
    <w:p w14:paraId="5C9A4F13" w14:textId="77777777" w:rsidR="00116B5E" w:rsidRPr="00CD374B" w:rsidRDefault="00116B5E" w:rsidP="00116B5E">
      <w:pPr>
        <w:contextualSpacing/>
        <w:jc w:val="both"/>
        <w:rPr>
          <w:rFonts w:ascii="Verdana" w:hAnsi="Verdana"/>
          <w:sz w:val="20"/>
          <w:szCs w:val="20"/>
        </w:rPr>
      </w:pPr>
      <w:r w:rsidRPr="00CD374B">
        <w:rPr>
          <w:rFonts w:ascii="Verdana" w:hAnsi="Verdana"/>
          <w:sz w:val="20"/>
          <w:szCs w:val="20"/>
        </w:rPr>
        <w:t>a</w:t>
      </w:r>
    </w:p>
    <w:p w14:paraId="26D87E78" w14:textId="77777777" w:rsidR="00116B5E" w:rsidRPr="00CD374B" w:rsidRDefault="00116B5E" w:rsidP="00116B5E">
      <w:pPr>
        <w:contextualSpacing/>
        <w:outlineLvl w:val="0"/>
        <w:rPr>
          <w:rFonts w:ascii="Verdana" w:hAnsi="Verdana"/>
          <w:sz w:val="20"/>
          <w:szCs w:val="20"/>
        </w:rPr>
      </w:pPr>
      <w:r w:rsidRPr="000D5EDB">
        <w:rPr>
          <w:rFonts w:ascii="Verdana" w:hAnsi="Verdana"/>
          <w:sz w:val="20"/>
          <w:szCs w:val="20"/>
        </w:rPr>
        <w:t>…………………..</w:t>
      </w:r>
      <w:r>
        <w:rPr>
          <w:rFonts w:ascii="Verdana" w:hAnsi="Verdana"/>
          <w:b/>
          <w:sz w:val="20"/>
          <w:szCs w:val="20"/>
        </w:rPr>
        <w:t xml:space="preserve"> </w:t>
      </w:r>
      <w:r>
        <w:rPr>
          <w:rFonts w:ascii="Verdana" w:hAnsi="Verdana"/>
          <w:sz w:val="20"/>
          <w:szCs w:val="20"/>
        </w:rPr>
        <w:t xml:space="preserve">prowadzącym działalność gospodarczą pod nazwą </w:t>
      </w:r>
      <w:r w:rsidRPr="000D5EDB">
        <w:rPr>
          <w:rFonts w:ascii="Verdana" w:hAnsi="Verdana"/>
          <w:sz w:val="20"/>
          <w:szCs w:val="20"/>
        </w:rPr>
        <w:t>…………………….</w:t>
      </w:r>
      <w:r w:rsidRPr="00CD374B">
        <w:rPr>
          <w:rFonts w:ascii="Verdana" w:hAnsi="Verdana"/>
          <w:sz w:val="20"/>
          <w:szCs w:val="20"/>
        </w:rPr>
        <w:t xml:space="preserve">, z siedzibą </w:t>
      </w:r>
      <w:r>
        <w:rPr>
          <w:rFonts w:ascii="Verdana" w:eastAsiaTheme="minorHAnsi" w:hAnsi="Verdana" w:cs="Verdana"/>
          <w:sz w:val="20"/>
          <w:szCs w:val="20"/>
          <w:lang w:eastAsia="en-US"/>
        </w:rPr>
        <w:t>……………………</w:t>
      </w:r>
      <w:r w:rsidRPr="00CD374B">
        <w:rPr>
          <w:rFonts w:ascii="Verdana" w:hAnsi="Verdana"/>
          <w:sz w:val="20"/>
          <w:szCs w:val="20"/>
        </w:rPr>
        <w:t xml:space="preserve">, NIP:  </w:t>
      </w:r>
      <w:r>
        <w:rPr>
          <w:rFonts w:ascii="Verdana" w:eastAsiaTheme="minorHAnsi" w:hAnsi="Verdana" w:cs="Verdana"/>
          <w:sz w:val="20"/>
          <w:szCs w:val="20"/>
          <w:lang w:eastAsia="en-US"/>
        </w:rPr>
        <w:t>………………….</w:t>
      </w:r>
      <w:r w:rsidRPr="00CD374B">
        <w:rPr>
          <w:rFonts w:ascii="Verdana" w:hAnsi="Verdana"/>
          <w:sz w:val="20"/>
          <w:szCs w:val="20"/>
        </w:rPr>
        <w:t xml:space="preserve">,  REGON: </w:t>
      </w:r>
      <w:r>
        <w:rPr>
          <w:rFonts w:ascii="Verdana" w:eastAsiaTheme="minorHAnsi" w:hAnsi="Verdana" w:cs="Verdana"/>
          <w:sz w:val="20"/>
          <w:szCs w:val="20"/>
          <w:lang w:eastAsia="en-US"/>
        </w:rPr>
        <w:t xml:space="preserve">…………………, </w:t>
      </w:r>
      <w:r w:rsidRPr="00CD374B">
        <w:rPr>
          <w:rFonts w:ascii="Verdana" w:hAnsi="Verdana"/>
          <w:sz w:val="20"/>
          <w:szCs w:val="20"/>
        </w:rPr>
        <w:t xml:space="preserve">reprezentowaną przez: </w:t>
      </w:r>
      <w:r>
        <w:rPr>
          <w:rFonts w:ascii="Verdana" w:eastAsiaTheme="minorHAnsi" w:hAnsi="Verdana" w:cs="Verdana"/>
          <w:sz w:val="20"/>
          <w:szCs w:val="20"/>
          <w:lang w:eastAsia="en-US"/>
        </w:rPr>
        <w:t>………………..</w:t>
      </w:r>
    </w:p>
    <w:p w14:paraId="5A789104" w14:textId="77777777" w:rsidR="00116B5E" w:rsidRPr="00CD374B" w:rsidRDefault="00116B5E" w:rsidP="00116B5E">
      <w:pPr>
        <w:pStyle w:val="Standard"/>
        <w:spacing w:after="0"/>
        <w:contextualSpacing/>
        <w:rPr>
          <w:rFonts w:ascii="Verdana" w:hAnsi="Verdana"/>
          <w:kern w:val="0"/>
          <w:sz w:val="20"/>
          <w:szCs w:val="20"/>
        </w:rPr>
      </w:pPr>
      <w:r w:rsidRPr="00CD374B">
        <w:rPr>
          <w:rFonts w:ascii="Verdana" w:hAnsi="Verdana"/>
          <w:kern w:val="0"/>
          <w:sz w:val="20"/>
          <w:szCs w:val="20"/>
        </w:rPr>
        <w:t xml:space="preserve">zwanym dalej „Wykonawcą”, </w:t>
      </w:r>
    </w:p>
    <w:p w14:paraId="5E6034F9" w14:textId="77777777" w:rsidR="00116B5E" w:rsidRPr="00CD374B" w:rsidRDefault="00116B5E" w:rsidP="00116B5E">
      <w:pPr>
        <w:contextualSpacing/>
        <w:jc w:val="both"/>
        <w:rPr>
          <w:rStyle w:val="Domylnaczcionkaakapitu1"/>
          <w:rFonts w:ascii="Verdana" w:hAnsi="Verdana" w:cs="Verdana"/>
          <w:bCs/>
          <w:sz w:val="20"/>
          <w:szCs w:val="20"/>
        </w:rPr>
      </w:pPr>
    </w:p>
    <w:p w14:paraId="2BDD0B3A" w14:textId="77777777" w:rsidR="00116B5E" w:rsidRPr="00251A10" w:rsidRDefault="00116B5E" w:rsidP="00116B5E">
      <w:pPr>
        <w:pStyle w:val="Tekstpodstawowywcity"/>
        <w:ind w:left="-1"/>
        <w:contextualSpacing/>
        <w:jc w:val="both"/>
        <w:rPr>
          <w:rStyle w:val="Domylnaczcionkaakapitu1"/>
          <w:rFonts w:ascii="Verdana" w:hAnsi="Verdana" w:cs="Verdana"/>
          <w:sz w:val="20"/>
          <w:szCs w:val="20"/>
        </w:rPr>
      </w:pPr>
      <w:r w:rsidRPr="00CD374B">
        <w:rPr>
          <w:rStyle w:val="Domylnaczcionkaakapitu1"/>
          <w:rFonts w:ascii="Verdana" w:hAnsi="Verdana" w:cs="Verdana"/>
          <w:sz w:val="20"/>
          <w:szCs w:val="20"/>
        </w:rPr>
        <w:t>W wyniku dokonania przez Zamawiającego wyboru oferty Wykonawcy w trakcie postępowania o udzielenie zamówienia publicznego prowadzonego  w trybie podstawowym bez negocjacji na podstawie art. 275 pkt 1 ustawy z dnia 11 września 2019 roku – Prawo zamówień publicznych (Dz. U. z 202</w:t>
      </w:r>
      <w:r>
        <w:rPr>
          <w:rStyle w:val="Domylnaczcionkaakapitu1"/>
          <w:rFonts w:ascii="Verdana" w:hAnsi="Verdana" w:cs="Verdana"/>
          <w:sz w:val="20"/>
          <w:szCs w:val="20"/>
        </w:rPr>
        <w:t>4 poz. 1320</w:t>
      </w:r>
      <w:r w:rsidRPr="00CD374B">
        <w:rPr>
          <w:rStyle w:val="Domylnaczcionkaakapitu1"/>
          <w:rFonts w:ascii="Verdana" w:hAnsi="Verdana" w:cs="Verdana"/>
          <w:sz w:val="20"/>
          <w:szCs w:val="20"/>
        </w:rPr>
        <w:t xml:space="preserve">) na: </w:t>
      </w:r>
      <w:r w:rsidRPr="000341F1">
        <w:rPr>
          <w:rStyle w:val="Domylnaczcionkaakapitu1"/>
          <w:rFonts w:ascii="Verdana" w:hAnsi="Verdana" w:cs="Verdana"/>
          <w:sz w:val="20"/>
          <w:szCs w:val="20"/>
        </w:rPr>
        <w:t>„Budowa kompleksów sportowych Orlik 2024 przy hali sportowej przy ul. Modlińskiej w Wieliszewie i Szkole Podstawowej przy ul. Kościelnej w</w:t>
      </w:r>
      <w:r>
        <w:rPr>
          <w:rStyle w:val="Domylnaczcionkaakapitu1"/>
          <w:rFonts w:ascii="Verdana" w:hAnsi="Verdana" w:cs="Verdana"/>
          <w:sz w:val="20"/>
          <w:szCs w:val="20"/>
        </w:rPr>
        <w:t> </w:t>
      </w:r>
      <w:r w:rsidRPr="000341F1">
        <w:rPr>
          <w:rStyle w:val="Domylnaczcionkaakapitu1"/>
          <w:rFonts w:ascii="Verdana" w:hAnsi="Verdana" w:cs="Verdana"/>
          <w:sz w:val="20"/>
          <w:szCs w:val="20"/>
        </w:rPr>
        <w:t>Łajskach”</w:t>
      </w:r>
      <w:r>
        <w:rPr>
          <w:rStyle w:val="Domylnaczcionkaakapitu1"/>
          <w:rFonts w:ascii="Verdana" w:hAnsi="Verdana" w:cs="Verdana"/>
          <w:sz w:val="20"/>
          <w:szCs w:val="20"/>
        </w:rPr>
        <w:t xml:space="preserve"> w zakresie Części 2 </w:t>
      </w:r>
      <w:r w:rsidRPr="000341F1">
        <w:rPr>
          <w:rStyle w:val="Domylnaczcionkaakapitu1"/>
          <w:rFonts w:ascii="Verdana" w:hAnsi="Verdana" w:cs="Verdana"/>
          <w:sz w:val="20"/>
          <w:szCs w:val="20"/>
        </w:rPr>
        <w:t xml:space="preserve">– </w:t>
      </w:r>
      <w:r w:rsidRPr="000341F1">
        <w:rPr>
          <w:rFonts w:ascii="Verdana" w:hAnsi="Verdana" w:cstheme="minorHAnsi"/>
          <w:b/>
          <w:bCs/>
          <w:sz w:val="20"/>
          <w:szCs w:val="20"/>
        </w:rPr>
        <w:t>Budowa dwóch boisk sportowych wraz z niezbędną infrastrukturą na terenie przy Hali Sportowej w Wieliszewie, ul.</w:t>
      </w:r>
      <w:r>
        <w:rPr>
          <w:rFonts w:ascii="Verdana" w:hAnsi="Verdana" w:cstheme="minorHAnsi"/>
          <w:b/>
          <w:bCs/>
          <w:sz w:val="20"/>
          <w:szCs w:val="20"/>
        </w:rPr>
        <w:t> </w:t>
      </w:r>
      <w:r w:rsidRPr="000341F1">
        <w:rPr>
          <w:rFonts w:ascii="Verdana" w:hAnsi="Verdana" w:cstheme="minorHAnsi"/>
          <w:b/>
          <w:bCs/>
          <w:sz w:val="20"/>
          <w:szCs w:val="20"/>
        </w:rPr>
        <w:t>Modlińska 65</w:t>
      </w:r>
      <w:r w:rsidRPr="000341F1">
        <w:rPr>
          <w:rFonts w:ascii="Verdana" w:hAnsi="Verdana"/>
          <w:b/>
          <w:spacing w:val="-2"/>
          <w:sz w:val="18"/>
          <w:szCs w:val="20"/>
        </w:rPr>
        <w:t xml:space="preserve">, </w:t>
      </w:r>
      <w:r w:rsidRPr="000341F1">
        <w:rPr>
          <w:rFonts w:ascii="Verdana" w:hAnsi="Verdana"/>
          <w:b/>
          <w:spacing w:val="-2"/>
          <w:sz w:val="20"/>
          <w:szCs w:val="20"/>
        </w:rPr>
        <w:t>Gmina Wieliszew</w:t>
      </w:r>
      <w:r w:rsidRPr="00251A10">
        <w:rPr>
          <w:rStyle w:val="Domylnaczcionkaakapitu1"/>
          <w:rFonts w:ascii="Verdana" w:hAnsi="Verdana" w:cs="Verdana"/>
          <w:sz w:val="20"/>
          <w:szCs w:val="20"/>
        </w:rPr>
        <w:t xml:space="preserve"> w ramach zadania inwestycyjnego pod nazwą „Budowa kompleksów sportowych Orlik 2024 przy </w:t>
      </w:r>
      <w:r>
        <w:rPr>
          <w:rStyle w:val="Domylnaczcionkaakapitu1"/>
          <w:rFonts w:ascii="Verdana" w:hAnsi="Verdana" w:cs="Verdana"/>
          <w:sz w:val="20"/>
          <w:szCs w:val="20"/>
        </w:rPr>
        <w:t>H</w:t>
      </w:r>
      <w:r w:rsidRPr="00251A10">
        <w:rPr>
          <w:rStyle w:val="Domylnaczcionkaakapitu1"/>
          <w:rFonts w:ascii="Verdana" w:hAnsi="Verdana" w:cs="Verdana"/>
          <w:sz w:val="20"/>
          <w:szCs w:val="20"/>
        </w:rPr>
        <w:t>ali sportowej przy</w:t>
      </w:r>
      <w:r>
        <w:rPr>
          <w:rStyle w:val="Domylnaczcionkaakapitu1"/>
          <w:rFonts w:ascii="Verdana" w:hAnsi="Verdana" w:cs="Verdana"/>
          <w:sz w:val="20"/>
          <w:szCs w:val="20"/>
        </w:rPr>
        <w:t xml:space="preserve">  </w:t>
      </w:r>
      <w:r w:rsidRPr="00251A10">
        <w:rPr>
          <w:rStyle w:val="Domylnaczcionkaakapitu1"/>
          <w:rFonts w:ascii="Verdana" w:hAnsi="Verdana" w:cs="Verdana"/>
          <w:sz w:val="20"/>
          <w:szCs w:val="20"/>
        </w:rPr>
        <w:t>ul. Modlińskiej w Wieliszewie i Szkole Podstawowej przy ul. Kościelnej w Łajskach</w:t>
      </w:r>
      <w:r>
        <w:rPr>
          <w:rStyle w:val="Domylnaczcionkaakapitu1"/>
          <w:rFonts w:ascii="Verdana" w:hAnsi="Verdana" w:cs="Verdana"/>
          <w:sz w:val="20"/>
          <w:szCs w:val="20"/>
        </w:rPr>
        <w:t xml:space="preserve"> – aktywizacja sportowa dzieci i młodzieży</w:t>
      </w:r>
      <w:r w:rsidRPr="00251A10">
        <w:rPr>
          <w:rStyle w:val="Domylnaczcionkaakapitu1"/>
          <w:rFonts w:ascii="Verdana" w:hAnsi="Verdana" w:cs="Verdana"/>
          <w:sz w:val="20"/>
          <w:szCs w:val="20"/>
        </w:rPr>
        <w:t>”</w:t>
      </w:r>
      <w:r w:rsidRPr="00CD374B">
        <w:rPr>
          <w:rStyle w:val="Domylnaczcionkaakapitu1"/>
          <w:rFonts w:ascii="Verdana" w:hAnsi="Verdana" w:cs="Verdana"/>
          <w:sz w:val="20"/>
          <w:szCs w:val="20"/>
        </w:rPr>
        <w:t>, została zawarta umowa o następującej treści:</w:t>
      </w:r>
    </w:p>
    <w:p w14:paraId="5A047095" w14:textId="77777777" w:rsidR="00116B5E" w:rsidRDefault="00116B5E" w:rsidP="00116B5E">
      <w:pPr>
        <w:pStyle w:val="Tekstpodstawowywcity"/>
        <w:ind w:left="-1"/>
        <w:contextualSpacing/>
        <w:jc w:val="both"/>
        <w:rPr>
          <w:rFonts w:ascii="Verdana" w:hAnsi="Verdana"/>
          <w:b/>
          <w:sz w:val="20"/>
          <w:szCs w:val="20"/>
        </w:rPr>
      </w:pPr>
    </w:p>
    <w:p w14:paraId="775FED07" w14:textId="77777777" w:rsidR="00116B5E" w:rsidRDefault="00116B5E" w:rsidP="00116B5E">
      <w:pPr>
        <w:pStyle w:val="Tekstpodstawowywcity"/>
        <w:ind w:left="-1"/>
        <w:contextualSpacing/>
        <w:jc w:val="both"/>
        <w:rPr>
          <w:rFonts w:ascii="Verdana" w:hAnsi="Verdana"/>
          <w:b/>
          <w:sz w:val="20"/>
          <w:szCs w:val="20"/>
        </w:rPr>
      </w:pPr>
    </w:p>
    <w:p w14:paraId="36150AC6" w14:textId="77777777" w:rsidR="00116B5E" w:rsidRPr="00CD374B" w:rsidRDefault="00116B5E" w:rsidP="00116B5E">
      <w:pPr>
        <w:contextualSpacing/>
        <w:jc w:val="center"/>
        <w:rPr>
          <w:rFonts w:ascii="Verdana" w:hAnsi="Verdana"/>
          <w:sz w:val="20"/>
          <w:szCs w:val="20"/>
        </w:rPr>
      </w:pPr>
      <w:r w:rsidRPr="00CD374B">
        <w:rPr>
          <w:rFonts w:ascii="Verdana" w:hAnsi="Verdana"/>
          <w:b/>
          <w:sz w:val="20"/>
          <w:szCs w:val="20"/>
        </w:rPr>
        <w:t>§ 1</w:t>
      </w:r>
    </w:p>
    <w:p w14:paraId="604B10B0" w14:textId="77777777" w:rsidR="00116B5E" w:rsidRPr="00EB5B14" w:rsidRDefault="00116B5E" w:rsidP="00116B5E">
      <w:pPr>
        <w:contextualSpacing/>
        <w:jc w:val="both"/>
        <w:rPr>
          <w:rFonts w:ascii="Verdana" w:hAnsi="Verdana"/>
          <w:color w:val="FF0000"/>
          <w:spacing w:val="-2"/>
          <w:sz w:val="20"/>
          <w:szCs w:val="20"/>
        </w:rPr>
      </w:pPr>
      <w:r w:rsidRPr="00CD374B">
        <w:rPr>
          <w:rFonts w:ascii="Verdana" w:hAnsi="Verdana"/>
          <w:spacing w:val="-2"/>
          <w:sz w:val="20"/>
          <w:szCs w:val="20"/>
        </w:rPr>
        <w:t>Zamawiający zleca a Wykonawc</w:t>
      </w:r>
      <w:r>
        <w:rPr>
          <w:rFonts w:ascii="Verdana" w:hAnsi="Verdana"/>
          <w:spacing w:val="-2"/>
          <w:sz w:val="20"/>
          <w:szCs w:val="20"/>
        </w:rPr>
        <w:t xml:space="preserve">a przyjmuje do wykonania boisko </w:t>
      </w:r>
      <w:r w:rsidRPr="00EB5B14">
        <w:rPr>
          <w:rFonts w:ascii="Verdana" w:hAnsi="Verdana"/>
          <w:spacing w:val="-2"/>
          <w:sz w:val="20"/>
          <w:szCs w:val="20"/>
        </w:rPr>
        <w:t xml:space="preserve">do </w:t>
      </w:r>
      <w:r>
        <w:rPr>
          <w:rFonts w:ascii="Verdana" w:hAnsi="Verdana"/>
          <w:spacing w:val="-2"/>
          <w:sz w:val="20"/>
          <w:szCs w:val="20"/>
        </w:rPr>
        <w:t>piłki nożnej</w:t>
      </w:r>
      <w:r w:rsidRPr="00EB5B14">
        <w:rPr>
          <w:rFonts w:ascii="Verdana" w:hAnsi="Verdana"/>
          <w:spacing w:val="-2"/>
          <w:sz w:val="20"/>
          <w:szCs w:val="20"/>
        </w:rPr>
        <w:t>, o</w:t>
      </w:r>
      <w:r>
        <w:rPr>
          <w:rFonts w:ascii="Verdana" w:hAnsi="Verdana"/>
          <w:spacing w:val="-2"/>
          <w:sz w:val="20"/>
          <w:szCs w:val="20"/>
        </w:rPr>
        <w:t> </w:t>
      </w:r>
      <w:r w:rsidRPr="00EB5B14">
        <w:rPr>
          <w:rFonts w:ascii="Verdana" w:hAnsi="Verdana"/>
          <w:spacing w:val="-2"/>
          <w:sz w:val="20"/>
          <w:szCs w:val="20"/>
        </w:rPr>
        <w:t>nawierzchni syntetycznej ze sztucznej trawy (wysokiej) na podbudowie z kruszyw</w:t>
      </w:r>
      <w:r>
        <w:rPr>
          <w:rFonts w:ascii="Verdana" w:hAnsi="Verdana"/>
          <w:spacing w:val="-2"/>
          <w:sz w:val="20"/>
          <w:szCs w:val="20"/>
        </w:rPr>
        <w:t xml:space="preserve"> oraz boisko wielofunkcyjne, o nawierzchni syntetycznej poliuretanowej na podbudowie z kruszyw</w:t>
      </w:r>
      <w:r>
        <w:rPr>
          <w:rFonts w:ascii="Verdana" w:hAnsi="Verdana"/>
          <w:color w:val="FF0000"/>
          <w:spacing w:val="-2"/>
          <w:sz w:val="20"/>
          <w:szCs w:val="20"/>
        </w:rPr>
        <w:t xml:space="preserve"> </w:t>
      </w:r>
      <w:r w:rsidRPr="00CD374B">
        <w:rPr>
          <w:rFonts w:ascii="Verdana" w:hAnsi="Verdana"/>
          <w:spacing w:val="-2"/>
          <w:sz w:val="20"/>
          <w:szCs w:val="20"/>
        </w:rPr>
        <w:t xml:space="preserve">w ramach </w:t>
      </w:r>
      <w:r w:rsidRPr="00097621">
        <w:rPr>
          <w:rFonts w:ascii="Verdana" w:hAnsi="Verdana" w:cstheme="minorHAnsi"/>
          <w:bCs/>
          <w:sz w:val="20"/>
          <w:szCs w:val="20"/>
        </w:rPr>
        <w:t>Budowy dwóch boisk sportowych wraz z niezbędną infrastrukturą na terenie przy Hali Sportowej w Wieliszewie, ul. Modlińska 65</w:t>
      </w:r>
      <w:r w:rsidRPr="00097621">
        <w:rPr>
          <w:rFonts w:ascii="Verdana" w:hAnsi="Verdana"/>
          <w:spacing w:val="-2"/>
          <w:sz w:val="18"/>
          <w:szCs w:val="20"/>
        </w:rPr>
        <w:t xml:space="preserve">, </w:t>
      </w:r>
      <w:r w:rsidRPr="00097621">
        <w:rPr>
          <w:rFonts w:ascii="Verdana" w:hAnsi="Verdana"/>
          <w:spacing w:val="-2"/>
          <w:sz w:val="20"/>
          <w:szCs w:val="20"/>
        </w:rPr>
        <w:t>Gmina Wieliszew</w:t>
      </w:r>
      <w:r w:rsidRPr="00CD374B">
        <w:rPr>
          <w:rFonts w:ascii="Verdana" w:hAnsi="Verdana"/>
          <w:spacing w:val="-2"/>
          <w:sz w:val="20"/>
          <w:szCs w:val="20"/>
        </w:rPr>
        <w:t xml:space="preserve"> zgodnie z projektem opracowanym przez biuro projektowe: </w:t>
      </w:r>
      <w:r w:rsidRPr="000F610A">
        <w:rPr>
          <w:rFonts w:ascii="Verdana" w:eastAsia="Calibri" w:hAnsi="Verdana" w:cs="Arial"/>
          <w:b/>
          <w:kern w:val="3"/>
          <w:sz w:val="20"/>
          <w:szCs w:val="22"/>
        </w:rPr>
        <w:t>Woźnicki Zdanowicz Architekci S.C.</w:t>
      </w:r>
      <w:r>
        <w:rPr>
          <w:rFonts w:ascii="Verdana" w:eastAsia="Calibri" w:hAnsi="Verdana" w:cs="Arial"/>
          <w:kern w:val="3"/>
          <w:sz w:val="20"/>
          <w:szCs w:val="22"/>
        </w:rPr>
        <w:t xml:space="preserve"> z siedzibą</w:t>
      </w:r>
      <w:r w:rsidRPr="000F610A">
        <w:rPr>
          <w:rFonts w:ascii="Verdana" w:eastAsia="Calibri" w:hAnsi="Verdana" w:cs="Arial"/>
          <w:kern w:val="3"/>
          <w:sz w:val="20"/>
          <w:szCs w:val="22"/>
        </w:rPr>
        <w:t xml:space="preserve"> przy Al. Niepodleg</w:t>
      </w:r>
      <w:r w:rsidRPr="000F610A">
        <w:rPr>
          <w:rFonts w:ascii="Verdana" w:eastAsia="Calibri" w:hAnsi="Verdana"/>
          <w:kern w:val="3"/>
          <w:sz w:val="20"/>
          <w:szCs w:val="22"/>
        </w:rPr>
        <w:t>łości 157 m. 6, 02-555 Warszawa</w:t>
      </w:r>
      <w:r w:rsidRPr="00CD374B">
        <w:rPr>
          <w:rFonts w:ascii="Verdana" w:hAnsi="Verdana"/>
          <w:spacing w:val="-2"/>
          <w:sz w:val="20"/>
          <w:szCs w:val="20"/>
        </w:rPr>
        <w:t>, specyfikacją wykonania i odbioru robót budowlanych, wymaganiami wynikającymi z obowiązujących norm i aprobat technicznych; zasadami rzetelnej wiedzy technicznej wraz z przygotowaniem dokumentów odbiorowych, dokumentacji powykonawczej oraz zgłoszenie inwentaryzacji powykonawczej do Powiatowego Ośrodka Dokumentacji Geodezyjnej i Kartograficznej w</w:t>
      </w:r>
      <w:r>
        <w:rPr>
          <w:rFonts w:ascii="Verdana" w:hAnsi="Verdana"/>
          <w:spacing w:val="-2"/>
          <w:sz w:val="20"/>
          <w:szCs w:val="20"/>
        </w:rPr>
        <w:t> </w:t>
      </w:r>
      <w:r w:rsidRPr="00CD374B">
        <w:rPr>
          <w:rFonts w:ascii="Verdana" w:hAnsi="Verdana"/>
          <w:spacing w:val="-2"/>
          <w:sz w:val="20"/>
          <w:szCs w:val="20"/>
        </w:rPr>
        <w:t xml:space="preserve">Legionowie. </w:t>
      </w:r>
    </w:p>
    <w:p w14:paraId="3ACC2A12" w14:textId="77777777" w:rsidR="00116B5E" w:rsidRPr="00CD374B" w:rsidRDefault="00116B5E" w:rsidP="00116B5E">
      <w:pPr>
        <w:contextualSpacing/>
        <w:jc w:val="center"/>
        <w:rPr>
          <w:rFonts w:ascii="Verdana" w:hAnsi="Verdana"/>
          <w:b/>
          <w:bCs/>
          <w:color w:val="000000"/>
          <w:sz w:val="20"/>
          <w:szCs w:val="20"/>
        </w:rPr>
      </w:pPr>
    </w:p>
    <w:p w14:paraId="4576D13A"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 2</w:t>
      </w:r>
    </w:p>
    <w:p w14:paraId="7A456BFE" w14:textId="77777777" w:rsidR="00116B5E" w:rsidRPr="00CD374B" w:rsidRDefault="00116B5E" w:rsidP="00116B5E">
      <w:pPr>
        <w:contextualSpacing/>
        <w:jc w:val="both"/>
        <w:rPr>
          <w:rFonts w:ascii="Verdana" w:hAnsi="Verdana"/>
          <w:b/>
          <w:bCs/>
          <w:color w:val="000000"/>
          <w:sz w:val="20"/>
          <w:szCs w:val="20"/>
        </w:rPr>
      </w:pPr>
      <w:r w:rsidRPr="00CD374B">
        <w:rPr>
          <w:rFonts w:ascii="Verdana" w:hAnsi="Verdana"/>
          <w:color w:val="000000"/>
          <w:sz w:val="20"/>
          <w:szCs w:val="20"/>
        </w:rPr>
        <w:t xml:space="preserve">Szczegółowy zakres robót określony jest w </w:t>
      </w:r>
      <w:r w:rsidRPr="00CD374B">
        <w:rPr>
          <w:rFonts w:ascii="Verdana" w:hAnsi="Verdana"/>
          <w:sz w:val="20"/>
          <w:szCs w:val="20"/>
        </w:rPr>
        <w:t xml:space="preserve">Opisie Przedmiotu Zamówienia, projekcie </w:t>
      </w:r>
      <w:r w:rsidRPr="00CD374B">
        <w:rPr>
          <w:rStyle w:val="Domylnaczcionkaakapitu1"/>
          <w:rFonts w:ascii="Verdana" w:hAnsi="Verdana" w:cs="Verdana"/>
          <w:sz w:val="20"/>
          <w:szCs w:val="20"/>
        </w:rPr>
        <w:t xml:space="preserve">wskazany </w:t>
      </w:r>
      <w:r w:rsidRPr="00CD374B">
        <w:rPr>
          <w:rFonts w:ascii="Verdana" w:hAnsi="Verdana"/>
          <w:sz w:val="20"/>
          <w:szCs w:val="20"/>
        </w:rPr>
        <w:t xml:space="preserve">w § 1 w części dedykowanej </w:t>
      </w:r>
      <w:r w:rsidRPr="0015302E">
        <w:rPr>
          <w:rFonts w:ascii="Verdana" w:hAnsi="Verdana"/>
          <w:sz w:val="20"/>
          <w:szCs w:val="20"/>
        </w:rPr>
        <w:t xml:space="preserve">dla boiska wielofunkcyjnego z nawierzchnią poliuretanową oraz syntetyczną ze sztucznej trawy dla boiska typu ORLIK </w:t>
      </w:r>
      <w:r w:rsidRPr="00CD374B">
        <w:rPr>
          <w:rFonts w:ascii="Verdana" w:hAnsi="Verdana"/>
          <w:color w:val="000000"/>
          <w:sz w:val="20"/>
          <w:szCs w:val="20"/>
        </w:rPr>
        <w:t>stanowiących integralną część Umowy.</w:t>
      </w:r>
    </w:p>
    <w:p w14:paraId="544CEBE1" w14:textId="77777777" w:rsidR="00116B5E" w:rsidRPr="00CD374B" w:rsidRDefault="00116B5E" w:rsidP="00116B5E">
      <w:pPr>
        <w:contextualSpacing/>
        <w:jc w:val="both"/>
        <w:rPr>
          <w:rFonts w:ascii="Verdana" w:hAnsi="Verdana"/>
          <w:sz w:val="20"/>
          <w:szCs w:val="20"/>
        </w:rPr>
      </w:pPr>
    </w:p>
    <w:p w14:paraId="2601F347" w14:textId="77777777" w:rsidR="00116B5E" w:rsidRPr="00CD374B" w:rsidRDefault="00116B5E" w:rsidP="00116B5E">
      <w:pPr>
        <w:ind w:left="284"/>
        <w:contextualSpacing/>
        <w:jc w:val="center"/>
        <w:rPr>
          <w:rFonts w:ascii="Verdana" w:hAnsi="Verdana"/>
          <w:color w:val="000000"/>
          <w:sz w:val="20"/>
          <w:szCs w:val="20"/>
        </w:rPr>
      </w:pPr>
      <w:r w:rsidRPr="00CD374B">
        <w:rPr>
          <w:rFonts w:ascii="Verdana" w:hAnsi="Verdana"/>
          <w:b/>
          <w:bCs/>
          <w:color w:val="000000"/>
          <w:sz w:val="20"/>
          <w:szCs w:val="20"/>
        </w:rPr>
        <w:lastRenderedPageBreak/>
        <w:t>§ 3</w:t>
      </w:r>
    </w:p>
    <w:p w14:paraId="33DEAAC8" w14:textId="77777777" w:rsidR="00116B5E" w:rsidRPr="00CD374B" w:rsidRDefault="00116B5E" w:rsidP="00116B5E">
      <w:pPr>
        <w:pStyle w:val="Akapitzlist"/>
        <w:numPr>
          <w:ilvl w:val="0"/>
          <w:numId w:val="94"/>
        </w:numPr>
        <w:ind w:left="284" w:hanging="284"/>
        <w:contextualSpacing/>
        <w:jc w:val="both"/>
        <w:rPr>
          <w:rFonts w:ascii="Verdana" w:hAnsi="Verdana"/>
          <w:color w:val="000000"/>
          <w:sz w:val="20"/>
          <w:szCs w:val="20"/>
        </w:rPr>
      </w:pPr>
      <w:r w:rsidRPr="00CD374B">
        <w:rPr>
          <w:rFonts w:ascii="Verdana" w:hAnsi="Verdana"/>
          <w:color w:val="000000"/>
          <w:sz w:val="20"/>
          <w:szCs w:val="20"/>
        </w:rPr>
        <w:t>Podstawowym dokumentem wiążącym Strony jest niniejsza umowa podpisana przez Zamawiającego i Wykonawcę.</w:t>
      </w:r>
    </w:p>
    <w:p w14:paraId="004A9925" w14:textId="77777777" w:rsidR="00116B5E" w:rsidRPr="00CD374B" w:rsidRDefault="00116B5E" w:rsidP="00116B5E">
      <w:pPr>
        <w:pStyle w:val="Default"/>
        <w:numPr>
          <w:ilvl w:val="0"/>
          <w:numId w:val="94"/>
        </w:numPr>
        <w:suppressAutoHyphens/>
        <w:autoSpaceDE/>
        <w:adjustRightInd/>
        <w:ind w:left="284" w:hanging="294"/>
        <w:contextualSpacing/>
        <w:jc w:val="both"/>
        <w:textAlignment w:val="baseline"/>
        <w:rPr>
          <w:rFonts w:ascii="Verdana" w:eastAsia="Times New Roman" w:hAnsi="Verdana" w:cs="Arial"/>
          <w:sz w:val="20"/>
          <w:szCs w:val="20"/>
          <w:lang w:eastAsia="en-US"/>
        </w:rPr>
      </w:pPr>
      <w:r w:rsidRPr="00CD374B">
        <w:rPr>
          <w:rFonts w:ascii="Verdana" w:eastAsia="Times New Roman" w:hAnsi="Verdana" w:cs="Arial"/>
          <w:sz w:val="20"/>
          <w:szCs w:val="20"/>
          <w:lang w:eastAsia="en-US"/>
        </w:rPr>
        <w:t xml:space="preserve">Integralnymi częściami umowy są: </w:t>
      </w:r>
    </w:p>
    <w:p w14:paraId="48E1D5CA" w14:textId="77777777" w:rsidR="00116B5E" w:rsidRPr="00CD374B" w:rsidRDefault="00116B5E" w:rsidP="00116B5E">
      <w:pPr>
        <w:pStyle w:val="Default"/>
        <w:numPr>
          <w:ilvl w:val="0"/>
          <w:numId w:val="95"/>
        </w:numPr>
        <w:suppressAutoHyphens/>
        <w:autoSpaceDE/>
        <w:adjustRightInd/>
        <w:ind w:left="709"/>
        <w:contextualSpacing/>
        <w:jc w:val="both"/>
        <w:textAlignment w:val="baseline"/>
        <w:rPr>
          <w:rFonts w:ascii="Verdana" w:eastAsia="Times New Roman" w:hAnsi="Verdana" w:cs="Arial"/>
          <w:sz w:val="20"/>
          <w:szCs w:val="20"/>
          <w:lang w:eastAsia="en-US"/>
        </w:rPr>
      </w:pPr>
      <w:r w:rsidRPr="00CD374B">
        <w:rPr>
          <w:rFonts w:ascii="Verdana" w:eastAsia="Times New Roman" w:hAnsi="Verdana" w:cs="Arial"/>
          <w:sz w:val="20"/>
          <w:szCs w:val="20"/>
          <w:lang w:eastAsia="en-US"/>
        </w:rPr>
        <w:t xml:space="preserve">SWZ, </w:t>
      </w:r>
    </w:p>
    <w:p w14:paraId="1AD38CD0" w14:textId="77777777" w:rsidR="00116B5E" w:rsidRPr="00CD374B" w:rsidRDefault="00116B5E" w:rsidP="00116B5E">
      <w:pPr>
        <w:pStyle w:val="Default"/>
        <w:numPr>
          <w:ilvl w:val="0"/>
          <w:numId w:val="95"/>
        </w:numPr>
        <w:suppressAutoHyphens/>
        <w:autoSpaceDE/>
        <w:adjustRightInd/>
        <w:ind w:left="709"/>
        <w:contextualSpacing/>
        <w:jc w:val="both"/>
        <w:textAlignment w:val="baseline"/>
        <w:rPr>
          <w:rFonts w:ascii="Verdana" w:eastAsia="Times New Roman" w:hAnsi="Verdana" w:cs="Arial"/>
          <w:sz w:val="20"/>
          <w:szCs w:val="20"/>
          <w:lang w:eastAsia="en-US"/>
        </w:rPr>
      </w:pPr>
      <w:r w:rsidRPr="00CD374B">
        <w:rPr>
          <w:rFonts w:ascii="Verdana" w:eastAsia="Times New Roman" w:hAnsi="Verdana" w:cs="Arial"/>
          <w:sz w:val="20"/>
          <w:szCs w:val="20"/>
          <w:lang w:eastAsia="en-US"/>
        </w:rPr>
        <w:t xml:space="preserve">kopia oferty Wykonawcy, </w:t>
      </w:r>
    </w:p>
    <w:p w14:paraId="40CDD50A" w14:textId="77777777" w:rsidR="00116B5E" w:rsidRPr="00CD374B" w:rsidRDefault="00116B5E" w:rsidP="00116B5E">
      <w:pPr>
        <w:pStyle w:val="Default"/>
        <w:numPr>
          <w:ilvl w:val="0"/>
          <w:numId w:val="95"/>
        </w:numPr>
        <w:suppressAutoHyphens/>
        <w:autoSpaceDE/>
        <w:adjustRightInd/>
        <w:ind w:left="709"/>
        <w:contextualSpacing/>
        <w:jc w:val="both"/>
        <w:textAlignment w:val="baseline"/>
        <w:rPr>
          <w:rFonts w:ascii="Verdana" w:eastAsia="Times New Roman" w:hAnsi="Verdana" w:cs="Arial"/>
          <w:sz w:val="20"/>
          <w:szCs w:val="20"/>
          <w:lang w:eastAsia="en-US"/>
        </w:rPr>
      </w:pPr>
      <w:r w:rsidRPr="00CD374B">
        <w:rPr>
          <w:rFonts w:ascii="Verdana" w:eastAsia="Times New Roman" w:hAnsi="Verdana" w:cs="Arial"/>
          <w:sz w:val="20"/>
          <w:szCs w:val="20"/>
          <w:lang w:eastAsia="en-US"/>
        </w:rPr>
        <w:t>Opis Przedmiotu Zamówienia</w:t>
      </w:r>
    </w:p>
    <w:p w14:paraId="3372B36E" w14:textId="77777777" w:rsidR="00116B5E" w:rsidRPr="00CD374B" w:rsidRDefault="00116B5E" w:rsidP="00116B5E">
      <w:pPr>
        <w:pStyle w:val="Default"/>
        <w:numPr>
          <w:ilvl w:val="0"/>
          <w:numId w:val="95"/>
        </w:numPr>
        <w:suppressAutoHyphens/>
        <w:autoSpaceDE/>
        <w:adjustRightInd/>
        <w:ind w:left="709"/>
        <w:contextualSpacing/>
        <w:jc w:val="both"/>
        <w:textAlignment w:val="baseline"/>
        <w:rPr>
          <w:rFonts w:ascii="Verdana" w:eastAsia="Times New Roman" w:hAnsi="Verdana" w:cs="Arial"/>
          <w:sz w:val="20"/>
          <w:szCs w:val="20"/>
          <w:lang w:eastAsia="en-US"/>
        </w:rPr>
      </w:pPr>
      <w:r w:rsidRPr="00CD374B">
        <w:rPr>
          <w:rFonts w:ascii="Verdana" w:hAnsi="Verdana"/>
          <w:sz w:val="20"/>
          <w:szCs w:val="20"/>
        </w:rPr>
        <w:t xml:space="preserve">Projekt budowlany </w:t>
      </w:r>
      <w:r w:rsidRPr="00CD374B">
        <w:rPr>
          <w:rStyle w:val="Domylnaczcionkaakapitu1"/>
          <w:rFonts w:ascii="Verdana" w:hAnsi="Verdana" w:cs="Verdana"/>
          <w:sz w:val="20"/>
          <w:szCs w:val="20"/>
        </w:rPr>
        <w:t xml:space="preserve">wskazany </w:t>
      </w:r>
      <w:r w:rsidRPr="00CD374B">
        <w:rPr>
          <w:rFonts w:ascii="Verdana" w:hAnsi="Verdana"/>
          <w:sz w:val="20"/>
          <w:szCs w:val="20"/>
        </w:rPr>
        <w:t>w § 1 w części dedykowanej dla w/w boiska</w:t>
      </w:r>
    </w:p>
    <w:p w14:paraId="525A51C9" w14:textId="77777777" w:rsidR="00116B5E" w:rsidRDefault="00116B5E" w:rsidP="00116B5E">
      <w:pPr>
        <w:contextualSpacing/>
        <w:rPr>
          <w:rFonts w:ascii="Verdana" w:hAnsi="Verdana"/>
          <w:b/>
          <w:bCs/>
          <w:color w:val="000000"/>
          <w:sz w:val="20"/>
          <w:szCs w:val="20"/>
        </w:rPr>
      </w:pPr>
    </w:p>
    <w:p w14:paraId="6E006927"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Ogólne obowiązki Zamawiającego</w:t>
      </w:r>
    </w:p>
    <w:p w14:paraId="20CEF4E8"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 4</w:t>
      </w:r>
    </w:p>
    <w:p w14:paraId="3E9625F3" w14:textId="77777777" w:rsidR="00116B5E" w:rsidRPr="00CD374B" w:rsidRDefault="00116B5E" w:rsidP="00116B5E">
      <w:pPr>
        <w:contextualSpacing/>
        <w:jc w:val="both"/>
        <w:rPr>
          <w:rFonts w:ascii="Verdana" w:hAnsi="Verdana"/>
          <w:sz w:val="20"/>
          <w:szCs w:val="20"/>
        </w:rPr>
      </w:pPr>
      <w:r w:rsidRPr="00CD374B">
        <w:rPr>
          <w:rFonts w:ascii="Verdana" w:hAnsi="Verdana"/>
          <w:color w:val="000000"/>
          <w:sz w:val="20"/>
          <w:szCs w:val="20"/>
        </w:rPr>
        <w:t xml:space="preserve">Zamawiający zobowiązuje się do </w:t>
      </w:r>
      <w:r w:rsidRPr="00CD374B">
        <w:rPr>
          <w:rFonts w:ascii="Verdana" w:hAnsi="Verdana"/>
          <w:sz w:val="20"/>
          <w:szCs w:val="20"/>
        </w:rPr>
        <w:t>przekazania protokolarnego Wykonawcy w ciągu 15 dni roboczych od podpisania umowy terenu budowy w rozmiarach i stanie umożliwiających wykonanie robót. Od chwili protokolarnego przejęcia terenu budowy przez Wykonawcę, ponosi on odpowiedzialność za szkody wynikłe na tym terenie aż do chwili oddania inwestycji Zamawiającemu.</w:t>
      </w:r>
    </w:p>
    <w:p w14:paraId="213AA190" w14:textId="77777777" w:rsidR="00116B5E" w:rsidRDefault="00116B5E" w:rsidP="00116B5E">
      <w:pPr>
        <w:contextualSpacing/>
        <w:jc w:val="center"/>
        <w:rPr>
          <w:rFonts w:ascii="Verdana" w:hAnsi="Verdana"/>
          <w:b/>
          <w:bCs/>
          <w:color w:val="000000"/>
          <w:sz w:val="20"/>
          <w:szCs w:val="20"/>
        </w:rPr>
      </w:pPr>
    </w:p>
    <w:p w14:paraId="6154D353"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Obowiązki i działania wykonawcy</w:t>
      </w:r>
    </w:p>
    <w:p w14:paraId="0E3BF1F8"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 5</w:t>
      </w:r>
    </w:p>
    <w:p w14:paraId="2CBE7044" w14:textId="77777777" w:rsidR="00116B5E" w:rsidRPr="00CD374B" w:rsidRDefault="00116B5E" w:rsidP="00116B5E">
      <w:pPr>
        <w:contextualSpacing/>
        <w:jc w:val="both"/>
        <w:rPr>
          <w:rFonts w:ascii="Verdana" w:hAnsi="Verdana"/>
          <w:color w:val="000000"/>
          <w:sz w:val="20"/>
          <w:szCs w:val="20"/>
        </w:rPr>
      </w:pPr>
      <w:r w:rsidRPr="00CD374B">
        <w:rPr>
          <w:rFonts w:ascii="Verdana" w:hAnsi="Verdana"/>
          <w:color w:val="000000"/>
          <w:sz w:val="20"/>
          <w:szCs w:val="20"/>
        </w:rPr>
        <w:t>Wykonawca potwierdza, iż przed podpisaniem niniejszej umowy, przy zachowaniu najwyższej staranności zapoznał się z przedstawioną dokumentacją oraz dokonał wizji lokalnej terenu budowy, a także poznał istniejący stan faktyczny dokumentacji formalnej (warunki techniczne, decyzje administracyjne). Wykonawca oświadcza, że przyjmuje przedmiot umowy do wykonania bez zastrzeżeń.</w:t>
      </w:r>
    </w:p>
    <w:p w14:paraId="20E5AAE2" w14:textId="77777777" w:rsidR="00116B5E" w:rsidRPr="00CD374B" w:rsidRDefault="00116B5E" w:rsidP="00116B5E">
      <w:pPr>
        <w:contextualSpacing/>
        <w:rPr>
          <w:rFonts w:ascii="Verdana" w:hAnsi="Verdana"/>
          <w:b/>
          <w:bCs/>
          <w:color w:val="000000"/>
          <w:sz w:val="20"/>
          <w:szCs w:val="20"/>
        </w:rPr>
      </w:pPr>
    </w:p>
    <w:p w14:paraId="25D97333"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 6</w:t>
      </w:r>
    </w:p>
    <w:p w14:paraId="22252FDD" w14:textId="77777777" w:rsidR="00116B5E" w:rsidRPr="003B3F04" w:rsidRDefault="00116B5E" w:rsidP="00116B5E">
      <w:pPr>
        <w:contextualSpacing/>
        <w:jc w:val="both"/>
        <w:rPr>
          <w:rFonts w:ascii="Verdana" w:hAnsi="Verdana"/>
          <w:color w:val="000000"/>
          <w:sz w:val="20"/>
          <w:szCs w:val="20"/>
        </w:rPr>
      </w:pPr>
      <w:r w:rsidRPr="00CD374B">
        <w:rPr>
          <w:rFonts w:ascii="Verdana" w:hAnsi="Verdana"/>
          <w:color w:val="000000"/>
          <w:sz w:val="20"/>
          <w:szCs w:val="20"/>
        </w:rPr>
        <w:t xml:space="preserve">Przedstawicielem Wykonawcy odpowiedzialnym za realizację przedmiotowego zadania </w:t>
      </w:r>
      <w:r w:rsidRPr="00CD374B">
        <w:rPr>
          <w:rFonts w:ascii="Verdana" w:hAnsi="Verdana"/>
          <w:color w:val="000000"/>
          <w:sz w:val="20"/>
          <w:szCs w:val="20"/>
        </w:rPr>
        <w:br/>
        <w:t xml:space="preserve">w zakresie wykonania robót budowlanych jest: </w:t>
      </w:r>
      <w:r>
        <w:rPr>
          <w:rFonts w:ascii="Verdana" w:hAnsi="Verdana"/>
          <w:color w:val="000000"/>
          <w:sz w:val="20"/>
          <w:szCs w:val="20"/>
        </w:rPr>
        <w:t>………….</w:t>
      </w:r>
      <w:r w:rsidRPr="00CD374B">
        <w:rPr>
          <w:rFonts w:ascii="Verdana" w:hAnsi="Verdana"/>
          <w:color w:val="000000"/>
          <w:sz w:val="20"/>
          <w:szCs w:val="20"/>
        </w:rPr>
        <w:t>.</w:t>
      </w:r>
    </w:p>
    <w:p w14:paraId="07A9FDF1" w14:textId="77777777" w:rsidR="00116B5E" w:rsidRPr="00CD374B" w:rsidRDefault="00116B5E" w:rsidP="00116B5E">
      <w:pPr>
        <w:contextualSpacing/>
        <w:jc w:val="center"/>
        <w:rPr>
          <w:rFonts w:ascii="Verdana" w:hAnsi="Verdana"/>
          <w:b/>
          <w:bCs/>
          <w:color w:val="000000"/>
          <w:sz w:val="20"/>
          <w:szCs w:val="20"/>
        </w:rPr>
      </w:pPr>
    </w:p>
    <w:p w14:paraId="1F7FB30F"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 7</w:t>
      </w:r>
    </w:p>
    <w:p w14:paraId="01051C3F"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Ogólne obowiązki Wykonawcy</w:t>
      </w:r>
    </w:p>
    <w:p w14:paraId="3C194F8A" w14:textId="77777777" w:rsidR="00116B5E" w:rsidRPr="00CD374B" w:rsidRDefault="00116B5E" w:rsidP="00116B5E">
      <w:pPr>
        <w:numPr>
          <w:ilvl w:val="0"/>
          <w:numId w:val="74"/>
        </w:numPr>
        <w:tabs>
          <w:tab w:val="num" w:pos="284"/>
          <w:tab w:val="left" w:pos="1004"/>
        </w:tabs>
        <w:suppressAutoHyphens/>
        <w:ind w:left="720" w:hanging="720"/>
        <w:contextualSpacing/>
        <w:jc w:val="both"/>
        <w:textAlignment w:val="baseline"/>
        <w:rPr>
          <w:rStyle w:val="Domylnaczcionkaakapitu1"/>
          <w:rFonts w:ascii="Verdana" w:hAnsi="Verdana"/>
          <w:sz w:val="20"/>
          <w:szCs w:val="20"/>
        </w:rPr>
      </w:pPr>
      <w:r w:rsidRPr="00CD374B">
        <w:rPr>
          <w:rFonts w:ascii="Verdana" w:hAnsi="Verdana"/>
          <w:color w:val="000000"/>
          <w:sz w:val="20"/>
          <w:szCs w:val="20"/>
        </w:rPr>
        <w:t>W ramach prac objętych zamówieniem należy wykonać:</w:t>
      </w:r>
    </w:p>
    <w:p w14:paraId="320D32E2" w14:textId="77777777" w:rsidR="00116B5E" w:rsidRPr="00CD374B" w:rsidRDefault="00116B5E" w:rsidP="00116B5E">
      <w:pPr>
        <w:pStyle w:val="Akapitzlist"/>
        <w:numPr>
          <w:ilvl w:val="0"/>
          <w:numId w:val="90"/>
        </w:numPr>
        <w:tabs>
          <w:tab w:val="num" w:pos="426"/>
        </w:tabs>
        <w:spacing w:line="240" w:lineRule="auto"/>
        <w:ind w:left="709" w:hanging="425"/>
        <w:contextualSpacing/>
        <w:jc w:val="both"/>
        <w:rPr>
          <w:rFonts w:ascii="Verdana" w:hAnsi="Verdana" w:cs="Times New Roman"/>
          <w:sz w:val="20"/>
          <w:szCs w:val="20"/>
        </w:rPr>
      </w:pPr>
      <w:r w:rsidRPr="00CD374B">
        <w:rPr>
          <w:rStyle w:val="Domylnaczcionkaakapitu1"/>
          <w:rFonts w:ascii="Verdana" w:hAnsi="Verdana"/>
          <w:color w:val="000000"/>
          <w:sz w:val="20"/>
          <w:szCs w:val="20"/>
        </w:rPr>
        <w:t>wszelkie prace pomocnicze i towarzyszące, które są konieczne do prawidłowego wykonania robót budowlanych, w tym prace zgodnie z wiedzą i oświadczeniem Wykonawcy, które są niezbędne w celu właściwego wykonania przedmiotu zamówienia,</w:t>
      </w:r>
    </w:p>
    <w:p w14:paraId="3F65CD8F" w14:textId="77777777" w:rsidR="00116B5E" w:rsidRPr="00CD374B" w:rsidRDefault="00116B5E" w:rsidP="00116B5E">
      <w:pPr>
        <w:pStyle w:val="Akapitzlist"/>
        <w:numPr>
          <w:ilvl w:val="0"/>
          <w:numId w:val="90"/>
        </w:numPr>
        <w:tabs>
          <w:tab w:val="num" w:pos="426"/>
        </w:tabs>
        <w:spacing w:line="240" w:lineRule="auto"/>
        <w:ind w:left="709" w:hanging="425"/>
        <w:contextualSpacing/>
        <w:jc w:val="both"/>
        <w:rPr>
          <w:rFonts w:ascii="Verdana" w:hAnsi="Verdana"/>
          <w:color w:val="000000"/>
          <w:sz w:val="20"/>
          <w:szCs w:val="20"/>
        </w:rPr>
      </w:pPr>
      <w:r w:rsidRPr="00CD374B">
        <w:rPr>
          <w:rFonts w:ascii="Verdana" w:hAnsi="Verdana"/>
          <w:color w:val="000000"/>
          <w:sz w:val="20"/>
          <w:szCs w:val="20"/>
        </w:rPr>
        <w:t>wszelkie inne roboty, prace, czynności, obowiązki i wymogi wynikające z umowy, przedmiaru robót,</w:t>
      </w:r>
    </w:p>
    <w:p w14:paraId="3F8BCF66" w14:textId="77777777" w:rsidR="00116B5E" w:rsidRPr="00CD374B" w:rsidRDefault="00116B5E" w:rsidP="00116B5E">
      <w:pPr>
        <w:pStyle w:val="Akapitzlist"/>
        <w:numPr>
          <w:ilvl w:val="0"/>
          <w:numId w:val="90"/>
        </w:numPr>
        <w:tabs>
          <w:tab w:val="num" w:pos="426"/>
        </w:tabs>
        <w:spacing w:line="240" w:lineRule="auto"/>
        <w:ind w:left="709" w:hanging="425"/>
        <w:contextualSpacing/>
        <w:jc w:val="both"/>
        <w:rPr>
          <w:rFonts w:ascii="Verdana" w:hAnsi="Verdana"/>
          <w:color w:val="000000"/>
          <w:sz w:val="20"/>
          <w:szCs w:val="20"/>
        </w:rPr>
      </w:pPr>
      <w:r w:rsidRPr="00CD374B">
        <w:rPr>
          <w:rFonts w:ascii="Verdana" w:hAnsi="Verdana"/>
          <w:color w:val="000000"/>
          <w:sz w:val="20"/>
          <w:szCs w:val="20"/>
        </w:rPr>
        <w:t>w sprawach nieuregulowanych należy stosować się do obowiązujących warunków technicznych wykonania i odbioru robót budowlanych, Polskich Norm oraz norm europejskich, przepisów prawa budowlanego.</w:t>
      </w:r>
    </w:p>
    <w:p w14:paraId="71A05DD5" w14:textId="77777777" w:rsidR="00116B5E" w:rsidRPr="00CD374B" w:rsidRDefault="00116B5E" w:rsidP="00116B5E">
      <w:pPr>
        <w:numPr>
          <w:ilvl w:val="0"/>
          <w:numId w:val="74"/>
        </w:numPr>
        <w:tabs>
          <w:tab w:val="num" w:pos="284"/>
          <w:tab w:val="left" w:pos="1004"/>
        </w:tabs>
        <w:suppressAutoHyphens/>
        <w:ind w:left="720" w:hanging="720"/>
        <w:contextualSpacing/>
        <w:jc w:val="both"/>
        <w:textAlignment w:val="baseline"/>
        <w:rPr>
          <w:rFonts w:ascii="Verdana" w:hAnsi="Verdana"/>
          <w:color w:val="000000"/>
          <w:sz w:val="20"/>
          <w:szCs w:val="20"/>
        </w:rPr>
      </w:pPr>
      <w:r w:rsidRPr="00CD374B">
        <w:rPr>
          <w:rFonts w:ascii="Verdana" w:hAnsi="Verdana"/>
          <w:color w:val="000000"/>
          <w:sz w:val="20"/>
          <w:szCs w:val="20"/>
        </w:rPr>
        <w:t>Wykonawca zobowiązuje się w szczególności do:</w:t>
      </w:r>
    </w:p>
    <w:p w14:paraId="303CB628" w14:textId="77777777" w:rsidR="00116B5E" w:rsidRPr="00CD374B" w:rsidRDefault="00116B5E" w:rsidP="00116B5E">
      <w:pPr>
        <w:pStyle w:val="Akapitzlist"/>
        <w:numPr>
          <w:ilvl w:val="0"/>
          <w:numId w:val="96"/>
        </w:numPr>
        <w:spacing w:line="240" w:lineRule="auto"/>
        <w:ind w:hanging="436"/>
        <w:contextualSpacing/>
        <w:jc w:val="both"/>
        <w:rPr>
          <w:rStyle w:val="Domylnaczcionkaakapitu1"/>
          <w:rFonts w:ascii="Verdana" w:hAnsi="Verdana"/>
          <w:sz w:val="20"/>
          <w:szCs w:val="20"/>
        </w:rPr>
      </w:pPr>
      <w:r w:rsidRPr="00CD374B">
        <w:rPr>
          <w:rStyle w:val="Domylnaczcionkaakapitu1"/>
          <w:rFonts w:ascii="Verdana" w:hAnsi="Verdana"/>
          <w:sz w:val="20"/>
          <w:szCs w:val="20"/>
        </w:rPr>
        <w:t>terminowego wykonania robót zgodnie z umową,</w:t>
      </w:r>
    </w:p>
    <w:p w14:paraId="2424E716" w14:textId="77777777" w:rsidR="00116B5E" w:rsidRPr="00CD374B" w:rsidRDefault="00116B5E" w:rsidP="00116B5E">
      <w:pPr>
        <w:pStyle w:val="Akapitzlist"/>
        <w:numPr>
          <w:ilvl w:val="0"/>
          <w:numId w:val="96"/>
        </w:numPr>
        <w:spacing w:line="240" w:lineRule="auto"/>
        <w:ind w:hanging="436"/>
        <w:contextualSpacing/>
        <w:jc w:val="both"/>
        <w:rPr>
          <w:rStyle w:val="Domylnaczcionkaakapitu1"/>
          <w:rFonts w:ascii="Verdana" w:hAnsi="Verdana"/>
          <w:color w:val="000000"/>
          <w:sz w:val="20"/>
          <w:szCs w:val="20"/>
        </w:rPr>
      </w:pPr>
      <w:r w:rsidRPr="00CD374B">
        <w:rPr>
          <w:rStyle w:val="Domylnaczcionkaakapitu1"/>
          <w:rFonts w:ascii="Verdana" w:hAnsi="Verdana"/>
          <w:sz w:val="20"/>
          <w:szCs w:val="20"/>
        </w:rPr>
        <w:t>wykonania wszystkich robót zgodnie z obowiązującymi normami i warunkami technicznymi wykonania i odbioru robót, przepisami dozoru technicznego, Prawem budowlanym, zasadami sztuki inżynierskiej, z zachowaniem wymogów stawianych wyrobom budowlanym i urządzeniom dopuszczonym do obrotu i powszechnego stosowania w budownictwie. Zmiany określonych standardów wymagają pisemnej zgody Zamawiającego.</w:t>
      </w:r>
    </w:p>
    <w:p w14:paraId="36C20691" w14:textId="77777777" w:rsidR="00116B5E" w:rsidRPr="00CD374B" w:rsidRDefault="00116B5E" w:rsidP="00116B5E">
      <w:pPr>
        <w:pStyle w:val="Akapitzlist"/>
        <w:numPr>
          <w:ilvl w:val="0"/>
          <w:numId w:val="96"/>
        </w:numPr>
        <w:spacing w:line="240" w:lineRule="auto"/>
        <w:ind w:hanging="436"/>
        <w:contextualSpacing/>
        <w:jc w:val="both"/>
        <w:rPr>
          <w:rStyle w:val="Domylnaczcionkaakapitu1"/>
          <w:rFonts w:ascii="Verdana" w:hAnsi="Verdana"/>
          <w:color w:val="000000"/>
          <w:sz w:val="20"/>
          <w:szCs w:val="20"/>
        </w:rPr>
      </w:pPr>
      <w:r w:rsidRPr="00CD374B">
        <w:rPr>
          <w:rStyle w:val="Domylnaczcionkaakapitu1"/>
          <w:rFonts w:ascii="Verdana" w:hAnsi="Verdana"/>
          <w:color w:val="000000"/>
          <w:sz w:val="20"/>
          <w:szCs w:val="20"/>
        </w:rPr>
        <w:t xml:space="preserve">stosowania wyrobów budowlanych wprowadzonych do obrotu zgodnie </w:t>
      </w:r>
      <w:r w:rsidRPr="00CD374B">
        <w:rPr>
          <w:rStyle w:val="Domylnaczcionkaakapitu1"/>
          <w:rFonts w:ascii="Verdana" w:hAnsi="Verdana"/>
          <w:color w:val="000000"/>
          <w:sz w:val="20"/>
          <w:szCs w:val="20"/>
        </w:rPr>
        <w:br/>
        <w:t xml:space="preserve">z odpowiednimi przepisami w szczególności ustawą z dnia 16 kwietnia 2004 r. </w:t>
      </w:r>
      <w:r w:rsidRPr="00CD374B">
        <w:rPr>
          <w:rStyle w:val="Domylnaczcionkaakapitu1"/>
          <w:rFonts w:ascii="Verdana" w:hAnsi="Verdana"/>
          <w:color w:val="000000"/>
          <w:sz w:val="20"/>
          <w:szCs w:val="20"/>
        </w:rPr>
        <w:br/>
        <w:t>o wyrobach budowlanych,</w:t>
      </w:r>
    </w:p>
    <w:p w14:paraId="4C82BEC5" w14:textId="77777777" w:rsidR="00116B5E" w:rsidRPr="00CD374B" w:rsidRDefault="00116B5E" w:rsidP="00116B5E">
      <w:pPr>
        <w:pStyle w:val="Akapitzlist"/>
        <w:numPr>
          <w:ilvl w:val="0"/>
          <w:numId w:val="96"/>
        </w:numPr>
        <w:spacing w:line="240" w:lineRule="auto"/>
        <w:ind w:hanging="436"/>
        <w:contextualSpacing/>
        <w:jc w:val="both"/>
        <w:rPr>
          <w:rStyle w:val="Domylnaczcionkaakapitu1"/>
          <w:rFonts w:ascii="Verdana" w:hAnsi="Verdana"/>
          <w:sz w:val="20"/>
          <w:szCs w:val="20"/>
        </w:rPr>
      </w:pPr>
      <w:r w:rsidRPr="00CD374B">
        <w:rPr>
          <w:rStyle w:val="Domylnaczcionkaakapitu1"/>
          <w:rFonts w:ascii="Verdana" w:hAnsi="Verdana"/>
          <w:sz w:val="20"/>
          <w:szCs w:val="20"/>
        </w:rPr>
        <w:t xml:space="preserve">zapewnienia przestrzegania przepisów i zasad bhp oraz p. poż. we wszystkich miejscach wykonywania robót i miejscach składowania materiałów, zgodnie </w:t>
      </w:r>
      <w:r w:rsidRPr="00CD374B">
        <w:rPr>
          <w:rStyle w:val="Domylnaczcionkaakapitu1"/>
          <w:rFonts w:ascii="Verdana" w:hAnsi="Verdana"/>
          <w:sz w:val="20"/>
          <w:szCs w:val="20"/>
        </w:rPr>
        <w:lastRenderedPageBreak/>
        <w:t xml:space="preserve">z przepisami oraz zapewnienia należytego porządku na terenie budowy i w jej otoczeniu, w tym na drogach dojazdowych, </w:t>
      </w:r>
    </w:p>
    <w:p w14:paraId="4EDD5A17" w14:textId="77777777" w:rsidR="00116B5E" w:rsidRPr="00CD374B" w:rsidRDefault="00116B5E" w:rsidP="00116B5E">
      <w:pPr>
        <w:pStyle w:val="Akapitzlist"/>
        <w:numPr>
          <w:ilvl w:val="0"/>
          <w:numId w:val="96"/>
        </w:numPr>
        <w:spacing w:line="240" w:lineRule="auto"/>
        <w:ind w:hanging="436"/>
        <w:contextualSpacing/>
        <w:jc w:val="both"/>
        <w:rPr>
          <w:rStyle w:val="Domylnaczcionkaakapitu1"/>
          <w:rFonts w:ascii="Verdana" w:hAnsi="Verdana"/>
          <w:sz w:val="20"/>
          <w:szCs w:val="20"/>
        </w:rPr>
      </w:pPr>
      <w:r w:rsidRPr="00CD374B">
        <w:rPr>
          <w:rStyle w:val="Domylnaczcionkaakapitu1"/>
          <w:rFonts w:ascii="Verdana" w:hAnsi="Verdana"/>
          <w:color w:val="000000"/>
          <w:sz w:val="20"/>
          <w:szCs w:val="20"/>
        </w:rPr>
        <w:t>posiadania ubezpieczenia OC przez cały czas trwania umowy.</w:t>
      </w:r>
    </w:p>
    <w:p w14:paraId="1CD60BFC" w14:textId="77777777" w:rsidR="00116B5E" w:rsidRPr="00CD374B" w:rsidRDefault="00116B5E" w:rsidP="00116B5E">
      <w:pPr>
        <w:contextualSpacing/>
        <w:jc w:val="center"/>
        <w:rPr>
          <w:rFonts w:ascii="Verdana" w:hAnsi="Verdana"/>
          <w:b/>
          <w:bCs/>
          <w:color w:val="000000"/>
          <w:sz w:val="20"/>
          <w:szCs w:val="20"/>
        </w:rPr>
      </w:pPr>
    </w:p>
    <w:p w14:paraId="5A967E0A" w14:textId="77777777" w:rsidR="00116B5E" w:rsidRPr="00CD374B" w:rsidRDefault="00116B5E" w:rsidP="00116B5E">
      <w:pPr>
        <w:contextualSpacing/>
        <w:jc w:val="center"/>
        <w:rPr>
          <w:rStyle w:val="Domylnaczcionkaakapitu1"/>
          <w:rFonts w:ascii="Verdana" w:hAnsi="Verdana"/>
          <w:sz w:val="20"/>
          <w:szCs w:val="20"/>
        </w:rPr>
      </w:pPr>
      <w:r w:rsidRPr="00CD374B">
        <w:rPr>
          <w:rFonts w:ascii="Verdana" w:hAnsi="Verdana"/>
          <w:b/>
          <w:bCs/>
          <w:color w:val="000000"/>
          <w:sz w:val="20"/>
          <w:szCs w:val="20"/>
        </w:rPr>
        <w:t>§ 8</w:t>
      </w:r>
    </w:p>
    <w:p w14:paraId="5A6E2803" w14:textId="77777777" w:rsidR="00116B5E" w:rsidRPr="00CD374B" w:rsidRDefault="00116B5E" w:rsidP="00116B5E">
      <w:pPr>
        <w:contextualSpacing/>
        <w:jc w:val="both"/>
        <w:rPr>
          <w:rStyle w:val="Domylnaczcionkaakapitu1"/>
          <w:rFonts w:ascii="Verdana" w:hAnsi="Verdana"/>
          <w:color w:val="000000"/>
          <w:sz w:val="20"/>
          <w:szCs w:val="20"/>
        </w:rPr>
      </w:pPr>
      <w:r w:rsidRPr="00CD374B">
        <w:rPr>
          <w:rStyle w:val="Domylnaczcionkaakapitu1"/>
          <w:rFonts w:ascii="Verdana" w:hAnsi="Verdana"/>
          <w:color w:val="000000"/>
          <w:sz w:val="20"/>
          <w:szCs w:val="20"/>
        </w:rPr>
        <w:t>W celu wykonania swoich obowiązków Wykonawca zapewni swoim staraniem i na swój koszt, w szczególności:</w:t>
      </w:r>
    </w:p>
    <w:p w14:paraId="4F01E7E3" w14:textId="77777777" w:rsidR="00116B5E" w:rsidRPr="00CD374B" w:rsidRDefault="00116B5E" w:rsidP="00116B5E">
      <w:pPr>
        <w:pStyle w:val="Akapitzlist"/>
        <w:numPr>
          <w:ilvl w:val="0"/>
          <w:numId w:val="75"/>
        </w:numPr>
        <w:spacing w:line="240" w:lineRule="auto"/>
        <w:contextualSpacing/>
        <w:jc w:val="both"/>
        <w:rPr>
          <w:rFonts w:ascii="Verdana" w:hAnsi="Verdana" w:cs="Times New Roman"/>
          <w:sz w:val="20"/>
          <w:szCs w:val="20"/>
        </w:rPr>
      </w:pPr>
      <w:r w:rsidRPr="00CD374B">
        <w:rPr>
          <w:rStyle w:val="Domylnaczcionkaakapitu1"/>
          <w:rFonts w:ascii="Verdana" w:hAnsi="Verdana"/>
          <w:color w:val="000000"/>
          <w:sz w:val="20"/>
          <w:szCs w:val="20"/>
        </w:rPr>
        <w:t xml:space="preserve">z chwilą przejęcia terenu budowy Wykonawca staje się właścicielem i posiadaczem odpadów oraz gruzu budowlanego pochodzących z rozbiórki, z którymi będzie postępował zgodnie z </w:t>
      </w:r>
      <w:r w:rsidRPr="00CD374B">
        <w:rPr>
          <w:rFonts w:ascii="Verdana" w:hAnsi="Verdana"/>
          <w:sz w:val="20"/>
          <w:szCs w:val="20"/>
        </w:rPr>
        <w:t>obowiązującymi przepisami, w szczególności zaś ustawą z dnia 14 grudnia 2012 r. o odpadach (Dz. U. z 202</w:t>
      </w:r>
      <w:r>
        <w:rPr>
          <w:rFonts w:ascii="Verdana" w:hAnsi="Verdana"/>
          <w:sz w:val="20"/>
          <w:szCs w:val="20"/>
        </w:rPr>
        <w:t>3</w:t>
      </w:r>
      <w:r w:rsidRPr="00CD374B">
        <w:rPr>
          <w:rFonts w:ascii="Verdana" w:hAnsi="Verdana"/>
          <w:sz w:val="20"/>
          <w:szCs w:val="20"/>
        </w:rPr>
        <w:t xml:space="preserve"> r. poz. </w:t>
      </w:r>
      <w:r>
        <w:rPr>
          <w:rFonts w:ascii="Verdana" w:hAnsi="Verdana"/>
          <w:sz w:val="20"/>
          <w:szCs w:val="20"/>
        </w:rPr>
        <w:t>1587</w:t>
      </w:r>
      <w:r w:rsidRPr="00CD374B">
        <w:rPr>
          <w:rFonts w:ascii="Verdana" w:hAnsi="Verdana"/>
          <w:sz w:val="20"/>
          <w:szCs w:val="20"/>
        </w:rPr>
        <w:t xml:space="preserve"> z późn. zm.),</w:t>
      </w:r>
    </w:p>
    <w:p w14:paraId="1729BF6B" w14:textId="77777777" w:rsidR="00116B5E" w:rsidRPr="00CD374B" w:rsidRDefault="00116B5E" w:rsidP="00116B5E">
      <w:pPr>
        <w:pStyle w:val="Akapitzlist"/>
        <w:numPr>
          <w:ilvl w:val="0"/>
          <w:numId w:val="75"/>
        </w:numPr>
        <w:spacing w:line="240" w:lineRule="auto"/>
        <w:contextualSpacing/>
        <w:jc w:val="both"/>
        <w:rPr>
          <w:rFonts w:ascii="Verdana" w:hAnsi="Verdana"/>
          <w:color w:val="000000"/>
          <w:sz w:val="20"/>
          <w:szCs w:val="20"/>
        </w:rPr>
      </w:pPr>
      <w:r w:rsidRPr="00CD374B">
        <w:rPr>
          <w:rFonts w:ascii="Verdana" w:hAnsi="Verdana"/>
          <w:color w:val="000000"/>
          <w:sz w:val="20"/>
          <w:szCs w:val="20"/>
        </w:rPr>
        <w:t>w okresie od przekazania terenu robót do daty zakończenia i odbioru robót, Wykonawca odpowiada za odpowiednie utrzymanie terenu budowy,</w:t>
      </w:r>
    </w:p>
    <w:p w14:paraId="37A11814" w14:textId="77777777" w:rsidR="00116B5E" w:rsidRPr="00CD374B" w:rsidRDefault="00116B5E" w:rsidP="00116B5E">
      <w:pPr>
        <w:pStyle w:val="Akapitzlist"/>
        <w:numPr>
          <w:ilvl w:val="0"/>
          <w:numId w:val="75"/>
        </w:numPr>
        <w:spacing w:line="240" w:lineRule="auto"/>
        <w:contextualSpacing/>
        <w:jc w:val="both"/>
        <w:rPr>
          <w:rFonts w:ascii="Verdana" w:hAnsi="Verdana"/>
          <w:color w:val="000000"/>
          <w:sz w:val="20"/>
          <w:szCs w:val="20"/>
        </w:rPr>
      </w:pPr>
      <w:r w:rsidRPr="00CD374B">
        <w:rPr>
          <w:rFonts w:ascii="Verdana" w:hAnsi="Verdana"/>
          <w:color w:val="000000"/>
          <w:sz w:val="20"/>
          <w:szCs w:val="20"/>
        </w:rPr>
        <w:t>Wykonawca zobowiązany jest do kompletowania i udostępniania przedstawicielowi Zamawiającego wszelkich dokumentów takich jak: atesty materiałowe, deklaracje zgodności dla dostarczonych materiałów, aprobaty techniczne, wyniki badań laboratoryjnych i technicznych, certyfikaty (jeżeli są wymagane), itp.,</w:t>
      </w:r>
    </w:p>
    <w:p w14:paraId="3A25978D" w14:textId="77777777" w:rsidR="00116B5E" w:rsidRPr="00CD374B" w:rsidRDefault="00116B5E" w:rsidP="00116B5E">
      <w:pPr>
        <w:pStyle w:val="Akapitzlist"/>
        <w:numPr>
          <w:ilvl w:val="0"/>
          <w:numId w:val="75"/>
        </w:numPr>
        <w:spacing w:line="240" w:lineRule="auto"/>
        <w:contextualSpacing/>
        <w:jc w:val="both"/>
        <w:rPr>
          <w:rFonts w:ascii="Verdana" w:hAnsi="Verdana"/>
          <w:color w:val="000000"/>
          <w:sz w:val="20"/>
          <w:szCs w:val="20"/>
        </w:rPr>
      </w:pPr>
      <w:r w:rsidRPr="00CD374B">
        <w:rPr>
          <w:rFonts w:ascii="Verdana" w:hAnsi="Verdana"/>
          <w:color w:val="000000"/>
          <w:sz w:val="20"/>
          <w:szCs w:val="20"/>
        </w:rPr>
        <w:t>Wykonawca prze</w:t>
      </w:r>
      <w:r>
        <w:rPr>
          <w:rFonts w:ascii="Verdana" w:hAnsi="Verdana"/>
          <w:color w:val="000000"/>
          <w:sz w:val="20"/>
          <w:szCs w:val="20"/>
        </w:rPr>
        <w:t>każe  Zamawiającemu dokumenty, o których</w:t>
      </w:r>
      <w:r w:rsidRPr="00CD374B">
        <w:rPr>
          <w:rFonts w:ascii="Verdana" w:hAnsi="Verdana"/>
          <w:color w:val="000000"/>
          <w:sz w:val="20"/>
          <w:szCs w:val="20"/>
        </w:rPr>
        <w:t xml:space="preserve"> mowa w p-kcie 3), jako kompletną dokumentację powykonawczą, najpóźniej w dniu zgłoszenia wykonanych i zakończonych robót do odbioru końcowego,</w:t>
      </w:r>
    </w:p>
    <w:p w14:paraId="4F33BF5C" w14:textId="77777777" w:rsidR="00116B5E" w:rsidRPr="00CD374B" w:rsidRDefault="00116B5E" w:rsidP="00116B5E">
      <w:pPr>
        <w:pStyle w:val="Akapitzlist"/>
        <w:numPr>
          <w:ilvl w:val="0"/>
          <w:numId w:val="75"/>
        </w:numPr>
        <w:spacing w:line="240" w:lineRule="auto"/>
        <w:contextualSpacing/>
        <w:jc w:val="both"/>
        <w:rPr>
          <w:rFonts w:ascii="Verdana" w:hAnsi="Verdana"/>
          <w:sz w:val="20"/>
          <w:szCs w:val="20"/>
        </w:rPr>
      </w:pPr>
      <w:r w:rsidRPr="00CD374B">
        <w:rPr>
          <w:rFonts w:ascii="Verdana" w:hAnsi="Verdana"/>
          <w:sz w:val="20"/>
          <w:szCs w:val="20"/>
        </w:rPr>
        <w:t>utrzymania ogólnego porządku na placu budowy, na terenie bezpośrednio przylegającym do placu budowy, a także uporządkowanie terenu budowy nie później niż w terminie odbioru końcowego,</w:t>
      </w:r>
    </w:p>
    <w:p w14:paraId="0F40FCAC" w14:textId="77777777" w:rsidR="00116B5E" w:rsidRPr="00CD374B" w:rsidRDefault="00116B5E" w:rsidP="00116B5E">
      <w:pPr>
        <w:pStyle w:val="Akapitzlist"/>
        <w:numPr>
          <w:ilvl w:val="0"/>
          <w:numId w:val="75"/>
        </w:numPr>
        <w:spacing w:line="240" w:lineRule="auto"/>
        <w:contextualSpacing/>
        <w:jc w:val="both"/>
        <w:rPr>
          <w:rFonts w:ascii="Verdana" w:hAnsi="Verdana"/>
          <w:sz w:val="20"/>
          <w:szCs w:val="20"/>
        </w:rPr>
      </w:pPr>
      <w:r w:rsidRPr="00CD374B">
        <w:rPr>
          <w:rFonts w:ascii="Verdana" w:hAnsi="Verdana"/>
          <w:sz w:val="20"/>
          <w:szCs w:val="20"/>
        </w:rPr>
        <w:t>załatwienia spraw  formalnych z eksploratorami mediów i zainstalowania na własny koszt dla potrzeb budowy i rozbiórki liczników zużycia wody i energii oraz ponoszenia kosztów ich zużycia do czasu bezusterkowego odbioru końcowego,</w:t>
      </w:r>
    </w:p>
    <w:p w14:paraId="4B2A1A91" w14:textId="77777777" w:rsidR="00116B5E" w:rsidRPr="00CD374B" w:rsidRDefault="00116B5E" w:rsidP="00116B5E">
      <w:pPr>
        <w:pStyle w:val="Akapitzlist"/>
        <w:numPr>
          <w:ilvl w:val="0"/>
          <w:numId w:val="75"/>
        </w:numPr>
        <w:spacing w:line="240" w:lineRule="auto"/>
        <w:contextualSpacing/>
        <w:jc w:val="both"/>
        <w:rPr>
          <w:rFonts w:ascii="Verdana" w:hAnsi="Verdana"/>
          <w:color w:val="000000"/>
          <w:sz w:val="20"/>
          <w:szCs w:val="20"/>
        </w:rPr>
      </w:pPr>
      <w:r w:rsidRPr="00CD374B">
        <w:rPr>
          <w:rFonts w:ascii="Verdana" w:hAnsi="Verdana"/>
          <w:sz w:val="20"/>
          <w:szCs w:val="20"/>
        </w:rPr>
        <w:t>ponoszenia odpowiedzialności za bezpieczeństwo wszystkich osób, które znajdują się na terenie budowy.</w:t>
      </w:r>
    </w:p>
    <w:p w14:paraId="2949FC7A" w14:textId="77777777" w:rsidR="00116B5E" w:rsidRPr="00CD374B" w:rsidRDefault="00116B5E" w:rsidP="00116B5E">
      <w:pPr>
        <w:contextualSpacing/>
        <w:jc w:val="center"/>
        <w:rPr>
          <w:rFonts w:ascii="Verdana" w:hAnsi="Verdana"/>
          <w:b/>
          <w:bCs/>
          <w:color w:val="000000"/>
          <w:sz w:val="20"/>
          <w:szCs w:val="20"/>
        </w:rPr>
      </w:pPr>
    </w:p>
    <w:p w14:paraId="166798F5"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Zlecanie robót podwykonawcom</w:t>
      </w:r>
    </w:p>
    <w:p w14:paraId="1F63B12B" w14:textId="77777777" w:rsidR="00116B5E" w:rsidRPr="00CD374B" w:rsidRDefault="00116B5E" w:rsidP="00116B5E">
      <w:pPr>
        <w:contextualSpacing/>
        <w:jc w:val="center"/>
        <w:rPr>
          <w:rFonts w:ascii="Verdana" w:hAnsi="Verdana"/>
          <w:sz w:val="20"/>
          <w:szCs w:val="20"/>
        </w:rPr>
      </w:pPr>
      <w:r w:rsidRPr="00CD374B">
        <w:rPr>
          <w:rFonts w:ascii="Verdana" w:hAnsi="Verdana"/>
          <w:b/>
          <w:bCs/>
          <w:color w:val="000000"/>
          <w:sz w:val="20"/>
          <w:szCs w:val="20"/>
        </w:rPr>
        <w:t>§ 9</w:t>
      </w:r>
    </w:p>
    <w:p w14:paraId="4E908102" w14:textId="77777777" w:rsidR="00116B5E" w:rsidRPr="00CD374B" w:rsidRDefault="00116B5E" w:rsidP="00116B5E">
      <w:pPr>
        <w:pStyle w:val="Akapitzlist"/>
        <w:widowControl w:val="0"/>
        <w:numPr>
          <w:ilvl w:val="0"/>
          <w:numId w:val="91"/>
        </w:numPr>
        <w:spacing w:line="240" w:lineRule="auto"/>
        <w:contextualSpacing/>
        <w:jc w:val="both"/>
        <w:rPr>
          <w:rFonts w:ascii="Verdana" w:hAnsi="Verdana"/>
          <w:sz w:val="20"/>
          <w:szCs w:val="20"/>
        </w:rPr>
      </w:pPr>
      <w:r w:rsidRPr="00CD374B">
        <w:rPr>
          <w:rFonts w:ascii="Verdana" w:hAnsi="Verdana"/>
          <w:sz w:val="20"/>
          <w:szCs w:val="20"/>
        </w:rPr>
        <w:t>Zamawiający dopuszcza zlecenie robót podwykonawcom.</w:t>
      </w:r>
    </w:p>
    <w:p w14:paraId="18B20105" w14:textId="77777777" w:rsidR="00116B5E" w:rsidRPr="00CD374B" w:rsidRDefault="00116B5E" w:rsidP="00116B5E">
      <w:pPr>
        <w:pStyle w:val="Akapitzlist"/>
        <w:widowControl w:val="0"/>
        <w:numPr>
          <w:ilvl w:val="0"/>
          <w:numId w:val="91"/>
        </w:numPr>
        <w:spacing w:line="240" w:lineRule="auto"/>
        <w:contextualSpacing/>
        <w:jc w:val="both"/>
        <w:rPr>
          <w:rFonts w:ascii="Verdana" w:hAnsi="Verdana"/>
          <w:sz w:val="20"/>
          <w:szCs w:val="20"/>
        </w:rPr>
      </w:pPr>
      <w:r w:rsidRPr="00CD374B">
        <w:rPr>
          <w:rFonts w:ascii="Verdana" w:hAnsi="Verdana"/>
          <w:sz w:val="20"/>
          <w:szCs w:val="20"/>
        </w:rPr>
        <w:t>Zlecenie robót podwykonawcy nie zmienia zobowiązań Wykonawcy wobec Zamawiającego do wykonania tej części robót. Wykonawca jest odpowiedzialny za działania, uchybienia lub zaniedbania podwykonawców i ich pracowników w takim samym stopniu, jakby to były działania, uchybienia lub zaniedbania jego własnych pracowników.</w:t>
      </w:r>
    </w:p>
    <w:p w14:paraId="7FDDE7BE" w14:textId="77777777" w:rsidR="00116B5E" w:rsidRPr="00DD7070" w:rsidRDefault="00116B5E" w:rsidP="00116B5E">
      <w:pPr>
        <w:pStyle w:val="Akapitzlist"/>
        <w:numPr>
          <w:ilvl w:val="0"/>
          <w:numId w:val="91"/>
        </w:numPr>
        <w:spacing w:line="240" w:lineRule="auto"/>
        <w:contextualSpacing/>
        <w:jc w:val="both"/>
        <w:rPr>
          <w:rFonts w:ascii="Verdana" w:hAnsi="Verdana"/>
          <w:sz w:val="20"/>
          <w:szCs w:val="20"/>
        </w:rPr>
      </w:pPr>
      <w:r w:rsidRPr="00CD374B">
        <w:rPr>
          <w:rFonts w:ascii="Verdana" w:hAnsi="Verdana"/>
          <w:sz w:val="20"/>
          <w:szCs w:val="20"/>
        </w:rPr>
        <w:t xml:space="preserve">Wykonawca zamierza powierzyć podwykonawcom do realizacji następujące części </w:t>
      </w:r>
      <w:r w:rsidRPr="00DD7070">
        <w:rPr>
          <w:rFonts w:ascii="Verdana" w:hAnsi="Verdana"/>
          <w:sz w:val="20"/>
          <w:szCs w:val="20"/>
        </w:rPr>
        <w:t>zamówienia:</w:t>
      </w:r>
    </w:p>
    <w:p w14:paraId="7F10566F" w14:textId="77777777" w:rsidR="00116B5E" w:rsidRPr="00DD7070" w:rsidRDefault="00116B5E" w:rsidP="00116B5E">
      <w:pPr>
        <w:ind w:left="375"/>
        <w:contextualSpacing/>
        <w:jc w:val="both"/>
        <w:rPr>
          <w:rFonts w:ascii="Verdana" w:hAnsi="Verdana"/>
          <w:sz w:val="20"/>
          <w:szCs w:val="20"/>
        </w:rPr>
      </w:pPr>
      <w:r w:rsidRPr="00DD7070">
        <w:rPr>
          <w:rFonts w:ascii="Verdana" w:hAnsi="Verdana"/>
          <w:sz w:val="20"/>
          <w:szCs w:val="20"/>
        </w:rPr>
        <w:t>1) …………….……………………..;</w:t>
      </w:r>
    </w:p>
    <w:p w14:paraId="30D0EE9D" w14:textId="77777777" w:rsidR="00116B5E" w:rsidRPr="00DD7070" w:rsidRDefault="00116B5E" w:rsidP="00116B5E">
      <w:pPr>
        <w:pStyle w:val="Akapitzlist"/>
        <w:spacing w:line="240" w:lineRule="auto"/>
        <w:ind w:left="390"/>
        <w:contextualSpacing/>
        <w:jc w:val="both"/>
        <w:rPr>
          <w:rFonts w:ascii="Verdana" w:hAnsi="Verdana"/>
          <w:sz w:val="20"/>
          <w:szCs w:val="20"/>
        </w:rPr>
      </w:pPr>
      <w:r w:rsidRPr="00DD7070">
        <w:rPr>
          <w:rFonts w:ascii="Verdana" w:hAnsi="Verdana"/>
          <w:sz w:val="20"/>
          <w:szCs w:val="20"/>
        </w:rPr>
        <w:t>2) …………….……………………..;</w:t>
      </w:r>
    </w:p>
    <w:p w14:paraId="5A5ED47A" w14:textId="77777777" w:rsidR="00116B5E" w:rsidRPr="00DD7070" w:rsidRDefault="00116B5E" w:rsidP="00116B5E">
      <w:pPr>
        <w:pStyle w:val="Akapitzlist"/>
        <w:spacing w:line="240" w:lineRule="auto"/>
        <w:ind w:left="375" w:hanging="15"/>
        <w:contextualSpacing/>
        <w:jc w:val="both"/>
        <w:rPr>
          <w:rFonts w:ascii="Verdana" w:hAnsi="Verdana"/>
          <w:sz w:val="20"/>
          <w:szCs w:val="20"/>
        </w:rPr>
      </w:pPr>
      <w:r w:rsidRPr="00DD7070">
        <w:rPr>
          <w:rFonts w:ascii="Verdana" w:hAnsi="Verdana"/>
          <w:sz w:val="20"/>
          <w:szCs w:val="20"/>
        </w:rPr>
        <w:t>3) …………….……………………..; etc.</w:t>
      </w:r>
    </w:p>
    <w:p w14:paraId="030A2530" w14:textId="77777777" w:rsidR="00116B5E" w:rsidRPr="00CD374B" w:rsidRDefault="00116B5E" w:rsidP="00116B5E">
      <w:pPr>
        <w:pStyle w:val="Akapitzlist"/>
        <w:numPr>
          <w:ilvl w:val="0"/>
          <w:numId w:val="91"/>
        </w:numPr>
        <w:spacing w:line="240" w:lineRule="auto"/>
        <w:contextualSpacing/>
        <w:jc w:val="both"/>
        <w:rPr>
          <w:rFonts w:ascii="Verdana" w:hAnsi="Verdana"/>
          <w:sz w:val="20"/>
          <w:szCs w:val="20"/>
        </w:rPr>
      </w:pPr>
      <w:r w:rsidRPr="00CD374B">
        <w:rPr>
          <w:rFonts w:ascii="Verdana" w:hAnsi="Verdana"/>
          <w:sz w:val="20"/>
          <w:szCs w:val="20"/>
        </w:rPr>
        <w:t>W przypadku zlecenia robót podwykonawcy Wykonawca zobowiązany jest do składania wraz z wystawioną fakturą Zamawiającemu, pisemnego potwierdzenia przez podwykonawcę, którego wierzytelność jest częścią składową wystawionej faktury o dokonaniu zapłaty na rzecz podwykonawcy oraz dokumentu zapłaty. Potwierdzenie powinno zawierać zestawienie kwot, które są należne podwykonawcy z tej faktury. W przypadku nie dostarczenia potwierdzenia oraz dokumentu zapłaty Zamawiający zatrzyma z należności Wykonawcy, kwotę w wysokości równej należności podwykonawcy, do czasu otrzymania takiego potwierdzenia oraz dokumentu zapłaty.</w:t>
      </w:r>
    </w:p>
    <w:p w14:paraId="37416640" w14:textId="77777777" w:rsidR="00116B5E" w:rsidRPr="00CD374B" w:rsidRDefault="00116B5E" w:rsidP="00116B5E">
      <w:pPr>
        <w:pStyle w:val="Akapitzlist"/>
        <w:spacing w:line="240" w:lineRule="auto"/>
        <w:ind w:left="15"/>
        <w:contextualSpacing/>
        <w:jc w:val="both"/>
        <w:rPr>
          <w:rFonts w:ascii="Verdana" w:hAnsi="Verdana"/>
          <w:sz w:val="20"/>
          <w:szCs w:val="20"/>
        </w:rPr>
      </w:pPr>
    </w:p>
    <w:p w14:paraId="62FC677D" w14:textId="77777777" w:rsidR="00116B5E" w:rsidRPr="00CD374B" w:rsidRDefault="00116B5E" w:rsidP="00116B5E">
      <w:pPr>
        <w:contextualSpacing/>
        <w:jc w:val="center"/>
        <w:rPr>
          <w:rFonts w:ascii="Verdana" w:hAnsi="Verdana" w:cs="Verdana"/>
          <w:sz w:val="20"/>
          <w:szCs w:val="20"/>
        </w:rPr>
      </w:pPr>
      <w:r w:rsidRPr="00CD374B">
        <w:rPr>
          <w:rFonts w:ascii="Verdana" w:hAnsi="Verdana"/>
          <w:b/>
          <w:bCs/>
          <w:color w:val="000000"/>
          <w:sz w:val="20"/>
          <w:szCs w:val="20"/>
        </w:rPr>
        <w:t>§ 10</w:t>
      </w:r>
    </w:p>
    <w:p w14:paraId="081B06C6" w14:textId="77777777" w:rsidR="00116B5E" w:rsidRPr="00CD374B" w:rsidRDefault="00116B5E" w:rsidP="00116B5E">
      <w:pPr>
        <w:pStyle w:val="Akapitzlist"/>
        <w:numPr>
          <w:ilvl w:val="0"/>
          <w:numId w:val="76"/>
        </w:numPr>
        <w:spacing w:line="240" w:lineRule="auto"/>
        <w:contextualSpacing/>
        <w:jc w:val="both"/>
        <w:rPr>
          <w:rFonts w:ascii="Verdana" w:hAnsi="Verdana" w:cs="Verdana"/>
          <w:sz w:val="20"/>
          <w:szCs w:val="20"/>
        </w:rPr>
      </w:pPr>
      <w:r w:rsidRPr="00CD374B">
        <w:rPr>
          <w:rFonts w:ascii="Verdana" w:hAnsi="Verdana" w:cs="Verdana"/>
          <w:sz w:val="20"/>
          <w:szCs w:val="20"/>
        </w:rPr>
        <w:t xml:space="preserve">Wykonawca – zgodnie z oświadczeniem zawartym w ofercie – zamówienie wykona sam, za </w:t>
      </w:r>
      <w:r w:rsidRPr="00DD7070">
        <w:rPr>
          <w:rFonts w:ascii="Verdana" w:hAnsi="Verdana" w:cs="Verdana"/>
          <w:sz w:val="20"/>
          <w:szCs w:val="20"/>
        </w:rPr>
        <w:t>wyjątkiem ………………………………..............………,</w:t>
      </w:r>
      <w:r w:rsidRPr="00CD374B">
        <w:rPr>
          <w:rFonts w:ascii="Verdana" w:hAnsi="Verdana" w:cs="Verdana"/>
          <w:sz w:val="20"/>
          <w:szCs w:val="20"/>
        </w:rPr>
        <w:t xml:space="preserve"> które zostaną wykonane przy udziale podwykonawcy, na którego zasoby wykonawca powoływał się, na zasadach określonych </w:t>
      </w:r>
      <w:r w:rsidRPr="00CD374B">
        <w:rPr>
          <w:rFonts w:ascii="Verdana" w:hAnsi="Verdana" w:cs="Verdana"/>
          <w:sz w:val="20"/>
          <w:szCs w:val="20"/>
        </w:rPr>
        <w:lastRenderedPageBreak/>
        <w:t>w art. 118 ustawy Prawo zamówień publicznych, w celu wykazania spełniania warunków udziału w postępowaniu, o których mowa w art. 112 ustawy Prawo zamówień publicznych.</w:t>
      </w:r>
    </w:p>
    <w:p w14:paraId="0FDF7DAC" w14:textId="77777777" w:rsidR="00116B5E" w:rsidRPr="00CD374B" w:rsidRDefault="00116B5E" w:rsidP="00116B5E">
      <w:pPr>
        <w:pStyle w:val="Akapitzlist"/>
        <w:widowControl w:val="0"/>
        <w:numPr>
          <w:ilvl w:val="0"/>
          <w:numId w:val="76"/>
        </w:numPr>
        <w:spacing w:line="240" w:lineRule="auto"/>
        <w:contextualSpacing/>
        <w:jc w:val="both"/>
        <w:rPr>
          <w:rFonts w:ascii="Verdana" w:hAnsi="Verdana" w:cs="Verdana"/>
          <w:sz w:val="20"/>
          <w:szCs w:val="20"/>
        </w:rPr>
      </w:pPr>
      <w:r w:rsidRPr="00CD374B">
        <w:rPr>
          <w:rFonts w:ascii="Verdana" w:hAnsi="Verdana" w:cs="Verdana"/>
          <w:sz w:val="20"/>
          <w:szCs w:val="20"/>
        </w:rPr>
        <w:t>Jeżeli zmiana albo rezygnacja z podwykonawcy dotyczy podmiotu, na którego zasoby wykonawca powoływał się, na zasadach określonych w art. 118 ustawy Prawo zamówień publicznych, w celu wykazania spełniania warunków udziału w postępowaniu, o którym mowa w art. 112 ustawy Prawo zamówień publicznych, wykonawca jest obowiązany wykazać Zamawiającemu, iż proponowany inny podwykonawca lub wykonawca samodzielnie spełnia je w stopniu nie mniejszym niż wymagany w trakcie postępowania o</w:t>
      </w:r>
      <w:r>
        <w:rPr>
          <w:rFonts w:ascii="Verdana" w:hAnsi="Verdana" w:cs="Verdana"/>
          <w:sz w:val="20"/>
          <w:szCs w:val="20"/>
        </w:rPr>
        <w:t> </w:t>
      </w:r>
      <w:r w:rsidRPr="00CD374B">
        <w:rPr>
          <w:rFonts w:ascii="Verdana" w:hAnsi="Verdana" w:cs="Verdana"/>
          <w:sz w:val="20"/>
          <w:szCs w:val="20"/>
        </w:rPr>
        <w:t>udzielenie zamówienia.</w:t>
      </w:r>
    </w:p>
    <w:p w14:paraId="0BE4FB9D" w14:textId="77777777" w:rsidR="00116B5E" w:rsidRPr="00CD374B" w:rsidRDefault="00116B5E" w:rsidP="00116B5E">
      <w:pPr>
        <w:pStyle w:val="Akapitzlist"/>
        <w:widowControl w:val="0"/>
        <w:numPr>
          <w:ilvl w:val="0"/>
          <w:numId w:val="76"/>
        </w:numPr>
        <w:spacing w:line="240" w:lineRule="auto"/>
        <w:contextualSpacing/>
        <w:jc w:val="both"/>
        <w:rPr>
          <w:rStyle w:val="Domylnaczcionkaakapitu1"/>
          <w:rFonts w:ascii="Verdana" w:hAnsi="Verdana"/>
          <w:sz w:val="20"/>
          <w:szCs w:val="20"/>
        </w:rPr>
      </w:pPr>
      <w:r w:rsidRPr="00CD374B">
        <w:rPr>
          <w:rFonts w:ascii="Verdana" w:hAnsi="Verdana" w:cs="Verdana"/>
          <w:sz w:val="20"/>
          <w:szCs w:val="20"/>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6A957E7D" w14:textId="77777777" w:rsidR="00116B5E" w:rsidRPr="00CD374B" w:rsidRDefault="00116B5E" w:rsidP="00116B5E">
      <w:pPr>
        <w:pStyle w:val="Akapitzlist"/>
        <w:widowControl w:val="0"/>
        <w:numPr>
          <w:ilvl w:val="0"/>
          <w:numId w:val="76"/>
        </w:numPr>
        <w:spacing w:line="240" w:lineRule="auto"/>
        <w:contextualSpacing/>
        <w:jc w:val="both"/>
        <w:rPr>
          <w:rStyle w:val="Domylnaczcionkaakapitu1"/>
          <w:rFonts w:ascii="Verdana" w:hAnsi="Verdana" w:cs="Verdana"/>
          <w:spacing w:val="-2"/>
          <w:sz w:val="20"/>
          <w:szCs w:val="20"/>
        </w:rPr>
      </w:pPr>
      <w:r w:rsidRPr="00CD374B">
        <w:rPr>
          <w:rStyle w:val="Domylnaczcionkaakapitu1"/>
          <w:rFonts w:ascii="Verdana" w:hAnsi="Verdana" w:cs="Verdana"/>
          <w:spacing w:val="-2"/>
          <w:sz w:val="20"/>
          <w:szCs w:val="20"/>
        </w:rPr>
        <w:t>Zamawiający w ciągu 14 dni zgłasza pisemne zastrzeżenia do przedłożonego projektu umowy o podwykonawstwo, której przedmiotem są roboty budowlane w przypadku, gdy:</w:t>
      </w:r>
    </w:p>
    <w:p w14:paraId="0422740E" w14:textId="77777777" w:rsidR="00116B5E" w:rsidRPr="00CD374B" w:rsidRDefault="00116B5E" w:rsidP="00116B5E">
      <w:pPr>
        <w:pStyle w:val="Akapitzlist"/>
        <w:numPr>
          <w:ilvl w:val="0"/>
          <w:numId w:val="77"/>
        </w:numPr>
        <w:spacing w:line="240" w:lineRule="auto"/>
        <w:contextualSpacing/>
        <w:jc w:val="both"/>
        <w:rPr>
          <w:rStyle w:val="Domylnaczcionkaakapitu1"/>
          <w:rFonts w:ascii="Verdana" w:hAnsi="Verdana" w:cs="Verdana"/>
          <w:sz w:val="20"/>
          <w:szCs w:val="20"/>
        </w:rPr>
      </w:pPr>
      <w:r w:rsidRPr="00CD374B">
        <w:rPr>
          <w:rStyle w:val="Domylnaczcionkaakapitu1"/>
          <w:rFonts w:ascii="Verdana" w:hAnsi="Verdana" w:cs="Verdana"/>
          <w:sz w:val="20"/>
          <w:szCs w:val="20"/>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38CAED1E" w14:textId="77777777" w:rsidR="00116B5E" w:rsidRPr="00CD374B" w:rsidRDefault="00116B5E" w:rsidP="00116B5E">
      <w:pPr>
        <w:pStyle w:val="Akapitzlist"/>
        <w:numPr>
          <w:ilvl w:val="0"/>
          <w:numId w:val="77"/>
        </w:numPr>
        <w:spacing w:line="240" w:lineRule="auto"/>
        <w:contextualSpacing/>
        <w:jc w:val="both"/>
        <w:rPr>
          <w:rFonts w:ascii="Verdana" w:hAnsi="Verdana"/>
          <w:sz w:val="20"/>
          <w:szCs w:val="20"/>
        </w:rPr>
      </w:pPr>
      <w:r w:rsidRPr="00CD374B">
        <w:rPr>
          <w:rStyle w:val="Domylnaczcionkaakapitu1"/>
          <w:rFonts w:ascii="Verdana" w:hAnsi="Verdana" w:cs="Verdana"/>
          <w:sz w:val="20"/>
          <w:szCs w:val="20"/>
        </w:rPr>
        <w:t xml:space="preserve">termin wykonania umowy o podwykonawstwo wykracza poza termin wykonania wskazany </w:t>
      </w:r>
      <w:r w:rsidRPr="00CD374B">
        <w:rPr>
          <w:rFonts w:ascii="Verdana" w:hAnsi="Verdana"/>
          <w:sz w:val="20"/>
          <w:szCs w:val="20"/>
        </w:rPr>
        <w:t>w § 13 ust.1 ,</w:t>
      </w:r>
    </w:p>
    <w:p w14:paraId="5BF75BEF" w14:textId="77777777" w:rsidR="00116B5E" w:rsidRPr="00CD374B" w:rsidRDefault="00116B5E" w:rsidP="00116B5E">
      <w:pPr>
        <w:pStyle w:val="Akapitzlist"/>
        <w:numPr>
          <w:ilvl w:val="0"/>
          <w:numId w:val="77"/>
        </w:numPr>
        <w:spacing w:line="240" w:lineRule="auto"/>
        <w:contextualSpacing/>
        <w:jc w:val="both"/>
        <w:rPr>
          <w:rStyle w:val="Domylnaczcionkaakapitu1"/>
          <w:rFonts w:ascii="Verdana" w:hAnsi="Verdana" w:cs="Verdana"/>
          <w:sz w:val="20"/>
          <w:szCs w:val="20"/>
        </w:rPr>
      </w:pPr>
      <w:r w:rsidRPr="00CD374B">
        <w:rPr>
          <w:rStyle w:val="Domylnaczcionkaakapitu1"/>
          <w:rFonts w:ascii="Verdana" w:hAnsi="Verdana" w:cs="Verdana"/>
          <w:sz w:val="20"/>
          <w:szCs w:val="20"/>
        </w:rPr>
        <w:t xml:space="preserve">umowa zawiera zapisy uzależniające dokonanie zapłaty na rzecz podwykonawcy </w:t>
      </w:r>
      <w:r w:rsidRPr="00CD374B">
        <w:rPr>
          <w:rStyle w:val="Domylnaczcionkaakapitu1"/>
          <w:rFonts w:ascii="Verdana" w:hAnsi="Verdana" w:cs="Verdana"/>
          <w:sz w:val="20"/>
          <w:szCs w:val="20"/>
        </w:rPr>
        <w:br/>
        <w:t>od odbioru robót przez Zamawiającego lub od zapłaty należności Wykonawcy przez Zamawiającego,</w:t>
      </w:r>
    </w:p>
    <w:p w14:paraId="3B8EB6F7" w14:textId="77777777" w:rsidR="00116B5E" w:rsidRPr="00CD374B" w:rsidRDefault="00116B5E" w:rsidP="00116B5E">
      <w:pPr>
        <w:pStyle w:val="Akapitzlist"/>
        <w:numPr>
          <w:ilvl w:val="0"/>
          <w:numId w:val="77"/>
        </w:numPr>
        <w:spacing w:line="240" w:lineRule="auto"/>
        <w:contextualSpacing/>
        <w:jc w:val="both"/>
        <w:rPr>
          <w:rStyle w:val="Domylnaczcionkaakapitu1"/>
          <w:rFonts w:ascii="Verdana" w:hAnsi="Verdana" w:cs="Verdana"/>
          <w:spacing w:val="-2"/>
          <w:sz w:val="20"/>
          <w:szCs w:val="20"/>
        </w:rPr>
      </w:pPr>
      <w:r w:rsidRPr="00CD374B">
        <w:rPr>
          <w:rStyle w:val="Domylnaczcionkaakapitu1"/>
          <w:rFonts w:ascii="Verdana" w:hAnsi="Verdana" w:cs="Verdana"/>
          <w:spacing w:val="-2"/>
          <w:sz w:val="20"/>
          <w:szCs w:val="20"/>
        </w:rPr>
        <w:t>umowa nie zawiera uregulowań dotyczących zawierania umów na roboty budowlane, dostawy lub usługi z dalszymi Podwykonawcami, w szczególności zapisów warunkujących podpisania tych umów od ich akceptacji i zgody Wykonawcy,</w:t>
      </w:r>
    </w:p>
    <w:p w14:paraId="6D0E0515" w14:textId="77777777" w:rsidR="00116B5E" w:rsidRPr="00CD374B" w:rsidRDefault="00116B5E" w:rsidP="00116B5E">
      <w:pPr>
        <w:pStyle w:val="Akapitzlist"/>
        <w:numPr>
          <w:ilvl w:val="0"/>
          <w:numId w:val="77"/>
        </w:numPr>
        <w:spacing w:line="240" w:lineRule="auto"/>
        <w:contextualSpacing/>
        <w:jc w:val="both"/>
        <w:rPr>
          <w:rFonts w:ascii="Verdana" w:hAnsi="Verdana"/>
          <w:sz w:val="20"/>
          <w:szCs w:val="20"/>
        </w:rPr>
      </w:pPr>
      <w:r w:rsidRPr="00CD374B">
        <w:rPr>
          <w:rStyle w:val="Domylnaczcionkaakapitu1"/>
          <w:rFonts w:ascii="Verdana" w:hAnsi="Verdana" w:cs="Verdana"/>
          <w:sz w:val="20"/>
          <w:szCs w:val="20"/>
        </w:rPr>
        <w:t>umowa zawiera ceny jednostkowe wyższe niż zawarte w ofercie Wykonawcy,</w:t>
      </w:r>
    </w:p>
    <w:p w14:paraId="4DE5F149" w14:textId="77777777" w:rsidR="00116B5E" w:rsidRPr="00CD374B" w:rsidRDefault="00116B5E" w:rsidP="00116B5E">
      <w:pPr>
        <w:pStyle w:val="Akapitzlist"/>
        <w:numPr>
          <w:ilvl w:val="0"/>
          <w:numId w:val="77"/>
        </w:numPr>
        <w:spacing w:line="240" w:lineRule="auto"/>
        <w:contextualSpacing/>
        <w:jc w:val="both"/>
        <w:rPr>
          <w:rFonts w:ascii="Verdana" w:hAnsi="Verdana"/>
          <w:spacing w:val="-2"/>
          <w:sz w:val="20"/>
          <w:szCs w:val="20"/>
        </w:rPr>
      </w:pPr>
      <w:r w:rsidRPr="00CD374B">
        <w:rPr>
          <w:rFonts w:ascii="Verdana" w:hAnsi="Verdana" w:cs="Verdana"/>
          <w:spacing w:val="-2"/>
          <w:sz w:val="20"/>
          <w:szCs w:val="20"/>
        </w:rPr>
        <w:t xml:space="preserve">umowa nie zawiera cen (również jednostkowych) z dopuszczeniem utajnienia </w:t>
      </w:r>
      <w:r w:rsidRPr="00CD374B">
        <w:rPr>
          <w:rFonts w:ascii="Verdana" w:hAnsi="Verdana" w:cs="Verdana"/>
          <w:spacing w:val="-2"/>
          <w:sz w:val="20"/>
          <w:szCs w:val="20"/>
        </w:rPr>
        <w:br/>
        <w:t>tych cen dla podmiotów innych niż Zamawiający oraz osoby przez niego uprawnione.</w:t>
      </w:r>
    </w:p>
    <w:p w14:paraId="096664B3" w14:textId="77777777" w:rsidR="00116B5E" w:rsidRPr="00CD374B" w:rsidRDefault="00116B5E" w:rsidP="00116B5E">
      <w:pPr>
        <w:pStyle w:val="Akapitzlist"/>
        <w:widowControl w:val="0"/>
        <w:numPr>
          <w:ilvl w:val="0"/>
          <w:numId w:val="76"/>
        </w:numPr>
        <w:spacing w:line="240" w:lineRule="auto"/>
        <w:contextualSpacing/>
        <w:jc w:val="both"/>
        <w:rPr>
          <w:rStyle w:val="Domylnaczcionkaakapitu1"/>
          <w:rFonts w:ascii="Verdana" w:hAnsi="Verdana"/>
          <w:sz w:val="20"/>
          <w:szCs w:val="20"/>
        </w:rPr>
      </w:pPr>
      <w:r w:rsidRPr="00CD374B">
        <w:rPr>
          <w:rStyle w:val="Domylnaczcionkaakapitu1"/>
          <w:rFonts w:ascii="Verdana" w:hAnsi="Verdana"/>
          <w:sz w:val="20"/>
          <w:szCs w:val="20"/>
        </w:rPr>
        <w:t xml:space="preserve">Niezgłoszenie pisemnych zastrzeżeń do przedłożonego projektu umowy </w:t>
      </w:r>
      <w:r w:rsidRPr="00CD374B">
        <w:rPr>
          <w:rStyle w:val="Domylnaczcionkaakapitu1"/>
          <w:rFonts w:ascii="Verdana" w:hAnsi="Verdana"/>
          <w:sz w:val="20"/>
          <w:szCs w:val="20"/>
        </w:rPr>
        <w:br/>
        <w:t xml:space="preserve">o podwykonawstwo, której przedmiotem są roboty budowlane, w terminie wskazanym </w:t>
      </w:r>
      <w:r w:rsidRPr="00CD374B">
        <w:rPr>
          <w:rStyle w:val="Domylnaczcionkaakapitu1"/>
          <w:rFonts w:ascii="Verdana" w:hAnsi="Verdana"/>
          <w:sz w:val="20"/>
          <w:szCs w:val="20"/>
        </w:rPr>
        <w:br/>
        <w:t>w ust. 4 uważa się za akceptację projektu umowy przez Zamawiającego.</w:t>
      </w:r>
    </w:p>
    <w:p w14:paraId="3831DF13" w14:textId="77777777" w:rsidR="00116B5E" w:rsidRPr="00CD374B" w:rsidRDefault="00116B5E" w:rsidP="00116B5E">
      <w:pPr>
        <w:pStyle w:val="Akapitzlist"/>
        <w:widowControl w:val="0"/>
        <w:numPr>
          <w:ilvl w:val="0"/>
          <w:numId w:val="76"/>
        </w:numPr>
        <w:spacing w:line="240" w:lineRule="auto"/>
        <w:contextualSpacing/>
        <w:jc w:val="both"/>
        <w:rPr>
          <w:rStyle w:val="Domylnaczcionkaakapitu1"/>
          <w:rFonts w:ascii="Verdana" w:hAnsi="Verdana"/>
          <w:sz w:val="20"/>
          <w:szCs w:val="20"/>
        </w:rPr>
      </w:pPr>
      <w:r w:rsidRPr="00CD374B">
        <w:rPr>
          <w:rStyle w:val="Domylnaczcionkaakapitu1"/>
          <w:rFonts w:ascii="Verdana" w:hAnsi="Verdana"/>
          <w:sz w:val="20"/>
          <w:szCs w:val="20"/>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6C47B0A5" w14:textId="77777777" w:rsidR="00116B5E" w:rsidRPr="00CD374B" w:rsidRDefault="00116B5E" w:rsidP="00116B5E">
      <w:pPr>
        <w:pStyle w:val="Akapitzlist"/>
        <w:widowControl w:val="0"/>
        <w:numPr>
          <w:ilvl w:val="0"/>
          <w:numId w:val="76"/>
        </w:numPr>
        <w:spacing w:line="240" w:lineRule="auto"/>
        <w:contextualSpacing/>
        <w:jc w:val="both"/>
        <w:rPr>
          <w:rFonts w:ascii="Verdana" w:hAnsi="Verdana"/>
          <w:sz w:val="20"/>
          <w:szCs w:val="20"/>
        </w:rPr>
      </w:pPr>
      <w:r w:rsidRPr="00CD374B">
        <w:rPr>
          <w:rFonts w:ascii="Verdana" w:hAnsi="Verdana" w:cs="Verdana"/>
          <w:sz w:val="20"/>
          <w:szCs w:val="20"/>
        </w:rPr>
        <w:t>Zamawiający w ciągu 7 dni zgłasza pisemny sprzeciw do przedłożonej umowy o</w:t>
      </w:r>
      <w:r>
        <w:rPr>
          <w:rFonts w:ascii="Verdana" w:hAnsi="Verdana" w:cs="Verdana"/>
          <w:sz w:val="20"/>
          <w:szCs w:val="20"/>
        </w:rPr>
        <w:t> </w:t>
      </w:r>
      <w:r w:rsidRPr="00CD374B">
        <w:rPr>
          <w:rFonts w:ascii="Verdana" w:hAnsi="Verdana" w:cs="Verdana"/>
          <w:sz w:val="20"/>
          <w:szCs w:val="20"/>
        </w:rPr>
        <w:t>podwykonawstwo, której przedmiotem są roboty budowlane, w przypadkach,</w:t>
      </w:r>
      <w:r>
        <w:rPr>
          <w:rFonts w:ascii="Verdana" w:hAnsi="Verdana" w:cs="Verdana"/>
          <w:sz w:val="20"/>
          <w:szCs w:val="20"/>
        </w:rPr>
        <w:t xml:space="preserve"> </w:t>
      </w:r>
      <w:r w:rsidRPr="00CD374B">
        <w:rPr>
          <w:rFonts w:ascii="Verdana" w:hAnsi="Verdana" w:cs="Verdana"/>
          <w:sz w:val="20"/>
          <w:szCs w:val="20"/>
        </w:rPr>
        <w:t>o których mowa w ust. 4.</w:t>
      </w:r>
    </w:p>
    <w:p w14:paraId="1550947E" w14:textId="77777777" w:rsidR="00116B5E" w:rsidRPr="00CD374B" w:rsidRDefault="00116B5E" w:rsidP="00116B5E">
      <w:pPr>
        <w:pStyle w:val="Akapitzlist"/>
        <w:widowControl w:val="0"/>
        <w:numPr>
          <w:ilvl w:val="0"/>
          <w:numId w:val="76"/>
        </w:numPr>
        <w:spacing w:line="240" w:lineRule="auto"/>
        <w:contextualSpacing/>
        <w:jc w:val="both"/>
        <w:rPr>
          <w:rFonts w:ascii="Verdana" w:hAnsi="Verdana"/>
          <w:sz w:val="20"/>
          <w:szCs w:val="20"/>
        </w:rPr>
      </w:pPr>
      <w:r w:rsidRPr="00CD374B">
        <w:rPr>
          <w:rFonts w:ascii="Verdana" w:hAnsi="Verdana" w:cs="Verdana"/>
          <w:sz w:val="20"/>
          <w:szCs w:val="20"/>
        </w:rPr>
        <w:t>Niezgłoszenie pisemnego sprzeciwu do przedłożonej umowy o podwykonawstwo, której przedmiotem są roboty budowlane, w terminie określonym w ust. 7, uważa się za akceptację umowy przez Zamawiającego.</w:t>
      </w:r>
    </w:p>
    <w:p w14:paraId="4F5D64A3" w14:textId="77777777" w:rsidR="00116B5E" w:rsidRPr="00CD374B" w:rsidRDefault="00116B5E" w:rsidP="00116B5E">
      <w:pPr>
        <w:pStyle w:val="Akapitzlist"/>
        <w:widowControl w:val="0"/>
        <w:numPr>
          <w:ilvl w:val="0"/>
          <w:numId w:val="76"/>
        </w:numPr>
        <w:spacing w:line="240" w:lineRule="auto"/>
        <w:contextualSpacing/>
        <w:jc w:val="both"/>
        <w:rPr>
          <w:rFonts w:ascii="Verdana" w:hAnsi="Verdana"/>
          <w:sz w:val="20"/>
          <w:szCs w:val="20"/>
        </w:rPr>
      </w:pPr>
      <w:r w:rsidRPr="00CD374B">
        <w:rPr>
          <w:rFonts w:ascii="Verdana" w:hAnsi="Verdana"/>
          <w:sz w:val="20"/>
          <w:szCs w:val="20"/>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r>
        <w:rPr>
          <w:rFonts w:ascii="Verdana" w:hAnsi="Verdana"/>
          <w:sz w:val="20"/>
          <w:szCs w:val="20"/>
        </w:rPr>
        <w:t xml:space="preserve"> </w:t>
      </w:r>
      <w:r w:rsidRPr="00CD374B">
        <w:rPr>
          <w:rFonts w:ascii="Verdana" w:hAnsi="Verdana"/>
          <w:sz w:val="20"/>
          <w:szCs w:val="20"/>
        </w:rPr>
        <w:t>o wartości mniejszej niż 0,5% wartości brutto umowy  jako niepodlegające niniejszemu obowiązkowi. Wyłączenie, o którym mowa w zdaniu poprzednim, nie dotyczy umów o  podwykonawstwo o wartości większej niż 50.000 zł. brutto.</w:t>
      </w:r>
    </w:p>
    <w:p w14:paraId="4CEAAA44" w14:textId="77777777" w:rsidR="00116B5E" w:rsidRPr="00CD374B" w:rsidRDefault="00116B5E" w:rsidP="00116B5E">
      <w:pPr>
        <w:pStyle w:val="Akapitzlist"/>
        <w:widowControl w:val="0"/>
        <w:numPr>
          <w:ilvl w:val="0"/>
          <w:numId w:val="76"/>
        </w:numPr>
        <w:spacing w:line="240" w:lineRule="auto"/>
        <w:contextualSpacing/>
        <w:jc w:val="both"/>
        <w:rPr>
          <w:rFonts w:ascii="Verdana" w:hAnsi="Verdana"/>
          <w:sz w:val="20"/>
          <w:szCs w:val="20"/>
        </w:rPr>
      </w:pPr>
      <w:r w:rsidRPr="00CD374B">
        <w:rPr>
          <w:rFonts w:ascii="Verdana" w:hAnsi="Verdana"/>
          <w:sz w:val="20"/>
          <w:szCs w:val="20"/>
        </w:rPr>
        <w:t xml:space="preserve">W przypadku, jeżeli termin zapłaty wynagrodzenia jest dłuższy niż określony w ust. 4 pkt </w:t>
      </w:r>
      <w:r w:rsidRPr="00CD374B">
        <w:rPr>
          <w:rFonts w:ascii="Verdana" w:hAnsi="Verdana"/>
          <w:sz w:val="20"/>
          <w:szCs w:val="20"/>
        </w:rPr>
        <w:lastRenderedPageBreak/>
        <w:t>1, zamawiający poinformuje o tym wykonawcę i  wezwie go do doprowadzenia do zmiany tej umowy w terminie nie dłuższy niż 3 dni od otrzymania informacji, pod rygorem wystąpienia o zapłatę kary umownej.</w:t>
      </w:r>
    </w:p>
    <w:p w14:paraId="6192BF81" w14:textId="77777777" w:rsidR="00116B5E" w:rsidRPr="00CD374B" w:rsidRDefault="00116B5E" w:rsidP="00116B5E">
      <w:pPr>
        <w:pStyle w:val="Akapitzlist"/>
        <w:widowControl w:val="0"/>
        <w:numPr>
          <w:ilvl w:val="0"/>
          <w:numId w:val="76"/>
        </w:numPr>
        <w:spacing w:line="240" w:lineRule="auto"/>
        <w:contextualSpacing/>
        <w:jc w:val="both"/>
        <w:rPr>
          <w:rFonts w:ascii="Verdana" w:hAnsi="Verdana"/>
          <w:sz w:val="20"/>
          <w:szCs w:val="20"/>
        </w:rPr>
      </w:pPr>
      <w:r w:rsidRPr="00CD374B">
        <w:rPr>
          <w:rFonts w:ascii="Verdana" w:hAnsi="Verdana"/>
          <w:sz w:val="20"/>
          <w:szCs w:val="20"/>
        </w:rPr>
        <w:t>Przepisy ust. 2 – 10 stosuje się odpowiednio do zmian umów o podwykonawstwo.</w:t>
      </w:r>
    </w:p>
    <w:p w14:paraId="55C998AB" w14:textId="77777777" w:rsidR="00116B5E" w:rsidRPr="00CD374B" w:rsidRDefault="00116B5E" w:rsidP="00116B5E">
      <w:pPr>
        <w:pStyle w:val="Akapitzlist"/>
        <w:widowControl w:val="0"/>
        <w:numPr>
          <w:ilvl w:val="0"/>
          <w:numId w:val="76"/>
        </w:numPr>
        <w:spacing w:line="240" w:lineRule="auto"/>
        <w:contextualSpacing/>
        <w:jc w:val="both"/>
        <w:rPr>
          <w:rFonts w:ascii="Verdana" w:hAnsi="Verdana"/>
          <w:sz w:val="20"/>
          <w:szCs w:val="20"/>
        </w:rPr>
      </w:pPr>
      <w:r w:rsidRPr="00CD374B">
        <w:rPr>
          <w:rFonts w:ascii="Verdana" w:hAnsi="Verdana"/>
          <w:sz w:val="20"/>
          <w:szCs w:val="20"/>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oświadczenie Podwykonawcy lub dalszego Podwykonawcy potwierdzające dokonanie zapłaty całości należnego mu wymagalnego wynagrodzenia oraz dokumentu zapłaty</w:t>
      </w:r>
    </w:p>
    <w:p w14:paraId="31F2CC09" w14:textId="77777777" w:rsidR="00116B5E" w:rsidRPr="00CD374B" w:rsidRDefault="00116B5E" w:rsidP="00116B5E">
      <w:pPr>
        <w:pStyle w:val="Akapitzlist"/>
        <w:widowControl w:val="0"/>
        <w:numPr>
          <w:ilvl w:val="0"/>
          <w:numId w:val="76"/>
        </w:numPr>
        <w:spacing w:line="240" w:lineRule="auto"/>
        <w:contextualSpacing/>
        <w:jc w:val="both"/>
        <w:rPr>
          <w:rFonts w:ascii="Verdana" w:hAnsi="Verdana"/>
          <w:sz w:val="20"/>
          <w:szCs w:val="20"/>
        </w:rPr>
      </w:pPr>
      <w:r w:rsidRPr="00CD374B">
        <w:rPr>
          <w:rFonts w:ascii="Verdana" w:hAnsi="Verdana" w:cs="Verdana"/>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A8A4F09" w14:textId="77777777" w:rsidR="00116B5E" w:rsidRPr="00CD374B" w:rsidRDefault="00116B5E" w:rsidP="00116B5E">
      <w:pPr>
        <w:pStyle w:val="Akapitzlist"/>
        <w:widowControl w:val="0"/>
        <w:numPr>
          <w:ilvl w:val="0"/>
          <w:numId w:val="76"/>
        </w:numPr>
        <w:spacing w:line="240" w:lineRule="auto"/>
        <w:contextualSpacing/>
        <w:jc w:val="both"/>
        <w:rPr>
          <w:rFonts w:ascii="Verdana" w:hAnsi="Verdana"/>
          <w:sz w:val="20"/>
          <w:szCs w:val="20"/>
        </w:rPr>
      </w:pPr>
      <w:r w:rsidRPr="00CD374B">
        <w:rPr>
          <w:rFonts w:ascii="Verdana" w:hAnsi="Verdana" w:cs="Verdana"/>
          <w:sz w:val="20"/>
          <w:szCs w:val="20"/>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706D6F9" w14:textId="77777777" w:rsidR="00116B5E" w:rsidRPr="00CD374B" w:rsidRDefault="00116B5E" w:rsidP="00116B5E">
      <w:pPr>
        <w:pStyle w:val="Akapitzlist"/>
        <w:widowControl w:val="0"/>
        <w:numPr>
          <w:ilvl w:val="0"/>
          <w:numId w:val="76"/>
        </w:numPr>
        <w:spacing w:line="240" w:lineRule="auto"/>
        <w:contextualSpacing/>
        <w:jc w:val="both"/>
        <w:rPr>
          <w:rFonts w:ascii="Verdana" w:hAnsi="Verdana"/>
          <w:sz w:val="20"/>
          <w:szCs w:val="20"/>
        </w:rPr>
      </w:pPr>
      <w:r w:rsidRPr="00CD374B">
        <w:rPr>
          <w:rFonts w:ascii="Verdana" w:hAnsi="Verdana" w:cs="Verdana"/>
          <w:sz w:val="20"/>
          <w:szCs w:val="20"/>
        </w:rPr>
        <w:t>Bezpośrednia zapłata obejmuje wyłącznie należne wynagrodzenie, bez odsetek, należnych podwykonawcy lub dalszemu podwykonawcy.</w:t>
      </w:r>
    </w:p>
    <w:p w14:paraId="1C71EBF8" w14:textId="77777777" w:rsidR="00116B5E" w:rsidRPr="00857963" w:rsidRDefault="00116B5E" w:rsidP="00116B5E">
      <w:pPr>
        <w:pStyle w:val="Akapitzlist"/>
        <w:widowControl w:val="0"/>
        <w:numPr>
          <w:ilvl w:val="0"/>
          <w:numId w:val="76"/>
        </w:numPr>
        <w:spacing w:line="240" w:lineRule="auto"/>
        <w:contextualSpacing/>
        <w:jc w:val="both"/>
        <w:rPr>
          <w:rFonts w:ascii="Verdana" w:hAnsi="Verdana"/>
          <w:sz w:val="20"/>
          <w:szCs w:val="20"/>
        </w:rPr>
      </w:pPr>
      <w:r w:rsidRPr="00857963">
        <w:rPr>
          <w:rFonts w:ascii="Verdana" w:hAnsi="Verdana" w:cs="Verdana"/>
          <w:sz w:val="20"/>
          <w:szCs w:val="20"/>
        </w:rPr>
        <w:t>Przed dokonaniem bezpośredniej zapłaty Zamawiający umożliwi Wykonawcy zgłoszenie pisemnych uwag dotyczących zasadności bezpośredniej zapłaty wynagrodzenia podwykonawcy lub dalszemu podwykonawcy, o których mowa w ust. 13. Zamawiający poinformuje o terminie zgłaszania uwag, nie krótszym niż 7 dni od dnia doręczenia tej informacji.</w:t>
      </w:r>
    </w:p>
    <w:p w14:paraId="597656F1" w14:textId="77777777" w:rsidR="00116B5E" w:rsidRPr="00CD374B" w:rsidRDefault="00116B5E" w:rsidP="00116B5E">
      <w:pPr>
        <w:pStyle w:val="Akapitzlist"/>
        <w:widowControl w:val="0"/>
        <w:numPr>
          <w:ilvl w:val="0"/>
          <w:numId w:val="76"/>
        </w:numPr>
        <w:spacing w:line="240" w:lineRule="auto"/>
        <w:contextualSpacing/>
        <w:jc w:val="both"/>
        <w:rPr>
          <w:rStyle w:val="Domylnaczcionkaakapitu1"/>
          <w:rFonts w:ascii="Verdana" w:hAnsi="Verdana"/>
          <w:sz w:val="20"/>
          <w:szCs w:val="20"/>
        </w:rPr>
      </w:pPr>
      <w:r w:rsidRPr="00CD374B">
        <w:rPr>
          <w:rStyle w:val="Domylnaczcionkaakapitu1"/>
          <w:rFonts w:ascii="Verdana" w:hAnsi="Verdana" w:cs="Verdana"/>
          <w:sz w:val="20"/>
          <w:szCs w:val="20"/>
        </w:rPr>
        <w:t>W przypadku zgłoszenia uwag, o których mowa w ust. 16, w terminie wskazanym przez Zamawiającego, Zamawiający może:</w:t>
      </w:r>
    </w:p>
    <w:p w14:paraId="2BF25131" w14:textId="77777777" w:rsidR="00116B5E" w:rsidRPr="00CD374B" w:rsidRDefault="00116B5E" w:rsidP="00116B5E">
      <w:pPr>
        <w:pStyle w:val="Akapitzlist"/>
        <w:numPr>
          <w:ilvl w:val="0"/>
          <w:numId w:val="78"/>
        </w:numPr>
        <w:spacing w:line="240" w:lineRule="auto"/>
        <w:contextualSpacing/>
        <w:jc w:val="both"/>
        <w:rPr>
          <w:rStyle w:val="Domylnaczcionkaakapitu1"/>
          <w:rFonts w:ascii="Verdana" w:hAnsi="Verdana" w:cs="Verdana"/>
          <w:sz w:val="20"/>
          <w:szCs w:val="20"/>
        </w:rPr>
      </w:pPr>
      <w:r w:rsidRPr="00CD374B">
        <w:rPr>
          <w:rStyle w:val="Domylnaczcionkaakapitu1"/>
          <w:rFonts w:ascii="Verdana" w:hAnsi="Verdana" w:cs="Verdana"/>
          <w:sz w:val="20"/>
          <w:szCs w:val="20"/>
        </w:rPr>
        <w:t>nie dokonać bezpośredniej zapłaty wynagrodzenia podwykonawcy lub dalszemu podwykonawcy, jeżeli wykonawca wykaże niezasadność takiej zapłaty, albo</w:t>
      </w:r>
    </w:p>
    <w:p w14:paraId="0A217F06" w14:textId="77777777" w:rsidR="00116B5E" w:rsidRPr="00CD374B" w:rsidRDefault="00116B5E" w:rsidP="00116B5E">
      <w:pPr>
        <w:pStyle w:val="Akapitzlist"/>
        <w:numPr>
          <w:ilvl w:val="0"/>
          <w:numId w:val="78"/>
        </w:numPr>
        <w:spacing w:line="240" w:lineRule="auto"/>
        <w:contextualSpacing/>
        <w:jc w:val="both"/>
        <w:rPr>
          <w:rFonts w:ascii="Verdana" w:hAnsi="Verdana"/>
          <w:sz w:val="20"/>
          <w:szCs w:val="20"/>
        </w:rPr>
      </w:pPr>
      <w:r w:rsidRPr="00CD374B">
        <w:rPr>
          <w:rStyle w:val="Domylnaczcionkaakapitu1"/>
          <w:rFonts w:ascii="Verdana" w:hAnsi="Verdana" w:cs="Verdana"/>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212C1D3" w14:textId="77777777" w:rsidR="00116B5E" w:rsidRPr="00CD374B" w:rsidRDefault="00116B5E" w:rsidP="00116B5E">
      <w:pPr>
        <w:pStyle w:val="Akapitzlist"/>
        <w:numPr>
          <w:ilvl w:val="0"/>
          <w:numId w:val="78"/>
        </w:numPr>
        <w:contextualSpacing/>
        <w:rPr>
          <w:rFonts w:ascii="Verdana" w:hAnsi="Verdana"/>
          <w:sz w:val="20"/>
          <w:szCs w:val="20"/>
        </w:rPr>
      </w:pPr>
      <w:r w:rsidRPr="00CD374B">
        <w:rPr>
          <w:rFonts w:ascii="Verdana" w:hAnsi="Verdana"/>
          <w:sz w:val="20"/>
          <w:szCs w:val="20"/>
        </w:rPr>
        <w:t>dokonać bezpośredniej zapłaty wynagrodzenia podwykonawcy lub dalszemu podwykonawcy, jeżeli podwykonawca lub dalszy podwykonawca wykaże zasadność takiej zapłaty.</w:t>
      </w:r>
    </w:p>
    <w:p w14:paraId="64A2A1C7" w14:textId="77777777" w:rsidR="00116B5E" w:rsidRPr="00CD374B" w:rsidRDefault="00116B5E" w:rsidP="00116B5E">
      <w:pPr>
        <w:pStyle w:val="Akapitzlist"/>
        <w:widowControl w:val="0"/>
        <w:numPr>
          <w:ilvl w:val="0"/>
          <w:numId w:val="76"/>
        </w:numPr>
        <w:spacing w:line="240" w:lineRule="auto"/>
        <w:contextualSpacing/>
        <w:jc w:val="both"/>
        <w:rPr>
          <w:rStyle w:val="Domylnaczcionkaakapitu1"/>
          <w:rFonts w:ascii="Verdana" w:hAnsi="Verdana" w:cs="Verdana"/>
          <w:sz w:val="20"/>
          <w:szCs w:val="20"/>
        </w:rPr>
      </w:pPr>
      <w:r w:rsidRPr="00CD374B">
        <w:rPr>
          <w:rStyle w:val="Domylnaczcionkaakapitu1"/>
          <w:rFonts w:ascii="Verdana" w:hAnsi="Verdana" w:cs="Verdana"/>
          <w:spacing w:val="-4"/>
          <w:sz w:val="20"/>
          <w:szCs w:val="20"/>
        </w:rPr>
        <w:t>W przypadku dokonania bezpośredniej zapłaty podwykonawcy lub dalszemu podwykonawcy, zamawiający potrąci kwotę wypłaconego wynagrodzenia z wynagrodzenia należnego wykonawcy</w:t>
      </w:r>
      <w:r w:rsidRPr="00CD374B">
        <w:rPr>
          <w:rStyle w:val="Domylnaczcionkaakapitu1"/>
          <w:rFonts w:ascii="Verdana" w:hAnsi="Verdana" w:cs="Verdana"/>
          <w:sz w:val="20"/>
          <w:szCs w:val="20"/>
        </w:rPr>
        <w:t>.</w:t>
      </w:r>
    </w:p>
    <w:p w14:paraId="4E253F3C" w14:textId="77777777" w:rsidR="00116B5E" w:rsidRPr="00CD374B" w:rsidRDefault="00116B5E" w:rsidP="00116B5E">
      <w:pPr>
        <w:pStyle w:val="Akapitzlist"/>
        <w:widowControl w:val="0"/>
        <w:numPr>
          <w:ilvl w:val="0"/>
          <w:numId w:val="76"/>
        </w:numPr>
        <w:spacing w:line="240" w:lineRule="auto"/>
        <w:contextualSpacing/>
        <w:jc w:val="both"/>
        <w:rPr>
          <w:rStyle w:val="Domylnaczcionkaakapitu1"/>
          <w:rFonts w:ascii="Verdana" w:hAnsi="Verdana" w:cs="Verdana"/>
          <w:sz w:val="20"/>
          <w:szCs w:val="20"/>
        </w:rPr>
      </w:pPr>
      <w:r w:rsidRPr="00CD374B">
        <w:rPr>
          <w:rStyle w:val="Domylnaczcionkaakapitu1"/>
          <w:rFonts w:ascii="Verdana" w:hAnsi="Verdana"/>
          <w:sz w:val="20"/>
          <w:szCs w:val="20"/>
        </w:rPr>
        <w:t>Jakakolwiek przerwa w realizacji robót wynikająca z braku Podwykonawcy będzie traktowana jako przerwa wynikła z przyczyn zależnych od Wykonawcy i będzie stanowić podstawę naliczenia kar umownych.</w:t>
      </w:r>
    </w:p>
    <w:p w14:paraId="05F7C8E0" w14:textId="77777777" w:rsidR="00116B5E" w:rsidRPr="00CD374B" w:rsidRDefault="00116B5E" w:rsidP="00116B5E">
      <w:pPr>
        <w:pStyle w:val="Akapitzlist"/>
        <w:widowControl w:val="0"/>
        <w:numPr>
          <w:ilvl w:val="0"/>
          <w:numId w:val="76"/>
        </w:numPr>
        <w:spacing w:line="240" w:lineRule="auto"/>
        <w:contextualSpacing/>
        <w:jc w:val="both"/>
        <w:rPr>
          <w:rStyle w:val="Domylnaczcionkaakapitu1"/>
          <w:rFonts w:ascii="Verdana" w:hAnsi="Verdana"/>
          <w:sz w:val="20"/>
          <w:szCs w:val="20"/>
        </w:rPr>
      </w:pPr>
      <w:r w:rsidRPr="00CD374B">
        <w:rPr>
          <w:rStyle w:val="Domylnaczcionkaakapitu1"/>
          <w:rFonts w:ascii="Verdana" w:hAnsi="Verdana" w:cs="Verdana"/>
          <w:sz w:val="20"/>
          <w:szCs w:val="20"/>
        </w:rPr>
        <w:t>Wykonawca odpowiada za działania i zaniechania Podwykonawców jak za swoje własne.</w:t>
      </w:r>
    </w:p>
    <w:p w14:paraId="0DE1F851" w14:textId="77777777" w:rsidR="00116B5E" w:rsidRPr="00CD374B" w:rsidRDefault="00116B5E" w:rsidP="00116B5E">
      <w:pPr>
        <w:contextualSpacing/>
        <w:jc w:val="center"/>
        <w:rPr>
          <w:rFonts w:ascii="Verdana" w:hAnsi="Verdana" w:cs="Verdana"/>
          <w:b/>
          <w:bCs/>
          <w:color w:val="000000"/>
          <w:sz w:val="20"/>
          <w:szCs w:val="20"/>
        </w:rPr>
      </w:pPr>
    </w:p>
    <w:p w14:paraId="31000515"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Zapoznanie się Wykonawcy z terenem budowy</w:t>
      </w:r>
    </w:p>
    <w:p w14:paraId="68CFBF4F"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 11</w:t>
      </w:r>
    </w:p>
    <w:p w14:paraId="04EB1AE3" w14:textId="77777777" w:rsidR="00116B5E" w:rsidRPr="00CD374B" w:rsidRDefault="00116B5E" w:rsidP="00116B5E">
      <w:pPr>
        <w:pStyle w:val="Akapitzlist"/>
        <w:numPr>
          <w:ilvl w:val="1"/>
          <w:numId w:val="92"/>
        </w:numPr>
        <w:tabs>
          <w:tab w:val="left" w:pos="360"/>
          <w:tab w:val="num" w:pos="1134"/>
        </w:tabs>
        <w:suppressAutoHyphens/>
        <w:ind w:left="284" w:hanging="284"/>
        <w:contextualSpacing/>
        <w:jc w:val="both"/>
        <w:textAlignment w:val="baseline"/>
        <w:rPr>
          <w:rFonts w:ascii="Verdana" w:hAnsi="Verdana"/>
          <w:color w:val="000000"/>
          <w:sz w:val="20"/>
          <w:szCs w:val="20"/>
        </w:rPr>
      </w:pPr>
      <w:r w:rsidRPr="00CD374B">
        <w:rPr>
          <w:rFonts w:ascii="Verdana" w:hAnsi="Verdana"/>
          <w:color w:val="000000"/>
          <w:sz w:val="20"/>
          <w:szCs w:val="20"/>
        </w:rPr>
        <w:t>Wykonawca oświadcza, że przed złożeniem oferty zapoznał się z terenem budowy i jego otoczeniem, jak również uzyskał niezbędne informacje dotyczące:</w:t>
      </w:r>
    </w:p>
    <w:p w14:paraId="4A731A21" w14:textId="77777777" w:rsidR="00116B5E" w:rsidRPr="00CD374B" w:rsidRDefault="00116B5E" w:rsidP="00116B5E">
      <w:pPr>
        <w:pStyle w:val="Akapitzlist"/>
        <w:numPr>
          <w:ilvl w:val="0"/>
          <w:numId w:val="93"/>
        </w:numPr>
        <w:tabs>
          <w:tab w:val="left" w:pos="72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uzbrojenia terenu w urządzenia podziemne i nadziemne,</w:t>
      </w:r>
    </w:p>
    <w:p w14:paraId="3CBE4F83" w14:textId="77777777" w:rsidR="00116B5E" w:rsidRPr="00CD374B" w:rsidRDefault="00116B5E" w:rsidP="00116B5E">
      <w:pPr>
        <w:numPr>
          <w:ilvl w:val="0"/>
          <w:numId w:val="93"/>
        </w:numPr>
        <w:tabs>
          <w:tab w:val="left" w:pos="72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lastRenderedPageBreak/>
        <w:t>możliwości urządzenia zaplecza technicznego,</w:t>
      </w:r>
    </w:p>
    <w:p w14:paraId="6BFD212A" w14:textId="77777777" w:rsidR="00116B5E" w:rsidRPr="00CD374B" w:rsidRDefault="00116B5E" w:rsidP="00116B5E">
      <w:pPr>
        <w:numPr>
          <w:ilvl w:val="0"/>
          <w:numId w:val="93"/>
        </w:numPr>
        <w:tabs>
          <w:tab w:val="left" w:pos="72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możliwości zasilania w energie elektryczną, wodę, itp.,</w:t>
      </w:r>
    </w:p>
    <w:p w14:paraId="68EE3A85" w14:textId="77777777" w:rsidR="00116B5E" w:rsidRPr="00CD374B" w:rsidRDefault="00116B5E" w:rsidP="00116B5E">
      <w:pPr>
        <w:numPr>
          <w:ilvl w:val="0"/>
          <w:numId w:val="93"/>
        </w:numPr>
        <w:tabs>
          <w:tab w:val="left" w:pos="72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stanu dróg dojazdowych,</w:t>
      </w:r>
    </w:p>
    <w:p w14:paraId="164800AC" w14:textId="77777777" w:rsidR="00116B5E" w:rsidRPr="00CD374B" w:rsidRDefault="00116B5E" w:rsidP="00116B5E">
      <w:pPr>
        <w:numPr>
          <w:ilvl w:val="0"/>
          <w:numId w:val="93"/>
        </w:numPr>
        <w:tabs>
          <w:tab w:val="left" w:pos="72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innych danych potrzebnych do wykonania robót.</w:t>
      </w:r>
    </w:p>
    <w:p w14:paraId="634E7FBA" w14:textId="77777777" w:rsidR="00116B5E" w:rsidRPr="00CD374B" w:rsidRDefault="00116B5E" w:rsidP="00116B5E">
      <w:pPr>
        <w:pStyle w:val="Akapitzlist"/>
        <w:numPr>
          <w:ilvl w:val="1"/>
          <w:numId w:val="92"/>
        </w:numPr>
        <w:tabs>
          <w:tab w:val="left" w:pos="360"/>
          <w:tab w:val="num" w:pos="426"/>
          <w:tab w:val="num" w:pos="1134"/>
        </w:tabs>
        <w:suppressAutoHyphens/>
        <w:ind w:left="284" w:hanging="284"/>
        <w:contextualSpacing/>
        <w:jc w:val="both"/>
        <w:textAlignment w:val="baseline"/>
        <w:rPr>
          <w:rFonts w:ascii="Verdana" w:hAnsi="Verdana"/>
          <w:bCs/>
          <w:color w:val="000000"/>
          <w:sz w:val="20"/>
          <w:szCs w:val="20"/>
        </w:rPr>
      </w:pPr>
      <w:r w:rsidRPr="00CD374B">
        <w:rPr>
          <w:rFonts w:ascii="Verdana" w:hAnsi="Verdana"/>
          <w:color w:val="000000"/>
          <w:sz w:val="20"/>
          <w:szCs w:val="20"/>
        </w:rPr>
        <w:t>Wykonawca oświadcza, że wszystkie koszty związane z prowadzeniem i wykonaniem robót zawarł w cenie ofertowej.</w:t>
      </w:r>
    </w:p>
    <w:p w14:paraId="5586FA14" w14:textId="77777777" w:rsidR="00116B5E" w:rsidRPr="00CD374B" w:rsidRDefault="00116B5E" w:rsidP="00116B5E">
      <w:pPr>
        <w:contextualSpacing/>
        <w:rPr>
          <w:rFonts w:ascii="Verdana" w:hAnsi="Verdana"/>
          <w:b/>
          <w:bCs/>
          <w:color w:val="000000"/>
          <w:sz w:val="20"/>
          <w:szCs w:val="20"/>
        </w:rPr>
      </w:pPr>
    </w:p>
    <w:p w14:paraId="3634C69B"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Utrzymanie terenu podczas prowadzenia robót</w:t>
      </w:r>
    </w:p>
    <w:p w14:paraId="21B3ED05"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 12</w:t>
      </w:r>
    </w:p>
    <w:p w14:paraId="0E98A1F3" w14:textId="77777777" w:rsidR="00116B5E" w:rsidRPr="00CD374B" w:rsidRDefault="00116B5E" w:rsidP="00116B5E">
      <w:pPr>
        <w:numPr>
          <w:ilvl w:val="0"/>
          <w:numId w:val="79"/>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W okresie od przekazania terenu robót do daty zakończenia i odbioru końcowego robót Wykonawca odpowiada za odpowiednie utrzymanie terenu prowadzenia robót.</w:t>
      </w:r>
    </w:p>
    <w:p w14:paraId="1089A58C" w14:textId="77777777" w:rsidR="00116B5E" w:rsidRPr="00CD374B" w:rsidRDefault="00116B5E" w:rsidP="00116B5E">
      <w:pPr>
        <w:numPr>
          <w:ilvl w:val="0"/>
          <w:numId w:val="79"/>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Dla zapewnienia bezpieczeństwa na terenie budowy Wykonawca ma obowiązek wykonać wszelkie tymczasowe urządzenia zabezpieczające.</w:t>
      </w:r>
    </w:p>
    <w:p w14:paraId="0BA09D2A" w14:textId="77777777" w:rsidR="00116B5E" w:rsidRPr="00CD374B" w:rsidRDefault="00116B5E" w:rsidP="00116B5E">
      <w:pPr>
        <w:numPr>
          <w:ilvl w:val="0"/>
          <w:numId w:val="79"/>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Koszt dostarczenia, zainstalowania i obsługi urządzeń zabezpieczających jest uwzględniony w wynagrodzeniu Wykonawcy.</w:t>
      </w:r>
    </w:p>
    <w:p w14:paraId="2BBA1BAB" w14:textId="77777777" w:rsidR="00116B5E" w:rsidRPr="00CD374B" w:rsidRDefault="00116B5E" w:rsidP="00116B5E">
      <w:pPr>
        <w:numPr>
          <w:ilvl w:val="0"/>
          <w:numId w:val="79"/>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W czasie wykonywania robót Wykonawca powinien utrzymać teren robót w ten sposób, by nie powstawały przeszkody i utrudnienia komunikacyjne.</w:t>
      </w:r>
    </w:p>
    <w:p w14:paraId="1DC42692" w14:textId="77777777" w:rsidR="00116B5E" w:rsidRPr="00CD374B" w:rsidRDefault="00116B5E" w:rsidP="00116B5E">
      <w:pPr>
        <w:numPr>
          <w:ilvl w:val="0"/>
          <w:numId w:val="79"/>
        </w:numPr>
        <w:tabs>
          <w:tab w:val="left" w:pos="360"/>
        </w:tabs>
        <w:suppressAutoHyphens/>
        <w:contextualSpacing/>
        <w:jc w:val="both"/>
        <w:textAlignment w:val="baseline"/>
        <w:rPr>
          <w:rFonts w:ascii="Verdana" w:hAnsi="Verdana"/>
          <w:b/>
          <w:bCs/>
          <w:color w:val="000000"/>
          <w:sz w:val="20"/>
          <w:szCs w:val="20"/>
        </w:rPr>
      </w:pPr>
      <w:r w:rsidRPr="00CD374B">
        <w:rPr>
          <w:rFonts w:ascii="Verdana" w:hAnsi="Verdana"/>
          <w:color w:val="000000"/>
          <w:sz w:val="20"/>
          <w:szCs w:val="20"/>
        </w:rPr>
        <w:t>Wykonawca jest odpowiedzialny za ochronę środowiska na terenie budowy i w jej bezpośrednim sąsiedztwie w zakresie, w jakim prowadzone prace mogą mieć na nie wpływ.</w:t>
      </w:r>
    </w:p>
    <w:p w14:paraId="09087267" w14:textId="77777777" w:rsidR="00116B5E" w:rsidRDefault="00116B5E" w:rsidP="00116B5E">
      <w:pPr>
        <w:contextualSpacing/>
        <w:rPr>
          <w:rFonts w:ascii="Verdana" w:hAnsi="Verdana"/>
          <w:b/>
          <w:bCs/>
          <w:color w:val="000000"/>
          <w:sz w:val="20"/>
          <w:szCs w:val="20"/>
        </w:rPr>
      </w:pPr>
    </w:p>
    <w:p w14:paraId="24199836"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Termin realizacji</w:t>
      </w:r>
    </w:p>
    <w:p w14:paraId="04F10B57" w14:textId="77777777" w:rsidR="00116B5E" w:rsidRPr="00CD374B" w:rsidRDefault="00116B5E" w:rsidP="00116B5E">
      <w:pPr>
        <w:ind w:left="3540" w:firstLine="708"/>
        <w:contextualSpacing/>
        <w:rPr>
          <w:rFonts w:ascii="Verdana" w:hAnsi="Verdana"/>
          <w:b/>
          <w:sz w:val="20"/>
          <w:szCs w:val="20"/>
        </w:rPr>
      </w:pPr>
      <w:r w:rsidRPr="00CD374B">
        <w:rPr>
          <w:rFonts w:ascii="Verdana" w:hAnsi="Verdana"/>
          <w:b/>
          <w:sz w:val="20"/>
          <w:szCs w:val="20"/>
        </w:rPr>
        <w:t>§ 13</w:t>
      </w:r>
    </w:p>
    <w:p w14:paraId="2E4CB32B" w14:textId="77777777" w:rsidR="00116B5E" w:rsidRPr="00CD374B" w:rsidRDefault="00116B5E" w:rsidP="00116B5E">
      <w:pPr>
        <w:numPr>
          <w:ilvl w:val="0"/>
          <w:numId w:val="80"/>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 xml:space="preserve">Wykonawca zobowiązuje się zakończyć roboty będące przedmiotem umowy w terminie </w:t>
      </w:r>
      <w:r>
        <w:rPr>
          <w:rFonts w:ascii="Verdana" w:hAnsi="Verdana"/>
          <w:sz w:val="20"/>
          <w:szCs w:val="20"/>
        </w:rPr>
        <w:t>10 miesięcy</w:t>
      </w:r>
      <w:r w:rsidRPr="00CD374B">
        <w:rPr>
          <w:rFonts w:ascii="Verdana" w:hAnsi="Verdana"/>
          <w:sz w:val="20"/>
          <w:szCs w:val="20"/>
        </w:rPr>
        <w:t xml:space="preserve"> od </w:t>
      </w:r>
      <w:r w:rsidRPr="00CD374B">
        <w:rPr>
          <w:rFonts w:ascii="Verdana" w:hAnsi="Verdana"/>
          <w:color w:val="000000"/>
          <w:sz w:val="20"/>
          <w:szCs w:val="20"/>
        </w:rPr>
        <w:t xml:space="preserve">dnia podpisania umowy. </w:t>
      </w:r>
    </w:p>
    <w:p w14:paraId="4F8232B1" w14:textId="77777777" w:rsidR="00116B5E" w:rsidRPr="00CD374B" w:rsidRDefault="00116B5E" w:rsidP="00116B5E">
      <w:pPr>
        <w:numPr>
          <w:ilvl w:val="0"/>
          <w:numId w:val="80"/>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W przypadku wystąpienia zagrożenia niedotrzymania terminów przez Wykonawcę z przyczyn leżących po jego stronie, Zamawiający ma prawo żądać, a Wykonawca ma obowiązek wykonania wszelkich niezbędnych czynności dla wywiązania się ze swoich zobowiązań (dodatkowy personel bądź sprzęt, wydłużony czas pracy lub dodatkowe zmiany robocze, praca w dni wolne od pracy, itp.). W tym przypadku Wykonawca nie ma prawa żądać dodatkowego wynagrodzenia za wykonane czynności.</w:t>
      </w:r>
    </w:p>
    <w:p w14:paraId="50DF815F" w14:textId="77777777" w:rsidR="00116B5E" w:rsidRPr="00CD374B" w:rsidRDefault="00116B5E" w:rsidP="00116B5E">
      <w:pPr>
        <w:contextualSpacing/>
        <w:jc w:val="center"/>
        <w:rPr>
          <w:rFonts w:ascii="Verdana" w:hAnsi="Verdana"/>
          <w:b/>
          <w:bCs/>
          <w:color w:val="000000"/>
          <w:sz w:val="20"/>
          <w:szCs w:val="20"/>
        </w:rPr>
      </w:pPr>
    </w:p>
    <w:p w14:paraId="297307E2"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Wstrzymanie robót</w:t>
      </w:r>
    </w:p>
    <w:p w14:paraId="3D0231EF"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 14</w:t>
      </w:r>
    </w:p>
    <w:p w14:paraId="18426695" w14:textId="77777777" w:rsidR="00116B5E" w:rsidRPr="00CD374B" w:rsidRDefault="00116B5E" w:rsidP="00116B5E">
      <w:pPr>
        <w:contextualSpacing/>
        <w:jc w:val="both"/>
        <w:rPr>
          <w:rFonts w:ascii="Verdana" w:hAnsi="Verdana"/>
          <w:color w:val="000000"/>
          <w:sz w:val="20"/>
          <w:szCs w:val="20"/>
        </w:rPr>
      </w:pPr>
      <w:r w:rsidRPr="00CD374B">
        <w:rPr>
          <w:rFonts w:ascii="Verdana" w:hAnsi="Verdana"/>
          <w:color w:val="000000"/>
          <w:sz w:val="20"/>
          <w:szCs w:val="20"/>
        </w:rPr>
        <w:t>Na pisemne polecenie Przedstawiciela Zamawiającego, Wykonawca wstrzyma roboty w takim zakresie, jaki Przedstawiciel Zamawiającego uzna za konieczny. Wykonawca odpowiednio zabezpieczy wstrzymane roboty, zgodnie z wymaganiami Przedstawiciela Zamawiającego Wynikające z tego tytułu koszty ponosić będzie Wykonawca, jeżeli takie wstrzymanie robót:</w:t>
      </w:r>
    </w:p>
    <w:p w14:paraId="466623EA" w14:textId="77777777" w:rsidR="00116B5E" w:rsidRPr="00CD374B" w:rsidRDefault="00116B5E" w:rsidP="00116B5E">
      <w:pPr>
        <w:pStyle w:val="Akapitzlist"/>
        <w:numPr>
          <w:ilvl w:val="0"/>
          <w:numId w:val="81"/>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zostało uznane za konieczne, zgodnie z decyzją Przedstawiciela Zamawiającego dla zabezpieczenia prawidłowego wykonania robót,</w:t>
      </w:r>
    </w:p>
    <w:p w14:paraId="577CB447" w14:textId="77777777" w:rsidR="00116B5E" w:rsidRPr="00CD374B" w:rsidRDefault="00116B5E" w:rsidP="00116B5E">
      <w:pPr>
        <w:pStyle w:val="Akapitzlist"/>
        <w:numPr>
          <w:ilvl w:val="0"/>
          <w:numId w:val="81"/>
        </w:numPr>
        <w:tabs>
          <w:tab w:val="left" w:pos="567"/>
        </w:tabs>
        <w:spacing w:line="240" w:lineRule="auto"/>
        <w:contextualSpacing/>
        <w:jc w:val="both"/>
        <w:rPr>
          <w:rFonts w:ascii="Verdana" w:hAnsi="Verdana"/>
          <w:b/>
          <w:bCs/>
          <w:color w:val="000000"/>
          <w:sz w:val="20"/>
          <w:szCs w:val="20"/>
        </w:rPr>
      </w:pPr>
      <w:r w:rsidRPr="00CD374B">
        <w:rPr>
          <w:rFonts w:ascii="Verdana" w:hAnsi="Verdana"/>
          <w:color w:val="000000"/>
          <w:sz w:val="20"/>
          <w:szCs w:val="20"/>
        </w:rPr>
        <w:t>powstało z winy Wykonawcy.</w:t>
      </w:r>
    </w:p>
    <w:p w14:paraId="661CF3B0"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Odbiory</w:t>
      </w:r>
    </w:p>
    <w:p w14:paraId="7FBD965A"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 15</w:t>
      </w:r>
    </w:p>
    <w:p w14:paraId="273DFEB9" w14:textId="77777777" w:rsidR="00116B5E" w:rsidRPr="00CD374B" w:rsidRDefault="00116B5E" w:rsidP="00116B5E">
      <w:pPr>
        <w:contextualSpacing/>
        <w:jc w:val="both"/>
        <w:rPr>
          <w:rFonts w:ascii="Verdana" w:hAnsi="Verdana"/>
          <w:color w:val="000000"/>
          <w:sz w:val="20"/>
          <w:szCs w:val="20"/>
        </w:rPr>
      </w:pPr>
      <w:r w:rsidRPr="00CD374B">
        <w:rPr>
          <w:rFonts w:ascii="Verdana" w:hAnsi="Verdana"/>
          <w:color w:val="000000"/>
          <w:sz w:val="20"/>
          <w:szCs w:val="20"/>
        </w:rPr>
        <w:t>Po zakończeniu realizacji przedmiotu umowy dokonany będzie jego odbiór końcowy. Wykonawca zobowiązany jest do:</w:t>
      </w:r>
    </w:p>
    <w:p w14:paraId="1061B4C9" w14:textId="77777777" w:rsidR="00116B5E" w:rsidRPr="00CD374B" w:rsidRDefault="00116B5E" w:rsidP="00116B5E">
      <w:pPr>
        <w:pStyle w:val="Akapitzlist"/>
        <w:numPr>
          <w:ilvl w:val="0"/>
          <w:numId w:val="82"/>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powiadomienia na piśmie Zamawiającego, że zakończył wszystkie roboty będące przedmiotem umowy -zgodność ta ze stanem faktycznym musi być potwierdzona przez Przedstawiciela Zamawiającego,</w:t>
      </w:r>
    </w:p>
    <w:p w14:paraId="0F6131A1" w14:textId="77777777" w:rsidR="00116B5E" w:rsidRPr="00CD374B" w:rsidRDefault="00116B5E" w:rsidP="00116B5E">
      <w:pPr>
        <w:pStyle w:val="Akapitzlist"/>
        <w:numPr>
          <w:ilvl w:val="0"/>
          <w:numId w:val="82"/>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Zamawiający wyznaczy datę i rozpocznie czynności odbiorowe w ciągu 7 dni roboczych od daty potwierdzenia przez inspektora nadzoru o gotowości przedmiotu umowy do odbioru końcowego i daty złożenia przez Wykonawcę pisemnego zawiadomienia o</w:t>
      </w:r>
      <w:r>
        <w:rPr>
          <w:rFonts w:ascii="Verdana" w:hAnsi="Verdana"/>
          <w:color w:val="000000"/>
          <w:sz w:val="20"/>
          <w:szCs w:val="20"/>
        </w:rPr>
        <w:t> </w:t>
      </w:r>
      <w:r w:rsidRPr="00CD374B">
        <w:rPr>
          <w:rFonts w:ascii="Verdana" w:hAnsi="Verdana"/>
          <w:color w:val="000000"/>
          <w:sz w:val="20"/>
          <w:szCs w:val="20"/>
        </w:rPr>
        <w:t>osiągnięciu gotowości przedmiotu umowy do odbioru.</w:t>
      </w:r>
    </w:p>
    <w:p w14:paraId="1EB9A038" w14:textId="77777777" w:rsidR="00116B5E" w:rsidRDefault="00116B5E" w:rsidP="00116B5E">
      <w:pPr>
        <w:contextualSpacing/>
        <w:rPr>
          <w:rFonts w:ascii="Verdana" w:hAnsi="Verdana"/>
          <w:color w:val="000000"/>
          <w:sz w:val="20"/>
          <w:szCs w:val="20"/>
        </w:rPr>
      </w:pPr>
    </w:p>
    <w:p w14:paraId="524436B2" w14:textId="77777777" w:rsidR="00116B5E" w:rsidRDefault="00116B5E" w:rsidP="00116B5E">
      <w:pPr>
        <w:contextualSpacing/>
        <w:rPr>
          <w:rFonts w:ascii="Verdana" w:hAnsi="Verdana"/>
          <w:color w:val="000000"/>
          <w:sz w:val="20"/>
          <w:szCs w:val="20"/>
        </w:rPr>
      </w:pPr>
    </w:p>
    <w:p w14:paraId="1DF326E7" w14:textId="77777777" w:rsidR="00116B5E" w:rsidRDefault="00116B5E" w:rsidP="00116B5E">
      <w:pPr>
        <w:contextualSpacing/>
        <w:rPr>
          <w:rFonts w:ascii="Verdana" w:hAnsi="Verdana"/>
          <w:color w:val="000000"/>
          <w:sz w:val="20"/>
          <w:szCs w:val="20"/>
        </w:rPr>
      </w:pPr>
    </w:p>
    <w:p w14:paraId="14283666" w14:textId="77777777" w:rsidR="00116B5E" w:rsidRPr="00CD374B" w:rsidRDefault="00116B5E" w:rsidP="00116B5E">
      <w:pPr>
        <w:contextualSpacing/>
        <w:rPr>
          <w:rFonts w:ascii="Verdana" w:hAnsi="Verdana"/>
          <w:color w:val="000000"/>
          <w:sz w:val="20"/>
          <w:szCs w:val="20"/>
        </w:rPr>
      </w:pPr>
    </w:p>
    <w:p w14:paraId="65BBAFA9"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Postępowanie z wadami ujawnionymi przy odbiorach.</w:t>
      </w:r>
    </w:p>
    <w:p w14:paraId="6C4EC09B"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 16</w:t>
      </w:r>
    </w:p>
    <w:p w14:paraId="243FEED3" w14:textId="77777777" w:rsidR="00116B5E" w:rsidRPr="00CD374B" w:rsidRDefault="00116B5E" w:rsidP="00116B5E">
      <w:pPr>
        <w:numPr>
          <w:ilvl w:val="0"/>
          <w:numId w:val="83"/>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Jeżeli w toku czynności odbioru całości robót zostaną stwierdzone wady, Zamawiającemu będą przysługiwały następujące uprawnienia:</w:t>
      </w:r>
    </w:p>
    <w:p w14:paraId="43B9D983" w14:textId="77777777" w:rsidR="00116B5E" w:rsidRPr="00CD374B" w:rsidRDefault="00116B5E" w:rsidP="00116B5E">
      <w:pPr>
        <w:pStyle w:val="Akapitzlist"/>
        <w:numPr>
          <w:ilvl w:val="0"/>
          <w:numId w:val="84"/>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w przypadku wad nadających się do usunięcia – Zamawiający wyznaczy termin na usunięcie wad i odmówi odbioru do czasu usunięcia tych wad,</w:t>
      </w:r>
    </w:p>
    <w:p w14:paraId="4BDA4DA8" w14:textId="77777777" w:rsidR="00116B5E" w:rsidRPr="00CD374B" w:rsidRDefault="00116B5E" w:rsidP="00116B5E">
      <w:pPr>
        <w:pStyle w:val="Akapitzlist"/>
        <w:numPr>
          <w:ilvl w:val="0"/>
          <w:numId w:val="84"/>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jeżeli wady nie uniemożliwiają użytkowania przedmiotu umowy zgodnie z</w:t>
      </w:r>
      <w:r>
        <w:rPr>
          <w:rFonts w:ascii="Verdana" w:hAnsi="Verdana"/>
          <w:color w:val="000000"/>
          <w:sz w:val="20"/>
          <w:szCs w:val="20"/>
        </w:rPr>
        <w:t> </w:t>
      </w:r>
      <w:r w:rsidRPr="00CD374B">
        <w:rPr>
          <w:rFonts w:ascii="Verdana" w:hAnsi="Verdana"/>
          <w:color w:val="000000"/>
          <w:sz w:val="20"/>
          <w:szCs w:val="20"/>
        </w:rPr>
        <w:t>przeznaczeniem Zamawiający może obniżyć odpowiednio wynagrodzenie,</w:t>
      </w:r>
    </w:p>
    <w:p w14:paraId="10E2026C" w14:textId="77777777" w:rsidR="00116B5E" w:rsidRPr="00CD374B" w:rsidRDefault="00116B5E" w:rsidP="00116B5E">
      <w:pPr>
        <w:pStyle w:val="Akapitzlist"/>
        <w:numPr>
          <w:ilvl w:val="0"/>
          <w:numId w:val="84"/>
        </w:numPr>
        <w:tabs>
          <w:tab w:val="left" w:pos="582"/>
        </w:tabs>
        <w:spacing w:line="240" w:lineRule="auto"/>
        <w:contextualSpacing/>
        <w:jc w:val="both"/>
        <w:rPr>
          <w:rFonts w:ascii="Verdana" w:hAnsi="Verdana"/>
          <w:color w:val="000000"/>
          <w:sz w:val="20"/>
          <w:szCs w:val="20"/>
        </w:rPr>
      </w:pPr>
      <w:r w:rsidRPr="00CD374B">
        <w:rPr>
          <w:rFonts w:ascii="Verdana" w:hAnsi="Verdana"/>
          <w:color w:val="000000"/>
          <w:sz w:val="20"/>
          <w:szCs w:val="20"/>
        </w:rPr>
        <w:t xml:space="preserve">  jeżeli wady uniemożliwiają użytkowanie przedmiotu umowy zgodnie z przeznaczeniem Zamawiający może odstąpić od umowy lub żądać wykonania przedmiotu umowy po raz drugi.</w:t>
      </w:r>
    </w:p>
    <w:p w14:paraId="49839B49" w14:textId="77777777" w:rsidR="00116B5E" w:rsidRPr="00CD374B" w:rsidRDefault="00116B5E" w:rsidP="00116B5E">
      <w:pPr>
        <w:numPr>
          <w:ilvl w:val="0"/>
          <w:numId w:val="83"/>
        </w:numPr>
        <w:tabs>
          <w:tab w:val="left" w:pos="360"/>
        </w:tabs>
        <w:suppressAutoHyphens/>
        <w:contextualSpacing/>
        <w:jc w:val="both"/>
        <w:textAlignment w:val="baseline"/>
        <w:rPr>
          <w:rFonts w:ascii="Verdana" w:hAnsi="Verdana"/>
          <w:color w:val="000000"/>
          <w:sz w:val="20"/>
          <w:szCs w:val="20"/>
        </w:rPr>
      </w:pPr>
      <w:r w:rsidRPr="00CD374B">
        <w:rPr>
          <w:rFonts w:ascii="Verdana" w:hAnsi="Verdana"/>
          <w:color w:val="000000"/>
          <w:sz w:val="20"/>
          <w:szCs w:val="20"/>
        </w:rPr>
        <w:t>Strony postanawiają, że z czynności odbioru będzie spisany protokół zawierający wszelkie ustalenia dokonane w toku odbioru, jak też terminy wyznaczone na usunięcie stwierdzonych przy odbiorze wad.</w:t>
      </w:r>
    </w:p>
    <w:p w14:paraId="58E9263F" w14:textId="77777777" w:rsidR="00116B5E" w:rsidRPr="00CD374B" w:rsidRDefault="00116B5E" w:rsidP="00116B5E">
      <w:pPr>
        <w:contextualSpacing/>
        <w:rPr>
          <w:rFonts w:ascii="Verdana" w:hAnsi="Verdana"/>
          <w:b/>
          <w:bCs/>
          <w:color w:val="000000"/>
          <w:sz w:val="20"/>
          <w:szCs w:val="20"/>
        </w:rPr>
      </w:pPr>
    </w:p>
    <w:p w14:paraId="036D19DB" w14:textId="77777777" w:rsidR="00116B5E" w:rsidRPr="004608D7" w:rsidRDefault="00116B5E" w:rsidP="00116B5E">
      <w:pPr>
        <w:pStyle w:val="Standard"/>
        <w:spacing w:after="0"/>
        <w:contextualSpacing/>
        <w:jc w:val="center"/>
        <w:rPr>
          <w:rFonts w:ascii="Verdana" w:hAnsi="Verdana" w:cs="Verdana"/>
          <w:b/>
          <w:bCs/>
          <w:color w:val="000000"/>
          <w:sz w:val="20"/>
          <w:szCs w:val="20"/>
        </w:rPr>
      </w:pPr>
      <w:r w:rsidRPr="004608D7">
        <w:rPr>
          <w:rFonts w:ascii="Verdana" w:hAnsi="Verdana" w:cs="Verdana"/>
          <w:b/>
          <w:bCs/>
          <w:color w:val="000000"/>
          <w:sz w:val="20"/>
          <w:szCs w:val="20"/>
        </w:rPr>
        <w:t>Wynagrodzenie za przedmiot umowy</w:t>
      </w:r>
    </w:p>
    <w:p w14:paraId="0B85874E" w14:textId="77777777" w:rsidR="00116B5E" w:rsidRPr="004608D7" w:rsidRDefault="00116B5E" w:rsidP="00116B5E">
      <w:pPr>
        <w:pStyle w:val="Standard"/>
        <w:spacing w:after="0"/>
        <w:contextualSpacing/>
        <w:jc w:val="center"/>
        <w:rPr>
          <w:rFonts w:ascii="Verdana" w:hAnsi="Verdana"/>
          <w:sz w:val="20"/>
          <w:szCs w:val="20"/>
        </w:rPr>
      </w:pPr>
      <w:r>
        <w:rPr>
          <w:rFonts w:ascii="Verdana" w:hAnsi="Verdana" w:cs="Verdana"/>
          <w:b/>
          <w:bCs/>
          <w:color w:val="000000"/>
          <w:sz w:val="20"/>
          <w:szCs w:val="20"/>
        </w:rPr>
        <w:t>§ 17</w:t>
      </w:r>
    </w:p>
    <w:p w14:paraId="1CA47D46" w14:textId="77777777" w:rsidR="00116B5E" w:rsidRPr="00A54020" w:rsidRDefault="00116B5E" w:rsidP="00116B5E">
      <w:pPr>
        <w:pStyle w:val="Default"/>
        <w:numPr>
          <w:ilvl w:val="0"/>
          <w:numId w:val="98"/>
        </w:numPr>
        <w:suppressAutoHyphens/>
        <w:autoSpaceDE/>
        <w:adjustRightInd/>
        <w:contextualSpacing/>
        <w:jc w:val="both"/>
        <w:textAlignment w:val="baseline"/>
        <w:rPr>
          <w:rFonts w:ascii="Verdana" w:hAnsi="Verdana"/>
          <w:color w:val="00000A"/>
          <w:sz w:val="20"/>
          <w:szCs w:val="20"/>
        </w:rPr>
      </w:pPr>
      <w:r w:rsidRPr="00A84759">
        <w:rPr>
          <w:rFonts w:ascii="Verdana" w:hAnsi="Verdana" w:cs="Times New Roman"/>
          <w:color w:val="auto"/>
          <w:sz w:val="20"/>
          <w:szCs w:val="20"/>
        </w:rPr>
        <w:t xml:space="preserve">Ustalone w wyniku przeprowadzonego postepowania </w:t>
      </w:r>
      <w:r w:rsidRPr="00A84759">
        <w:rPr>
          <w:rFonts w:ascii="Verdana" w:hAnsi="Verdana" w:cs="Times New Roman"/>
          <w:b/>
          <w:bCs/>
          <w:color w:val="auto"/>
          <w:sz w:val="20"/>
          <w:szCs w:val="20"/>
        </w:rPr>
        <w:t xml:space="preserve">całkowite </w:t>
      </w:r>
      <w:r w:rsidRPr="00A84759">
        <w:rPr>
          <w:rFonts w:ascii="Verdana" w:hAnsi="Verdana"/>
          <w:b/>
          <w:color w:val="00000A"/>
          <w:sz w:val="20"/>
          <w:szCs w:val="20"/>
        </w:rPr>
        <w:t xml:space="preserve">wynagrodzenie ryczałtowe za wykonanie robót wraz z uzyskaniem prawomocnej decyzji na użytkowanie brutto wynosi: </w:t>
      </w:r>
      <w:r>
        <w:rPr>
          <w:rFonts w:ascii="Verdana" w:hAnsi="Verdana"/>
          <w:b/>
          <w:color w:val="00000A"/>
          <w:sz w:val="20"/>
          <w:szCs w:val="20"/>
        </w:rPr>
        <w:t xml:space="preserve">…………………… </w:t>
      </w:r>
      <w:r w:rsidRPr="00A84759">
        <w:rPr>
          <w:rFonts w:ascii="Verdana" w:hAnsi="Verdana"/>
          <w:b/>
          <w:color w:val="00000A"/>
          <w:sz w:val="20"/>
          <w:szCs w:val="20"/>
        </w:rPr>
        <w:t>zł</w:t>
      </w:r>
      <w:r w:rsidRPr="00A84759">
        <w:rPr>
          <w:rFonts w:ascii="Verdana" w:hAnsi="Verdana"/>
          <w:color w:val="00000A"/>
          <w:sz w:val="20"/>
          <w:szCs w:val="20"/>
        </w:rPr>
        <w:t xml:space="preserve">, (słownie: </w:t>
      </w:r>
      <w:r>
        <w:rPr>
          <w:rFonts w:ascii="Verdana" w:hAnsi="Verdana"/>
          <w:color w:val="00000A"/>
          <w:sz w:val="20"/>
          <w:szCs w:val="20"/>
        </w:rPr>
        <w:t>…………………</w:t>
      </w:r>
      <w:r w:rsidRPr="00A84759">
        <w:rPr>
          <w:rFonts w:ascii="Verdana" w:hAnsi="Verdana" w:cs="Times New Roman"/>
          <w:color w:val="auto"/>
          <w:sz w:val="20"/>
          <w:szCs w:val="20"/>
        </w:rPr>
        <w:t xml:space="preserve"> zł i </w:t>
      </w:r>
      <w:r>
        <w:rPr>
          <w:rFonts w:ascii="Verdana" w:hAnsi="Verdana" w:cs="Times New Roman"/>
          <w:color w:val="auto"/>
          <w:sz w:val="20"/>
          <w:szCs w:val="20"/>
        </w:rPr>
        <w:t>….</w:t>
      </w:r>
      <w:r w:rsidRPr="00A84759">
        <w:rPr>
          <w:rFonts w:ascii="Verdana" w:hAnsi="Verdana" w:cs="Times New Roman"/>
          <w:color w:val="auto"/>
          <w:sz w:val="20"/>
          <w:szCs w:val="20"/>
        </w:rPr>
        <w:t>/100</w:t>
      </w:r>
      <w:r w:rsidRPr="00A84759">
        <w:rPr>
          <w:rFonts w:ascii="Verdana" w:hAnsi="Verdana"/>
          <w:color w:val="00000A"/>
          <w:sz w:val="20"/>
          <w:szCs w:val="20"/>
        </w:rPr>
        <w:t xml:space="preserve">) w tym podatek VAT w wysokości: </w:t>
      </w:r>
      <w:r>
        <w:rPr>
          <w:rFonts w:ascii="Verdana" w:hAnsi="Verdana"/>
          <w:b/>
          <w:color w:val="00000A"/>
          <w:sz w:val="20"/>
          <w:szCs w:val="20"/>
        </w:rPr>
        <w:t>……………..</w:t>
      </w:r>
      <w:r w:rsidRPr="00A54020">
        <w:rPr>
          <w:rFonts w:ascii="Verdana" w:hAnsi="Verdana"/>
          <w:color w:val="00000A"/>
          <w:sz w:val="20"/>
          <w:szCs w:val="20"/>
        </w:rPr>
        <w:t xml:space="preserve"> zł, (słownie: </w:t>
      </w:r>
      <w:r>
        <w:rPr>
          <w:rFonts w:ascii="Verdana" w:hAnsi="Verdana"/>
          <w:color w:val="00000A"/>
          <w:sz w:val="20"/>
          <w:szCs w:val="20"/>
        </w:rPr>
        <w:t>…………………</w:t>
      </w:r>
      <w:r w:rsidRPr="00A54020">
        <w:rPr>
          <w:rFonts w:ascii="Verdana" w:hAnsi="Verdana"/>
          <w:color w:val="00000A"/>
          <w:sz w:val="20"/>
          <w:szCs w:val="20"/>
        </w:rPr>
        <w:t xml:space="preserve"> zł</w:t>
      </w:r>
      <w:r w:rsidRPr="00A54020">
        <w:rPr>
          <w:rFonts w:ascii="Verdana" w:hAnsi="Verdana" w:cs="Times New Roman"/>
          <w:color w:val="auto"/>
          <w:sz w:val="20"/>
          <w:szCs w:val="20"/>
        </w:rPr>
        <w:t xml:space="preserve"> i </w:t>
      </w:r>
      <w:r>
        <w:rPr>
          <w:rFonts w:ascii="Verdana" w:hAnsi="Verdana" w:cs="Times New Roman"/>
          <w:color w:val="auto"/>
          <w:sz w:val="20"/>
          <w:szCs w:val="20"/>
        </w:rPr>
        <w:t>….</w:t>
      </w:r>
      <w:r w:rsidRPr="00A54020">
        <w:rPr>
          <w:rFonts w:ascii="Verdana" w:hAnsi="Verdana" w:cs="Times New Roman"/>
          <w:color w:val="auto"/>
          <w:sz w:val="20"/>
          <w:szCs w:val="20"/>
        </w:rPr>
        <w:t>/100</w:t>
      </w:r>
      <w:r w:rsidRPr="00A54020">
        <w:rPr>
          <w:rFonts w:ascii="Verdana" w:hAnsi="Verdana"/>
          <w:color w:val="00000A"/>
          <w:sz w:val="20"/>
          <w:szCs w:val="20"/>
        </w:rPr>
        <w:t xml:space="preserve">), co daje wartość netto: </w:t>
      </w:r>
      <w:r>
        <w:rPr>
          <w:rFonts w:ascii="Verdana" w:hAnsi="Verdana"/>
          <w:b/>
          <w:color w:val="00000A"/>
          <w:sz w:val="20"/>
          <w:szCs w:val="20"/>
        </w:rPr>
        <w:t xml:space="preserve">…………………… </w:t>
      </w:r>
      <w:r w:rsidRPr="00A54020">
        <w:rPr>
          <w:rFonts w:ascii="Verdana" w:hAnsi="Verdana"/>
          <w:color w:val="00000A"/>
          <w:sz w:val="20"/>
          <w:szCs w:val="20"/>
        </w:rPr>
        <w:t xml:space="preserve">zł (słownie: </w:t>
      </w:r>
      <w:r>
        <w:rPr>
          <w:rFonts w:ascii="Verdana" w:hAnsi="Verdana"/>
          <w:color w:val="00000A"/>
          <w:sz w:val="20"/>
          <w:szCs w:val="20"/>
        </w:rPr>
        <w:t>……………………………….</w:t>
      </w:r>
      <w:r w:rsidRPr="00A54020">
        <w:rPr>
          <w:rFonts w:ascii="Verdana" w:hAnsi="Verdana"/>
          <w:color w:val="00000A"/>
          <w:sz w:val="20"/>
          <w:szCs w:val="20"/>
        </w:rPr>
        <w:t xml:space="preserve"> </w:t>
      </w:r>
      <w:r w:rsidRPr="00A54020">
        <w:rPr>
          <w:rFonts w:ascii="Verdana" w:hAnsi="Verdana" w:cs="Times New Roman"/>
          <w:color w:val="auto"/>
          <w:sz w:val="20"/>
          <w:szCs w:val="20"/>
        </w:rPr>
        <w:t xml:space="preserve">zł i </w:t>
      </w:r>
      <w:r>
        <w:rPr>
          <w:rFonts w:ascii="Verdana" w:hAnsi="Verdana" w:cs="Times New Roman"/>
          <w:color w:val="auto"/>
          <w:sz w:val="20"/>
          <w:szCs w:val="20"/>
        </w:rPr>
        <w:t>….</w:t>
      </w:r>
      <w:r w:rsidRPr="00A54020">
        <w:rPr>
          <w:rFonts w:ascii="Verdana" w:hAnsi="Verdana" w:cs="Times New Roman"/>
          <w:color w:val="auto"/>
          <w:sz w:val="20"/>
          <w:szCs w:val="20"/>
        </w:rPr>
        <w:t>/100</w:t>
      </w:r>
      <w:r w:rsidRPr="00A54020">
        <w:rPr>
          <w:rFonts w:ascii="Verdana" w:hAnsi="Verdana"/>
          <w:color w:val="00000A"/>
          <w:sz w:val="20"/>
          <w:szCs w:val="20"/>
        </w:rPr>
        <w:t>).</w:t>
      </w:r>
    </w:p>
    <w:p w14:paraId="6D66BA46" w14:textId="77777777" w:rsidR="00116B5E" w:rsidRPr="005E262C" w:rsidRDefault="00116B5E" w:rsidP="00116B5E">
      <w:pPr>
        <w:numPr>
          <w:ilvl w:val="0"/>
          <w:numId w:val="98"/>
        </w:numPr>
        <w:contextualSpacing/>
        <w:jc w:val="both"/>
        <w:rPr>
          <w:rFonts w:ascii="Verdana" w:hAnsi="Verdana"/>
          <w:sz w:val="20"/>
          <w:szCs w:val="20"/>
          <w:lang w:eastAsia="ar-SA"/>
        </w:rPr>
      </w:pPr>
      <w:r w:rsidRPr="005E262C">
        <w:rPr>
          <w:rFonts w:ascii="Verdana" w:hAnsi="Verdana"/>
          <w:sz w:val="20"/>
          <w:szCs w:val="20"/>
          <w:lang w:eastAsia="ar-SA"/>
        </w:rPr>
        <w:t>Zapłata wynagrodzenia za wykonanie robót nastąpi na podstawie prawidłowo wystawionych dwóch faktur VAT sporządzonych w oparciu o protokoły odbioru częściowego i końcowego podpisane bez uwag i zastrzeżeń:</w:t>
      </w:r>
    </w:p>
    <w:p w14:paraId="1904F316" w14:textId="77777777" w:rsidR="00116B5E" w:rsidRDefault="00116B5E" w:rsidP="00116B5E">
      <w:pPr>
        <w:numPr>
          <w:ilvl w:val="1"/>
          <w:numId w:val="98"/>
        </w:numPr>
        <w:spacing w:line="276" w:lineRule="auto"/>
        <w:contextualSpacing/>
        <w:jc w:val="both"/>
        <w:rPr>
          <w:rFonts w:ascii="Verdana" w:hAnsi="Verdana"/>
          <w:sz w:val="20"/>
          <w:szCs w:val="20"/>
          <w:lang w:eastAsia="ar-SA"/>
        </w:rPr>
      </w:pPr>
      <w:r>
        <w:rPr>
          <w:rFonts w:ascii="Verdana" w:hAnsi="Verdana"/>
          <w:sz w:val="20"/>
          <w:szCs w:val="20"/>
          <w:lang w:eastAsia="ar-SA"/>
        </w:rPr>
        <w:t xml:space="preserve">Faktura częściowa zostanie wystawiona przez </w:t>
      </w:r>
      <w:r w:rsidRPr="00CD5E50">
        <w:rPr>
          <w:rFonts w:ascii="Verdana" w:hAnsi="Verdana"/>
          <w:sz w:val="20"/>
          <w:szCs w:val="20"/>
          <w:lang w:eastAsia="ar-SA"/>
        </w:rPr>
        <w:t>Wykonawcę w 2025 r.</w:t>
      </w:r>
      <w:r>
        <w:rPr>
          <w:rFonts w:ascii="Verdana" w:hAnsi="Verdana"/>
          <w:sz w:val="20"/>
          <w:szCs w:val="20"/>
          <w:lang w:eastAsia="ar-SA"/>
        </w:rPr>
        <w:t>, zgodnie z przyjętym harmonogramem rzeczowo-finansowym,</w:t>
      </w:r>
    </w:p>
    <w:p w14:paraId="6DEE5CF2" w14:textId="77777777" w:rsidR="00116B5E" w:rsidRDefault="00116B5E" w:rsidP="00116B5E">
      <w:pPr>
        <w:numPr>
          <w:ilvl w:val="1"/>
          <w:numId w:val="98"/>
        </w:numPr>
        <w:spacing w:line="276" w:lineRule="auto"/>
        <w:contextualSpacing/>
        <w:jc w:val="both"/>
        <w:rPr>
          <w:rFonts w:ascii="Verdana" w:hAnsi="Verdana"/>
          <w:sz w:val="20"/>
          <w:szCs w:val="20"/>
          <w:lang w:eastAsia="ar-SA"/>
        </w:rPr>
      </w:pPr>
      <w:r>
        <w:rPr>
          <w:rFonts w:ascii="Verdana" w:hAnsi="Verdana"/>
          <w:sz w:val="20"/>
          <w:szCs w:val="20"/>
          <w:lang w:eastAsia="ar-SA"/>
        </w:rPr>
        <w:t xml:space="preserve">Faktura końcowa zostanie </w:t>
      </w:r>
      <w:r w:rsidRPr="00CD5E50">
        <w:rPr>
          <w:rFonts w:ascii="Verdana" w:hAnsi="Verdana"/>
          <w:sz w:val="20"/>
          <w:szCs w:val="20"/>
          <w:lang w:eastAsia="ar-SA"/>
        </w:rPr>
        <w:t>wystawiona przez Wykonawcę w 2026 r</w:t>
      </w:r>
      <w:r>
        <w:rPr>
          <w:rFonts w:ascii="Verdana" w:hAnsi="Verdana"/>
          <w:sz w:val="20"/>
          <w:szCs w:val="20"/>
          <w:lang w:eastAsia="ar-SA"/>
        </w:rPr>
        <w:t xml:space="preserve">. w wysokości pozostałej do zapłaty kwoty wynagrodzenia po zakończeniu prac i protokolarnym odbiorze końcowym </w:t>
      </w:r>
      <w:r>
        <w:rPr>
          <w:rFonts w:ascii="Verdana" w:hAnsi="Verdana"/>
          <w:color w:val="000000"/>
          <w:sz w:val="20"/>
          <w:szCs w:val="20"/>
          <w:lang w:eastAsia="ar-SA"/>
        </w:rPr>
        <w:t>bez uwag i zastrzeżeń</w:t>
      </w:r>
      <w:r>
        <w:rPr>
          <w:rFonts w:ascii="Verdana" w:hAnsi="Verdana"/>
          <w:sz w:val="20"/>
          <w:szCs w:val="20"/>
          <w:lang w:eastAsia="ar-SA"/>
        </w:rPr>
        <w:t>.</w:t>
      </w:r>
    </w:p>
    <w:p w14:paraId="6C709477" w14:textId="77777777" w:rsidR="00116B5E" w:rsidRPr="00793A46" w:rsidRDefault="00116B5E" w:rsidP="00116B5E">
      <w:pPr>
        <w:pStyle w:val="Default"/>
        <w:numPr>
          <w:ilvl w:val="0"/>
          <w:numId w:val="98"/>
        </w:numPr>
        <w:contextualSpacing/>
        <w:jc w:val="both"/>
        <w:rPr>
          <w:rFonts w:ascii="Verdana" w:hAnsi="Verdana" w:cs="Times New Roman"/>
          <w:color w:val="auto"/>
          <w:sz w:val="20"/>
          <w:szCs w:val="20"/>
        </w:rPr>
      </w:pPr>
      <w:r>
        <w:rPr>
          <w:rFonts w:ascii="Verdana" w:hAnsi="Verdana" w:cs="Times New Roman"/>
          <w:color w:val="auto"/>
          <w:sz w:val="20"/>
          <w:szCs w:val="20"/>
        </w:rPr>
        <w:t>Protokół</w:t>
      </w:r>
      <w:r w:rsidRPr="00793A46">
        <w:rPr>
          <w:rFonts w:ascii="Verdana" w:hAnsi="Verdana" w:cs="Times New Roman"/>
          <w:color w:val="auto"/>
          <w:sz w:val="20"/>
          <w:szCs w:val="20"/>
        </w:rPr>
        <w:t xml:space="preserve"> winien odpowiadać pozycjonowaniu </w:t>
      </w:r>
      <w:r>
        <w:rPr>
          <w:rFonts w:ascii="Verdana" w:hAnsi="Verdana" w:cs="Times New Roman"/>
          <w:color w:val="auto"/>
          <w:sz w:val="20"/>
          <w:szCs w:val="20"/>
        </w:rPr>
        <w:t>wg uproszczonego kosztorysu ofertowego</w:t>
      </w:r>
      <w:r w:rsidRPr="00793A46">
        <w:rPr>
          <w:rFonts w:ascii="Verdana" w:hAnsi="Verdana" w:cs="Times New Roman"/>
          <w:color w:val="auto"/>
          <w:sz w:val="20"/>
          <w:szCs w:val="20"/>
        </w:rPr>
        <w:t xml:space="preserve"> (zał. do umowy) i być </w:t>
      </w:r>
      <w:r w:rsidRPr="00793A46">
        <w:rPr>
          <w:rFonts w:ascii="Verdana" w:hAnsi="Verdana" w:cs="Times New Roman"/>
          <w:color w:val="auto"/>
          <w:spacing w:val="-2"/>
          <w:sz w:val="20"/>
          <w:szCs w:val="20"/>
        </w:rPr>
        <w:t>potwierdzony</w:t>
      </w:r>
      <w:r w:rsidRPr="00793A46">
        <w:rPr>
          <w:rFonts w:ascii="Verdana" w:hAnsi="Verdana" w:cs="Times New Roman"/>
          <w:color w:val="auto"/>
          <w:sz w:val="20"/>
          <w:szCs w:val="20"/>
        </w:rPr>
        <w:t xml:space="preserve"> przez Inspektora nadzoru Inwestorskiego i Zamawiającego</w:t>
      </w:r>
      <w:r>
        <w:rPr>
          <w:rFonts w:ascii="Verdana" w:hAnsi="Verdana" w:cs="Times New Roman"/>
          <w:color w:val="auto"/>
          <w:sz w:val="20"/>
          <w:szCs w:val="20"/>
        </w:rPr>
        <w:t>.</w:t>
      </w:r>
      <w:r w:rsidRPr="00793A46">
        <w:rPr>
          <w:rFonts w:ascii="Verdana" w:hAnsi="Verdana" w:cs="Times New Roman"/>
          <w:color w:val="auto"/>
          <w:sz w:val="20"/>
          <w:szCs w:val="20"/>
        </w:rPr>
        <w:t xml:space="preserve"> Protokół częściowy odbioru prac powinien zawierać w szczególności:</w:t>
      </w:r>
    </w:p>
    <w:p w14:paraId="35FC9071" w14:textId="77777777" w:rsidR="00116B5E" w:rsidRPr="004608D7" w:rsidRDefault="00116B5E" w:rsidP="00116B5E">
      <w:pPr>
        <w:pStyle w:val="Default"/>
        <w:numPr>
          <w:ilvl w:val="0"/>
          <w:numId w:val="97"/>
        </w:numPr>
        <w:suppressAutoHyphens/>
        <w:autoSpaceDE/>
        <w:adjustRightInd/>
        <w:ind w:left="709" w:hanging="283"/>
        <w:contextualSpacing/>
        <w:jc w:val="both"/>
        <w:textAlignment w:val="baseline"/>
        <w:rPr>
          <w:rFonts w:ascii="Verdana" w:hAnsi="Verdana" w:cs="Times New Roman"/>
          <w:bCs/>
          <w:color w:val="auto"/>
          <w:sz w:val="20"/>
          <w:szCs w:val="20"/>
        </w:rPr>
      </w:pPr>
      <w:r w:rsidRPr="004608D7">
        <w:rPr>
          <w:rFonts w:ascii="Verdana" w:hAnsi="Verdana" w:cs="Times New Roman"/>
          <w:bCs/>
          <w:color w:val="auto"/>
          <w:sz w:val="20"/>
          <w:szCs w:val="20"/>
        </w:rPr>
        <w:t>kwotę należną za wykonane Prace, dodatkowo oddzielnie kwota pozostająca do rozliczenia;</w:t>
      </w:r>
    </w:p>
    <w:p w14:paraId="353E1897" w14:textId="77777777" w:rsidR="00116B5E" w:rsidRPr="004608D7" w:rsidRDefault="00116B5E" w:rsidP="00116B5E">
      <w:pPr>
        <w:pStyle w:val="Default"/>
        <w:numPr>
          <w:ilvl w:val="0"/>
          <w:numId w:val="97"/>
        </w:numPr>
        <w:suppressAutoHyphens/>
        <w:autoSpaceDE/>
        <w:adjustRightInd/>
        <w:ind w:left="709" w:hanging="283"/>
        <w:contextualSpacing/>
        <w:jc w:val="both"/>
        <w:textAlignment w:val="baseline"/>
        <w:rPr>
          <w:rFonts w:ascii="Verdana" w:hAnsi="Verdana" w:cs="Times New Roman"/>
          <w:bCs/>
          <w:color w:val="auto"/>
          <w:sz w:val="20"/>
          <w:szCs w:val="20"/>
        </w:rPr>
      </w:pPr>
      <w:r w:rsidRPr="004608D7">
        <w:rPr>
          <w:rFonts w:ascii="Verdana" w:hAnsi="Verdana" w:cs="Times New Roman"/>
          <w:bCs/>
          <w:color w:val="auto"/>
          <w:sz w:val="20"/>
          <w:szCs w:val="20"/>
        </w:rPr>
        <w:t>kwoty podlegające odliczeniu lub doliczeniu na podstawie postanowień Umowy;</w:t>
      </w:r>
    </w:p>
    <w:p w14:paraId="2A423505" w14:textId="77777777" w:rsidR="00116B5E" w:rsidRPr="004608D7" w:rsidRDefault="00116B5E" w:rsidP="00116B5E">
      <w:pPr>
        <w:pStyle w:val="Default"/>
        <w:numPr>
          <w:ilvl w:val="0"/>
          <w:numId w:val="97"/>
        </w:numPr>
        <w:suppressAutoHyphens/>
        <w:autoSpaceDE/>
        <w:adjustRightInd/>
        <w:ind w:left="709" w:hanging="283"/>
        <w:contextualSpacing/>
        <w:jc w:val="both"/>
        <w:textAlignment w:val="baseline"/>
        <w:rPr>
          <w:rFonts w:ascii="Verdana" w:hAnsi="Verdana" w:cs="Times New Roman"/>
          <w:bCs/>
          <w:color w:val="auto"/>
          <w:sz w:val="20"/>
          <w:szCs w:val="20"/>
        </w:rPr>
      </w:pPr>
      <w:r w:rsidRPr="00264D07">
        <w:rPr>
          <w:rFonts w:ascii="Verdana" w:hAnsi="Verdana" w:cs="Times New Roman"/>
          <w:bCs/>
          <w:color w:val="auto"/>
          <w:spacing w:val="-2"/>
          <w:sz w:val="20"/>
          <w:szCs w:val="20"/>
        </w:rPr>
        <w:t>pełne informacje dotyczące stopnia zaawansowania poszczególnych Prac i wskazanie</w:t>
      </w:r>
      <w:r w:rsidRPr="004608D7">
        <w:rPr>
          <w:rFonts w:ascii="Verdana" w:hAnsi="Verdana" w:cs="Times New Roman"/>
          <w:bCs/>
          <w:color w:val="auto"/>
          <w:sz w:val="20"/>
          <w:szCs w:val="20"/>
        </w:rPr>
        <w:t xml:space="preserve"> procentowego stopnia zaawansowania tych Prac.</w:t>
      </w:r>
    </w:p>
    <w:p w14:paraId="48F8C454" w14:textId="77777777" w:rsidR="00116B5E" w:rsidRPr="004608D7" w:rsidRDefault="00116B5E" w:rsidP="00116B5E">
      <w:pPr>
        <w:pStyle w:val="Default"/>
        <w:numPr>
          <w:ilvl w:val="0"/>
          <w:numId w:val="98"/>
        </w:numPr>
        <w:contextualSpacing/>
        <w:jc w:val="both"/>
        <w:rPr>
          <w:rFonts w:ascii="Verdana" w:hAnsi="Verdana" w:cs="Times New Roman"/>
          <w:color w:val="auto"/>
          <w:sz w:val="20"/>
          <w:szCs w:val="20"/>
        </w:rPr>
      </w:pPr>
      <w:r w:rsidRPr="004608D7">
        <w:rPr>
          <w:rFonts w:ascii="Verdana" w:hAnsi="Verdana" w:cs="Times New Roman"/>
          <w:color w:val="auto"/>
          <w:sz w:val="20"/>
          <w:szCs w:val="20"/>
        </w:rPr>
        <w:t>Do „Protokołu Częściowego” Wykonawca zobowiązuje się dołączać każdorazowo pisemne oświadczenia wszystkich Podwykonawców, w których Podwykonawcy oświadczą, że Wykonawca uiścił na ich rzecz wszelkie wymagalne należności.</w:t>
      </w:r>
    </w:p>
    <w:p w14:paraId="0A90973F" w14:textId="77777777" w:rsidR="00116B5E" w:rsidRPr="004608D7" w:rsidRDefault="00116B5E" w:rsidP="00116B5E">
      <w:pPr>
        <w:pStyle w:val="Default"/>
        <w:numPr>
          <w:ilvl w:val="0"/>
          <w:numId w:val="98"/>
        </w:numPr>
        <w:contextualSpacing/>
        <w:jc w:val="both"/>
        <w:rPr>
          <w:rFonts w:ascii="Verdana" w:hAnsi="Verdana" w:cs="Times New Roman"/>
          <w:color w:val="auto"/>
          <w:sz w:val="20"/>
          <w:szCs w:val="20"/>
        </w:rPr>
      </w:pPr>
      <w:r w:rsidRPr="004608D7">
        <w:rPr>
          <w:rFonts w:ascii="Verdana" w:hAnsi="Verdana" w:cs="Times New Roman"/>
          <w:color w:val="auto"/>
          <w:sz w:val="20"/>
          <w:szCs w:val="20"/>
        </w:rPr>
        <w:t>Wy</w:t>
      </w:r>
      <w:r>
        <w:rPr>
          <w:rFonts w:ascii="Verdana" w:hAnsi="Verdana" w:cs="Times New Roman"/>
          <w:color w:val="auto"/>
          <w:sz w:val="20"/>
          <w:szCs w:val="20"/>
        </w:rPr>
        <w:t>nagrodzenie o którym mowa w § 17</w:t>
      </w:r>
      <w:r w:rsidRPr="004608D7">
        <w:rPr>
          <w:rFonts w:ascii="Verdana" w:hAnsi="Verdana" w:cs="Times New Roman"/>
          <w:color w:val="auto"/>
          <w:sz w:val="20"/>
          <w:szCs w:val="20"/>
        </w:rPr>
        <w:t xml:space="preserve"> ust. 1 jest wynagrodzeniem ryczałtowym w rozumieniu art. 632 § 1 kodeksu cywilnego i winno uwzględniać wszelkie niezbędne koszty wykonania przedmiotu zamówienia.</w:t>
      </w:r>
    </w:p>
    <w:p w14:paraId="6806FF5C" w14:textId="77777777" w:rsidR="00116B5E" w:rsidRPr="004608D7" w:rsidRDefault="00116B5E" w:rsidP="00116B5E">
      <w:pPr>
        <w:pStyle w:val="Default"/>
        <w:numPr>
          <w:ilvl w:val="0"/>
          <w:numId w:val="98"/>
        </w:numPr>
        <w:contextualSpacing/>
        <w:jc w:val="both"/>
        <w:rPr>
          <w:rFonts w:ascii="Verdana" w:hAnsi="Verdana" w:cs="Times New Roman"/>
          <w:color w:val="auto"/>
          <w:sz w:val="20"/>
          <w:szCs w:val="20"/>
        </w:rPr>
      </w:pPr>
      <w:r w:rsidRPr="004608D7">
        <w:rPr>
          <w:rFonts w:ascii="Verdana" w:hAnsi="Verdana" w:cs="Times New Roman"/>
          <w:color w:val="auto"/>
          <w:sz w:val="20"/>
          <w:szCs w:val="20"/>
        </w:rPr>
        <w:t>Niedoszacowanie, pominięcie oraz brak rozpoznania przedmiotu umowy nie może być podstawą do żądania zmiany wynagrodzenia</w:t>
      </w:r>
      <w:r>
        <w:rPr>
          <w:rFonts w:ascii="Verdana" w:hAnsi="Verdana" w:cs="Times New Roman"/>
          <w:color w:val="auto"/>
          <w:sz w:val="20"/>
          <w:szCs w:val="20"/>
        </w:rPr>
        <w:t xml:space="preserve"> ryczałtowego określonego w § 17</w:t>
      </w:r>
      <w:r w:rsidRPr="004608D7">
        <w:rPr>
          <w:rFonts w:ascii="Verdana" w:hAnsi="Verdana" w:cs="Times New Roman"/>
          <w:color w:val="auto"/>
          <w:sz w:val="20"/>
          <w:szCs w:val="20"/>
        </w:rPr>
        <w:t xml:space="preserve"> ust. 1.</w:t>
      </w:r>
    </w:p>
    <w:p w14:paraId="6F7F6474" w14:textId="77777777" w:rsidR="00116B5E" w:rsidRPr="004608D7" w:rsidRDefault="00116B5E" w:rsidP="00116B5E">
      <w:pPr>
        <w:pStyle w:val="Default"/>
        <w:numPr>
          <w:ilvl w:val="0"/>
          <w:numId w:val="98"/>
        </w:numPr>
        <w:contextualSpacing/>
        <w:jc w:val="both"/>
        <w:rPr>
          <w:rFonts w:ascii="Verdana" w:hAnsi="Verdana" w:cs="Times New Roman"/>
          <w:color w:val="auto"/>
          <w:sz w:val="20"/>
          <w:szCs w:val="20"/>
        </w:rPr>
      </w:pPr>
      <w:r w:rsidRPr="004608D7">
        <w:rPr>
          <w:rFonts w:ascii="Verdana" w:hAnsi="Verdana" w:cs="Times New Roman"/>
          <w:color w:val="auto"/>
          <w:sz w:val="20"/>
          <w:szCs w:val="20"/>
        </w:rPr>
        <w:t xml:space="preserve">Ostatnia część wynagrodzenia jest płatna po uzyskaniu pozwolenia na użytkowanie i zakończeniu umowy. </w:t>
      </w:r>
    </w:p>
    <w:p w14:paraId="053DB5E6" w14:textId="77777777" w:rsidR="00116B5E" w:rsidRPr="00E62E0C" w:rsidRDefault="00116B5E" w:rsidP="00116B5E">
      <w:pPr>
        <w:pStyle w:val="Default"/>
        <w:numPr>
          <w:ilvl w:val="0"/>
          <w:numId w:val="98"/>
        </w:numPr>
        <w:contextualSpacing/>
        <w:jc w:val="both"/>
        <w:rPr>
          <w:rFonts w:ascii="Verdana" w:hAnsi="Verdana" w:cs="Times New Roman"/>
          <w:color w:val="auto"/>
          <w:spacing w:val="2"/>
          <w:sz w:val="20"/>
          <w:szCs w:val="20"/>
        </w:rPr>
      </w:pPr>
      <w:r w:rsidRPr="00264D07">
        <w:rPr>
          <w:rFonts w:ascii="Verdana" w:hAnsi="Verdana" w:cs="Times New Roman"/>
          <w:b/>
          <w:color w:val="auto"/>
          <w:spacing w:val="2"/>
          <w:sz w:val="20"/>
          <w:szCs w:val="20"/>
        </w:rPr>
        <w:t>W harmonogramie rzeczowo finansowym należy uwzględnić podział na części oraz, że płatności za przedmiot zamówienia będą realizowane</w:t>
      </w:r>
      <w:r>
        <w:rPr>
          <w:rFonts w:ascii="Verdana" w:hAnsi="Verdana" w:cs="Times New Roman"/>
          <w:b/>
          <w:color w:val="auto"/>
          <w:spacing w:val="2"/>
          <w:sz w:val="20"/>
          <w:szCs w:val="20"/>
        </w:rPr>
        <w:t xml:space="preserve"> </w:t>
      </w:r>
      <w:r w:rsidRPr="00E62E0C">
        <w:rPr>
          <w:rFonts w:ascii="Verdana" w:hAnsi="Verdana" w:cs="Times New Roman"/>
          <w:b/>
          <w:color w:val="auto"/>
          <w:spacing w:val="2"/>
          <w:sz w:val="20"/>
          <w:szCs w:val="20"/>
        </w:rPr>
        <w:t>w okresie dwóch lat:</w:t>
      </w:r>
    </w:p>
    <w:p w14:paraId="2B77E07E" w14:textId="77777777" w:rsidR="00116B5E" w:rsidRPr="00A84759" w:rsidRDefault="00116B5E" w:rsidP="00116B5E">
      <w:pPr>
        <w:pStyle w:val="Default"/>
        <w:ind w:left="375"/>
        <w:contextualSpacing/>
        <w:jc w:val="both"/>
        <w:rPr>
          <w:rFonts w:ascii="Verdana" w:hAnsi="Verdana" w:cs="Times New Roman"/>
          <w:color w:val="auto"/>
          <w:sz w:val="20"/>
          <w:szCs w:val="20"/>
        </w:rPr>
      </w:pPr>
      <w:r w:rsidRPr="00A84759">
        <w:rPr>
          <w:rFonts w:ascii="Verdana" w:hAnsi="Verdana" w:cs="Times New Roman"/>
          <w:b/>
          <w:color w:val="auto"/>
          <w:sz w:val="20"/>
          <w:szCs w:val="20"/>
        </w:rPr>
        <w:lastRenderedPageBreak/>
        <w:t>-  w 202</w:t>
      </w:r>
      <w:r>
        <w:rPr>
          <w:rFonts w:ascii="Verdana" w:hAnsi="Verdana" w:cs="Times New Roman"/>
          <w:b/>
          <w:color w:val="auto"/>
          <w:sz w:val="20"/>
          <w:szCs w:val="20"/>
        </w:rPr>
        <w:t>5r. w kwocie nie większej niż</w:t>
      </w:r>
      <w:r w:rsidRPr="00A84759">
        <w:rPr>
          <w:rFonts w:ascii="Verdana" w:hAnsi="Verdana" w:cs="Times New Roman"/>
          <w:b/>
          <w:color w:val="auto"/>
          <w:sz w:val="20"/>
          <w:szCs w:val="20"/>
        </w:rPr>
        <w:t> </w:t>
      </w:r>
      <w:r>
        <w:rPr>
          <w:rFonts w:ascii="Verdana" w:hAnsi="Verdana" w:cs="Times New Roman"/>
          <w:b/>
          <w:color w:val="auto"/>
          <w:sz w:val="20"/>
          <w:szCs w:val="20"/>
        </w:rPr>
        <w:t>210 000,00</w:t>
      </w:r>
      <w:r w:rsidRPr="00F00CC4">
        <w:rPr>
          <w:rFonts w:ascii="Verdana" w:hAnsi="Verdana" w:cs="Times New Roman"/>
          <w:b/>
          <w:color w:val="auto"/>
          <w:sz w:val="20"/>
          <w:szCs w:val="20"/>
        </w:rPr>
        <w:t xml:space="preserve"> zł</w:t>
      </w:r>
      <w:r w:rsidRPr="00A84759">
        <w:rPr>
          <w:rFonts w:ascii="Verdana" w:hAnsi="Verdana" w:cs="Times New Roman"/>
          <w:b/>
          <w:color w:val="auto"/>
          <w:sz w:val="20"/>
          <w:szCs w:val="20"/>
        </w:rPr>
        <w:t xml:space="preserve"> brutto,</w:t>
      </w:r>
    </w:p>
    <w:p w14:paraId="30EC147F" w14:textId="77777777" w:rsidR="00116B5E" w:rsidRPr="00A84759" w:rsidRDefault="00116B5E" w:rsidP="00116B5E">
      <w:pPr>
        <w:pStyle w:val="Default"/>
        <w:ind w:left="375"/>
        <w:contextualSpacing/>
        <w:jc w:val="both"/>
        <w:rPr>
          <w:rFonts w:ascii="Verdana" w:hAnsi="Verdana" w:cs="Times New Roman"/>
          <w:b/>
          <w:color w:val="auto"/>
          <w:sz w:val="20"/>
          <w:szCs w:val="20"/>
        </w:rPr>
      </w:pPr>
      <w:r w:rsidRPr="00A84759">
        <w:rPr>
          <w:rFonts w:ascii="Verdana" w:hAnsi="Verdana" w:cs="Times New Roman"/>
          <w:b/>
          <w:color w:val="auto"/>
          <w:sz w:val="20"/>
          <w:szCs w:val="20"/>
        </w:rPr>
        <w:t>-  w 202</w:t>
      </w:r>
      <w:r>
        <w:rPr>
          <w:rFonts w:ascii="Verdana" w:hAnsi="Verdana" w:cs="Times New Roman"/>
          <w:b/>
          <w:color w:val="auto"/>
          <w:sz w:val="20"/>
          <w:szCs w:val="20"/>
        </w:rPr>
        <w:t>6r.</w:t>
      </w:r>
      <w:r w:rsidRPr="00A84759">
        <w:rPr>
          <w:rFonts w:ascii="Verdana" w:hAnsi="Verdana" w:cs="Times New Roman"/>
          <w:b/>
          <w:color w:val="auto"/>
          <w:sz w:val="20"/>
          <w:szCs w:val="20"/>
        </w:rPr>
        <w:t xml:space="preserve"> pozostała kwota należna za przedmiot zamówienia.</w:t>
      </w:r>
    </w:p>
    <w:p w14:paraId="6BDB13FE" w14:textId="77777777" w:rsidR="00116B5E" w:rsidRPr="007E3466" w:rsidRDefault="00116B5E" w:rsidP="00116B5E">
      <w:pPr>
        <w:pStyle w:val="Default"/>
        <w:numPr>
          <w:ilvl w:val="0"/>
          <w:numId w:val="98"/>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 xml:space="preserve">Należność za roboty będzie płatna w formie przelewu w terminie 30 dni od daty otrzymania faktury przez Zamawiającego na rachunek bankowy Wykonawcy: </w:t>
      </w:r>
      <w:r>
        <w:rPr>
          <w:rFonts w:ascii="Verdana" w:hAnsi="Verdana" w:cs="Times New Roman"/>
          <w:b/>
          <w:color w:val="auto"/>
          <w:sz w:val="20"/>
          <w:szCs w:val="20"/>
        </w:rPr>
        <w:t>……………………………………………………</w:t>
      </w:r>
    </w:p>
    <w:p w14:paraId="4E9AD888" w14:textId="77777777" w:rsidR="00116B5E" w:rsidRPr="004608D7" w:rsidRDefault="00116B5E" w:rsidP="00116B5E">
      <w:pPr>
        <w:pStyle w:val="Default"/>
        <w:numPr>
          <w:ilvl w:val="0"/>
          <w:numId w:val="98"/>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Wykonawca oświadcza, że jest czynnym podatnikiem VAT.</w:t>
      </w:r>
    </w:p>
    <w:p w14:paraId="2571AA8E" w14:textId="77777777" w:rsidR="00116B5E" w:rsidRPr="004608D7" w:rsidRDefault="00116B5E" w:rsidP="00116B5E">
      <w:pPr>
        <w:pStyle w:val="Default"/>
        <w:numPr>
          <w:ilvl w:val="0"/>
          <w:numId w:val="98"/>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W sytuacji, gdy rachunek bankowy Wykonawcy wskazany na Umowie nie figuruje w wykazie podmiotów zarejestrowanych jako podatnicy VAT, o którym mowa w przepisach ustawy z dnia 11 marca 2004 r. o podat</w:t>
      </w:r>
      <w:r>
        <w:rPr>
          <w:rFonts w:ascii="Verdana" w:hAnsi="Verdana" w:cs="Times New Roman"/>
          <w:bCs/>
          <w:color w:val="auto"/>
          <w:sz w:val="20"/>
          <w:szCs w:val="20"/>
        </w:rPr>
        <w:t>ku od towarów i usług (</w:t>
      </w:r>
      <w:r w:rsidRPr="00393722">
        <w:rPr>
          <w:rFonts w:ascii="Verdana" w:hAnsi="Verdana" w:cs="Verdana"/>
          <w:sz w:val="20"/>
          <w:szCs w:val="20"/>
        </w:rPr>
        <w:t xml:space="preserve">Dz.U. z 2024 r. poz. 361 </w:t>
      </w:r>
      <w:r w:rsidRPr="00393722">
        <w:rPr>
          <w:rFonts w:ascii="Verdana" w:hAnsi="Verdana" w:cs="Verdana"/>
          <w:bCs/>
          <w:sz w:val="20"/>
          <w:szCs w:val="20"/>
        </w:rPr>
        <w:t>z póź.zm.</w:t>
      </w:r>
      <w:r w:rsidRPr="004608D7">
        <w:rPr>
          <w:rFonts w:ascii="Verdana" w:hAnsi="Verdana" w:cs="Times New Roman"/>
          <w:bCs/>
          <w:color w:val="auto"/>
          <w:sz w:val="20"/>
          <w:szCs w:val="20"/>
        </w:rPr>
        <w:t>), zwanym dalej „Wykazem” (tzw. Biała lista podatników VAT), Zamawiający powiadamia właściwe organy podatkowe.</w:t>
      </w:r>
    </w:p>
    <w:p w14:paraId="14A8D890" w14:textId="77777777" w:rsidR="00116B5E" w:rsidRPr="004608D7" w:rsidRDefault="00116B5E" w:rsidP="00116B5E">
      <w:pPr>
        <w:pStyle w:val="Default"/>
        <w:numPr>
          <w:ilvl w:val="0"/>
          <w:numId w:val="98"/>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Nie ujawnienie rachunku bankowego przez Wykonawcę w Wykazie stanowi nienależyte wykonanie umowy i rodzi odpowiedzialność odszkodowawczą Wykonawcy w stosunku do Zamawiającego za szkodę powstałą z tego tytułu.</w:t>
      </w:r>
    </w:p>
    <w:p w14:paraId="2C88D106" w14:textId="77777777" w:rsidR="00116B5E" w:rsidRPr="004608D7" w:rsidRDefault="00116B5E" w:rsidP="00116B5E">
      <w:pPr>
        <w:pStyle w:val="Default"/>
        <w:numPr>
          <w:ilvl w:val="0"/>
          <w:numId w:val="98"/>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Zamawiający dopuszcza wystawianie faktur częściowych za wykonanie c</w:t>
      </w:r>
      <w:r>
        <w:rPr>
          <w:rFonts w:ascii="Verdana" w:hAnsi="Verdana" w:cs="Times New Roman"/>
          <w:bCs/>
          <w:color w:val="auto"/>
          <w:sz w:val="20"/>
          <w:szCs w:val="20"/>
        </w:rPr>
        <w:t>zęści zamówienia, zgodnie z § 17</w:t>
      </w:r>
      <w:r w:rsidRPr="004608D7">
        <w:rPr>
          <w:rFonts w:ascii="Verdana" w:hAnsi="Verdana" w:cs="Times New Roman"/>
          <w:bCs/>
          <w:color w:val="auto"/>
          <w:sz w:val="20"/>
          <w:szCs w:val="20"/>
        </w:rPr>
        <w:t xml:space="preserve"> z ust. 2        </w:t>
      </w:r>
    </w:p>
    <w:p w14:paraId="17C79C50" w14:textId="77777777" w:rsidR="00116B5E" w:rsidRPr="00772DF7" w:rsidRDefault="00116B5E" w:rsidP="00116B5E">
      <w:pPr>
        <w:pStyle w:val="Default"/>
        <w:numPr>
          <w:ilvl w:val="0"/>
          <w:numId w:val="98"/>
        </w:numPr>
        <w:contextualSpacing/>
        <w:jc w:val="both"/>
        <w:rPr>
          <w:rFonts w:ascii="Verdana" w:hAnsi="Verdana" w:cs="Times New Roman"/>
          <w:bCs/>
          <w:color w:val="auto"/>
          <w:spacing w:val="-2"/>
          <w:sz w:val="20"/>
          <w:szCs w:val="20"/>
        </w:rPr>
      </w:pPr>
      <w:r w:rsidRPr="00772DF7">
        <w:rPr>
          <w:rFonts w:ascii="Verdana" w:hAnsi="Verdana" w:cs="Times New Roman"/>
          <w:bCs/>
          <w:color w:val="auto"/>
          <w:spacing w:val="-2"/>
          <w:sz w:val="20"/>
          <w:szCs w:val="20"/>
        </w:rPr>
        <w:t xml:space="preserve">Płatność końcowa zostanie wypłacona Wykonawcy po wykonaniu przedmiotu zamówienia i dokonaniu odbioru całego przedmiotu umowy i przekazaniu Zamawiającemu </w:t>
      </w:r>
      <w:r>
        <w:rPr>
          <w:rFonts w:ascii="Verdana" w:hAnsi="Verdana" w:cs="Times New Roman"/>
          <w:bCs/>
          <w:color w:val="auto"/>
          <w:spacing w:val="-2"/>
          <w:sz w:val="20"/>
          <w:szCs w:val="20"/>
        </w:rPr>
        <w:t xml:space="preserve">prawomocnej </w:t>
      </w:r>
      <w:r w:rsidRPr="00772DF7">
        <w:rPr>
          <w:rFonts w:ascii="Verdana" w:hAnsi="Verdana" w:cs="Times New Roman"/>
          <w:bCs/>
          <w:color w:val="auto"/>
          <w:spacing w:val="-2"/>
          <w:sz w:val="20"/>
          <w:szCs w:val="20"/>
        </w:rPr>
        <w:t xml:space="preserve">decyzji pozwolenia na użytkowanie wraz z kompletem wszystkich dokumentów odbiorowych robót, które będą  podstawą do wystawienia faktury końcowej. </w:t>
      </w:r>
    </w:p>
    <w:p w14:paraId="5FC46754" w14:textId="77777777" w:rsidR="00116B5E" w:rsidRPr="00772DF7" w:rsidRDefault="00116B5E" w:rsidP="00116B5E">
      <w:pPr>
        <w:pStyle w:val="Default"/>
        <w:numPr>
          <w:ilvl w:val="0"/>
          <w:numId w:val="98"/>
        </w:numPr>
        <w:contextualSpacing/>
        <w:jc w:val="both"/>
        <w:rPr>
          <w:rFonts w:ascii="Verdana" w:hAnsi="Verdana" w:cs="Times New Roman"/>
          <w:bCs/>
          <w:color w:val="auto"/>
          <w:sz w:val="20"/>
          <w:szCs w:val="20"/>
        </w:rPr>
      </w:pPr>
      <w:r w:rsidRPr="00772DF7">
        <w:rPr>
          <w:rFonts w:ascii="Verdana" w:hAnsi="Verdana" w:cs="Times New Roman"/>
          <w:bCs/>
          <w:color w:val="auto"/>
          <w:sz w:val="20"/>
          <w:szCs w:val="20"/>
        </w:rPr>
        <w:t xml:space="preserve">Strony przyjmują, że za dzień zapłaty uznaje się dzień obciążenia rachunku </w:t>
      </w:r>
      <w:r w:rsidRPr="00772DF7">
        <w:rPr>
          <w:rFonts w:ascii="Verdana" w:hAnsi="Verdana" w:cs="Times New Roman"/>
          <w:bCs/>
          <w:color w:val="auto"/>
          <w:sz w:val="20"/>
          <w:szCs w:val="20"/>
        </w:rPr>
        <w:br/>
        <w:t>bankowego Zamawiającego.</w:t>
      </w:r>
    </w:p>
    <w:p w14:paraId="0CBCD92F" w14:textId="77777777" w:rsidR="00116B5E" w:rsidRPr="004608D7" w:rsidRDefault="00116B5E" w:rsidP="00116B5E">
      <w:pPr>
        <w:pStyle w:val="Default"/>
        <w:numPr>
          <w:ilvl w:val="0"/>
          <w:numId w:val="98"/>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Faktury należy wystawiać na: Gminę Wieliszew ul. Krzysztofa Kamila Baczyńskiego 1, 05-135 Wieliszew, NIP: 536-17-58-264. Na fakturze uwzględnić zapis: numer umowy, datę umowy i nazwę  zadania inwestycyjnego.</w:t>
      </w:r>
    </w:p>
    <w:p w14:paraId="43E4A77B" w14:textId="77777777" w:rsidR="00116B5E" w:rsidRPr="004608D7" w:rsidRDefault="00116B5E" w:rsidP="00116B5E">
      <w:pPr>
        <w:pStyle w:val="Default"/>
        <w:numPr>
          <w:ilvl w:val="0"/>
          <w:numId w:val="98"/>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Warunkiem zapłaty wynagrodzenia w częściach jest przedstawienie przez Wykonawcę dowodów zapłaty wymaganego wynagrodzenia podwykonawcom i dalszym podwykonawcom</w:t>
      </w:r>
      <w:r>
        <w:rPr>
          <w:rFonts w:ascii="Verdana" w:hAnsi="Verdana" w:cs="Times New Roman"/>
          <w:bCs/>
          <w:color w:val="auto"/>
          <w:sz w:val="20"/>
          <w:szCs w:val="20"/>
        </w:rPr>
        <w:t>. W przypadku nieprzedstawienia</w:t>
      </w:r>
      <w:r w:rsidRPr="004608D7">
        <w:rPr>
          <w:rFonts w:ascii="Verdana" w:hAnsi="Verdana" w:cs="Times New Roman"/>
          <w:bCs/>
          <w:color w:val="auto"/>
          <w:sz w:val="20"/>
          <w:szCs w:val="20"/>
        </w:rPr>
        <w:t xml:space="preserve"> przez Wykonawcę wszystkich dowodów zapłaty Zamawiający wstrzymuje zapłatę.</w:t>
      </w:r>
    </w:p>
    <w:p w14:paraId="35F9F77F" w14:textId="77777777" w:rsidR="00116B5E" w:rsidRDefault="00116B5E" w:rsidP="00116B5E">
      <w:pPr>
        <w:pStyle w:val="Default"/>
        <w:numPr>
          <w:ilvl w:val="0"/>
          <w:numId w:val="98"/>
        </w:numPr>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W przypadku, gdy spełnione są przesłanki do zastosowania mechanizmu podzielonej płatności, płatność z tytułu wykonania Przedmiotu Umowy zostanie dokonana przez Zamawiającego z zastosowaniem mechanizmu podzielonej płatności.</w:t>
      </w:r>
    </w:p>
    <w:p w14:paraId="5198867F" w14:textId="77777777" w:rsidR="00116B5E" w:rsidRPr="00817BF1" w:rsidRDefault="00116B5E" w:rsidP="00116B5E">
      <w:pPr>
        <w:numPr>
          <w:ilvl w:val="0"/>
          <w:numId w:val="98"/>
        </w:numPr>
        <w:contextualSpacing/>
        <w:jc w:val="both"/>
        <w:rPr>
          <w:rFonts w:ascii="Verdana" w:hAnsi="Verdana"/>
          <w:sz w:val="18"/>
          <w:szCs w:val="22"/>
        </w:rPr>
      </w:pPr>
      <w:r w:rsidRPr="00817BF1">
        <w:rPr>
          <w:rFonts w:ascii="Verdana" w:hAnsi="Verdana"/>
          <w:sz w:val="20"/>
        </w:rPr>
        <w:t>Zamówienie jest dofinansowane ze środków Funduszu Rozwoju Kultury Fizycznej, których dysponentem jest Minister Sportu i Turystyki.</w:t>
      </w:r>
    </w:p>
    <w:p w14:paraId="636C9B4A" w14:textId="77777777" w:rsidR="00116B5E" w:rsidRDefault="00116B5E" w:rsidP="00116B5E">
      <w:pPr>
        <w:pStyle w:val="Standard"/>
        <w:spacing w:after="0"/>
        <w:contextualSpacing/>
        <w:rPr>
          <w:rFonts w:ascii="Verdana" w:hAnsi="Verdana"/>
          <w:b/>
          <w:bCs/>
          <w:sz w:val="20"/>
          <w:szCs w:val="20"/>
        </w:rPr>
      </w:pPr>
    </w:p>
    <w:p w14:paraId="588E47F6" w14:textId="77777777" w:rsidR="00116B5E" w:rsidRPr="004608D7" w:rsidRDefault="00116B5E" w:rsidP="00116B5E">
      <w:pPr>
        <w:pStyle w:val="Standard"/>
        <w:spacing w:after="0"/>
        <w:contextualSpacing/>
        <w:jc w:val="center"/>
        <w:rPr>
          <w:rFonts w:ascii="Verdana" w:hAnsi="Verdana"/>
          <w:b/>
          <w:bCs/>
          <w:sz w:val="20"/>
          <w:szCs w:val="20"/>
        </w:rPr>
      </w:pPr>
      <w:r>
        <w:rPr>
          <w:rFonts w:ascii="Verdana" w:hAnsi="Verdana"/>
          <w:b/>
          <w:bCs/>
          <w:sz w:val="20"/>
          <w:szCs w:val="20"/>
        </w:rPr>
        <w:t>§ 18</w:t>
      </w:r>
    </w:p>
    <w:p w14:paraId="656B9FA7" w14:textId="77777777" w:rsidR="00116B5E" w:rsidRPr="004608D7" w:rsidRDefault="00116B5E" w:rsidP="00116B5E">
      <w:pPr>
        <w:pStyle w:val="Default"/>
        <w:numPr>
          <w:ilvl w:val="0"/>
          <w:numId w:val="110"/>
        </w:numPr>
        <w:ind w:hanging="357"/>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Zgodnie z art. 455 ust. 1 ustawy – Prawo zamówień publicznych Zamawiający przewiduje możliwość dokonania zmian postanowień zawartej umowy w stosunku do treści oferty, na podstawie której dokonano wyboru Wykonawcy, w przypadku wystąpienia co najmniej jednej z okoliczności wymienionych poniżej, z uwzględnieniem podawanych warunków ich wprowadzenia:</w:t>
      </w:r>
    </w:p>
    <w:p w14:paraId="6CD8AA19" w14:textId="77777777" w:rsidR="00116B5E" w:rsidRPr="004608D7" w:rsidRDefault="00116B5E" w:rsidP="00116B5E">
      <w:pPr>
        <w:pStyle w:val="Standard"/>
        <w:numPr>
          <w:ilvl w:val="0"/>
          <w:numId w:val="111"/>
        </w:numPr>
        <w:spacing w:after="0" w:line="240" w:lineRule="auto"/>
        <w:ind w:hanging="357"/>
        <w:contextualSpacing/>
        <w:jc w:val="both"/>
        <w:rPr>
          <w:rFonts w:ascii="Verdana" w:hAnsi="Verdana"/>
          <w:sz w:val="20"/>
          <w:szCs w:val="20"/>
        </w:rPr>
      </w:pPr>
      <w:r w:rsidRPr="004608D7">
        <w:rPr>
          <w:rFonts w:ascii="Verdana" w:hAnsi="Verdana"/>
          <w:sz w:val="20"/>
          <w:szCs w:val="20"/>
        </w:rPr>
        <w:t>zmiany terminu realizacji przedmiotu umowy – w przypadku wystąpienia:</w:t>
      </w:r>
    </w:p>
    <w:p w14:paraId="4F027884" w14:textId="77777777" w:rsidR="00116B5E" w:rsidRDefault="00116B5E" w:rsidP="00116B5E">
      <w:pPr>
        <w:pStyle w:val="Standard"/>
        <w:numPr>
          <w:ilvl w:val="0"/>
          <w:numId w:val="112"/>
        </w:numPr>
        <w:spacing w:after="0" w:line="240" w:lineRule="auto"/>
        <w:ind w:hanging="357"/>
        <w:contextualSpacing/>
        <w:jc w:val="both"/>
        <w:rPr>
          <w:rFonts w:ascii="Verdana" w:hAnsi="Verdana"/>
          <w:sz w:val="20"/>
          <w:szCs w:val="20"/>
        </w:rPr>
      </w:pPr>
      <w:r>
        <w:rPr>
          <w:rFonts w:ascii="Verdana" w:hAnsi="Verdana"/>
          <w:sz w:val="20"/>
          <w:szCs w:val="20"/>
        </w:rPr>
        <w:t xml:space="preserve">wydłużenia terminu administracyjnego wydania decyzji i zgód o których mowa  </w:t>
      </w:r>
      <w:r w:rsidRPr="004608D7">
        <w:rPr>
          <w:rFonts w:ascii="Verdana" w:hAnsi="Verdana"/>
          <w:bCs/>
          <w:sz w:val="20"/>
          <w:szCs w:val="20"/>
        </w:rPr>
        <w:t>w</w:t>
      </w:r>
      <w:r>
        <w:rPr>
          <w:rFonts w:ascii="Verdana" w:hAnsi="Verdana"/>
          <w:bCs/>
          <w:sz w:val="20"/>
          <w:szCs w:val="20"/>
        </w:rPr>
        <w:t> </w:t>
      </w:r>
      <w:r w:rsidRPr="004608D7">
        <w:rPr>
          <w:rFonts w:ascii="Verdana" w:hAnsi="Verdana"/>
          <w:bCs/>
          <w:sz w:val="20"/>
          <w:szCs w:val="20"/>
        </w:rPr>
        <w:t xml:space="preserve">§1 ust. </w:t>
      </w:r>
      <w:r>
        <w:rPr>
          <w:rFonts w:ascii="Verdana" w:hAnsi="Verdana"/>
          <w:bCs/>
          <w:sz w:val="20"/>
          <w:szCs w:val="20"/>
        </w:rPr>
        <w:t>2</w:t>
      </w:r>
      <w:r w:rsidRPr="004608D7">
        <w:rPr>
          <w:rFonts w:ascii="Verdana" w:hAnsi="Verdana"/>
          <w:bCs/>
          <w:sz w:val="20"/>
          <w:szCs w:val="20"/>
        </w:rPr>
        <w:t xml:space="preserve"> </w:t>
      </w:r>
      <w:r>
        <w:rPr>
          <w:rFonts w:ascii="Verdana" w:hAnsi="Verdana"/>
          <w:bCs/>
          <w:sz w:val="20"/>
          <w:szCs w:val="20"/>
        </w:rPr>
        <w:t>lit. a,</w:t>
      </w:r>
      <w:r>
        <w:rPr>
          <w:rFonts w:ascii="Verdana" w:hAnsi="Verdana"/>
          <w:sz w:val="20"/>
          <w:szCs w:val="20"/>
        </w:rPr>
        <w:t xml:space="preserve"> </w:t>
      </w:r>
    </w:p>
    <w:p w14:paraId="2CD64E79" w14:textId="77777777" w:rsidR="00116B5E" w:rsidRPr="004608D7" w:rsidRDefault="00116B5E" w:rsidP="00116B5E">
      <w:pPr>
        <w:pStyle w:val="Standard"/>
        <w:numPr>
          <w:ilvl w:val="0"/>
          <w:numId w:val="112"/>
        </w:numPr>
        <w:spacing w:after="0" w:line="240" w:lineRule="auto"/>
        <w:ind w:hanging="357"/>
        <w:contextualSpacing/>
        <w:jc w:val="both"/>
        <w:rPr>
          <w:rFonts w:ascii="Verdana" w:hAnsi="Verdana"/>
          <w:sz w:val="20"/>
          <w:szCs w:val="20"/>
        </w:rPr>
      </w:pPr>
      <w:r w:rsidRPr="004608D7">
        <w:rPr>
          <w:rFonts w:ascii="Verdana" w:hAnsi="Verdana"/>
          <w:sz w:val="20"/>
          <w:szCs w:val="20"/>
        </w:rPr>
        <w:t>wstrzymania robót lub przerwy w realizacji robót powstałej z przyczyn zależnych od Zamawiającego,</w:t>
      </w:r>
    </w:p>
    <w:p w14:paraId="348D4EBA" w14:textId="77777777" w:rsidR="00116B5E" w:rsidRPr="004608D7" w:rsidRDefault="00116B5E" w:rsidP="00116B5E">
      <w:pPr>
        <w:pStyle w:val="Standard"/>
        <w:numPr>
          <w:ilvl w:val="0"/>
          <w:numId w:val="112"/>
        </w:numPr>
        <w:spacing w:after="0" w:line="240" w:lineRule="auto"/>
        <w:ind w:hanging="357"/>
        <w:contextualSpacing/>
        <w:jc w:val="both"/>
        <w:rPr>
          <w:rFonts w:ascii="Verdana" w:hAnsi="Verdana"/>
          <w:sz w:val="20"/>
          <w:szCs w:val="20"/>
        </w:rPr>
      </w:pPr>
      <w:r w:rsidRPr="004608D7">
        <w:rPr>
          <w:rFonts w:ascii="Verdana" w:hAnsi="Verdana"/>
          <w:sz w:val="20"/>
          <w:szCs w:val="20"/>
        </w:rPr>
        <w:t>zlecenia robót dodatkowych, jeżeli terminy ich zlecenia, rodzaj lub zakres uniemożliwiają dotrzymanie pierwotnego terminu umownego,</w:t>
      </w:r>
    </w:p>
    <w:p w14:paraId="2C11F616" w14:textId="77777777" w:rsidR="00116B5E" w:rsidRPr="004608D7" w:rsidRDefault="00116B5E" w:rsidP="00116B5E">
      <w:pPr>
        <w:pStyle w:val="Standard"/>
        <w:numPr>
          <w:ilvl w:val="0"/>
          <w:numId w:val="112"/>
        </w:numPr>
        <w:spacing w:after="0" w:line="240" w:lineRule="auto"/>
        <w:ind w:hanging="357"/>
        <w:contextualSpacing/>
        <w:jc w:val="both"/>
        <w:rPr>
          <w:rFonts w:ascii="Verdana" w:hAnsi="Verdana"/>
          <w:sz w:val="20"/>
          <w:szCs w:val="20"/>
        </w:rPr>
      </w:pPr>
      <w:r w:rsidRPr="004608D7">
        <w:rPr>
          <w:rFonts w:ascii="Verdana" w:hAnsi="Verdana"/>
          <w:sz w:val="20"/>
          <w:szCs w:val="20"/>
        </w:rPr>
        <w:t xml:space="preserve">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w:t>
      </w:r>
      <w:r w:rsidRPr="004608D7">
        <w:rPr>
          <w:rFonts w:ascii="Verdana" w:hAnsi="Verdana"/>
          <w:sz w:val="20"/>
          <w:szCs w:val="20"/>
        </w:rPr>
        <w:lastRenderedPageBreak/>
        <w:t>zaoszczędzenie czasu realizacji inwestycji, jak również kosztów eksploatacji wykonanego przedmiotu umowy,</w:t>
      </w:r>
    </w:p>
    <w:p w14:paraId="481A6C87" w14:textId="77777777" w:rsidR="00116B5E" w:rsidRPr="004608D7" w:rsidRDefault="00116B5E" w:rsidP="00116B5E">
      <w:pPr>
        <w:pStyle w:val="Standard"/>
        <w:numPr>
          <w:ilvl w:val="0"/>
          <w:numId w:val="112"/>
        </w:numPr>
        <w:spacing w:after="0" w:line="240" w:lineRule="auto"/>
        <w:ind w:hanging="357"/>
        <w:contextualSpacing/>
        <w:jc w:val="both"/>
        <w:rPr>
          <w:rFonts w:ascii="Verdana" w:hAnsi="Verdana"/>
          <w:sz w:val="20"/>
          <w:szCs w:val="20"/>
        </w:rPr>
      </w:pPr>
      <w:r w:rsidRPr="004608D7">
        <w:rPr>
          <w:rFonts w:ascii="Verdana" w:hAnsi="Verdana"/>
          <w:sz w:val="20"/>
          <w:szCs w:val="20"/>
        </w:rPr>
        <w:t>wydłużenie terminu realizacji umowy, jeżeli z powodu niekorzystnych warunków atmosferycznych polegających na intensywnych opadach deszczu, gradu, śniegu itp. oraz w przypadku wystąpienia klęsk żywiołowych panujących w trakcie realizacji umowy, których nie dało się przewidzieć z należytą starannością, wykonawca zmuszony jest przerwać realizację robót lub nie jest w stanie ich realizować w normalnym trybie czynności, a nie jest możliwe w tym czasie wykonywanie innych prac oraz przeprowadzanie prób i sprawdzeń, dokonywanie odbiorów. - a w takiej sytuacji termin realizacji umowy ulega wydłużeniu o uzasadniony powyższymi okolicznościami okres;</w:t>
      </w:r>
    </w:p>
    <w:p w14:paraId="38C25C46" w14:textId="77777777" w:rsidR="00116B5E" w:rsidRPr="004608D7" w:rsidRDefault="00116B5E" w:rsidP="00116B5E">
      <w:pPr>
        <w:pStyle w:val="Standard"/>
        <w:numPr>
          <w:ilvl w:val="0"/>
          <w:numId w:val="112"/>
        </w:numPr>
        <w:spacing w:after="0" w:line="240" w:lineRule="auto"/>
        <w:ind w:hanging="357"/>
        <w:contextualSpacing/>
        <w:jc w:val="both"/>
        <w:rPr>
          <w:rFonts w:ascii="Verdana" w:hAnsi="Verdana"/>
          <w:sz w:val="20"/>
          <w:szCs w:val="20"/>
        </w:rPr>
      </w:pPr>
      <w:r w:rsidRPr="004608D7">
        <w:rPr>
          <w:rFonts w:ascii="Verdana" w:hAnsi="Verdana"/>
          <w:sz w:val="20"/>
          <w:szCs w:val="20"/>
        </w:rPr>
        <w:t>działań organów administracji lub gestorów sieci skutkujących przekroczeniem określonych przez prawo terminów wydawania decyzji, zezwoleń, uzgodnień lub  odmową wydania przez w/w podmioty wymaganych decyzji, zezwoleń, uzgodnień itp.,</w:t>
      </w:r>
    </w:p>
    <w:p w14:paraId="135AAC1E" w14:textId="77777777" w:rsidR="00116B5E" w:rsidRPr="004608D7" w:rsidRDefault="00116B5E" w:rsidP="00116B5E">
      <w:pPr>
        <w:pStyle w:val="Standard"/>
        <w:numPr>
          <w:ilvl w:val="0"/>
          <w:numId w:val="112"/>
        </w:numPr>
        <w:spacing w:after="0" w:line="240" w:lineRule="auto"/>
        <w:ind w:hanging="357"/>
        <w:contextualSpacing/>
        <w:jc w:val="both"/>
        <w:rPr>
          <w:rFonts w:ascii="Verdana" w:hAnsi="Verdana"/>
          <w:sz w:val="20"/>
          <w:szCs w:val="20"/>
        </w:rPr>
      </w:pPr>
      <w:r w:rsidRPr="004608D7">
        <w:rPr>
          <w:rFonts w:ascii="Verdana" w:hAnsi="Verdana"/>
          <w:sz w:val="20"/>
          <w:szCs w:val="20"/>
        </w:rPr>
        <w:t>zmiany przepisów prawa mających wpływ na przedłużenie wykonywania przedmiotu umowy,</w:t>
      </w:r>
    </w:p>
    <w:p w14:paraId="1889C7B4" w14:textId="77777777" w:rsidR="00116B5E" w:rsidRPr="004608D7" w:rsidRDefault="00116B5E" w:rsidP="00116B5E">
      <w:pPr>
        <w:pStyle w:val="Standard"/>
        <w:numPr>
          <w:ilvl w:val="0"/>
          <w:numId w:val="112"/>
        </w:numPr>
        <w:spacing w:after="0" w:line="240" w:lineRule="auto"/>
        <w:ind w:hanging="357"/>
        <w:contextualSpacing/>
        <w:jc w:val="both"/>
        <w:rPr>
          <w:rFonts w:ascii="Verdana" w:hAnsi="Verdana"/>
          <w:sz w:val="20"/>
          <w:szCs w:val="20"/>
        </w:rPr>
      </w:pPr>
      <w:r w:rsidRPr="004608D7">
        <w:rPr>
          <w:rFonts w:ascii="Verdana" w:hAnsi="Verdana"/>
          <w:sz w:val="20"/>
          <w:szCs w:val="20"/>
        </w:rPr>
        <w:t>inne przyczyny zewnętrzne niezależne od Zamawiającego oraz Wykonawcy skutkujące niemożliwością prowadzenia prac lub wykonywania innych czynności przewidzianych umową,</w:t>
      </w:r>
    </w:p>
    <w:p w14:paraId="78BEFED5" w14:textId="77777777" w:rsidR="00116B5E" w:rsidRPr="004608D7" w:rsidRDefault="00116B5E" w:rsidP="00116B5E">
      <w:pPr>
        <w:pStyle w:val="Standard"/>
        <w:numPr>
          <w:ilvl w:val="0"/>
          <w:numId w:val="111"/>
        </w:numPr>
        <w:spacing w:after="0" w:line="240" w:lineRule="auto"/>
        <w:ind w:hanging="357"/>
        <w:contextualSpacing/>
        <w:jc w:val="both"/>
        <w:rPr>
          <w:rFonts w:ascii="Verdana" w:hAnsi="Verdana"/>
          <w:sz w:val="20"/>
          <w:szCs w:val="20"/>
        </w:rPr>
      </w:pPr>
      <w:r w:rsidRPr="004608D7">
        <w:rPr>
          <w:rFonts w:ascii="Verdana" w:hAnsi="Verdana"/>
          <w:sz w:val="20"/>
          <w:szCs w:val="20"/>
        </w:rPr>
        <w:t>zmiany osobowe – zmiana osób:</w:t>
      </w:r>
    </w:p>
    <w:p w14:paraId="5243254B" w14:textId="77777777" w:rsidR="00116B5E" w:rsidRPr="004608D7" w:rsidRDefault="00116B5E" w:rsidP="00116B5E">
      <w:pPr>
        <w:pStyle w:val="Standard"/>
        <w:numPr>
          <w:ilvl w:val="0"/>
          <w:numId w:val="113"/>
        </w:numPr>
        <w:spacing w:after="0" w:line="240" w:lineRule="auto"/>
        <w:ind w:hanging="357"/>
        <w:contextualSpacing/>
        <w:jc w:val="both"/>
        <w:rPr>
          <w:rFonts w:ascii="Verdana" w:hAnsi="Verdana"/>
          <w:sz w:val="20"/>
          <w:szCs w:val="20"/>
        </w:rPr>
      </w:pPr>
      <w:r w:rsidRPr="004608D7">
        <w:rPr>
          <w:rFonts w:ascii="Verdana" w:hAnsi="Verdana"/>
          <w:sz w:val="20"/>
          <w:szCs w:val="20"/>
        </w:rPr>
        <w:t>przy pomocy, których Wykonawca realizuje przedmiot niniejszej umowy na inne legitymujące się co najmniej równoważnymi uprawnieniami, o których mowa w ustawie Prawo budowlane lub innych ustawach, w szczególności kierownika budowy,</w:t>
      </w:r>
    </w:p>
    <w:p w14:paraId="74FA8815" w14:textId="77777777" w:rsidR="00116B5E" w:rsidRPr="007D236A" w:rsidRDefault="00116B5E" w:rsidP="00116B5E">
      <w:pPr>
        <w:pStyle w:val="Standard"/>
        <w:numPr>
          <w:ilvl w:val="0"/>
          <w:numId w:val="113"/>
        </w:numPr>
        <w:spacing w:after="0" w:line="240" w:lineRule="auto"/>
        <w:ind w:hanging="357"/>
        <w:contextualSpacing/>
        <w:jc w:val="both"/>
        <w:rPr>
          <w:rFonts w:ascii="Verdana" w:hAnsi="Verdana"/>
          <w:spacing w:val="-2"/>
          <w:sz w:val="20"/>
          <w:szCs w:val="20"/>
        </w:rPr>
      </w:pPr>
      <w:r w:rsidRPr="007D236A">
        <w:rPr>
          <w:rFonts w:ascii="Verdana" w:hAnsi="Verdana"/>
          <w:spacing w:val="-2"/>
          <w:sz w:val="20"/>
          <w:szCs w:val="20"/>
        </w:rPr>
        <w:t>w składzie zgłoszonych Zamawiającemu podwykonawców w przypadku zaistnienia uzasadnionej konieczności wynikającej z uwarunkowań organizacyjnych, jak również prawidłowej realizacji przedmiotu zamówienia, itp.,</w:t>
      </w:r>
    </w:p>
    <w:p w14:paraId="4A4385AA" w14:textId="77777777" w:rsidR="00116B5E" w:rsidRPr="004608D7" w:rsidRDefault="00116B5E" w:rsidP="00116B5E">
      <w:pPr>
        <w:pStyle w:val="Standard"/>
        <w:numPr>
          <w:ilvl w:val="0"/>
          <w:numId w:val="111"/>
        </w:numPr>
        <w:spacing w:after="0" w:line="240" w:lineRule="auto"/>
        <w:ind w:hanging="357"/>
        <w:contextualSpacing/>
        <w:jc w:val="both"/>
        <w:rPr>
          <w:rFonts w:ascii="Verdana" w:hAnsi="Verdana"/>
          <w:sz w:val="20"/>
          <w:szCs w:val="20"/>
        </w:rPr>
      </w:pPr>
      <w:r w:rsidRPr="004608D7">
        <w:rPr>
          <w:rFonts w:ascii="Verdana" w:hAnsi="Verdana"/>
          <w:sz w:val="20"/>
          <w:szCs w:val="20"/>
        </w:rPr>
        <w:t>zmiany części zamówienia wskazanej w ofercie Wykonawcy do wykonania podwykonawcy związku z prawidłową realizacją przedmiotu zamówienia ,itp.,</w:t>
      </w:r>
    </w:p>
    <w:p w14:paraId="1B6BA44D" w14:textId="77777777" w:rsidR="00116B5E" w:rsidRPr="004608D7" w:rsidRDefault="00116B5E" w:rsidP="00116B5E">
      <w:pPr>
        <w:pStyle w:val="Default"/>
        <w:numPr>
          <w:ilvl w:val="0"/>
          <w:numId w:val="110"/>
        </w:numPr>
        <w:ind w:hanging="357"/>
        <w:contextualSpacing/>
        <w:jc w:val="both"/>
        <w:rPr>
          <w:rFonts w:ascii="Verdana" w:hAnsi="Verdana" w:cs="Times New Roman"/>
          <w:bCs/>
          <w:color w:val="auto"/>
          <w:sz w:val="20"/>
          <w:szCs w:val="20"/>
        </w:rPr>
      </w:pPr>
      <w:r w:rsidRPr="004608D7">
        <w:rPr>
          <w:rFonts w:ascii="Verdana" w:hAnsi="Verdana" w:cs="Times New Roman"/>
          <w:bCs/>
          <w:color w:val="auto"/>
          <w:sz w:val="20"/>
          <w:szCs w:val="20"/>
        </w:rPr>
        <w:t>Strony dopuszczają możliwość zmiany postanowień Umowy w następującym zakresie:</w:t>
      </w:r>
    </w:p>
    <w:p w14:paraId="0B8AD3C6" w14:textId="77777777" w:rsidR="00116B5E" w:rsidRPr="004608D7" w:rsidRDefault="00116B5E" w:rsidP="00116B5E">
      <w:pPr>
        <w:pStyle w:val="Standard"/>
        <w:numPr>
          <w:ilvl w:val="0"/>
          <w:numId w:val="109"/>
        </w:numPr>
        <w:tabs>
          <w:tab w:val="left" w:pos="-1815"/>
        </w:tabs>
        <w:spacing w:after="0" w:line="240" w:lineRule="auto"/>
        <w:ind w:hanging="357"/>
        <w:contextualSpacing/>
        <w:jc w:val="both"/>
        <w:rPr>
          <w:rFonts w:ascii="Verdana" w:hAnsi="Verdana"/>
          <w:sz w:val="20"/>
          <w:szCs w:val="20"/>
        </w:rPr>
      </w:pPr>
      <w:r w:rsidRPr="004608D7">
        <w:rPr>
          <w:rFonts w:ascii="Verdana" w:hAnsi="Verdana"/>
          <w:sz w:val="20"/>
          <w:szCs w:val="20"/>
        </w:rPr>
        <w:t xml:space="preserve">terminu wykonania Umowy lub poszczególnych jej </w:t>
      </w:r>
      <w:r>
        <w:rPr>
          <w:rFonts w:ascii="Verdana" w:hAnsi="Verdana"/>
          <w:sz w:val="20"/>
          <w:szCs w:val="20"/>
        </w:rPr>
        <w:t>zadań</w:t>
      </w:r>
      <w:r w:rsidRPr="004608D7">
        <w:rPr>
          <w:rFonts w:ascii="Verdana" w:hAnsi="Verdana"/>
          <w:sz w:val="20"/>
          <w:szCs w:val="20"/>
        </w:rPr>
        <w:t xml:space="preserve"> - w sytuacji, gdy nastąpi opóźnienie w terminie jej/ich wykonania z przyczyn niezależnych od Wykonawcy, a w szczególności:</w:t>
      </w:r>
    </w:p>
    <w:p w14:paraId="67EB1670" w14:textId="77777777" w:rsidR="00116B5E" w:rsidRPr="004608D7" w:rsidRDefault="00116B5E" w:rsidP="00116B5E">
      <w:pPr>
        <w:pStyle w:val="Standard"/>
        <w:numPr>
          <w:ilvl w:val="0"/>
          <w:numId w:val="114"/>
        </w:numPr>
        <w:spacing w:after="0" w:line="240" w:lineRule="auto"/>
        <w:ind w:hanging="357"/>
        <w:contextualSpacing/>
        <w:jc w:val="both"/>
        <w:rPr>
          <w:rFonts w:ascii="Verdana" w:hAnsi="Verdana"/>
          <w:sz w:val="20"/>
          <w:szCs w:val="20"/>
        </w:rPr>
      </w:pPr>
      <w:r w:rsidRPr="004608D7">
        <w:rPr>
          <w:rFonts w:ascii="Verdana" w:hAnsi="Verdana"/>
          <w:sz w:val="20"/>
          <w:szCs w:val="20"/>
        </w:rPr>
        <w:t>opóźnienia w wydaniu decyzji lub opinii przez organy lub podmioty właściwe do ich wydania, w przypadku gdy Wykonawca dochował wszelkiej staranności w przygotowaniu wniosku o wydanie takiej decyzji i opinii,</w:t>
      </w:r>
    </w:p>
    <w:p w14:paraId="40C8B9C7" w14:textId="77777777" w:rsidR="00116B5E" w:rsidRPr="00B33499" w:rsidRDefault="00116B5E" w:rsidP="00116B5E">
      <w:pPr>
        <w:pStyle w:val="Standard"/>
        <w:numPr>
          <w:ilvl w:val="0"/>
          <w:numId w:val="114"/>
        </w:numPr>
        <w:spacing w:after="0" w:line="240" w:lineRule="auto"/>
        <w:ind w:hanging="357"/>
        <w:contextualSpacing/>
        <w:jc w:val="both"/>
        <w:rPr>
          <w:rFonts w:ascii="Verdana" w:hAnsi="Verdana"/>
          <w:spacing w:val="-4"/>
          <w:sz w:val="20"/>
          <w:szCs w:val="20"/>
        </w:rPr>
      </w:pPr>
      <w:r w:rsidRPr="00B33499">
        <w:rPr>
          <w:rFonts w:ascii="Verdana" w:hAnsi="Verdana"/>
          <w:spacing w:val="-4"/>
          <w:sz w:val="20"/>
          <w:szCs w:val="20"/>
        </w:rPr>
        <w:t>konieczności uzyskania dodatkowych uzgodnień i opinii od organów lub podmiotów,</w:t>
      </w:r>
    </w:p>
    <w:p w14:paraId="6F8BE121" w14:textId="77777777" w:rsidR="00116B5E" w:rsidRPr="004608D7" w:rsidRDefault="00116B5E" w:rsidP="00116B5E">
      <w:pPr>
        <w:pStyle w:val="Standard"/>
        <w:numPr>
          <w:ilvl w:val="0"/>
          <w:numId w:val="114"/>
        </w:numPr>
        <w:spacing w:after="0" w:line="240" w:lineRule="auto"/>
        <w:ind w:hanging="357"/>
        <w:contextualSpacing/>
        <w:jc w:val="both"/>
        <w:rPr>
          <w:rFonts w:ascii="Verdana" w:hAnsi="Verdana"/>
          <w:sz w:val="20"/>
          <w:szCs w:val="20"/>
        </w:rPr>
      </w:pPr>
      <w:r w:rsidRPr="004608D7">
        <w:rPr>
          <w:rFonts w:ascii="Verdana" w:hAnsi="Verdana"/>
          <w:sz w:val="20"/>
          <w:szCs w:val="20"/>
        </w:rPr>
        <w:t>wykonania uzupełniających analiz, opracowań,</w:t>
      </w:r>
    </w:p>
    <w:p w14:paraId="6448A706" w14:textId="77777777" w:rsidR="00116B5E" w:rsidRPr="004608D7" w:rsidRDefault="00116B5E" w:rsidP="00116B5E">
      <w:pPr>
        <w:pStyle w:val="Standard"/>
        <w:numPr>
          <w:ilvl w:val="0"/>
          <w:numId w:val="114"/>
        </w:numPr>
        <w:spacing w:after="0" w:line="240" w:lineRule="auto"/>
        <w:ind w:hanging="357"/>
        <w:contextualSpacing/>
        <w:jc w:val="both"/>
        <w:rPr>
          <w:rFonts w:ascii="Verdana" w:hAnsi="Verdana"/>
          <w:sz w:val="20"/>
          <w:szCs w:val="20"/>
        </w:rPr>
      </w:pPr>
      <w:r w:rsidRPr="004608D7">
        <w:rPr>
          <w:rFonts w:ascii="Verdana" w:hAnsi="Verdana"/>
          <w:sz w:val="20"/>
          <w:szCs w:val="20"/>
        </w:rPr>
        <w:t>konieczności uzyskania dodatkowych uzgodnień terenowo – prawnych;</w:t>
      </w:r>
    </w:p>
    <w:p w14:paraId="523C6AB8" w14:textId="77777777" w:rsidR="00116B5E" w:rsidRPr="004608D7" w:rsidRDefault="00116B5E" w:rsidP="00116B5E">
      <w:pPr>
        <w:pStyle w:val="Standard"/>
        <w:numPr>
          <w:ilvl w:val="0"/>
          <w:numId w:val="109"/>
        </w:numPr>
        <w:tabs>
          <w:tab w:val="left" w:pos="-1830"/>
        </w:tabs>
        <w:spacing w:after="0" w:line="240" w:lineRule="auto"/>
        <w:ind w:hanging="357"/>
        <w:contextualSpacing/>
        <w:jc w:val="both"/>
        <w:rPr>
          <w:rFonts w:ascii="Verdana" w:hAnsi="Verdana"/>
          <w:sz w:val="20"/>
          <w:szCs w:val="20"/>
        </w:rPr>
      </w:pPr>
      <w:r w:rsidRPr="004608D7">
        <w:rPr>
          <w:rFonts w:ascii="Verdana" w:hAnsi="Verdana"/>
          <w:sz w:val="20"/>
          <w:szCs w:val="20"/>
        </w:rPr>
        <w:t>przedmiotu umowy – w sytuacji, gdy zmiana zakresu przedmiotu umowy stała się konieczna ze względu na interes Zamawiającego, w szczególności z uwagi na zmianę zakresu dokumentacji projektowej pierwotnie przeznaczonego do wykonania w ramach przedmiotu Umowy;</w:t>
      </w:r>
    </w:p>
    <w:p w14:paraId="72D6F101" w14:textId="77777777" w:rsidR="00116B5E" w:rsidRPr="004608D7" w:rsidRDefault="00116B5E" w:rsidP="00116B5E">
      <w:pPr>
        <w:pStyle w:val="Standard"/>
        <w:numPr>
          <w:ilvl w:val="0"/>
          <w:numId w:val="109"/>
        </w:numPr>
        <w:tabs>
          <w:tab w:val="left" w:pos="-1815"/>
        </w:tabs>
        <w:spacing w:after="0" w:line="240" w:lineRule="auto"/>
        <w:ind w:hanging="357"/>
        <w:contextualSpacing/>
        <w:jc w:val="both"/>
        <w:rPr>
          <w:rFonts w:ascii="Verdana" w:hAnsi="Verdana"/>
          <w:sz w:val="20"/>
          <w:szCs w:val="20"/>
        </w:rPr>
      </w:pPr>
      <w:r w:rsidRPr="004608D7">
        <w:rPr>
          <w:rFonts w:ascii="Verdana" w:hAnsi="Verdana"/>
          <w:sz w:val="20"/>
          <w:szCs w:val="20"/>
        </w:rPr>
        <w:t>wysokości wynagrodzenia Wykonawcy z tytułu realizacji Umowy – w sytuacji, gdy konieczność wprowadzenia tych zmian spowodowana jest:</w:t>
      </w:r>
    </w:p>
    <w:p w14:paraId="3AE89D3D" w14:textId="77777777" w:rsidR="00116B5E" w:rsidRDefault="00116B5E" w:rsidP="00116B5E">
      <w:pPr>
        <w:pStyle w:val="Standard"/>
        <w:numPr>
          <w:ilvl w:val="0"/>
          <w:numId w:val="115"/>
        </w:numPr>
        <w:spacing w:after="0" w:line="240" w:lineRule="auto"/>
        <w:ind w:hanging="357"/>
        <w:contextualSpacing/>
        <w:jc w:val="both"/>
        <w:rPr>
          <w:rFonts w:ascii="Verdana" w:hAnsi="Verdana"/>
          <w:sz w:val="20"/>
          <w:szCs w:val="20"/>
        </w:rPr>
      </w:pPr>
      <w:r w:rsidRPr="004608D7">
        <w:rPr>
          <w:rFonts w:ascii="Verdana" w:hAnsi="Verdana"/>
          <w:sz w:val="20"/>
          <w:szCs w:val="20"/>
        </w:rPr>
        <w:t>zmianą zakresu przedmiotu Umowy lub zmianą terminu wykonania umowy wynikającą z konieczności uzyskania dodatkowych uzgodnień, opinii, analiz, opracowań niezbędnych do opracowania dokumentacji, dodatkowych prac związanych z np. uzyskaniem uzgodnień terenowo - prawnych,</w:t>
      </w:r>
    </w:p>
    <w:p w14:paraId="08E4F9F7" w14:textId="77777777" w:rsidR="00116B5E" w:rsidRPr="004608D7" w:rsidRDefault="00116B5E" w:rsidP="00116B5E">
      <w:pPr>
        <w:pStyle w:val="Standard"/>
        <w:numPr>
          <w:ilvl w:val="0"/>
          <w:numId w:val="115"/>
        </w:numPr>
        <w:spacing w:after="0" w:line="240" w:lineRule="auto"/>
        <w:contextualSpacing/>
        <w:jc w:val="both"/>
        <w:rPr>
          <w:rFonts w:ascii="Verdana" w:hAnsi="Verdana"/>
          <w:sz w:val="20"/>
          <w:szCs w:val="20"/>
        </w:rPr>
      </w:pPr>
      <w:r w:rsidRPr="004608D7">
        <w:rPr>
          <w:rFonts w:ascii="Verdana" w:hAnsi="Verdana"/>
          <w:sz w:val="20"/>
          <w:szCs w:val="20"/>
        </w:rPr>
        <w:t xml:space="preserve">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w:t>
      </w:r>
      <w:r w:rsidRPr="004608D7">
        <w:rPr>
          <w:rFonts w:ascii="Verdana" w:hAnsi="Verdana"/>
          <w:sz w:val="20"/>
          <w:szCs w:val="20"/>
        </w:rPr>
        <w:lastRenderedPageBreak/>
        <w:t>się nowszej technologii wykonania zaprojektowanych robót pozwalającej na zaoszczędzenie czasu realizacji inwestycji, jak również kosztów eksploatacji wykonanego przedmiotu umowy,</w:t>
      </w:r>
    </w:p>
    <w:p w14:paraId="5356332C" w14:textId="77777777" w:rsidR="00116B5E" w:rsidRPr="004608D7" w:rsidRDefault="00116B5E" w:rsidP="00116B5E">
      <w:pPr>
        <w:pStyle w:val="Standard"/>
        <w:numPr>
          <w:ilvl w:val="0"/>
          <w:numId w:val="115"/>
        </w:numPr>
        <w:spacing w:after="0" w:line="240" w:lineRule="auto"/>
        <w:ind w:hanging="357"/>
        <w:contextualSpacing/>
        <w:jc w:val="both"/>
        <w:rPr>
          <w:rFonts w:ascii="Verdana" w:hAnsi="Verdana"/>
          <w:sz w:val="20"/>
          <w:szCs w:val="20"/>
        </w:rPr>
      </w:pPr>
      <w:r w:rsidRPr="004608D7">
        <w:rPr>
          <w:rFonts w:ascii="Verdana" w:hAnsi="Verdana"/>
          <w:sz w:val="20"/>
          <w:szCs w:val="20"/>
        </w:rPr>
        <w:t>zmianą w obowiązujących przepisach prawnych z zastrzeżeniem postanowień punktu 4,</w:t>
      </w:r>
    </w:p>
    <w:p w14:paraId="2CF612E6" w14:textId="77777777" w:rsidR="00116B5E" w:rsidRPr="004608D7" w:rsidRDefault="00116B5E" w:rsidP="00116B5E">
      <w:pPr>
        <w:pStyle w:val="Standard"/>
        <w:numPr>
          <w:ilvl w:val="0"/>
          <w:numId w:val="115"/>
        </w:numPr>
        <w:spacing w:after="0" w:line="240" w:lineRule="auto"/>
        <w:ind w:hanging="357"/>
        <w:contextualSpacing/>
        <w:jc w:val="both"/>
        <w:rPr>
          <w:rFonts w:ascii="Verdana" w:hAnsi="Verdana"/>
          <w:sz w:val="20"/>
          <w:szCs w:val="20"/>
        </w:rPr>
      </w:pPr>
      <w:r w:rsidRPr="004608D7">
        <w:rPr>
          <w:rFonts w:ascii="Verdana" w:hAnsi="Verdana"/>
          <w:sz w:val="20"/>
          <w:szCs w:val="20"/>
        </w:rPr>
        <w:t xml:space="preserve">zmianą stawki podatku od towarów i usług, pod warunkiem, iż Wykonawca wykaże że zmiana stawki podatku od towarów i usług realnie zwiększyła koszty Wykonawcy przy realizacji przedmiotu umowy. W takim przypadku Wykonawca ma obowiązek w terminie 30 dni od zmiany wysokości stawki podatku od towarów i usług złożyć do Zamawiającego pisemny wniosek, w którym musi wykazać rzeczywisty wpływ zmiany stawki podatku na zwiększenie kosztów realizacji Umowy, przedstawiając w tym szczegółowe wyliczenia i zależności między zmianą stawki podatku od towarów i usług a wzrostem kosztów realizacji Umowy. Zamawiający w terminie </w:t>
      </w:r>
      <w:r>
        <w:rPr>
          <w:rFonts w:ascii="Verdana" w:hAnsi="Verdana"/>
          <w:sz w:val="20"/>
          <w:szCs w:val="20"/>
        </w:rPr>
        <w:t>3</w:t>
      </w:r>
      <w:r w:rsidRPr="004608D7">
        <w:rPr>
          <w:rFonts w:ascii="Verdana" w:hAnsi="Verdana"/>
          <w:sz w:val="20"/>
          <w:szCs w:val="20"/>
        </w:rPr>
        <w:t>0 dni od dnia złożenia wniosku ocenia czy Wykonawca wykazał rzeczywisty wpływ zmian na wzrost kosztów realizacji Umowy. Po ocenie dostarczonych dokumentów i obliczeń Strony przystępują do negocjacji w zakresie zwiększenia wynagrodzenia umownego brutto, przy czym wynagrodzenie umowne netto pozostanie bez zmian. Wynagrodzenie brutto Wykonawcy ulega zmianie w przypadku wej</w:t>
      </w:r>
      <w:r>
        <w:rPr>
          <w:rFonts w:ascii="Verdana" w:hAnsi="Verdana"/>
          <w:sz w:val="20"/>
          <w:szCs w:val="20"/>
        </w:rPr>
        <w:t>ścia w życie zmiany przepisów w </w:t>
      </w:r>
      <w:r w:rsidRPr="004608D7">
        <w:rPr>
          <w:rFonts w:ascii="Verdana" w:hAnsi="Verdana"/>
          <w:sz w:val="20"/>
          <w:szCs w:val="20"/>
        </w:rPr>
        <w:t>zakresie wysokości podatku od towarów i usług (VAT) mających zastosowanie w czasie realizacji niniejszej umowy. Wówczas,  wynagrodzenie brutto Wykonawcy za część prac wykonywaną po terminie wprowadzenia zmiany ulegnie stosownym zmianom natomiast wartość wynagrodzenia netto pozostanie bez zmian,</w:t>
      </w:r>
    </w:p>
    <w:p w14:paraId="773FDB51" w14:textId="77777777" w:rsidR="00116B5E" w:rsidRPr="004608D7" w:rsidRDefault="00116B5E" w:rsidP="00116B5E">
      <w:pPr>
        <w:pStyle w:val="Standard"/>
        <w:numPr>
          <w:ilvl w:val="0"/>
          <w:numId w:val="115"/>
        </w:numPr>
        <w:spacing w:after="0" w:line="240" w:lineRule="auto"/>
        <w:ind w:hanging="357"/>
        <w:contextualSpacing/>
        <w:jc w:val="both"/>
        <w:rPr>
          <w:rFonts w:ascii="Verdana" w:hAnsi="Verdana"/>
          <w:sz w:val="20"/>
          <w:szCs w:val="20"/>
        </w:rPr>
      </w:pPr>
      <w:r w:rsidRPr="004608D7">
        <w:rPr>
          <w:rFonts w:ascii="Verdana" w:hAnsi="Verdana"/>
          <w:sz w:val="20"/>
          <w:szCs w:val="20"/>
        </w:rPr>
        <w:t xml:space="preserve">zmianą wysokości minimalnego wynagrodzenia za pracę ustalonego na podstawie art. 2 ust. 3-5 ustawy z dnia 10 października 2002 roku o minimalnym wynagrodzeniu za pracę pod warunkiem, że zmiana ta skutkować będzie zwiększeniem kosztów po stronie Wykonawcy związanych z realizacją Umowy. W takim przypadku Wykonawca ma obowiązek w terminie 30 dni od zmiany wysokości minimalnego wynagrodzenia złożyć do Zamawiającego pisemny wniosek, w którym musi wykazać rzeczywisty wpływ zmiany minimalnego wynagrodzenia na zwiększenie kosztów realizacji Umowy, przedstawiając w tym szczegółowe wyliczenia i zależności między zmianą wysokości minimalnego wynagrodzenia a wzrostem kosztów realizacji Umowy. Zamawiający w terminie </w:t>
      </w:r>
      <w:r>
        <w:rPr>
          <w:rFonts w:ascii="Verdana" w:hAnsi="Verdana"/>
          <w:sz w:val="20"/>
          <w:szCs w:val="20"/>
        </w:rPr>
        <w:t>3</w:t>
      </w:r>
      <w:r w:rsidRPr="004608D7">
        <w:rPr>
          <w:rFonts w:ascii="Verdana" w:hAnsi="Verdana"/>
          <w:sz w:val="20"/>
          <w:szCs w:val="20"/>
        </w:rPr>
        <w:t>0 dni od dnia złożenia wniosku ocenia czy Wykonawca wykazał rzeczywisty wpływ zmiany na wzrost kosztów realizacji Umowy. Po ocenie dostarczonych dokumentów i obliczeń Strony przystępują do negocjacji w zakresie zwiększenia wynagrodzenia umownego brutto,</w:t>
      </w:r>
    </w:p>
    <w:p w14:paraId="67CDA37E" w14:textId="77777777" w:rsidR="00116B5E" w:rsidRPr="004608D7" w:rsidRDefault="00116B5E" w:rsidP="00116B5E">
      <w:pPr>
        <w:pStyle w:val="Standard"/>
        <w:numPr>
          <w:ilvl w:val="0"/>
          <w:numId w:val="115"/>
        </w:numPr>
        <w:spacing w:after="0" w:line="240" w:lineRule="auto"/>
        <w:ind w:hanging="357"/>
        <w:contextualSpacing/>
        <w:jc w:val="both"/>
        <w:rPr>
          <w:rFonts w:ascii="Verdana" w:hAnsi="Verdana"/>
          <w:sz w:val="20"/>
          <w:szCs w:val="20"/>
        </w:rPr>
      </w:pPr>
      <w:r w:rsidRPr="004608D7">
        <w:rPr>
          <w:rFonts w:ascii="Verdana" w:hAnsi="Verdana"/>
          <w:sz w:val="20"/>
          <w:szCs w:val="20"/>
        </w:rPr>
        <w:t xml:space="preserve">zmianą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 złożyć do Zamawiającego pisemny wniosek, w którym musi wykazać rzeczywisty wpływ zmiany zasad podlegania ubezpieczeniom społecznym lub ubezpieczeniu zdrowotnemu lub wysokości stawki składki na ubezpieczenia społeczne lub zdrowotne na zwiększenie kosztów realizacji Umowy, przedstawiając w tym szczegółowe wyliczenia i zależności między zmianą zasad przyznawania a wzrostem kosztów realizacji Umowy. Zamawiający w terminie </w:t>
      </w:r>
      <w:r>
        <w:rPr>
          <w:rFonts w:ascii="Verdana" w:hAnsi="Verdana"/>
          <w:sz w:val="20"/>
          <w:szCs w:val="20"/>
        </w:rPr>
        <w:t>3</w:t>
      </w:r>
      <w:r w:rsidRPr="004608D7">
        <w:rPr>
          <w:rFonts w:ascii="Verdana" w:hAnsi="Verdana"/>
          <w:sz w:val="20"/>
          <w:szCs w:val="20"/>
        </w:rPr>
        <w:t>0 dni od dnia złożenia wniosku ocenia czy Wykonawca wykazał rzeczywisty wpływ zmian w zakresie podlegania lub zmian wysokości składek na wzrost kosztów realizacji Umowy. Po ocenie dostarczonych dokumentów i obliczeń Strony przystępują do negocjacji w zakresie zwiększenia wynagrodzenia umownego brutto,</w:t>
      </w:r>
    </w:p>
    <w:p w14:paraId="5705F65C" w14:textId="77777777" w:rsidR="00116B5E" w:rsidRPr="004608D7" w:rsidRDefault="00116B5E" w:rsidP="00116B5E">
      <w:pPr>
        <w:pStyle w:val="Standard"/>
        <w:numPr>
          <w:ilvl w:val="0"/>
          <w:numId w:val="115"/>
        </w:numPr>
        <w:spacing w:after="0" w:line="240" w:lineRule="auto"/>
        <w:ind w:hanging="357"/>
        <w:contextualSpacing/>
        <w:jc w:val="both"/>
        <w:rPr>
          <w:rFonts w:ascii="Verdana" w:hAnsi="Verdana"/>
          <w:sz w:val="20"/>
          <w:szCs w:val="20"/>
        </w:rPr>
      </w:pPr>
      <w:r w:rsidRPr="004608D7">
        <w:rPr>
          <w:rFonts w:ascii="Verdana" w:hAnsi="Verdana"/>
          <w:sz w:val="20"/>
          <w:szCs w:val="20"/>
        </w:rPr>
        <w:lastRenderedPageBreak/>
        <w:t>zmianą zasad gromadzenia i wysokości wpłat do pracowniczych planów kapitałowych, o których mowa w ustawie z dnia 4 października 2018 r. o pracowniczych planach kapitałowych, jeżeli zmiany te będą miały wpływ na koszty wykonania zamówienia przez wykonawcę, a będą wykazane dokumentami.</w:t>
      </w:r>
    </w:p>
    <w:p w14:paraId="1AC8FC3E" w14:textId="77777777" w:rsidR="00116B5E" w:rsidRPr="002F6D40" w:rsidRDefault="00116B5E" w:rsidP="00116B5E">
      <w:pPr>
        <w:numPr>
          <w:ilvl w:val="0"/>
          <w:numId w:val="117"/>
        </w:numPr>
        <w:autoSpaceDE w:val="0"/>
        <w:autoSpaceDN w:val="0"/>
        <w:adjustRightInd w:val="0"/>
        <w:contextualSpacing/>
        <w:jc w:val="both"/>
        <w:rPr>
          <w:rFonts w:ascii="Verdana" w:eastAsia="Calibri" w:hAnsi="Verdana"/>
          <w:bCs/>
          <w:spacing w:val="-2"/>
          <w:sz w:val="20"/>
          <w:szCs w:val="20"/>
        </w:rPr>
      </w:pPr>
      <w:r w:rsidRPr="004608D7">
        <w:rPr>
          <w:rFonts w:ascii="Verdana" w:hAnsi="Verdana"/>
          <w:bCs/>
          <w:sz w:val="20"/>
          <w:szCs w:val="20"/>
        </w:rPr>
        <w:t xml:space="preserve">W przypadku zmiany cen materiałów lub kosztów związanych z realizacją zamówienia powodujących łączny wzrost kosztów o więcej niż </w:t>
      </w:r>
      <w:r>
        <w:rPr>
          <w:rFonts w:ascii="Verdana" w:hAnsi="Verdana"/>
          <w:bCs/>
          <w:sz w:val="20"/>
          <w:szCs w:val="20"/>
        </w:rPr>
        <w:t>15</w:t>
      </w:r>
      <w:r w:rsidRPr="004608D7">
        <w:rPr>
          <w:rFonts w:ascii="Verdana" w:hAnsi="Verdana"/>
          <w:bCs/>
          <w:sz w:val="20"/>
          <w:szCs w:val="20"/>
        </w:rPr>
        <w:t xml:space="preserve">% w porównaniu z cenami jednostkowymi ustalonymi w </w:t>
      </w:r>
      <w:r>
        <w:rPr>
          <w:rFonts w:ascii="Verdana" w:hAnsi="Verdana"/>
          <w:bCs/>
          <w:sz w:val="20"/>
          <w:szCs w:val="20"/>
        </w:rPr>
        <w:t>kosztorysie ofertowym</w:t>
      </w:r>
      <w:r w:rsidRPr="004608D7">
        <w:rPr>
          <w:rFonts w:ascii="Verdana" w:hAnsi="Verdana"/>
          <w:bCs/>
          <w:sz w:val="20"/>
          <w:szCs w:val="20"/>
        </w:rPr>
        <w:t xml:space="preserve">, strony począwszy od miesiąca następującego po miesiącu wystąpienia zmiany dokonują </w:t>
      </w:r>
      <w:r>
        <w:rPr>
          <w:rFonts w:ascii="Verdana" w:hAnsi="Verdana"/>
          <w:bCs/>
          <w:sz w:val="20"/>
          <w:szCs w:val="20"/>
        </w:rPr>
        <w:t>aktualizacji wynagrodzenia w </w:t>
      </w:r>
      <w:r w:rsidRPr="004608D7">
        <w:rPr>
          <w:rFonts w:ascii="Verdana" w:hAnsi="Verdana"/>
          <w:bCs/>
          <w:sz w:val="20"/>
          <w:szCs w:val="20"/>
        </w:rPr>
        <w:t xml:space="preserve">drodze aneksu. W tym celu wykonawca przedłoży </w:t>
      </w:r>
      <w:r w:rsidRPr="00FF7272">
        <w:rPr>
          <w:rFonts w:ascii="Verdana" w:hAnsi="Verdana"/>
          <w:bCs/>
          <w:sz w:val="20"/>
          <w:szCs w:val="20"/>
        </w:rPr>
        <w:t>nowy kosztorys</w:t>
      </w:r>
      <w:r w:rsidRPr="004608D7">
        <w:rPr>
          <w:rFonts w:ascii="Verdana" w:hAnsi="Verdana"/>
          <w:bCs/>
          <w:sz w:val="20"/>
          <w:szCs w:val="20"/>
        </w:rPr>
        <w:t xml:space="preserve"> sporządzon</w:t>
      </w:r>
      <w:r>
        <w:rPr>
          <w:rFonts w:ascii="Verdana" w:hAnsi="Verdana"/>
          <w:bCs/>
          <w:sz w:val="20"/>
          <w:szCs w:val="20"/>
        </w:rPr>
        <w:t>y w oparciu o ceny wskazane</w:t>
      </w:r>
      <w:r w:rsidRPr="004608D7">
        <w:rPr>
          <w:rFonts w:ascii="Verdana" w:hAnsi="Verdana"/>
          <w:bCs/>
          <w:sz w:val="20"/>
          <w:szCs w:val="20"/>
        </w:rPr>
        <w:t xml:space="preserve"> w opracowaniu Sekocenbudu</w:t>
      </w:r>
      <w:r w:rsidRPr="00FF7272">
        <w:rPr>
          <w:rFonts w:ascii="Verdana" w:hAnsi="Verdana"/>
          <w:bCs/>
          <w:sz w:val="20"/>
          <w:szCs w:val="20"/>
        </w:rPr>
        <w:t>.</w:t>
      </w:r>
      <w:r w:rsidRPr="002F6D40">
        <w:rPr>
          <w:rFonts w:ascii="Verdana" w:eastAsia="Calibri" w:hAnsi="Verdana"/>
          <w:bCs/>
          <w:spacing w:val="-2"/>
          <w:sz w:val="20"/>
          <w:szCs w:val="20"/>
        </w:rPr>
        <w:t xml:space="preserve"> Podwyższenie/obniżenie wyn</w:t>
      </w:r>
      <w:r>
        <w:rPr>
          <w:rFonts w:ascii="Verdana" w:eastAsia="Calibri" w:hAnsi="Verdana"/>
          <w:bCs/>
          <w:spacing w:val="-2"/>
          <w:sz w:val="20"/>
          <w:szCs w:val="20"/>
        </w:rPr>
        <w:t>agrodzenia w trakcie umowy może nastąpić jednokrotnie</w:t>
      </w:r>
      <w:r w:rsidRPr="002F6D40">
        <w:rPr>
          <w:rFonts w:ascii="Verdana" w:eastAsia="Calibri" w:hAnsi="Verdana"/>
          <w:bCs/>
          <w:spacing w:val="-2"/>
          <w:sz w:val="20"/>
          <w:szCs w:val="20"/>
        </w:rPr>
        <w:t xml:space="preserve"> w trakcie trwania umowy, przy czym zmiana </w:t>
      </w:r>
      <w:r>
        <w:rPr>
          <w:rFonts w:ascii="Verdana" w:eastAsia="Calibri" w:hAnsi="Verdana"/>
          <w:bCs/>
          <w:spacing w:val="-2"/>
          <w:sz w:val="20"/>
          <w:szCs w:val="20"/>
        </w:rPr>
        <w:t xml:space="preserve">ta </w:t>
      </w:r>
      <w:r w:rsidRPr="002F6D40">
        <w:rPr>
          <w:rFonts w:ascii="Verdana" w:eastAsia="Calibri" w:hAnsi="Verdana"/>
          <w:bCs/>
          <w:spacing w:val="-2"/>
          <w:sz w:val="20"/>
          <w:szCs w:val="20"/>
        </w:rPr>
        <w:t xml:space="preserve">nie może nastąpić wcześniej niż po upływie 6 miesięcy od daty otwarcia </w:t>
      </w:r>
      <w:r>
        <w:rPr>
          <w:rFonts w:ascii="Verdana" w:eastAsia="Calibri" w:hAnsi="Verdana"/>
          <w:bCs/>
          <w:spacing w:val="-2"/>
          <w:sz w:val="20"/>
          <w:szCs w:val="20"/>
        </w:rPr>
        <w:t xml:space="preserve">ofert. </w:t>
      </w:r>
      <w:r w:rsidRPr="002F6D40">
        <w:rPr>
          <w:rFonts w:ascii="Verdana" w:eastAsia="Calibri" w:hAnsi="Verdana"/>
          <w:bCs/>
          <w:spacing w:val="-2"/>
          <w:sz w:val="20"/>
          <w:szCs w:val="20"/>
        </w:rPr>
        <w:t xml:space="preserve">Maksymalna wartość zmiany wynagrodzenia na tej podstawie nie może przekroczyć +/- </w:t>
      </w:r>
      <w:r>
        <w:rPr>
          <w:rFonts w:ascii="Verdana" w:eastAsia="Calibri" w:hAnsi="Verdana"/>
          <w:bCs/>
          <w:spacing w:val="-2"/>
          <w:sz w:val="20"/>
          <w:szCs w:val="20"/>
        </w:rPr>
        <w:t xml:space="preserve">7 </w:t>
      </w:r>
      <w:r w:rsidRPr="002F6D40">
        <w:rPr>
          <w:rFonts w:ascii="Verdana" w:eastAsia="Calibri" w:hAnsi="Verdana"/>
          <w:bCs/>
          <w:spacing w:val="-2"/>
          <w:sz w:val="20"/>
          <w:szCs w:val="20"/>
        </w:rPr>
        <w:t>% wynagr</w:t>
      </w:r>
      <w:r>
        <w:rPr>
          <w:rFonts w:ascii="Verdana" w:eastAsia="Calibri" w:hAnsi="Verdana"/>
          <w:bCs/>
          <w:spacing w:val="-2"/>
          <w:sz w:val="20"/>
          <w:szCs w:val="20"/>
        </w:rPr>
        <w:t>odzenia brutto wskazanego w § 17</w:t>
      </w:r>
      <w:r w:rsidRPr="002F6D40">
        <w:rPr>
          <w:rFonts w:ascii="Verdana" w:eastAsia="Calibri" w:hAnsi="Verdana"/>
          <w:bCs/>
          <w:spacing w:val="-2"/>
          <w:sz w:val="20"/>
          <w:szCs w:val="20"/>
        </w:rPr>
        <w:t xml:space="preserve"> ust 1.</w:t>
      </w:r>
    </w:p>
    <w:p w14:paraId="2B81A1AE" w14:textId="77777777" w:rsidR="00116B5E" w:rsidRPr="00A05772" w:rsidRDefault="00116B5E" w:rsidP="00116B5E">
      <w:pPr>
        <w:numPr>
          <w:ilvl w:val="0"/>
          <w:numId w:val="117"/>
        </w:numPr>
        <w:autoSpaceDE w:val="0"/>
        <w:autoSpaceDN w:val="0"/>
        <w:adjustRightInd w:val="0"/>
        <w:ind w:hanging="357"/>
        <w:contextualSpacing/>
        <w:jc w:val="both"/>
        <w:rPr>
          <w:rFonts w:ascii="Verdana" w:eastAsia="Calibri" w:hAnsi="Verdana"/>
          <w:bCs/>
          <w:sz w:val="20"/>
          <w:szCs w:val="20"/>
        </w:rPr>
      </w:pPr>
      <w:r w:rsidRPr="00A05772">
        <w:rPr>
          <w:rFonts w:ascii="Verdana" w:eastAsia="Calibri" w:hAnsi="Verdana"/>
          <w:bCs/>
          <w:sz w:val="20"/>
          <w:szCs w:val="20"/>
        </w:rPr>
        <w:t>Wykonawca, którego wynagrodzenie zostało zmienione zgodnie z ust. 3 zobowiązany jest do zmiany wynagrodzenia przysługującego podwykonawcom, z którymi zawarł umowę</w:t>
      </w:r>
      <w:r>
        <w:rPr>
          <w:rFonts w:ascii="Verdana" w:eastAsia="Calibri" w:hAnsi="Verdana"/>
          <w:bCs/>
          <w:sz w:val="20"/>
          <w:szCs w:val="20"/>
        </w:rPr>
        <w:t xml:space="preserve"> </w:t>
      </w:r>
      <w:r w:rsidRPr="00A05772">
        <w:rPr>
          <w:rFonts w:ascii="Verdana" w:eastAsia="Calibri" w:hAnsi="Verdana"/>
          <w:bCs/>
          <w:sz w:val="20"/>
          <w:szCs w:val="20"/>
        </w:rPr>
        <w:t>w zakresie odpowiadającym zmianom umownym z</w:t>
      </w:r>
      <w:r>
        <w:rPr>
          <w:rFonts w:ascii="Verdana" w:eastAsia="Calibri" w:hAnsi="Verdana"/>
          <w:bCs/>
          <w:sz w:val="20"/>
          <w:szCs w:val="20"/>
        </w:rPr>
        <w:t xml:space="preserve"> </w:t>
      </w:r>
      <w:r w:rsidRPr="00A05772">
        <w:rPr>
          <w:rFonts w:ascii="Verdana" w:eastAsia="Calibri" w:hAnsi="Verdana"/>
          <w:bCs/>
          <w:sz w:val="20"/>
          <w:szCs w:val="20"/>
        </w:rPr>
        <w:t>Zamawiającym, jeżeli łącznie spełnione są następujące warunki:</w:t>
      </w:r>
    </w:p>
    <w:p w14:paraId="27244ACF" w14:textId="77777777" w:rsidR="00116B5E" w:rsidRPr="00A05772" w:rsidRDefault="00116B5E" w:rsidP="00116B5E">
      <w:pPr>
        <w:numPr>
          <w:ilvl w:val="0"/>
          <w:numId w:val="116"/>
        </w:numPr>
        <w:suppressAutoHyphens/>
        <w:autoSpaceDN w:val="0"/>
        <w:ind w:hanging="357"/>
        <w:contextualSpacing/>
        <w:jc w:val="both"/>
        <w:textAlignment w:val="baseline"/>
        <w:rPr>
          <w:rFonts w:ascii="Verdana" w:hAnsi="Verdana"/>
          <w:sz w:val="20"/>
          <w:szCs w:val="20"/>
        </w:rPr>
      </w:pPr>
      <w:r w:rsidRPr="00A05772">
        <w:rPr>
          <w:rFonts w:ascii="Verdana" w:hAnsi="Verdana"/>
          <w:sz w:val="20"/>
          <w:szCs w:val="20"/>
        </w:rPr>
        <w:t>przedmiotem umowy są roboty budowlane lub usługi,</w:t>
      </w:r>
    </w:p>
    <w:p w14:paraId="36569C53" w14:textId="77777777" w:rsidR="00116B5E" w:rsidRPr="00A05772" w:rsidRDefault="00116B5E" w:rsidP="00116B5E">
      <w:pPr>
        <w:numPr>
          <w:ilvl w:val="0"/>
          <w:numId w:val="116"/>
        </w:numPr>
        <w:suppressAutoHyphens/>
        <w:autoSpaceDN w:val="0"/>
        <w:ind w:hanging="357"/>
        <w:contextualSpacing/>
        <w:jc w:val="both"/>
        <w:textAlignment w:val="baseline"/>
        <w:rPr>
          <w:rFonts w:ascii="Verdana" w:hAnsi="Verdana"/>
          <w:sz w:val="20"/>
          <w:szCs w:val="20"/>
        </w:rPr>
      </w:pPr>
      <w:r w:rsidRPr="00A05772">
        <w:rPr>
          <w:rFonts w:ascii="Verdana" w:hAnsi="Verdana"/>
          <w:sz w:val="20"/>
          <w:szCs w:val="20"/>
        </w:rPr>
        <w:t xml:space="preserve">okres obowiązywania umowy przekracza </w:t>
      </w:r>
      <w:r>
        <w:rPr>
          <w:rFonts w:ascii="Verdana" w:hAnsi="Verdana"/>
          <w:sz w:val="20"/>
          <w:szCs w:val="20"/>
        </w:rPr>
        <w:t>6 m</w:t>
      </w:r>
      <w:r w:rsidRPr="00A05772">
        <w:rPr>
          <w:rFonts w:ascii="Verdana" w:hAnsi="Verdana"/>
          <w:sz w:val="20"/>
          <w:szCs w:val="20"/>
        </w:rPr>
        <w:t>iesięcy.</w:t>
      </w:r>
    </w:p>
    <w:p w14:paraId="33B7EDAD" w14:textId="77777777" w:rsidR="00116B5E" w:rsidRDefault="00116B5E" w:rsidP="00116B5E">
      <w:pPr>
        <w:pStyle w:val="Default"/>
        <w:numPr>
          <w:ilvl w:val="0"/>
          <w:numId w:val="117"/>
        </w:numPr>
        <w:contextualSpacing/>
        <w:jc w:val="both"/>
        <w:rPr>
          <w:rFonts w:ascii="Verdana" w:hAnsi="Verdana" w:cs="Times New Roman"/>
          <w:bCs/>
          <w:color w:val="auto"/>
          <w:spacing w:val="-2"/>
          <w:sz w:val="20"/>
          <w:szCs w:val="20"/>
        </w:rPr>
      </w:pPr>
      <w:r w:rsidRPr="004608D7">
        <w:rPr>
          <w:rFonts w:ascii="Verdana" w:hAnsi="Verdana" w:cs="Times New Roman"/>
          <w:bCs/>
          <w:color w:val="auto"/>
          <w:spacing w:val="-2"/>
          <w:sz w:val="20"/>
          <w:szCs w:val="20"/>
        </w:rPr>
        <w:t>Wszelkie zmiany treści umowy wymagają zachowania formy pisemnej pod rygorem nieważności.</w:t>
      </w:r>
    </w:p>
    <w:p w14:paraId="3225D14D" w14:textId="77777777" w:rsidR="00116B5E" w:rsidRPr="0098203B" w:rsidRDefault="00116B5E" w:rsidP="00116B5E">
      <w:pPr>
        <w:pStyle w:val="Akapitzlist"/>
        <w:numPr>
          <w:ilvl w:val="0"/>
          <w:numId w:val="117"/>
        </w:numPr>
        <w:contextualSpacing/>
        <w:jc w:val="both"/>
        <w:rPr>
          <w:rFonts w:ascii="Verdana" w:hAnsi="Verdana"/>
          <w:sz w:val="20"/>
          <w:szCs w:val="20"/>
          <w:lang w:eastAsia="ar-SA"/>
        </w:rPr>
      </w:pPr>
      <w:r w:rsidRPr="0098203B">
        <w:rPr>
          <w:rFonts w:ascii="Verdana" w:hAnsi="Verdana"/>
          <w:sz w:val="20"/>
          <w:szCs w:val="20"/>
          <w:lang w:eastAsia="ar-SA"/>
        </w:rPr>
        <w:t xml:space="preserve">Wszystkie powyższe postanowienia stanowią listę zmian, na które Zamawiający może wyrazić zgodę. Nie stanowią jednocześnie zobowiązania do wyrażenia takiej zgody i nie rodzą żadnego roszczenia w stosunku do Zamawiającego.  </w:t>
      </w:r>
    </w:p>
    <w:p w14:paraId="6FDB4D70" w14:textId="77777777" w:rsidR="00116B5E" w:rsidRPr="00A05772" w:rsidRDefault="00116B5E" w:rsidP="00116B5E">
      <w:pPr>
        <w:numPr>
          <w:ilvl w:val="0"/>
          <w:numId w:val="117"/>
        </w:numPr>
        <w:contextualSpacing/>
        <w:jc w:val="both"/>
        <w:rPr>
          <w:rFonts w:ascii="Verdana" w:hAnsi="Verdana" w:cs="Arial"/>
          <w:sz w:val="20"/>
          <w:szCs w:val="20"/>
          <w:lang w:eastAsia="ar-SA"/>
        </w:rPr>
      </w:pPr>
      <w:r w:rsidRPr="00A05772">
        <w:rPr>
          <w:rFonts w:ascii="Verdana" w:hAnsi="Verdana" w:cs="Arial"/>
          <w:sz w:val="20"/>
          <w:szCs w:val="20"/>
          <w:lang w:eastAsia="ar-SA"/>
        </w:rPr>
        <w:t xml:space="preserve">O wystąpieniu okoliczności mogących mieć wpływ na zmianę terminów Wykonawca winien jest pisemnie poinformować Zamawiającego.  </w:t>
      </w:r>
    </w:p>
    <w:p w14:paraId="4B36B30E" w14:textId="77777777" w:rsidR="00116B5E" w:rsidRPr="00AE62EE" w:rsidRDefault="00116B5E" w:rsidP="00116B5E">
      <w:pPr>
        <w:numPr>
          <w:ilvl w:val="0"/>
          <w:numId w:val="117"/>
        </w:numPr>
        <w:contextualSpacing/>
        <w:jc w:val="both"/>
        <w:rPr>
          <w:rFonts w:ascii="Verdana" w:hAnsi="Verdana" w:cs="Arial"/>
          <w:sz w:val="20"/>
          <w:szCs w:val="20"/>
          <w:lang w:eastAsia="ar-SA"/>
        </w:rPr>
      </w:pPr>
      <w:r w:rsidRPr="00A05772">
        <w:rPr>
          <w:rFonts w:ascii="Verdana" w:hAnsi="Verdana" w:cs="Arial"/>
          <w:sz w:val="20"/>
          <w:szCs w:val="20"/>
          <w:lang w:eastAsia="ar-SA"/>
        </w:rPr>
        <w:t>Zamawiający  dopuszcza  możliwość  zmi</w:t>
      </w:r>
      <w:r>
        <w:rPr>
          <w:rFonts w:ascii="Verdana" w:hAnsi="Verdana" w:cs="Arial"/>
          <w:sz w:val="20"/>
          <w:szCs w:val="20"/>
          <w:lang w:eastAsia="ar-SA"/>
        </w:rPr>
        <w:t>an  postanowień  umowy  innych,</w:t>
      </w:r>
      <w:r w:rsidRPr="00A05772">
        <w:rPr>
          <w:rFonts w:ascii="Verdana" w:hAnsi="Verdana" w:cs="Arial"/>
          <w:sz w:val="20"/>
          <w:szCs w:val="20"/>
          <w:lang w:eastAsia="ar-SA"/>
        </w:rPr>
        <w:t xml:space="preserve"> niż  określone w ust. 1-3 niniejszego </w:t>
      </w:r>
      <w:r>
        <w:rPr>
          <w:rFonts w:ascii="Verdana" w:hAnsi="Verdana" w:cs="Arial"/>
          <w:sz w:val="20"/>
          <w:szCs w:val="20"/>
          <w:lang w:eastAsia="ar-SA"/>
        </w:rPr>
        <w:t>paragrafu</w:t>
      </w:r>
      <w:r w:rsidRPr="00A05772">
        <w:rPr>
          <w:rFonts w:ascii="Verdana" w:hAnsi="Verdana" w:cs="Arial"/>
          <w:sz w:val="20"/>
          <w:szCs w:val="20"/>
          <w:lang w:eastAsia="ar-SA"/>
        </w:rPr>
        <w:t xml:space="preserve"> w sytuacjach mających charakter zmian nieistotnych.  </w:t>
      </w:r>
    </w:p>
    <w:p w14:paraId="0C7FF32F" w14:textId="77777777" w:rsidR="00116B5E" w:rsidRDefault="00116B5E" w:rsidP="00116B5E">
      <w:pPr>
        <w:contextualSpacing/>
        <w:jc w:val="center"/>
        <w:rPr>
          <w:rFonts w:ascii="Verdana" w:hAnsi="Verdana"/>
          <w:b/>
          <w:bCs/>
          <w:color w:val="000000"/>
          <w:sz w:val="20"/>
          <w:szCs w:val="20"/>
        </w:rPr>
      </w:pPr>
    </w:p>
    <w:p w14:paraId="23A11669"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Rękojmia, gwarancja jakości, zabezpieczenie</w:t>
      </w:r>
    </w:p>
    <w:p w14:paraId="75E586CB" w14:textId="77777777" w:rsidR="00116B5E" w:rsidRPr="00CD374B" w:rsidRDefault="00116B5E" w:rsidP="00116B5E">
      <w:pPr>
        <w:contextualSpacing/>
        <w:jc w:val="center"/>
        <w:rPr>
          <w:rFonts w:ascii="Verdana" w:hAnsi="Verdana"/>
          <w:b/>
          <w:bCs/>
          <w:color w:val="000000"/>
          <w:sz w:val="20"/>
          <w:szCs w:val="20"/>
        </w:rPr>
      </w:pPr>
      <w:r w:rsidRPr="00CD374B">
        <w:rPr>
          <w:rFonts w:ascii="Verdana" w:hAnsi="Verdana"/>
          <w:b/>
          <w:bCs/>
          <w:color w:val="000000"/>
          <w:sz w:val="20"/>
          <w:szCs w:val="20"/>
        </w:rPr>
        <w:t>Należytego wykonania umowy</w:t>
      </w:r>
    </w:p>
    <w:p w14:paraId="017112FC" w14:textId="77777777" w:rsidR="00116B5E" w:rsidRPr="00CD374B" w:rsidRDefault="00116B5E" w:rsidP="00116B5E">
      <w:pPr>
        <w:contextualSpacing/>
        <w:jc w:val="center"/>
        <w:rPr>
          <w:rFonts w:ascii="Verdana" w:hAnsi="Verdana"/>
          <w:color w:val="000000"/>
          <w:sz w:val="20"/>
          <w:szCs w:val="20"/>
        </w:rPr>
      </w:pPr>
      <w:r w:rsidRPr="00CD374B">
        <w:rPr>
          <w:rFonts w:ascii="Verdana" w:hAnsi="Verdana"/>
          <w:b/>
          <w:bCs/>
          <w:color w:val="000000"/>
          <w:sz w:val="20"/>
          <w:szCs w:val="20"/>
        </w:rPr>
        <w:t>§ 19</w:t>
      </w:r>
    </w:p>
    <w:p w14:paraId="69F1FD20" w14:textId="77777777" w:rsidR="00116B5E" w:rsidRPr="00CD374B" w:rsidRDefault="00116B5E" w:rsidP="00116B5E">
      <w:pPr>
        <w:pStyle w:val="Akapitzlist"/>
        <w:numPr>
          <w:ilvl w:val="0"/>
          <w:numId w:val="85"/>
        </w:numPr>
        <w:tabs>
          <w:tab w:val="left" w:pos="525"/>
        </w:tabs>
        <w:spacing w:line="240" w:lineRule="auto"/>
        <w:ind w:left="357" w:hanging="357"/>
        <w:contextualSpacing/>
        <w:jc w:val="both"/>
        <w:rPr>
          <w:rStyle w:val="Domylnaczcionkaakapitu1"/>
          <w:rFonts w:ascii="Verdana" w:hAnsi="Verdana"/>
          <w:sz w:val="20"/>
          <w:szCs w:val="20"/>
        </w:rPr>
      </w:pPr>
      <w:r w:rsidRPr="00CD374B">
        <w:rPr>
          <w:rFonts w:ascii="Verdana" w:hAnsi="Verdana"/>
          <w:color w:val="000000"/>
          <w:sz w:val="20"/>
          <w:szCs w:val="20"/>
        </w:rPr>
        <w:t xml:space="preserve">Wykonawca robót jest odpowiedzialny względem Zamawiającego z tytułu rękojmi </w:t>
      </w:r>
      <w:r>
        <w:rPr>
          <w:rFonts w:ascii="Verdana" w:hAnsi="Verdana"/>
          <w:color w:val="000000"/>
          <w:sz w:val="20"/>
          <w:szCs w:val="20"/>
        </w:rPr>
        <w:t xml:space="preserve">                </w:t>
      </w:r>
      <w:r w:rsidRPr="00CD374B">
        <w:rPr>
          <w:rFonts w:ascii="Verdana" w:hAnsi="Verdana"/>
          <w:color w:val="000000"/>
          <w:sz w:val="20"/>
          <w:szCs w:val="20"/>
        </w:rPr>
        <w:t>za wady fizyczne przedmiotu umowy, stwierdzone w toku czynności odbiorowych lub powstałe w okresie rękojmi.</w:t>
      </w:r>
    </w:p>
    <w:p w14:paraId="03889B95" w14:textId="77777777" w:rsidR="00116B5E" w:rsidRPr="00CD374B" w:rsidRDefault="00116B5E" w:rsidP="00116B5E">
      <w:pPr>
        <w:pStyle w:val="Akapitzlist"/>
        <w:numPr>
          <w:ilvl w:val="0"/>
          <w:numId w:val="85"/>
        </w:numPr>
        <w:tabs>
          <w:tab w:val="left" w:pos="480"/>
        </w:tabs>
        <w:spacing w:line="240" w:lineRule="auto"/>
        <w:ind w:left="357" w:hanging="357"/>
        <w:contextualSpacing/>
        <w:jc w:val="both"/>
        <w:rPr>
          <w:rFonts w:ascii="Verdana" w:hAnsi="Verdana" w:cs="Times New Roman"/>
          <w:sz w:val="20"/>
          <w:szCs w:val="20"/>
        </w:rPr>
      </w:pPr>
      <w:r w:rsidRPr="00CD374B">
        <w:rPr>
          <w:rStyle w:val="Domylnaczcionkaakapitu1"/>
          <w:rFonts w:ascii="Verdana" w:hAnsi="Verdana"/>
          <w:color w:val="000000"/>
          <w:sz w:val="20"/>
          <w:szCs w:val="20"/>
        </w:rPr>
        <w:t xml:space="preserve">Wykonawca udziela Zamawiającemu </w:t>
      </w:r>
      <w:r>
        <w:rPr>
          <w:rStyle w:val="Domylnaczcionkaakapitu1"/>
          <w:rFonts w:ascii="Verdana" w:hAnsi="Verdana"/>
          <w:color w:val="000000"/>
          <w:sz w:val="20"/>
          <w:szCs w:val="20"/>
        </w:rPr>
        <w:t>………</w:t>
      </w:r>
      <w:r w:rsidRPr="00CD374B">
        <w:rPr>
          <w:rStyle w:val="Domylnaczcionkaakapitu1"/>
          <w:rFonts w:ascii="Verdana" w:hAnsi="Verdana"/>
          <w:color w:val="000000"/>
          <w:sz w:val="20"/>
          <w:szCs w:val="20"/>
        </w:rPr>
        <w:t xml:space="preserve"> </w:t>
      </w:r>
      <w:r w:rsidRPr="00CD374B">
        <w:rPr>
          <w:rFonts w:ascii="Verdana" w:hAnsi="Verdana"/>
          <w:sz w:val="20"/>
          <w:szCs w:val="20"/>
        </w:rPr>
        <w:t>miesięcznej gwarancji i rękojmi na</w:t>
      </w:r>
      <w:r w:rsidRPr="00CD374B">
        <w:rPr>
          <w:rStyle w:val="Domylnaczcionkaakapitu1"/>
          <w:rFonts w:ascii="Verdana" w:hAnsi="Verdana"/>
          <w:color w:val="000000"/>
          <w:sz w:val="20"/>
          <w:szCs w:val="20"/>
        </w:rPr>
        <w:t xml:space="preserve"> roboty objęte niniejszą umową licząc od daty odbioru końcowego robót.</w:t>
      </w:r>
    </w:p>
    <w:p w14:paraId="2AC551BC" w14:textId="77777777" w:rsidR="00116B5E" w:rsidRPr="00CD374B" w:rsidRDefault="00116B5E" w:rsidP="00116B5E">
      <w:pPr>
        <w:pStyle w:val="Akapitzlist"/>
        <w:numPr>
          <w:ilvl w:val="0"/>
          <w:numId w:val="85"/>
        </w:numPr>
        <w:tabs>
          <w:tab w:val="left" w:pos="495"/>
        </w:tabs>
        <w:spacing w:line="240" w:lineRule="auto"/>
        <w:ind w:left="357" w:hanging="357"/>
        <w:contextualSpacing/>
        <w:jc w:val="both"/>
        <w:rPr>
          <w:rFonts w:ascii="Verdana" w:hAnsi="Verdana"/>
          <w:color w:val="000000"/>
          <w:sz w:val="20"/>
          <w:szCs w:val="20"/>
        </w:rPr>
      </w:pPr>
      <w:r w:rsidRPr="00CD374B">
        <w:rPr>
          <w:rFonts w:ascii="Verdana" w:hAnsi="Verdana"/>
          <w:color w:val="000000"/>
          <w:sz w:val="20"/>
          <w:szCs w:val="20"/>
        </w:rPr>
        <w:t>O wykryciu wad Zamawiający zobowiązany jest zawiadomić na piśmie Wykonawcę w terminie 7 dni od daty ich ujawnienia.</w:t>
      </w:r>
    </w:p>
    <w:p w14:paraId="6EDD7262" w14:textId="77777777" w:rsidR="00116B5E" w:rsidRPr="00CD374B" w:rsidRDefault="00116B5E" w:rsidP="00116B5E">
      <w:pPr>
        <w:pStyle w:val="Akapitzlist"/>
        <w:numPr>
          <w:ilvl w:val="0"/>
          <w:numId w:val="85"/>
        </w:numPr>
        <w:tabs>
          <w:tab w:val="left" w:pos="495"/>
        </w:tabs>
        <w:spacing w:line="240" w:lineRule="auto"/>
        <w:ind w:left="357" w:hanging="357"/>
        <w:contextualSpacing/>
        <w:jc w:val="both"/>
        <w:rPr>
          <w:rFonts w:ascii="Verdana" w:hAnsi="Verdana"/>
          <w:color w:val="000000"/>
          <w:sz w:val="20"/>
          <w:szCs w:val="20"/>
        </w:rPr>
      </w:pPr>
      <w:r w:rsidRPr="00CD374B">
        <w:rPr>
          <w:rFonts w:ascii="Verdana" w:hAnsi="Verdana"/>
          <w:color w:val="000000"/>
          <w:sz w:val="20"/>
          <w:szCs w:val="20"/>
        </w:rPr>
        <w:t>W okresie gwarancji Wykonawca zobowiązuje się do bezpłatnego usunięcia usterek</w:t>
      </w:r>
      <w:r w:rsidRPr="00CD374B">
        <w:rPr>
          <w:rFonts w:ascii="Verdana" w:hAnsi="Verdana"/>
          <w:color w:val="000000"/>
          <w:sz w:val="20"/>
          <w:szCs w:val="20"/>
        </w:rPr>
        <w:br/>
        <w:t>w terminie 14 dni, jeżeli będzie to możliwe technicznie lub w innym terminie uzgodnionym przez strony.</w:t>
      </w:r>
    </w:p>
    <w:p w14:paraId="407A18AE" w14:textId="77777777" w:rsidR="00116B5E" w:rsidRPr="00CD374B" w:rsidRDefault="00116B5E" w:rsidP="00116B5E">
      <w:pPr>
        <w:pStyle w:val="Akapitzlist"/>
        <w:numPr>
          <w:ilvl w:val="0"/>
          <w:numId w:val="85"/>
        </w:numPr>
        <w:tabs>
          <w:tab w:val="left" w:pos="570"/>
        </w:tabs>
        <w:spacing w:line="240" w:lineRule="auto"/>
        <w:ind w:left="357" w:hanging="357"/>
        <w:contextualSpacing/>
        <w:jc w:val="both"/>
        <w:rPr>
          <w:rFonts w:ascii="Verdana" w:hAnsi="Verdana"/>
          <w:b/>
          <w:bCs/>
          <w:color w:val="000000"/>
          <w:sz w:val="20"/>
          <w:szCs w:val="20"/>
        </w:rPr>
      </w:pPr>
      <w:r w:rsidRPr="00CD374B">
        <w:rPr>
          <w:rFonts w:ascii="Verdana" w:hAnsi="Verdana"/>
          <w:color w:val="000000"/>
          <w:sz w:val="20"/>
          <w:szCs w:val="20"/>
        </w:rPr>
        <w:t>Wykonawca nie może uwolnić się od odpowiedzialności z tytułu rękojmi za wady powstałe na skutek wbudowania niewłaściwych materiałów i zastosowania niewłaściwych metod i</w:t>
      </w:r>
      <w:r>
        <w:rPr>
          <w:rFonts w:ascii="Verdana" w:hAnsi="Verdana"/>
          <w:color w:val="000000"/>
          <w:sz w:val="20"/>
          <w:szCs w:val="20"/>
        </w:rPr>
        <w:t> </w:t>
      </w:r>
      <w:r w:rsidRPr="00CD374B">
        <w:rPr>
          <w:rFonts w:ascii="Verdana" w:hAnsi="Verdana"/>
          <w:color w:val="000000"/>
          <w:sz w:val="20"/>
          <w:szCs w:val="20"/>
        </w:rPr>
        <w:t>technologii wykonania robót przez Wykonawcę.</w:t>
      </w:r>
    </w:p>
    <w:p w14:paraId="2711A773" w14:textId="77777777" w:rsidR="00116B5E" w:rsidRDefault="00116B5E" w:rsidP="00116B5E">
      <w:pPr>
        <w:contextualSpacing/>
        <w:jc w:val="center"/>
        <w:rPr>
          <w:rFonts w:ascii="Verdana" w:hAnsi="Verdana"/>
          <w:b/>
          <w:bCs/>
          <w:color w:val="000000"/>
          <w:sz w:val="20"/>
          <w:szCs w:val="20"/>
        </w:rPr>
      </w:pPr>
    </w:p>
    <w:p w14:paraId="6B51B141" w14:textId="77777777" w:rsidR="00116B5E" w:rsidRPr="00CD374B" w:rsidRDefault="00116B5E" w:rsidP="00116B5E">
      <w:pPr>
        <w:contextualSpacing/>
        <w:jc w:val="center"/>
        <w:rPr>
          <w:rStyle w:val="Domylnaczcionkaakapitu1"/>
          <w:rFonts w:ascii="Verdana" w:hAnsi="Verdana"/>
          <w:sz w:val="20"/>
          <w:szCs w:val="20"/>
        </w:rPr>
      </w:pPr>
      <w:r w:rsidRPr="00CD374B">
        <w:rPr>
          <w:rFonts w:ascii="Verdana" w:hAnsi="Verdana"/>
          <w:b/>
          <w:bCs/>
          <w:color w:val="000000"/>
          <w:sz w:val="20"/>
          <w:szCs w:val="20"/>
        </w:rPr>
        <w:t>§ 20</w:t>
      </w:r>
    </w:p>
    <w:p w14:paraId="3809F995" w14:textId="77777777" w:rsidR="00116B5E" w:rsidRPr="005557CF" w:rsidRDefault="00116B5E" w:rsidP="00116B5E">
      <w:pPr>
        <w:pStyle w:val="Akapitzlist"/>
        <w:numPr>
          <w:ilvl w:val="0"/>
          <w:numId w:val="86"/>
        </w:numPr>
        <w:tabs>
          <w:tab w:val="left" w:pos="405"/>
        </w:tabs>
        <w:spacing w:line="240" w:lineRule="auto"/>
        <w:contextualSpacing/>
        <w:jc w:val="both"/>
        <w:rPr>
          <w:rFonts w:ascii="Verdana" w:hAnsi="Verdana" w:cs="Times New Roman"/>
          <w:spacing w:val="-4"/>
          <w:sz w:val="20"/>
          <w:szCs w:val="20"/>
        </w:rPr>
      </w:pPr>
      <w:r w:rsidRPr="005557CF">
        <w:rPr>
          <w:rStyle w:val="Domylnaczcionkaakapitu1"/>
          <w:rFonts w:ascii="Verdana" w:hAnsi="Verdana"/>
          <w:color w:val="000000"/>
          <w:spacing w:val="-4"/>
          <w:sz w:val="20"/>
          <w:szCs w:val="20"/>
        </w:rPr>
        <w:t xml:space="preserve">Wykonawca wnosi zabezpieczenie należytego wykonania przedmiotu umowy w wysokości 5% wartości brutto całego przedmiotu umowy ustalonej w § 17 ust. 1, tj. w kwocie: ……………. zł (słownie: ……………………………. …../100 ) w formie ………………., z tym że 70% wniesionego zabezpieczenia, przeznacza się jako gwarancję zgodnego z umową wykonania robót, zaś pozostałe 30% przeznacza się na zabezpieczenie </w:t>
      </w:r>
      <w:r w:rsidRPr="005557CF">
        <w:rPr>
          <w:rFonts w:ascii="Verdana" w:hAnsi="Verdana"/>
          <w:spacing w:val="-4"/>
          <w:sz w:val="20"/>
          <w:szCs w:val="20"/>
        </w:rPr>
        <w:t>roszczeń z tytułu rękojmi i gwaranc</w:t>
      </w:r>
      <w:r w:rsidRPr="005557CF">
        <w:rPr>
          <w:rStyle w:val="Domylnaczcionkaakapitu1"/>
          <w:rFonts w:ascii="Verdana" w:hAnsi="Verdana"/>
          <w:color w:val="000000"/>
          <w:spacing w:val="-4"/>
          <w:sz w:val="20"/>
          <w:szCs w:val="20"/>
        </w:rPr>
        <w:t>ji. Zabezpieczenie należy wnieść najpóźniej w dniu zawarcia umowy.</w:t>
      </w:r>
    </w:p>
    <w:p w14:paraId="71B8A36A" w14:textId="77777777" w:rsidR="00116B5E" w:rsidRPr="005557CF" w:rsidRDefault="00116B5E" w:rsidP="00116B5E">
      <w:pPr>
        <w:pStyle w:val="Akapitzlist"/>
        <w:numPr>
          <w:ilvl w:val="0"/>
          <w:numId w:val="86"/>
        </w:numPr>
        <w:tabs>
          <w:tab w:val="left" w:pos="405"/>
        </w:tabs>
        <w:spacing w:line="240" w:lineRule="auto"/>
        <w:contextualSpacing/>
        <w:jc w:val="both"/>
        <w:rPr>
          <w:rFonts w:ascii="Verdana" w:hAnsi="Verdana"/>
          <w:color w:val="000000"/>
          <w:sz w:val="20"/>
          <w:szCs w:val="20"/>
        </w:rPr>
      </w:pPr>
      <w:r w:rsidRPr="005557CF">
        <w:rPr>
          <w:rFonts w:ascii="Verdana" w:hAnsi="Verdana"/>
          <w:color w:val="000000"/>
          <w:sz w:val="20"/>
          <w:szCs w:val="20"/>
        </w:rPr>
        <w:lastRenderedPageBreak/>
        <w:t>Zabezpieczenie należytego wykonania umowy zostanie zwolnione w następujących terminach:</w:t>
      </w:r>
    </w:p>
    <w:p w14:paraId="536214FD" w14:textId="77777777" w:rsidR="00116B5E" w:rsidRPr="005557CF" w:rsidRDefault="00116B5E" w:rsidP="00116B5E">
      <w:pPr>
        <w:numPr>
          <w:ilvl w:val="0"/>
          <w:numId w:val="87"/>
        </w:numPr>
        <w:tabs>
          <w:tab w:val="left" w:pos="405"/>
        </w:tabs>
        <w:suppressAutoHyphens/>
        <w:contextualSpacing/>
        <w:jc w:val="both"/>
        <w:textAlignment w:val="baseline"/>
        <w:rPr>
          <w:rFonts w:ascii="Verdana" w:hAnsi="Verdana"/>
          <w:color w:val="000000"/>
          <w:sz w:val="20"/>
          <w:szCs w:val="20"/>
        </w:rPr>
      </w:pPr>
      <w:r w:rsidRPr="005557CF">
        <w:rPr>
          <w:rFonts w:ascii="Verdana" w:hAnsi="Verdana"/>
          <w:color w:val="000000"/>
          <w:sz w:val="20"/>
          <w:szCs w:val="20"/>
        </w:rPr>
        <w:t>część zabezpieczenia w wysokości 70% - w terminie 30 dni od dnia podpisania bezusterkowego protokołu odbioru końcowego robót,</w:t>
      </w:r>
    </w:p>
    <w:p w14:paraId="74CC14EF" w14:textId="77777777" w:rsidR="00116B5E" w:rsidRPr="005557CF" w:rsidRDefault="00116B5E" w:rsidP="00116B5E">
      <w:pPr>
        <w:numPr>
          <w:ilvl w:val="0"/>
          <w:numId w:val="87"/>
        </w:numPr>
        <w:tabs>
          <w:tab w:val="left" w:pos="405"/>
        </w:tabs>
        <w:suppressAutoHyphens/>
        <w:contextualSpacing/>
        <w:jc w:val="both"/>
        <w:textAlignment w:val="baseline"/>
        <w:rPr>
          <w:rFonts w:ascii="Verdana" w:hAnsi="Verdana"/>
          <w:color w:val="000000"/>
          <w:spacing w:val="-4"/>
          <w:sz w:val="20"/>
          <w:szCs w:val="20"/>
          <w:shd w:val="clear" w:color="auto" w:fill="FFFF00"/>
        </w:rPr>
      </w:pPr>
      <w:r w:rsidRPr="005557CF">
        <w:rPr>
          <w:rFonts w:ascii="Verdana" w:hAnsi="Verdana"/>
          <w:color w:val="000000"/>
          <w:spacing w:val="-4"/>
          <w:sz w:val="20"/>
          <w:szCs w:val="20"/>
        </w:rPr>
        <w:t>30% zabezpieczenia - w terminie 15 dni po upływie okresu gwarancji i rękojmi za wady.</w:t>
      </w:r>
    </w:p>
    <w:p w14:paraId="544C0BA9" w14:textId="77777777" w:rsidR="00116B5E" w:rsidRPr="005557CF" w:rsidRDefault="00116B5E" w:rsidP="00116B5E">
      <w:pPr>
        <w:pStyle w:val="Akapitzlist"/>
        <w:numPr>
          <w:ilvl w:val="0"/>
          <w:numId w:val="86"/>
        </w:numPr>
        <w:tabs>
          <w:tab w:val="left" w:pos="405"/>
        </w:tabs>
        <w:spacing w:line="240" w:lineRule="auto"/>
        <w:contextualSpacing/>
        <w:jc w:val="both"/>
        <w:rPr>
          <w:rFonts w:ascii="Verdana" w:hAnsi="Verdana"/>
          <w:color w:val="000000"/>
          <w:sz w:val="20"/>
          <w:szCs w:val="20"/>
        </w:rPr>
      </w:pPr>
      <w:r w:rsidRPr="005557CF">
        <w:rPr>
          <w:rFonts w:ascii="Verdana" w:hAnsi="Verdana"/>
          <w:color w:val="000000"/>
          <w:sz w:val="20"/>
          <w:szCs w:val="20"/>
        </w:rPr>
        <w:t>W przypadku zabezpieczenia wniesionego w postaci gwarancji bankowych lub ubezpieczeniowych, zabezpieczenie to musi zawierać warunek bezwarunkowej i nieodwołalnej wypłaty na pierwsze żądanie Zamawiającego.</w:t>
      </w:r>
    </w:p>
    <w:p w14:paraId="04682F89" w14:textId="77777777" w:rsidR="00116B5E" w:rsidRPr="005557CF" w:rsidRDefault="00116B5E" w:rsidP="00116B5E">
      <w:pPr>
        <w:pStyle w:val="Akapitzlist"/>
        <w:numPr>
          <w:ilvl w:val="0"/>
          <w:numId w:val="86"/>
        </w:numPr>
        <w:tabs>
          <w:tab w:val="left" w:pos="405"/>
        </w:tabs>
        <w:spacing w:line="240" w:lineRule="auto"/>
        <w:contextualSpacing/>
        <w:jc w:val="both"/>
        <w:rPr>
          <w:rFonts w:ascii="Verdana" w:hAnsi="Verdana"/>
          <w:color w:val="000000"/>
          <w:sz w:val="20"/>
          <w:szCs w:val="20"/>
        </w:rPr>
      </w:pPr>
      <w:r w:rsidRPr="005557CF">
        <w:rPr>
          <w:rFonts w:ascii="Verdana" w:hAnsi="Verdana"/>
          <w:sz w:val="20"/>
          <w:szCs w:val="20"/>
        </w:rPr>
        <w:t xml:space="preserve">Jeżeli okres, na jaki ma zostać wniesione zabezpieczenie, łącznie z okresem rękojmi i gwarancji,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2BF445C8" w14:textId="77777777" w:rsidR="00116B5E" w:rsidRPr="005557CF" w:rsidRDefault="00116B5E" w:rsidP="00116B5E">
      <w:pPr>
        <w:pStyle w:val="Akapitzlist"/>
        <w:numPr>
          <w:ilvl w:val="0"/>
          <w:numId w:val="86"/>
        </w:numPr>
        <w:tabs>
          <w:tab w:val="left" w:pos="405"/>
        </w:tabs>
        <w:spacing w:line="240" w:lineRule="auto"/>
        <w:contextualSpacing/>
        <w:jc w:val="both"/>
        <w:rPr>
          <w:rFonts w:ascii="Verdana" w:hAnsi="Verdana"/>
          <w:sz w:val="20"/>
          <w:szCs w:val="20"/>
        </w:rPr>
      </w:pPr>
      <w:r w:rsidRPr="005557CF">
        <w:rPr>
          <w:rFonts w:ascii="Verdana" w:hAnsi="Verdana"/>
          <w:sz w:val="20"/>
          <w:szCs w:val="20"/>
        </w:rPr>
        <w:t>W przypadku nieprzedłużenia lub niewniesienia nowego zabezpieczenia najpóźniej</w:t>
      </w:r>
      <w:r>
        <w:rPr>
          <w:rFonts w:ascii="Verdana" w:hAnsi="Verdana"/>
          <w:sz w:val="20"/>
          <w:szCs w:val="20"/>
        </w:rPr>
        <w:t xml:space="preserve"> </w:t>
      </w:r>
      <w:r w:rsidRPr="005557CF">
        <w:rPr>
          <w:rFonts w:ascii="Verdana" w:hAnsi="Verdana"/>
          <w:sz w:val="20"/>
          <w:szCs w:val="20"/>
        </w:rPr>
        <w:t>na 30</w:t>
      </w:r>
      <w:r>
        <w:rPr>
          <w:rFonts w:ascii="Verdana" w:hAnsi="Verdana"/>
          <w:sz w:val="20"/>
          <w:szCs w:val="20"/>
        </w:rPr>
        <w:t> </w:t>
      </w:r>
      <w:r w:rsidRPr="005557CF">
        <w:rPr>
          <w:rFonts w:ascii="Verdana" w:hAnsi="Verdana"/>
          <w:sz w:val="20"/>
          <w:szCs w:val="20"/>
        </w:rPr>
        <w:t>dni przed upływem terminu ważności dotychczasowego zabezpieczenia wniesionego w innej formie niż w pieniądzu, Zamawiający zmienia formę na zabezpieczenie w pieniądzu, przez wypłatę kwoty z dotychczasowego zabezpieczenia.</w:t>
      </w:r>
    </w:p>
    <w:p w14:paraId="5525C72C" w14:textId="77777777" w:rsidR="00116B5E" w:rsidRPr="005557CF" w:rsidRDefault="00116B5E" w:rsidP="00116B5E">
      <w:pPr>
        <w:pStyle w:val="Akapitzlist"/>
        <w:numPr>
          <w:ilvl w:val="0"/>
          <w:numId w:val="86"/>
        </w:numPr>
        <w:tabs>
          <w:tab w:val="left" w:pos="405"/>
        </w:tabs>
        <w:spacing w:line="240" w:lineRule="auto"/>
        <w:contextualSpacing/>
        <w:jc w:val="both"/>
        <w:rPr>
          <w:rFonts w:ascii="Verdana" w:hAnsi="Verdana" w:cs="Times New Roman"/>
          <w:b/>
          <w:bCs/>
          <w:color w:val="000000"/>
          <w:sz w:val="20"/>
          <w:szCs w:val="20"/>
        </w:rPr>
      </w:pPr>
      <w:r w:rsidRPr="005557CF">
        <w:rPr>
          <w:rFonts w:ascii="Verdana" w:hAnsi="Verdana"/>
          <w:sz w:val="20"/>
          <w:szCs w:val="20"/>
        </w:rPr>
        <w:t>Wypłata, o której mowa w ust. 5, następuje nie później niż w ostatnim dniu ważności dotychczasowego zabezpieczenia.</w:t>
      </w:r>
    </w:p>
    <w:p w14:paraId="2556C1B2" w14:textId="77777777" w:rsidR="00116B5E" w:rsidRPr="005557CF" w:rsidRDefault="00116B5E" w:rsidP="00116B5E">
      <w:pPr>
        <w:pStyle w:val="Akapitzlist"/>
        <w:tabs>
          <w:tab w:val="left" w:pos="405"/>
        </w:tabs>
        <w:spacing w:line="240" w:lineRule="auto"/>
        <w:ind w:left="360"/>
        <w:contextualSpacing/>
        <w:jc w:val="both"/>
        <w:rPr>
          <w:rFonts w:ascii="Verdana" w:hAnsi="Verdana" w:cs="Times New Roman"/>
          <w:b/>
          <w:bCs/>
          <w:color w:val="000000"/>
          <w:sz w:val="20"/>
          <w:szCs w:val="20"/>
        </w:rPr>
      </w:pPr>
    </w:p>
    <w:p w14:paraId="0C5193EC" w14:textId="77777777" w:rsidR="00116B5E" w:rsidRPr="005557CF" w:rsidRDefault="00116B5E" w:rsidP="00116B5E">
      <w:pPr>
        <w:contextualSpacing/>
        <w:jc w:val="center"/>
        <w:rPr>
          <w:rFonts w:ascii="Verdana" w:hAnsi="Verdana"/>
          <w:b/>
          <w:bCs/>
          <w:color w:val="000000"/>
          <w:sz w:val="20"/>
          <w:szCs w:val="20"/>
        </w:rPr>
      </w:pPr>
      <w:r w:rsidRPr="005557CF">
        <w:rPr>
          <w:rFonts w:ascii="Verdana" w:hAnsi="Verdana"/>
          <w:b/>
          <w:bCs/>
          <w:color w:val="000000"/>
          <w:sz w:val="20"/>
          <w:szCs w:val="20"/>
        </w:rPr>
        <w:t>KARY UMOWNE</w:t>
      </w:r>
    </w:p>
    <w:p w14:paraId="30A47870" w14:textId="77777777" w:rsidR="00116B5E" w:rsidRPr="005557CF" w:rsidRDefault="00116B5E" w:rsidP="00116B5E">
      <w:pPr>
        <w:contextualSpacing/>
        <w:jc w:val="center"/>
        <w:rPr>
          <w:rFonts w:ascii="Verdana" w:hAnsi="Verdana"/>
          <w:b/>
          <w:bCs/>
          <w:color w:val="000000"/>
          <w:sz w:val="20"/>
          <w:szCs w:val="20"/>
        </w:rPr>
      </w:pPr>
      <w:r w:rsidRPr="005557CF">
        <w:rPr>
          <w:rFonts w:ascii="Verdana" w:hAnsi="Verdana"/>
          <w:b/>
          <w:bCs/>
          <w:color w:val="000000"/>
          <w:sz w:val="20"/>
          <w:szCs w:val="20"/>
        </w:rPr>
        <w:t>Podstawy i zasady dochodzenia kar umownych</w:t>
      </w:r>
    </w:p>
    <w:p w14:paraId="30AD20E7" w14:textId="77777777" w:rsidR="00116B5E" w:rsidRPr="005557CF" w:rsidRDefault="00116B5E" w:rsidP="00116B5E">
      <w:pPr>
        <w:contextualSpacing/>
        <w:jc w:val="center"/>
        <w:rPr>
          <w:rFonts w:ascii="Verdana" w:hAnsi="Verdana"/>
          <w:color w:val="000000"/>
          <w:sz w:val="20"/>
          <w:szCs w:val="20"/>
        </w:rPr>
      </w:pPr>
      <w:r w:rsidRPr="005557CF">
        <w:rPr>
          <w:rFonts w:ascii="Verdana" w:hAnsi="Verdana"/>
          <w:b/>
          <w:bCs/>
          <w:color w:val="000000"/>
          <w:sz w:val="20"/>
          <w:szCs w:val="20"/>
        </w:rPr>
        <w:t>§ 21</w:t>
      </w:r>
    </w:p>
    <w:p w14:paraId="7CD40AF1" w14:textId="77777777" w:rsidR="00116B5E" w:rsidRPr="004608D7" w:rsidRDefault="00116B5E" w:rsidP="00116B5E">
      <w:pPr>
        <w:pStyle w:val="Default"/>
        <w:numPr>
          <w:ilvl w:val="0"/>
          <w:numId w:val="118"/>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rPr>
        <w:t>Wykonawca zapłaci Zamawiającemu kary umowne:</w:t>
      </w:r>
    </w:p>
    <w:p w14:paraId="6DB4B543" w14:textId="77777777" w:rsidR="00116B5E" w:rsidRPr="004608D7" w:rsidRDefault="00116B5E" w:rsidP="00116B5E">
      <w:pPr>
        <w:numPr>
          <w:ilvl w:val="0"/>
          <w:numId w:val="119"/>
        </w:numPr>
        <w:suppressAutoHyphens/>
        <w:autoSpaceDN w:val="0"/>
        <w:contextualSpacing/>
        <w:jc w:val="both"/>
        <w:textAlignment w:val="baseline"/>
        <w:rPr>
          <w:rFonts w:ascii="Verdana" w:hAnsi="Verdana"/>
          <w:sz w:val="20"/>
          <w:szCs w:val="20"/>
        </w:rPr>
      </w:pPr>
      <w:r w:rsidRPr="004608D7">
        <w:rPr>
          <w:rFonts w:ascii="Verdana" w:hAnsi="Verdana"/>
          <w:sz w:val="20"/>
          <w:szCs w:val="20"/>
        </w:rPr>
        <w:t xml:space="preserve">w przypadku nie dotrzymania terminów zakończenia czynności określonych w § </w:t>
      </w:r>
      <w:r>
        <w:rPr>
          <w:rFonts w:ascii="Verdana" w:hAnsi="Verdana"/>
          <w:sz w:val="20"/>
          <w:szCs w:val="20"/>
        </w:rPr>
        <w:t>1</w:t>
      </w:r>
      <w:r w:rsidRPr="004608D7">
        <w:rPr>
          <w:rFonts w:ascii="Verdana" w:hAnsi="Verdana"/>
          <w:sz w:val="20"/>
          <w:szCs w:val="20"/>
        </w:rPr>
        <w:t>3 ust. 1 niniejszej umowy w wysokości 0,1 % wynagrodzenia umownego brutto co do da</w:t>
      </w:r>
      <w:r>
        <w:rPr>
          <w:rFonts w:ascii="Verdana" w:hAnsi="Verdana"/>
          <w:sz w:val="20"/>
          <w:szCs w:val="20"/>
        </w:rPr>
        <w:t>nej części, o którym mowa w § 17</w:t>
      </w:r>
      <w:r w:rsidRPr="004608D7">
        <w:rPr>
          <w:rFonts w:ascii="Verdana" w:hAnsi="Verdana"/>
          <w:sz w:val="20"/>
          <w:szCs w:val="20"/>
        </w:rPr>
        <w:t xml:space="preserve"> ust. 1, za każdy dzień zwłoki,</w:t>
      </w:r>
    </w:p>
    <w:p w14:paraId="489AB2F7" w14:textId="77777777" w:rsidR="00116B5E" w:rsidRPr="004608D7" w:rsidRDefault="00116B5E" w:rsidP="00116B5E">
      <w:pPr>
        <w:numPr>
          <w:ilvl w:val="0"/>
          <w:numId w:val="119"/>
        </w:numPr>
        <w:suppressAutoHyphens/>
        <w:autoSpaceDN w:val="0"/>
        <w:contextualSpacing/>
        <w:jc w:val="both"/>
        <w:textAlignment w:val="baseline"/>
        <w:rPr>
          <w:rFonts w:ascii="Verdana" w:hAnsi="Verdana"/>
          <w:sz w:val="20"/>
          <w:szCs w:val="20"/>
        </w:rPr>
      </w:pPr>
      <w:r w:rsidRPr="004608D7">
        <w:rPr>
          <w:rFonts w:ascii="Verdana" w:hAnsi="Verdana"/>
          <w:sz w:val="20"/>
          <w:szCs w:val="20"/>
        </w:rPr>
        <w:t>za każdy dzień zwłoki, liczony od upływu terminu wyznaczonego na usunięcie wad stwierdzonych przy odbiorze lub ujawnionych w okresie rękojmi za wady lub gwarancji jakości – w wysokości 0,1% wynagrodzenia umown</w:t>
      </w:r>
      <w:r>
        <w:rPr>
          <w:rFonts w:ascii="Verdana" w:hAnsi="Verdana"/>
          <w:sz w:val="20"/>
          <w:szCs w:val="20"/>
        </w:rPr>
        <w:t>ego brutto, o którym mowa w § 17</w:t>
      </w:r>
      <w:r w:rsidRPr="004608D7">
        <w:rPr>
          <w:rFonts w:ascii="Verdana" w:hAnsi="Verdana"/>
          <w:sz w:val="20"/>
          <w:szCs w:val="20"/>
        </w:rPr>
        <w:t xml:space="preserve"> ust. 1,</w:t>
      </w:r>
    </w:p>
    <w:p w14:paraId="71D08FA9" w14:textId="77777777" w:rsidR="00116B5E" w:rsidRPr="004608D7" w:rsidRDefault="00116B5E" w:rsidP="00116B5E">
      <w:pPr>
        <w:numPr>
          <w:ilvl w:val="0"/>
          <w:numId w:val="119"/>
        </w:numPr>
        <w:suppressAutoHyphens/>
        <w:autoSpaceDN w:val="0"/>
        <w:contextualSpacing/>
        <w:jc w:val="both"/>
        <w:textAlignment w:val="baseline"/>
        <w:rPr>
          <w:rFonts w:ascii="Verdana" w:hAnsi="Verdana"/>
          <w:sz w:val="20"/>
          <w:szCs w:val="20"/>
        </w:rPr>
      </w:pPr>
      <w:r w:rsidRPr="004608D7">
        <w:rPr>
          <w:rFonts w:ascii="Verdana" w:hAnsi="Verdana"/>
          <w:sz w:val="20"/>
          <w:szCs w:val="20"/>
        </w:rPr>
        <w:t>za odstąpienie od umowy z przyczyn zależnych od Wykonawcy w wysokości 10% wynagrodzenia umown</w:t>
      </w:r>
      <w:r>
        <w:rPr>
          <w:rFonts w:ascii="Verdana" w:hAnsi="Verdana"/>
          <w:sz w:val="20"/>
          <w:szCs w:val="20"/>
        </w:rPr>
        <w:t>ego brutto, o którym mowa w § 17</w:t>
      </w:r>
      <w:r w:rsidRPr="004608D7">
        <w:rPr>
          <w:rFonts w:ascii="Verdana" w:hAnsi="Verdana"/>
          <w:sz w:val="20"/>
          <w:szCs w:val="20"/>
        </w:rPr>
        <w:t xml:space="preserve"> ust. 1 niniejszej umowy.</w:t>
      </w:r>
    </w:p>
    <w:p w14:paraId="69242FBE" w14:textId="77777777" w:rsidR="00116B5E" w:rsidRPr="004608D7" w:rsidRDefault="00116B5E" w:rsidP="00116B5E">
      <w:pPr>
        <w:pStyle w:val="Default"/>
        <w:numPr>
          <w:ilvl w:val="0"/>
          <w:numId w:val="118"/>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rPr>
        <w:t>Wykonawca zapłaci Zamawiającemu kary umowne również w przypadku:</w:t>
      </w:r>
    </w:p>
    <w:p w14:paraId="2C4874DA" w14:textId="77777777" w:rsidR="00116B5E" w:rsidRPr="004608D7" w:rsidRDefault="00116B5E" w:rsidP="00116B5E">
      <w:pPr>
        <w:numPr>
          <w:ilvl w:val="0"/>
          <w:numId w:val="120"/>
        </w:numPr>
        <w:suppressAutoHyphens/>
        <w:autoSpaceDN w:val="0"/>
        <w:contextualSpacing/>
        <w:jc w:val="both"/>
        <w:textAlignment w:val="baseline"/>
        <w:rPr>
          <w:rFonts w:ascii="Verdana" w:hAnsi="Verdana"/>
          <w:sz w:val="20"/>
          <w:szCs w:val="20"/>
        </w:rPr>
      </w:pPr>
      <w:r w:rsidRPr="004608D7">
        <w:rPr>
          <w:rFonts w:ascii="Verdana" w:hAnsi="Verdana"/>
          <w:sz w:val="20"/>
          <w:szCs w:val="20"/>
        </w:rPr>
        <w:t>braku zapłaty należnego wynagrodzenia podwykonawcom lub dalszym podwykonawcom, w wysokości 10% niezapłaconej należności,</w:t>
      </w:r>
    </w:p>
    <w:p w14:paraId="72B78717" w14:textId="77777777" w:rsidR="00116B5E" w:rsidRPr="004608D7" w:rsidRDefault="00116B5E" w:rsidP="00116B5E">
      <w:pPr>
        <w:numPr>
          <w:ilvl w:val="0"/>
          <w:numId w:val="120"/>
        </w:numPr>
        <w:suppressAutoHyphens/>
        <w:autoSpaceDN w:val="0"/>
        <w:contextualSpacing/>
        <w:jc w:val="both"/>
        <w:textAlignment w:val="baseline"/>
        <w:rPr>
          <w:rFonts w:ascii="Verdana" w:hAnsi="Verdana"/>
          <w:sz w:val="20"/>
          <w:szCs w:val="20"/>
        </w:rPr>
      </w:pPr>
      <w:r w:rsidRPr="004608D7">
        <w:rPr>
          <w:rFonts w:ascii="Verdana" w:hAnsi="Verdana"/>
          <w:sz w:val="20"/>
          <w:szCs w:val="20"/>
        </w:rPr>
        <w:t>nieterminowej zapłaty wynagrodzenia należnego podwykonawcom lub dalszym podwykonawcom, w wysokości 0,5 % niezapłaconej należności za każdy dzień zwłoki,</w:t>
      </w:r>
    </w:p>
    <w:p w14:paraId="05C66A88" w14:textId="77777777" w:rsidR="00116B5E" w:rsidRPr="004608D7" w:rsidRDefault="00116B5E" w:rsidP="00116B5E">
      <w:pPr>
        <w:numPr>
          <w:ilvl w:val="0"/>
          <w:numId w:val="120"/>
        </w:numPr>
        <w:suppressAutoHyphens/>
        <w:autoSpaceDN w:val="0"/>
        <w:contextualSpacing/>
        <w:jc w:val="both"/>
        <w:textAlignment w:val="baseline"/>
        <w:rPr>
          <w:rFonts w:ascii="Verdana" w:hAnsi="Verdana"/>
          <w:sz w:val="20"/>
          <w:szCs w:val="20"/>
        </w:rPr>
      </w:pPr>
      <w:r w:rsidRPr="004608D7">
        <w:rPr>
          <w:rFonts w:ascii="Verdana" w:hAnsi="Verdana"/>
          <w:sz w:val="20"/>
          <w:szCs w:val="20"/>
        </w:rPr>
        <w:t>nieprzedłożenia do zaakceptowania projektu umowy o podwykonawstwo, której przedmiotem są roboty budowlane, lub projektu jej zmiany, w wysokości 0,5% wartości brutto tej umowy, za każdy dzień od daty jej popisania przez strony do dnia ujawnienia jej realizacji,</w:t>
      </w:r>
    </w:p>
    <w:p w14:paraId="27F1898C" w14:textId="77777777" w:rsidR="00116B5E" w:rsidRPr="004608D7" w:rsidRDefault="00116B5E" w:rsidP="00116B5E">
      <w:pPr>
        <w:numPr>
          <w:ilvl w:val="0"/>
          <w:numId w:val="120"/>
        </w:numPr>
        <w:suppressAutoHyphens/>
        <w:autoSpaceDN w:val="0"/>
        <w:contextualSpacing/>
        <w:jc w:val="both"/>
        <w:textAlignment w:val="baseline"/>
        <w:rPr>
          <w:rFonts w:ascii="Verdana" w:hAnsi="Verdana"/>
          <w:sz w:val="20"/>
          <w:szCs w:val="20"/>
        </w:rPr>
      </w:pPr>
      <w:r w:rsidRPr="004608D7">
        <w:rPr>
          <w:rFonts w:ascii="Verdana" w:hAnsi="Verdana"/>
          <w:sz w:val="20"/>
          <w:szCs w:val="20"/>
        </w:rPr>
        <w:t>nieprzedłożenia poświadczonej za zgodność z oryginałem kopii umowy o podwykonawstwo lub jej zmiany, w wysokości 0,5% wartości brutto tej umowy, za każdy dzień od daty jej popisania przez strony do dnia przedłożenia umowy Zamawiającemu,</w:t>
      </w:r>
    </w:p>
    <w:p w14:paraId="783684CA" w14:textId="77777777" w:rsidR="00116B5E" w:rsidRPr="004608D7" w:rsidRDefault="00116B5E" w:rsidP="00116B5E">
      <w:pPr>
        <w:numPr>
          <w:ilvl w:val="0"/>
          <w:numId w:val="120"/>
        </w:numPr>
        <w:suppressAutoHyphens/>
        <w:autoSpaceDN w:val="0"/>
        <w:contextualSpacing/>
        <w:jc w:val="both"/>
        <w:textAlignment w:val="baseline"/>
        <w:rPr>
          <w:rFonts w:ascii="Verdana" w:hAnsi="Verdana"/>
          <w:sz w:val="20"/>
          <w:szCs w:val="20"/>
        </w:rPr>
      </w:pPr>
      <w:r w:rsidRPr="004608D7">
        <w:rPr>
          <w:rFonts w:ascii="Verdana" w:hAnsi="Verdana"/>
          <w:sz w:val="20"/>
          <w:szCs w:val="20"/>
        </w:rPr>
        <w:t>braku zmiany umowy o podwykonawstwo w zakresie terminu zapłaty, w wysokości 0,5% wartości brutto tej umowy, za każdy d</w:t>
      </w:r>
      <w:r>
        <w:rPr>
          <w:rFonts w:ascii="Verdana" w:hAnsi="Verdana"/>
          <w:sz w:val="20"/>
          <w:szCs w:val="20"/>
        </w:rPr>
        <w:t>zień zwłoki od daty wskazanej w </w:t>
      </w:r>
      <w:r w:rsidRPr="004608D7">
        <w:rPr>
          <w:rFonts w:ascii="Verdana" w:hAnsi="Verdana"/>
          <w:sz w:val="20"/>
          <w:szCs w:val="20"/>
        </w:rPr>
        <w:t>informacji, o której mowa w § 10 ust. 10,</w:t>
      </w:r>
    </w:p>
    <w:p w14:paraId="5E913DC8" w14:textId="77777777" w:rsidR="00116B5E" w:rsidRPr="004608D7" w:rsidRDefault="00116B5E" w:rsidP="00116B5E">
      <w:pPr>
        <w:numPr>
          <w:ilvl w:val="0"/>
          <w:numId w:val="120"/>
        </w:numPr>
        <w:suppressAutoHyphens/>
        <w:autoSpaceDN w:val="0"/>
        <w:contextualSpacing/>
        <w:jc w:val="both"/>
        <w:textAlignment w:val="baseline"/>
        <w:rPr>
          <w:rFonts w:ascii="Verdana" w:hAnsi="Verdana"/>
          <w:sz w:val="20"/>
          <w:szCs w:val="20"/>
        </w:rPr>
      </w:pPr>
      <w:r w:rsidRPr="004608D7">
        <w:rPr>
          <w:rFonts w:ascii="Verdana" w:hAnsi="Verdana"/>
          <w:sz w:val="20"/>
          <w:szCs w:val="20"/>
        </w:rPr>
        <w:t xml:space="preserve">każdorazowo za niezatrudnienie przez Wykonawcę lub podwykonawcę osoby wykonującej na umowę o pracę co najmniej jednej z czynności wskazanych w SWZ, a polegających na wykonywaniu pracy w sposób określony w Kodeksie Pracy w wysokości stanowiącej iloczyn kwoty minimalnego wynagrodzenia za pracę ustalonego na podstawie przepisów o minimalnym wynagrodzeniu za pracę, </w:t>
      </w:r>
      <w:r w:rsidRPr="004608D7">
        <w:rPr>
          <w:rFonts w:ascii="Verdana" w:hAnsi="Verdana"/>
          <w:sz w:val="20"/>
          <w:szCs w:val="20"/>
        </w:rPr>
        <w:lastRenderedPageBreak/>
        <w:t>obowiązujących w chwili stwierdzenia przez Zamawiającego niedopełnienia przez Wykonawcę wymogu zatrudnienia oraz liczby miesięcy w okresie realizacji Umowy, w których nie dopełniono przedmiotowego  wymogu,</w:t>
      </w:r>
    </w:p>
    <w:p w14:paraId="04FBFA00" w14:textId="77777777" w:rsidR="00116B5E" w:rsidRPr="004608D7" w:rsidRDefault="00116B5E" w:rsidP="00116B5E">
      <w:pPr>
        <w:numPr>
          <w:ilvl w:val="0"/>
          <w:numId w:val="120"/>
        </w:numPr>
        <w:suppressAutoHyphens/>
        <w:autoSpaceDN w:val="0"/>
        <w:contextualSpacing/>
        <w:jc w:val="both"/>
        <w:textAlignment w:val="baseline"/>
        <w:rPr>
          <w:rFonts w:ascii="Verdana" w:hAnsi="Verdana"/>
          <w:sz w:val="20"/>
          <w:szCs w:val="20"/>
        </w:rPr>
      </w:pPr>
      <w:r w:rsidRPr="004608D7">
        <w:rPr>
          <w:rFonts w:ascii="Verdana" w:hAnsi="Verdana"/>
          <w:sz w:val="20"/>
          <w:szCs w:val="20"/>
        </w:rPr>
        <w:t>w przypadku stwierdzenia przez Zamawiającego braku zapłaty lub nieterminowej zapłaty wynagrodzenia należnego podwykonawcom z tytułu zamiany wysokości wynagr</w:t>
      </w:r>
      <w:r>
        <w:rPr>
          <w:rFonts w:ascii="Verdana" w:hAnsi="Verdana"/>
          <w:sz w:val="20"/>
          <w:szCs w:val="20"/>
        </w:rPr>
        <w:t>odzenia Wykonawcy zgodnie z § 18 ust. 4</w:t>
      </w:r>
      <w:r w:rsidRPr="004608D7">
        <w:rPr>
          <w:rFonts w:ascii="Verdana" w:hAnsi="Verdana"/>
          <w:sz w:val="20"/>
          <w:szCs w:val="20"/>
        </w:rPr>
        <w:t>, a także braku zmiany umowy z</w:t>
      </w:r>
      <w:r>
        <w:rPr>
          <w:rFonts w:ascii="Verdana" w:hAnsi="Verdana"/>
          <w:sz w:val="20"/>
          <w:szCs w:val="20"/>
        </w:rPr>
        <w:t> </w:t>
      </w:r>
      <w:r w:rsidRPr="004608D7">
        <w:rPr>
          <w:rFonts w:ascii="Verdana" w:hAnsi="Verdana"/>
          <w:sz w:val="20"/>
          <w:szCs w:val="20"/>
        </w:rPr>
        <w:t>podwykonawcą w tym zakresie w wysokości 1000 zł za każde stwierdzone zdarzenie braku zapłaty lub nieterminowej zapłaty lub zmiany umowy,</w:t>
      </w:r>
    </w:p>
    <w:p w14:paraId="51B28B65" w14:textId="77777777" w:rsidR="00116B5E" w:rsidRPr="004608D7" w:rsidRDefault="00116B5E" w:rsidP="00116B5E">
      <w:pPr>
        <w:numPr>
          <w:ilvl w:val="0"/>
          <w:numId w:val="120"/>
        </w:numPr>
        <w:suppressAutoHyphens/>
        <w:autoSpaceDN w:val="0"/>
        <w:contextualSpacing/>
        <w:jc w:val="both"/>
        <w:textAlignment w:val="baseline"/>
        <w:rPr>
          <w:rFonts w:ascii="Verdana" w:hAnsi="Verdana"/>
          <w:sz w:val="20"/>
          <w:szCs w:val="20"/>
        </w:rPr>
      </w:pPr>
      <w:r w:rsidRPr="004608D7">
        <w:rPr>
          <w:rFonts w:ascii="Verdana" w:hAnsi="Verdana"/>
          <w:sz w:val="20"/>
          <w:szCs w:val="20"/>
        </w:rPr>
        <w:t>w przypadku braku dokumentu ubezpieczenia OC a także odmowy okazanie tego dokumentu w wysokości 5 % kwoty wyn</w:t>
      </w:r>
      <w:r>
        <w:rPr>
          <w:rFonts w:ascii="Verdana" w:hAnsi="Verdana"/>
          <w:sz w:val="20"/>
          <w:szCs w:val="20"/>
        </w:rPr>
        <w:t>agrodzenia, o której mowa w § 17</w:t>
      </w:r>
      <w:r w:rsidRPr="004608D7">
        <w:rPr>
          <w:rFonts w:ascii="Verdana" w:hAnsi="Verdana"/>
          <w:sz w:val="20"/>
          <w:szCs w:val="20"/>
        </w:rPr>
        <w:t xml:space="preserve"> ust. 1.</w:t>
      </w:r>
    </w:p>
    <w:p w14:paraId="499A80C6" w14:textId="77777777" w:rsidR="00116B5E" w:rsidRPr="004608D7" w:rsidRDefault="00116B5E" w:rsidP="00116B5E">
      <w:pPr>
        <w:pStyle w:val="Default"/>
        <w:numPr>
          <w:ilvl w:val="0"/>
          <w:numId w:val="118"/>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rPr>
        <w:t>Strony dopuszczają możliwość dochodzenia odszkodowania uzupełniającego, przenoszącego wysokość zastrzeżonych kar umownych do wysokości rzeczywiście poniesionej szkody. Strony mogą dochodzić też odszkodowań w sytuacjach, w których umowa nie przewiduje kar umownych.</w:t>
      </w:r>
    </w:p>
    <w:p w14:paraId="474B1906" w14:textId="77777777" w:rsidR="00116B5E" w:rsidRDefault="00116B5E" w:rsidP="00116B5E">
      <w:pPr>
        <w:pStyle w:val="Default"/>
        <w:numPr>
          <w:ilvl w:val="0"/>
          <w:numId w:val="118"/>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rPr>
        <w:t>Łączna wartość naliczonych kar umownych nie może przekroczyć 20% łącznego wynagrodzenia ryczałtowego brutto.</w:t>
      </w:r>
      <w:r>
        <w:rPr>
          <w:rFonts w:ascii="Verdana" w:hAnsi="Verdana" w:cs="Times New Roman"/>
          <w:color w:val="auto"/>
          <w:sz w:val="20"/>
          <w:szCs w:val="20"/>
        </w:rPr>
        <w:t xml:space="preserve"> </w:t>
      </w:r>
      <w:r w:rsidRPr="00BC55FF">
        <w:rPr>
          <w:rFonts w:ascii="Verdana" w:hAnsi="Verdana" w:cs="Times New Roman"/>
          <w:color w:val="auto"/>
          <w:sz w:val="20"/>
          <w:szCs w:val="20"/>
        </w:rPr>
        <w:t>W przypadku naliczenia kar umownych Zamawiający ma prawo potrącić je z wystawionych faktur.</w:t>
      </w:r>
    </w:p>
    <w:p w14:paraId="270BE701" w14:textId="77777777" w:rsidR="00116B5E" w:rsidRPr="00BC55FF" w:rsidRDefault="00116B5E" w:rsidP="00116B5E">
      <w:pPr>
        <w:pStyle w:val="Default"/>
        <w:suppressAutoHyphens/>
        <w:autoSpaceDE/>
        <w:adjustRightInd/>
        <w:ind w:left="284"/>
        <w:contextualSpacing/>
        <w:jc w:val="both"/>
        <w:textAlignment w:val="baseline"/>
        <w:rPr>
          <w:rFonts w:ascii="Verdana" w:hAnsi="Verdana" w:cs="Times New Roman"/>
          <w:color w:val="auto"/>
          <w:sz w:val="20"/>
          <w:szCs w:val="20"/>
        </w:rPr>
      </w:pPr>
    </w:p>
    <w:p w14:paraId="0EA9D374" w14:textId="77777777" w:rsidR="00116B5E" w:rsidRPr="005557CF" w:rsidRDefault="00116B5E" w:rsidP="00116B5E">
      <w:pPr>
        <w:contextualSpacing/>
        <w:jc w:val="center"/>
        <w:rPr>
          <w:rStyle w:val="Domylnaczcionkaakapitu1"/>
          <w:rFonts w:ascii="Verdana" w:hAnsi="Verdana"/>
          <w:b/>
          <w:bCs/>
          <w:color w:val="000000"/>
          <w:sz w:val="20"/>
          <w:szCs w:val="20"/>
        </w:rPr>
      </w:pPr>
      <w:r w:rsidRPr="005557CF">
        <w:rPr>
          <w:rFonts w:ascii="Verdana" w:hAnsi="Verdana"/>
          <w:b/>
          <w:bCs/>
          <w:color w:val="000000"/>
          <w:sz w:val="20"/>
          <w:szCs w:val="20"/>
        </w:rPr>
        <w:t>RYZYKO WYKONAWCY</w:t>
      </w:r>
    </w:p>
    <w:p w14:paraId="2421C490" w14:textId="77777777" w:rsidR="00116B5E" w:rsidRPr="005557CF" w:rsidRDefault="00116B5E" w:rsidP="00116B5E">
      <w:pPr>
        <w:contextualSpacing/>
        <w:jc w:val="center"/>
        <w:rPr>
          <w:rFonts w:ascii="Verdana" w:hAnsi="Verdana"/>
          <w:sz w:val="20"/>
          <w:szCs w:val="20"/>
        </w:rPr>
      </w:pPr>
      <w:bookmarkStart w:id="26" w:name="_Hlk10190868"/>
      <w:r w:rsidRPr="005557CF">
        <w:rPr>
          <w:rStyle w:val="Domylnaczcionkaakapitu1"/>
          <w:rFonts w:ascii="Verdana" w:hAnsi="Verdana"/>
          <w:color w:val="000000"/>
          <w:sz w:val="20"/>
          <w:szCs w:val="20"/>
        </w:rPr>
        <w:t>§</w:t>
      </w:r>
      <w:bookmarkEnd w:id="26"/>
      <w:r w:rsidRPr="005557CF">
        <w:rPr>
          <w:rStyle w:val="Domylnaczcionkaakapitu1"/>
          <w:rFonts w:ascii="Verdana" w:hAnsi="Verdana"/>
          <w:color w:val="000000"/>
          <w:sz w:val="20"/>
          <w:szCs w:val="20"/>
        </w:rPr>
        <w:t xml:space="preserve"> 22</w:t>
      </w:r>
    </w:p>
    <w:p w14:paraId="3E7E7D5D" w14:textId="77777777" w:rsidR="00116B5E" w:rsidRPr="005557CF" w:rsidRDefault="00116B5E" w:rsidP="00116B5E">
      <w:pPr>
        <w:numPr>
          <w:ilvl w:val="0"/>
          <w:numId w:val="73"/>
        </w:numPr>
        <w:tabs>
          <w:tab w:val="left" w:pos="360"/>
        </w:tabs>
        <w:suppressAutoHyphens/>
        <w:contextualSpacing/>
        <w:jc w:val="both"/>
        <w:textAlignment w:val="baseline"/>
        <w:rPr>
          <w:rFonts w:ascii="Verdana" w:hAnsi="Verdana"/>
          <w:color w:val="000000"/>
          <w:sz w:val="20"/>
          <w:szCs w:val="20"/>
        </w:rPr>
      </w:pPr>
      <w:r w:rsidRPr="005557CF">
        <w:rPr>
          <w:rFonts w:ascii="Verdana" w:hAnsi="Verdana"/>
          <w:color w:val="000000"/>
          <w:sz w:val="20"/>
          <w:szCs w:val="20"/>
        </w:rPr>
        <w:t>Za wykonanie robót zgodnie z umową i oddanie ich Zamawiającemu w terminie umownym odpowiada Wykonawca.</w:t>
      </w:r>
    </w:p>
    <w:p w14:paraId="159C2357" w14:textId="77777777" w:rsidR="00116B5E" w:rsidRPr="005557CF" w:rsidRDefault="00116B5E" w:rsidP="00116B5E">
      <w:pPr>
        <w:numPr>
          <w:ilvl w:val="0"/>
          <w:numId w:val="73"/>
        </w:numPr>
        <w:tabs>
          <w:tab w:val="left" w:pos="360"/>
        </w:tabs>
        <w:suppressAutoHyphens/>
        <w:contextualSpacing/>
        <w:jc w:val="both"/>
        <w:textAlignment w:val="baseline"/>
        <w:rPr>
          <w:rFonts w:ascii="Verdana" w:hAnsi="Verdana"/>
          <w:color w:val="000000"/>
          <w:sz w:val="20"/>
          <w:szCs w:val="20"/>
        </w:rPr>
      </w:pPr>
      <w:r w:rsidRPr="005557CF">
        <w:rPr>
          <w:rFonts w:ascii="Verdana" w:hAnsi="Verdana"/>
          <w:color w:val="000000"/>
          <w:sz w:val="20"/>
          <w:szCs w:val="20"/>
        </w:rPr>
        <w:t>Wykonawca ponosi odpowiedzialność za szkody i straty spowodowane przez niego, poniesione przez osoby trzecie lub spowodowane przez podwykonawców przy wypełnianiu zobowiązań umownych.</w:t>
      </w:r>
    </w:p>
    <w:p w14:paraId="2204902E" w14:textId="77777777" w:rsidR="00116B5E" w:rsidRPr="00BC55FF" w:rsidRDefault="00116B5E" w:rsidP="00116B5E">
      <w:pPr>
        <w:numPr>
          <w:ilvl w:val="0"/>
          <w:numId w:val="73"/>
        </w:numPr>
        <w:tabs>
          <w:tab w:val="left" w:pos="360"/>
        </w:tabs>
        <w:suppressAutoHyphens/>
        <w:contextualSpacing/>
        <w:jc w:val="both"/>
        <w:textAlignment w:val="baseline"/>
        <w:rPr>
          <w:rFonts w:ascii="Verdana" w:hAnsi="Verdana"/>
          <w:b/>
          <w:bCs/>
          <w:color w:val="000000"/>
          <w:sz w:val="20"/>
          <w:szCs w:val="20"/>
        </w:rPr>
      </w:pPr>
      <w:r w:rsidRPr="005557CF">
        <w:rPr>
          <w:rFonts w:ascii="Verdana" w:hAnsi="Verdana"/>
          <w:color w:val="000000"/>
          <w:sz w:val="20"/>
          <w:szCs w:val="20"/>
        </w:rPr>
        <w:t xml:space="preserve">Wykonawca ponosi odpowiedzialność również za szkody i straty spowodowane przez niego poniesione przez osoby trzecie lub spowodowane przez podwykonawców przy usuwaniu wad w okresie </w:t>
      </w:r>
      <w:r w:rsidRPr="005557CF">
        <w:rPr>
          <w:rFonts w:ascii="Verdana" w:hAnsi="Verdana"/>
          <w:sz w:val="20"/>
          <w:szCs w:val="20"/>
        </w:rPr>
        <w:t>rękojmi gwarancji.</w:t>
      </w:r>
    </w:p>
    <w:p w14:paraId="241C0ACE" w14:textId="77777777" w:rsidR="00116B5E" w:rsidRPr="00AE62EE" w:rsidRDefault="00116B5E" w:rsidP="00116B5E">
      <w:pPr>
        <w:contextualSpacing/>
        <w:rPr>
          <w:rStyle w:val="Domylnaczcionkaakapitu1"/>
          <w:rFonts w:ascii="Verdana" w:hAnsi="Verdana"/>
          <w:b/>
          <w:bCs/>
          <w:color w:val="000000"/>
          <w:sz w:val="20"/>
          <w:szCs w:val="20"/>
        </w:rPr>
      </w:pPr>
    </w:p>
    <w:p w14:paraId="62D74F5C" w14:textId="77777777" w:rsidR="00116B5E" w:rsidRDefault="00116B5E" w:rsidP="00116B5E">
      <w:pPr>
        <w:pStyle w:val="Akapitzlist"/>
        <w:ind w:left="360"/>
        <w:contextualSpacing/>
        <w:jc w:val="center"/>
        <w:rPr>
          <w:rStyle w:val="Domylnaczcionkaakapitu1"/>
          <w:rFonts w:ascii="Verdana" w:hAnsi="Verdana"/>
          <w:b/>
          <w:bCs/>
          <w:color w:val="000000"/>
          <w:sz w:val="20"/>
          <w:szCs w:val="20"/>
        </w:rPr>
      </w:pPr>
      <w:r w:rsidRPr="00BC55FF">
        <w:rPr>
          <w:rStyle w:val="Domylnaczcionkaakapitu1"/>
          <w:rFonts w:ascii="Verdana" w:hAnsi="Verdana"/>
          <w:color w:val="000000"/>
          <w:sz w:val="20"/>
          <w:szCs w:val="20"/>
        </w:rPr>
        <w:t>§ 2</w:t>
      </w:r>
      <w:r>
        <w:rPr>
          <w:rStyle w:val="Domylnaczcionkaakapitu1"/>
          <w:rFonts w:ascii="Verdana" w:hAnsi="Verdana"/>
          <w:color w:val="000000"/>
          <w:sz w:val="20"/>
          <w:szCs w:val="20"/>
        </w:rPr>
        <w:t>3</w:t>
      </w:r>
    </w:p>
    <w:p w14:paraId="790C640B" w14:textId="77777777" w:rsidR="00116B5E" w:rsidRPr="004608D7" w:rsidRDefault="00116B5E" w:rsidP="00116B5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rPr>
        <w:t>Zamawiający wymaga zatrudnienia przez Wykonawcę lub podwykonawcę, na podstawie umowy o pracę osób wykonujących w trakcie realizacji zamówienia czynności</w:t>
      </w:r>
      <w:r>
        <w:rPr>
          <w:rFonts w:ascii="Verdana" w:hAnsi="Verdana" w:cs="Times New Roman"/>
          <w:color w:val="auto"/>
          <w:sz w:val="20"/>
          <w:szCs w:val="20"/>
        </w:rPr>
        <w:t xml:space="preserve"> wymienionych w SWZ </w:t>
      </w:r>
      <w:r w:rsidRPr="004608D7">
        <w:rPr>
          <w:rFonts w:ascii="Verdana" w:hAnsi="Verdana" w:cs="Times New Roman"/>
          <w:color w:val="auto"/>
          <w:sz w:val="20"/>
          <w:szCs w:val="20"/>
        </w:rPr>
        <w:t xml:space="preserve">polegających na wykonywaniu pracy w sposób określony w art. 22 § 1 ustawy z dnia 26 stycznia 1974r. – Kodeks pracy (t.j. </w:t>
      </w:r>
      <w:r w:rsidRPr="00BF3C00">
        <w:rPr>
          <w:rFonts w:ascii="Verdana" w:hAnsi="Verdana" w:cs="Arial"/>
          <w:sz w:val="20"/>
          <w:szCs w:val="20"/>
          <w:lang w:eastAsia="ar-SA"/>
        </w:rPr>
        <w:t>Dz.U. z 2023r. poz. 1465</w:t>
      </w:r>
      <w:r w:rsidRPr="004608D7">
        <w:rPr>
          <w:rFonts w:ascii="Verdana" w:hAnsi="Verdana" w:cs="Times New Roman"/>
          <w:color w:val="auto"/>
          <w:sz w:val="20"/>
          <w:szCs w:val="20"/>
        </w:rPr>
        <w:t>).</w:t>
      </w:r>
    </w:p>
    <w:p w14:paraId="6B670237" w14:textId="77777777" w:rsidR="00116B5E" w:rsidRPr="004608D7" w:rsidRDefault="00116B5E" w:rsidP="00116B5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z w:val="20"/>
          <w:szCs w:val="20"/>
        </w:rPr>
      </w:pPr>
      <w:r w:rsidRPr="004608D7">
        <w:rPr>
          <w:rFonts w:ascii="Verdana" w:hAnsi="Verdana" w:cs="Times New Roman"/>
          <w:color w:val="auto"/>
          <w:sz w:val="20"/>
          <w:szCs w:val="20"/>
          <w:lang w:eastAsia="en-US"/>
        </w:rPr>
        <w:t>W trakcie realizacji umowy Zamawiający uprawniony będzie do wykonywania czynności kontrolnych wobec Wykonawcy odnośnie spełniania przez Wykonawcę lub podwykonawcę wymogu zatrudnienia na podstawie umowy o pracę osób wykonujących wskazane w ust. 1 czynności. Zamawiający będzie uprawniony w szczególności do:</w:t>
      </w:r>
    </w:p>
    <w:p w14:paraId="69CCDA82" w14:textId="77777777" w:rsidR="00116B5E" w:rsidRPr="004608D7" w:rsidRDefault="00116B5E" w:rsidP="00116B5E">
      <w:pPr>
        <w:numPr>
          <w:ilvl w:val="0"/>
          <w:numId w:val="122"/>
        </w:numPr>
        <w:suppressAutoHyphens/>
        <w:autoSpaceDN w:val="0"/>
        <w:contextualSpacing/>
        <w:jc w:val="both"/>
        <w:textAlignment w:val="baseline"/>
        <w:rPr>
          <w:rFonts w:ascii="Verdana" w:hAnsi="Verdana"/>
          <w:sz w:val="20"/>
          <w:szCs w:val="20"/>
        </w:rPr>
      </w:pPr>
      <w:r w:rsidRPr="004608D7">
        <w:rPr>
          <w:rFonts w:ascii="Verdana" w:hAnsi="Verdana"/>
          <w:sz w:val="20"/>
          <w:szCs w:val="20"/>
        </w:rPr>
        <w:t>żądania oświadczeń i dokumentów w zakresie potwierdzenia spełniania ww. wymogu,</w:t>
      </w:r>
    </w:p>
    <w:p w14:paraId="72E7A808" w14:textId="77777777" w:rsidR="00116B5E" w:rsidRPr="004608D7" w:rsidRDefault="00116B5E" w:rsidP="00116B5E">
      <w:pPr>
        <w:numPr>
          <w:ilvl w:val="0"/>
          <w:numId w:val="122"/>
        </w:numPr>
        <w:suppressAutoHyphens/>
        <w:autoSpaceDN w:val="0"/>
        <w:contextualSpacing/>
        <w:jc w:val="both"/>
        <w:textAlignment w:val="baseline"/>
        <w:rPr>
          <w:rFonts w:ascii="Verdana" w:hAnsi="Verdana"/>
          <w:sz w:val="20"/>
          <w:szCs w:val="20"/>
        </w:rPr>
      </w:pPr>
      <w:r w:rsidRPr="004608D7">
        <w:rPr>
          <w:rFonts w:ascii="Verdana" w:hAnsi="Verdana"/>
          <w:sz w:val="20"/>
          <w:szCs w:val="20"/>
        </w:rPr>
        <w:t>żądania wyjaśnień w przypadku wątpliwości potwierdzenia ww. wymogu,</w:t>
      </w:r>
    </w:p>
    <w:p w14:paraId="3C262FF2" w14:textId="77777777" w:rsidR="00116B5E" w:rsidRPr="004608D7" w:rsidRDefault="00116B5E" w:rsidP="00116B5E">
      <w:pPr>
        <w:numPr>
          <w:ilvl w:val="0"/>
          <w:numId w:val="122"/>
        </w:numPr>
        <w:suppressAutoHyphens/>
        <w:autoSpaceDN w:val="0"/>
        <w:contextualSpacing/>
        <w:jc w:val="both"/>
        <w:textAlignment w:val="baseline"/>
        <w:rPr>
          <w:rFonts w:ascii="Verdana" w:hAnsi="Verdana"/>
          <w:sz w:val="20"/>
          <w:szCs w:val="20"/>
        </w:rPr>
      </w:pPr>
      <w:r w:rsidRPr="004608D7">
        <w:rPr>
          <w:rFonts w:ascii="Verdana" w:hAnsi="Verdana"/>
          <w:sz w:val="20"/>
          <w:szCs w:val="20"/>
        </w:rPr>
        <w:t xml:space="preserve">przeprowadzania kontroli na miejscu wykonywania świadczenia lub zlecenie jej stosownym służbą administracji państwowej. </w:t>
      </w:r>
    </w:p>
    <w:p w14:paraId="200A2644" w14:textId="77777777" w:rsidR="00116B5E" w:rsidRPr="004608D7" w:rsidRDefault="00116B5E" w:rsidP="00116B5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z w:val="20"/>
          <w:szCs w:val="20"/>
          <w:lang w:eastAsia="en-US"/>
        </w:rPr>
      </w:pPr>
      <w:r w:rsidRPr="004608D7">
        <w:rPr>
          <w:rFonts w:ascii="Verdana" w:hAnsi="Verdana" w:cs="Times New Roman"/>
          <w:color w:val="auto"/>
          <w:sz w:val="20"/>
          <w:szCs w:val="20"/>
          <w:lang w:eastAsia="en-US"/>
        </w:rPr>
        <w:t>W trakcie realizacji umowy, na każde wezwanie Zamawiającego, Wykonawca lub podwykonawca przedłoży Zamawiającemu w celu potwierdzenia spełnienia wymogu zatrudnienia na podstawie umowy o pracę przez Wykonawcę lub podwykonawcę osób wykonujących wskazane w ust. 1 czynności, w terminie do 7 dni roboczych od dnia przesłania przez Zamawiającego wezwania faksem lub e-mailem, niżej wskazane dowody:</w:t>
      </w:r>
    </w:p>
    <w:p w14:paraId="406ABFE4" w14:textId="77777777" w:rsidR="00116B5E" w:rsidRPr="004608D7" w:rsidRDefault="00116B5E" w:rsidP="00116B5E">
      <w:pPr>
        <w:numPr>
          <w:ilvl w:val="0"/>
          <w:numId w:val="123"/>
        </w:numPr>
        <w:suppressAutoHyphens/>
        <w:autoSpaceDN w:val="0"/>
        <w:contextualSpacing/>
        <w:jc w:val="both"/>
        <w:textAlignment w:val="baseline"/>
        <w:rPr>
          <w:rFonts w:ascii="Verdana" w:hAnsi="Verdana"/>
          <w:sz w:val="20"/>
          <w:szCs w:val="20"/>
        </w:rPr>
      </w:pPr>
      <w:r w:rsidRPr="004608D7">
        <w:rPr>
          <w:rFonts w:ascii="Verdana" w:hAnsi="Verdana"/>
          <w:sz w:val="20"/>
          <w:szCs w:val="20"/>
        </w:rPr>
        <w:t>oświadczenie Wykonawcy lub podwykonawcy o zatrudnieniu na podstawie umowy</w:t>
      </w:r>
      <w:r>
        <w:rPr>
          <w:rFonts w:ascii="Verdana" w:hAnsi="Verdana"/>
          <w:sz w:val="20"/>
          <w:szCs w:val="20"/>
        </w:rPr>
        <w:t xml:space="preserve"> </w:t>
      </w:r>
      <w:r w:rsidRPr="004608D7">
        <w:rPr>
          <w:rFonts w:ascii="Verdana" w:hAnsi="Verdana"/>
          <w:sz w:val="20"/>
          <w:szCs w:val="20"/>
        </w:rP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5A5068B7" w14:textId="77777777" w:rsidR="00116B5E" w:rsidRPr="004608D7" w:rsidRDefault="00116B5E" w:rsidP="00116B5E">
      <w:pPr>
        <w:numPr>
          <w:ilvl w:val="0"/>
          <w:numId w:val="123"/>
        </w:numPr>
        <w:suppressAutoHyphens/>
        <w:autoSpaceDN w:val="0"/>
        <w:contextualSpacing/>
        <w:jc w:val="both"/>
        <w:textAlignment w:val="baseline"/>
        <w:rPr>
          <w:rFonts w:ascii="Verdana" w:hAnsi="Verdana"/>
          <w:sz w:val="20"/>
          <w:szCs w:val="20"/>
        </w:rPr>
      </w:pPr>
      <w:r w:rsidRPr="004608D7">
        <w:rPr>
          <w:rFonts w:ascii="Verdana" w:hAnsi="Verdana"/>
          <w:sz w:val="20"/>
          <w:szCs w:val="20"/>
        </w:rPr>
        <w:lastRenderedPageBreak/>
        <w:t>poświadczone „za zgodność z oryginałem” przez Wykonawcę lub podwykonawcę kopie umów o pracę osób wykonujących w trakcie realizacji umowy czynności, których dotyczy ww. oświadczenie Wyk</w:t>
      </w:r>
      <w:r>
        <w:rPr>
          <w:rFonts w:ascii="Verdana" w:hAnsi="Verdana"/>
          <w:sz w:val="20"/>
          <w:szCs w:val="20"/>
        </w:rPr>
        <w:t>onawcy lub podwykonawcy (wraz z </w:t>
      </w:r>
      <w:r w:rsidRPr="004608D7">
        <w:rPr>
          <w:rFonts w:ascii="Verdana" w:hAnsi="Verdana"/>
          <w:sz w:val="20"/>
          <w:szCs w:val="20"/>
        </w:rPr>
        <w:t>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data zawarcia umowy, rodzaj umowy o pracę i wymiar etatu powinny być możliwe do zidentyfikowania,</w:t>
      </w:r>
    </w:p>
    <w:p w14:paraId="59CE1AFB" w14:textId="77777777" w:rsidR="00116B5E" w:rsidRPr="004608D7" w:rsidRDefault="00116B5E" w:rsidP="00116B5E">
      <w:pPr>
        <w:numPr>
          <w:ilvl w:val="0"/>
          <w:numId w:val="123"/>
        </w:numPr>
        <w:suppressAutoHyphens/>
        <w:autoSpaceDN w:val="0"/>
        <w:contextualSpacing/>
        <w:jc w:val="both"/>
        <w:textAlignment w:val="baseline"/>
        <w:rPr>
          <w:rFonts w:ascii="Verdana" w:hAnsi="Verdana"/>
          <w:sz w:val="20"/>
          <w:szCs w:val="20"/>
        </w:rPr>
      </w:pPr>
      <w:r w:rsidRPr="004608D7">
        <w:rPr>
          <w:rFonts w:ascii="Verdana" w:hAnsi="Verdana"/>
          <w:sz w:val="20"/>
          <w:szCs w:val="20"/>
        </w:rPr>
        <w:t>poświadczoną „za zgodność z oryginałem” przez Wykonawcę lub podwykonawcę kopię zaświadczenia właściwego oddziału ZUS, potwierdzającego opłacanie przez Wykonawcę lub podwykonawcę składek na ubezpieczenie społeczne i zdrowotne z tytułu zatrudnienia na podstawie umów o pracę za ostatni okres rozliczeniowy, imiona i nazwiska osób nie podlegają anonimizacji,</w:t>
      </w:r>
    </w:p>
    <w:p w14:paraId="52EDFB9B" w14:textId="77777777" w:rsidR="00116B5E" w:rsidRPr="004608D7" w:rsidRDefault="00116B5E" w:rsidP="00116B5E">
      <w:pPr>
        <w:numPr>
          <w:ilvl w:val="0"/>
          <w:numId w:val="123"/>
        </w:numPr>
        <w:suppressAutoHyphens/>
        <w:autoSpaceDN w:val="0"/>
        <w:contextualSpacing/>
        <w:jc w:val="both"/>
        <w:textAlignment w:val="baseline"/>
        <w:rPr>
          <w:rFonts w:ascii="Verdana" w:hAnsi="Verdana"/>
          <w:sz w:val="20"/>
          <w:szCs w:val="20"/>
        </w:rPr>
      </w:pPr>
      <w:r w:rsidRPr="004608D7">
        <w:rPr>
          <w:rFonts w:ascii="Verdana" w:hAnsi="Verdana"/>
          <w:sz w:val="20"/>
          <w:szCs w:val="20"/>
        </w:rPr>
        <w:t>poświadczoną „za zgodność z oryginałem” przez Wykonawcę lub podwykonawcę kopię dowodu potwierdzającego zgłoszenie pracownika przez pracodawcę do ubezpieczeń, zanonimizowaną w sposób zapewniający ochronę danych osobowych pracowników, zgodnie z przepisami o ochronie danych osobowych, imiona i nazwiska osób nie podlegają anonimizacji,</w:t>
      </w:r>
    </w:p>
    <w:p w14:paraId="0EDA3CC8" w14:textId="77777777" w:rsidR="00116B5E" w:rsidRPr="004608D7" w:rsidRDefault="00116B5E" w:rsidP="00116B5E">
      <w:pPr>
        <w:numPr>
          <w:ilvl w:val="0"/>
          <w:numId w:val="123"/>
        </w:numPr>
        <w:suppressAutoHyphens/>
        <w:autoSpaceDN w:val="0"/>
        <w:contextualSpacing/>
        <w:jc w:val="both"/>
        <w:textAlignment w:val="baseline"/>
        <w:rPr>
          <w:rFonts w:ascii="Verdana" w:hAnsi="Verdana"/>
          <w:sz w:val="20"/>
          <w:szCs w:val="20"/>
        </w:rPr>
      </w:pPr>
      <w:r w:rsidRPr="004608D7">
        <w:rPr>
          <w:rFonts w:ascii="Verdana" w:hAnsi="Verdana"/>
          <w:sz w:val="20"/>
          <w:szCs w:val="20"/>
        </w:rPr>
        <w:t>oświadczenie zatrudnionego pracownika.</w:t>
      </w:r>
    </w:p>
    <w:p w14:paraId="655A8578" w14:textId="77777777" w:rsidR="00116B5E" w:rsidRPr="00E40DF5" w:rsidRDefault="00116B5E" w:rsidP="00116B5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pacing w:val="-2"/>
          <w:sz w:val="20"/>
          <w:szCs w:val="20"/>
          <w:lang w:eastAsia="en-US"/>
        </w:rPr>
      </w:pPr>
      <w:r w:rsidRPr="00E40DF5">
        <w:rPr>
          <w:rFonts w:ascii="Verdana" w:hAnsi="Verdana" w:cs="Times New Roman"/>
          <w:color w:val="auto"/>
          <w:spacing w:val="-2"/>
          <w:sz w:val="20"/>
          <w:szCs w:val="20"/>
          <w:lang w:eastAsia="en-US"/>
        </w:rPr>
        <w:t>Niezłożenie przez Wykonawcę lub podwykonawcę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i stanowić będzie podstawę do naliczenia kary umownej, o której</w:t>
      </w:r>
      <w:r>
        <w:rPr>
          <w:rFonts w:ascii="Verdana" w:hAnsi="Verdana" w:cs="Times New Roman"/>
          <w:color w:val="auto"/>
          <w:spacing w:val="-2"/>
          <w:sz w:val="20"/>
          <w:szCs w:val="20"/>
          <w:lang w:eastAsia="en-US"/>
        </w:rPr>
        <w:t xml:space="preserve"> mowa w § 21</w:t>
      </w:r>
      <w:r w:rsidRPr="00E40DF5">
        <w:rPr>
          <w:rFonts w:ascii="Verdana" w:hAnsi="Verdana" w:cs="Times New Roman"/>
          <w:color w:val="auto"/>
          <w:spacing w:val="-2"/>
          <w:sz w:val="20"/>
          <w:szCs w:val="20"/>
          <w:lang w:eastAsia="en-US"/>
        </w:rPr>
        <w:t xml:space="preserve"> ust. 2 pkt 6.</w:t>
      </w:r>
    </w:p>
    <w:p w14:paraId="5CBF2B01" w14:textId="77777777" w:rsidR="00116B5E" w:rsidRPr="004608D7" w:rsidRDefault="00116B5E" w:rsidP="00116B5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z w:val="20"/>
          <w:szCs w:val="20"/>
          <w:lang w:eastAsia="en-US"/>
        </w:rPr>
      </w:pPr>
      <w:r w:rsidRPr="004608D7">
        <w:rPr>
          <w:rFonts w:ascii="Verdana" w:hAnsi="Verdana" w:cs="Times New Roman"/>
          <w:color w:val="auto"/>
          <w:sz w:val="20"/>
          <w:szCs w:val="20"/>
          <w:lang w:eastAsia="en-US"/>
        </w:rPr>
        <w:t>W przypadku uzasadnionych wątpliwości, co do przestrzegania prawa pracy przez Wykonawcę lub podwykonawcę, Zamawiający może zwrócić się o przeprowadzenie kontroli przez Państwową Inspekcję Pracy.</w:t>
      </w:r>
    </w:p>
    <w:p w14:paraId="2CE19A1C" w14:textId="77777777" w:rsidR="00116B5E" w:rsidRPr="004608D7" w:rsidRDefault="00116B5E" w:rsidP="00116B5E">
      <w:pPr>
        <w:pStyle w:val="Default"/>
        <w:numPr>
          <w:ilvl w:val="0"/>
          <w:numId w:val="121"/>
        </w:numPr>
        <w:suppressAutoHyphens/>
        <w:autoSpaceDE/>
        <w:adjustRightInd/>
        <w:ind w:left="284" w:hanging="284"/>
        <w:contextualSpacing/>
        <w:jc w:val="both"/>
        <w:textAlignment w:val="baseline"/>
        <w:rPr>
          <w:rFonts w:ascii="Verdana" w:hAnsi="Verdana" w:cs="Times New Roman"/>
          <w:color w:val="auto"/>
          <w:sz w:val="20"/>
          <w:szCs w:val="20"/>
          <w:lang w:eastAsia="en-US"/>
        </w:rPr>
      </w:pPr>
      <w:r w:rsidRPr="004608D7">
        <w:rPr>
          <w:rFonts w:ascii="Verdana" w:hAnsi="Verdana" w:cs="Times New Roman"/>
          <w:color w:val="auto"/>
          <w:sz w:val="20"/>
          <w:szCs w:val="20"/>
          <w:lang w:eastAsia="en-US"/>
        </w:rPr>
        <w:t>Z tytułu niespełnienia przez wykonawcę lub podwykonawcę wymogu zatrudnienia na podstawie umowy o pracę osób wykonujących wskazane w ust. 1 czynności, Zamawiający przewiduje sankcję w postaci obowiązku zapłaty przez wykonawcę kary umownej w wysokości określ</w:t>
      </w:r>
      <w:r>
        <w:rPr>
          <w:rFonts w:ascii="Verdana" w:hAnsi="Verdana" w:cs="Times New Roman"/>
          <w:color w:val="auto"/>
          <w:sz w:val="20"/>
          <w:szCs w:val="20"/>
          <w:lang w:eastAsia="en-US"/>
        </w:rPr>
        <w:t>onej w § 21</w:t>
      </w:r>
      <w:r w:rsidRPr="004608D7">
        <w:rPr>
          <w:rFonts w:ascii="Verdana" w:hAnsi="Verdana" w:cs="Times New Roman"/>
          <w:color w:val="auto"/>
          <w:sz w:val="20"/>
          <w:szCs w:val="20"/>
          <w:lang w:eastAsia="en-US"/>
        </w:rPr>
        <w:t xml:space="preserve"> ust. 2 pkt 6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65E1E85B" w14:textId="77777777" w:rsidR="00116B5E" w:rsidRPr="005557CF" w:rsidRDefault="00116B5E" w:rsidP="00116B5E">
      <w:pPr>
        <w:contextualSpacing/>
        <w:rPr>
          <w:rFonts w:ascii="Verdana" w:hAnsi="Verdana"/>
          <w:b/>
          <w:bCs/>
          <w:color w:val="000000"/>
          <w:sz w:val="20"/>
          <w:szCs w:val="20"/>
        </w:rPr>
      </w:pPr>
    </w:p>
    <w:p w14:paraId="269BD024" w14:textId="77777777" w:rsidR="00116B5E" w:rsidRPr="005557CF" w:rsidRDefault="00116B5E" w:rsidP="00116B5E">
      <w:pPr>
        <w:contextualSpacing/>
        <w:jc w:val="center"/>
        <w:rPr>
          <w:rFonts w:ascii="Verdana" w:hAnsi="Verdana"/>
          <w:color w:val="000000"/>
          <w:sz w:val="20"/>
          <w:szCs w:val="20"/>
        </w:rPr>
      </w:pPr>
      <w:r w:rsidRPr="005557CF">
        <w:rPr>
          <w:rFonts w:ascii="Verdana" w:hAnsi="Verdana"/>
          <w:b/>
          <w:bCs/>
          <w:color w:val="000000"/>
          <w:sz w:val="20"/>
          <w:szCs w:val="20"/>
        </w:rPr>
        <w:t>§ 24</w:t>
      </w:r>
    </w:p>
    <w:p w14:paraId="428CA9D4" w14:textId="77777777" w:rsidR="00116B5E" w:rsidRPr="005557CF" w:rsidRDefault="00116B5E" w:rsidP="00116B5E">
      <w:pPr>
        <w:contextualSpacing/>
        <w:jc w:val="both"/>
        <w:rPr>
          <w:rFonts w:ascii="Verdana" w:hAnsi="Verdana"/>
          <w:b/>
          <w:bCs/>
          <w:color w:val="000000"/>
          <w:sz w:val="20"/>
          <w:szCs w:val="20"/>
        </w:rPr>
      </w:pPr>
      <w:r w:rsidRPr="005557CF">
        <w:rPr>
          <w:rFonts w:ascii="Verdana" w:hAnsi="Verdana"/>
          <w:color w:val="000000"/>
          <w:sz w:val="20"/>
          <w:szCs w:val="20"/>
        </w:rPr>
        <w:t>W sprawach nie uregulowanych niniejszą umową będą miały zastosowanie przepisy Kodeksu cywilnego, Prawa Budowlanego i ustawy Prawo zamówień publicznych.</w:t>
      </w:r>
    </w:p>
    <w:p w14:paraId="295BFF10" w14:textId="77777777" w:rsidR="00116B5E" w:rsidRPr="005557CF" w:rsidRDefault="00116B5E" w:rsidP="00116B5E">
      <w:pPr>
        <w:contextualSpacing/>
        <w:rPr>
          <w:rFonts w:ascii="Verdana" w:hAnsi="Verdana"/>
          <w:b/>
          <w:bCs/>
          <w:color w:val="000000"/>
          <w:sz w:val="20"/>
          <w:szCs w:val="20"/>
        </w:rPr>
      </w:pPr>
    </w:p>
    <w:p w14:paraId="4954C282" w14:textId="77777777" w:rsidR="00116B5E" w:rsidRPr="005557CF" w:rsidRDefault="00116B5E" w:rsidP="00116B5E">
      <w:pPr>
        <w:contextualSpacing/>
        <w:jc w:val="center"/>
        <w:rPr>
          <w:rFonts w:ascii="Verdana" w:hAnsi="Verdana"/>
          <w:color w:val="000000"/>
          <w:sz w:val="20"/>
          <w:szCs w:val="20"/>
        </w:rPr>
      </w:pPr>
      <w:r w:rsidRPr="005557CF">
        <w:rPr>
          <w:rFonts w:ascii="Verdana" w:hAnsi="Verdana"/>
          <w:b/>
          <w:bCs/>
          <w:color w:val="000000"/>
          <w:sz w:val="20"/>
          <w:szCs w:val="20"/>
        </w:rPr>
        <w:t>§ 25</w:t>
      </w:r>
    </w:p>
    <w:p w14:paraId="53B6C9D2" w14:textId="77777777" w:rsidR="00116B5E" w:rsidRPr="005557CF" w:rsidRDefault="00116B5E" w:rsidP="00116B5E">
      <w:pPr>
        <w:contextualSpacing/>
        <w:jc w:val="both"/>
        <w:rPr>
          <w:rFonts w:ascii="Verdana" w:hAnsi="Verdana"/>
          <w:b/>
          <w:bCs/>
          <w:color w:val="000000"/>
          <w:sz w:val="20"/>
          <w:szCs w:val="20"/>
        </w:rPr>
      </w:pPr>
      <w:r w:rsidRPr="005557CF">
        <w:rPr>
          <w:rFonts w:ascii="Verdana" w:hAnsi="Verdana"/>
          <w:color w:val="000000"/>
          <w:sz w:val="20"/>
          <w:szCs w:val="20"/>
        </w:rPr>
        <w:t>Wszelkie spory jakie mogą wyniknąć z wykonania niniejszej umowy będzie rozstrzygał, właściwy miejscowo i rzeczowo dla Zamawiającego, sąd powszechny.</w:t>
      </w:r>
    </w:p>
    <w:p w14:paraId="266959E7" w14:textId="77777777" w:rsidR="00116B5E" w:rsidRPr="005557CF" w:rsidRDefault="00116B5E" w:rsidP="00116B5E">
      <w:pPr>
        <w:contextualSpacing/>
        <w:jc w:val="center"/>
        <w:rPr>
          <w:rFonts w:ascii="Verdana" w:hAnsi="Verdana"/>
          <w:b/>
          <w:bCs/>
          <w:color w:val="000000"/>
          <w:sz w:val="20"/>
          <w:szCs w:val="20"/>
        </w:rPr>
      </w:pPr>
    </w:p>
    <w:p w14:paraId="32AAB9E0" w14:textId="77777777" w:rsidR="00116B5E" w:rsidRPr="005557CF" w:rsidRDefault="00116B5E" w:rsidP="00116B5E">
      <w:pPr>
        <w:contextualSpacing/>
        <w:jc w:val="center"/>
        <w:rPr>
          <w:rFonts w:ascii="Verdana" w:hAnsi="Verdana"/>
          <w:color w:val="000000"/>
          <w:sz w:val="20"/>
          <w:szCs w:val="20"/>
        </w:rPr>
      </w:pPr>
      <w:r w:rsidRPr="005557CF">
        <w:rPr>
          <w:rFonts w:ascii="Verdana" w:hAnsi="Verdana"/>
          <w:b/>
          <w:bCs/>
          <w:color w:val="000000"/>
          <w:sz w:val="20"/>
          <w:szCs w:val="20"/>
        </w:rPr>
        <w:t>§ 26</w:t>
      </w:r>
    </w:p>
    <w:p w14:paraId="5AA9A0BD" w14:textId="77777777" w:rsidR="00116B5E" w:rsidRPr="00AE62EE" w:rsidRDefault="00116B5E" w:rsidP="00116B5E">
      <w:pPr>
        <w:contextualSpacing/>
        <w:jc w:val="both"/>
        <w:rPr>
          <w:rFonts w:ascii="Verdana" w:hAnsi="Verdana"/>
          <w:sz w:val="20"/>
          <w:szCs w:val="20"/>
        </w:rPr>
      </w:pPr>
      <w:r w:rsidRPr="005557CF">
        <w:rPr>
          <w:rFonts w:ascii="Verdana" w:hAnsi="Verdana"/>
          <w:color w:val="000000"/>
          <w:sz w:val="20"/>
          <w:szCs w:val="20"/>
        </w:rPr>
        <w:t>Umowa niniejsza została sporządzona w dwóch jednobrzmiących egzemplarzach, jeden dla Zamawiającego i jeden dla Wykonawcy.</w:t>
      </w:r>
    </w:p>
    <w:p w14:paraId="38884EBF" w14:textId="77777777" w:rsidR="00116B5E" w:rsidRDefault="00116B5E" w:rsidP="00116B5E">
      <w:pPr>
        <w:pStyle w:val="Standard"/>
        <w:tabs>
          <w:tab w:val="left" w:pos="1440"/>
          <w:tab w:val="left" w:pos="6480"/>
        </w:tabs>
        <w:spacing w:after="0"/>
        <w:contextualSpacing/>
        <w:jc w:val="center"/>
        <w:rPr>
          <w:rFonts w:ascii="Verdana" w:hAnsi="Verdana"/>
          <w:b/>
          <w:bCs/>
          <w:iCs/>
          <w:sz w:val="20"/>
          <w:szCs w:val="20"/>
        </w:rPr>
      </w:pPr>
    </w:p>
    <w:p w14:paraId="6041D84A" w14:textId="77777777" w:rsidR="00116B5E" w:rsidRDefault="00116B5E" w:rsidP="00116B5E">
      <w:pPr>
        <w:pStyle w:val="Standard"/>
        <w:tabs>
          <w:tab w:val="left" w:pos="1440"/>
          <w:tab w:val="left" w:pos="6480"/>
        </w:tabs>
        <w:spacing w:after="0"/>
        <w:contextualSpacing/>
        <w:jc w:val="center"/>
        <w:rPr>
          <w:rFonts w:ascii="Verdana" w:hAnsi="Verdana"/>
          <w:b/>
          <w:bCs/>
          <w:iCs/>
          <w:sz w:val="20"/>
          <w:szCs w:val="20"/>
        </w:rPr>
      </w:pPr>
    </w:p>
    <w:p w14:paraId="59138618" w14:textId="77777777" w:rsidR="00116B5E" w:rsidRPr="00AE62EE" w:rsidRDefault="00116B5E" w:rsidP="00116B5E">
      <w:pPr>
        <w:pStyle w:val="Standard"/>
        <w:tabs>
          <w:tab w:val="left" w:pos="1440"/>
          <w:tab w:val="left" w:pos="6480"/>
        </w:tabs>
        <w:spacing w:after="0"/>
        <w:contextualSpacing/>
        <w:jc w:val="center"/>
        <w:rPr>
          <w:rFonts w:ascii="Verdana" w:hAnsi="Verdana"/>
          <w:bCs/>
          <w:iCs/>
          <w:sz w:val="20"/>
          <w:szCs w:val="20"/>
        </w:rPr>
      </w:pPr>
      <w:r w:rsidRPr="00CD374B">
        <w:rPr>
          <w:rFonts w:ascii="Verdana" w:hAnsi="Verdana"/>
          <w:b/>
          <w:bCs/>
          <w:iCs/>
          <w:sz w:val="20"/>
          <w:szCs w:val="20"/>
        </w:rPr>
        <w:t>Wykonawca</w:t>
      </w:r>
      <w:r w:rsidRPr="00CD374B">
        <w:rPr>
          <w:rFonts w:ascii="Verdana" w:hAnsi="Verdana"/>
          <w:b/>
          <w:bCs/>
          <w:iCs/>
          <w:sz w:val="20"/>
          <w:szCs w:val="20"/>
        </w:rPr>
        <w:tab/>
      </w:r>
      <w:r w:rsidRPr="00CD374B">
        <w:rPr>
          <w:rFonts w:ascii="Verdana" w:hAnsi="Verdana"/>
          <w:bCs/>
          <w:iCs/>
          <w:sz w:val="20"/>
          <w:szCs w:val="20"/>
        </w:rPr>
        <w:tab/>
      </w:r>
      <w:r w:rsidRPr="00CD374B">
        <w:rPr>
          <w:rFonts w:ascii="Verdana" w:hAnsi="Verdana"/>
          <w:b/>
          <w:bCs/>
          <w:iCs/>
          <w:sz w:val="20"/>
          <w:szCs w:val="20"/>
        </w:rPr>
        <w:t>Zamawiający</w:t>
      </w:r>
    </w:p>
    <w:p w14:paraId="6AAE30FA" w14:textId="77777777" w:rsidR="00991482" w:rsidRDefault="00991482" w:rsidP="00EE288A">
      <w:pPr>
        <w:contextualSpacing/>
        <w:jc w:val="right"/>
        <w:rPr>
          <w:rFonts w:ascii="Verdana" w:hAnsi="Verdana" w:cs="Verdana"/>
          <w:b/>
          <w:bCs/>
          <w:iCs/>
          <w:sz w:val="20"/>
          <w:szCs w:val="20"/>
        </w:rPr>
      </w:pPr>
    </w:p>
    <w:p w14:paraId="7177A2E5" w14:textId="77777777" w:rsidR="00991482" w:rsidRDefault="00991482" w:rsidP="00157B14">
      <w:pPr>
        <w:contextualSpacing/>
        <w:rPr>
          <w:rFonts w:ascii="Verdana" w:hAnsi="Verdana" w:cs="Verdana"/>
          <w:b/>
          <w:bCs/>
          <w:iCs/>
          <w:sz w:val="20"/>
          <w:szCs w:val="20"/>
        </w:rPr>
      </w:pPr>
    </w:p>
    <w:p w14:paraId="72C62CB7" w14:textId="77777777" w:rsidR="00C72554" w:rsidRDefault="00C72554" w:rsidP="00157B14">
      <w:pPr>
        <w:contextualSpacing/>
        <w:rPr>
          <w:rFonts w:ascii="Verdana" w:hAnsi="Verdana" w:cs="Verdana"/>
          <w:b/>
          <w:bCs/>
          <w:iCs/>
          <w:sz w:val="20"/>
          <w:szCs w:val="20"/>
        </w:rPr>
      </w:pPr>
    </w:p>
    <w:p w14:paraId="3E55DECB" w14:textId="77777777" w:rsidR="00C234E5" w:rsidRDefault="00C234E5" w:rsidP="00157B14">
      <w:pPr>
        <w:contextualSpacing/>
        <w:rPr>
          <w:rFonts w:ascii="Verdana" w:hAnsi="Verdana" w:cs="Verdana"/>
          <w:b/>
          <w:bCs/>
          <w:iCs/>
          <w:sz w:val="20"/>
          <w:szCs w:val="20"/>
        </w:rPr>
      </w:pPr>
    </w:p>
    <w:p w14:paraId="5B5FAE36" w14:textId="77777777" w:rsidR="00C234E5" w:rsidRDefault="00C234E5" w:rsidP="00157B14">
      <w:pPr>
        <w:contextualSpacing/>
        <w:rPr>
          <w:rFonts w:ascii="Verdana" w:hAnsi="Verdana" w:cs="Verdana"/>
          <w:b/>
          <w:bCs/>
          <w:iCs/>
          <w:sz w:val="20"/>
          <w:szCs w:val="20"/>
        </w:rPr>
      </w:pPr>
    </w:p>
    <w:p w14:paraId="3965CE26" w14:textId="77777777" w:rsidR="00C72554" w:rsidRDefault="00C72554" w:rsidP="00157B14">
      <w:pPr>
        <w:contextualSpacing/>
        <w:rPr>
          <w:rFonts w:ascii="Verdana" w:hAnsi="Verdana" w:cs="Verdana"/>
          <w:b/>
          <w:bCs/>
          <w:iCs/>
          <w:sz w:val="20"/>
          <w:szCs w:val="20"/>
        </w:rPr>
      </w:pPr>
    </w:p>
    <w:p w14:paraId="66A5624D" w14:textId="71B919AF" w:rsidR="00A272A3" w:rsidRDefault="00A272A3" w:rsidP="00F47655">
      <w:pPr>
        <w:spacing w:before="120" w:after="120"/>
        <w:ind w:left="1418" w:hanging="1418"/>
        <w:jc w:val="center"/>
        <w:rPr>
          <w:rFonts w:ascii="Verdana" w:hAnsi="Verdana" w:cs="Verdana"/>
          <w:b/>
          <w:bCs/>
          <w:iCs/>
          <w:sz w:val="20"/>
          <w:szCs w:val="20"/>
        </w:rPr>
      </w:pPr>
    </w:p>
    <w:p w14:paraId="651B3620" w14:textId="5FF844A9" w:rsidR="00A272A3" w:rsidRDefault="00A272A3" w:rsidP="00F47655">
      <w:pPr>
        <w:spacing w:before="120" w:after="120"/>
        <w:ind w:left="1418" w:hanging="1418"/>
        <w:jc w:val="center"/>
        <w:rPr>
          <w:rFonts w:ascii="Verdana" w:hAnsi="Verdana" w:cs="Verdana"/>
          <w:b/>
          <w:bCs/>
          <w:iCs/>
          <w:sz w:val="20"/>
          <w:szCs w:val="20"/>
        </w:rPr>
      </w:pPr>
    </w:p>
    <w:p w14:paraId="526EFBD5" w14:textId="06BFFE90" w:rsidR="00A272A3" w:rsidRDefault="00A272A3" w:rsidP="00F47655">
      <w:pPr>
        <w:spacing w:before="120" w:after="120"/>
        <w:ind w:left="1418" w:hanging="1418"/>
        <w:jc w:val="center"/>
        <w:rPr>
          <w:rFonts w:ascii="Verdana" w:hAnsi="Verdana" w:cs="Verdana"/>
          <w:b/>
          <w:bCs/>
          <w:iCs/>
          <w:sz w:val="20"/>
          <w:szCs w:val="20"/>
        </w:rPr>
      </w:pPr>
    </w:p>
    <w:p w14:paraId="0E95882C" w14:textId="3DF61B85" w:rsidR="00A272A3" w:rsidRDefault="00A272A3" w:rsidP="00F47655">
      <w:pPr>
        <w:spacing w:before="120" w:after="120"/>
        <w:ind w:left="1418" w:hanging="1418"/>
        <w:jc w:val="center"/>
        <w:rPr>
          <w:rFonts w:ascii="Verdana" w:hAnsi="Verdana" w:cs="Verdana"/>
          <w:b/>
          <w:bCs/>
          <w:iCs/>
          <w:sz w:val="20"/>
          <w:szCs w:val="20"/>
        </w:rPr>
      </w:pPr>
    </w:p>
    <w:p w14:paraId="258A8925" w14:textId="4EBC2363" w:rsidR="00AC3415" w:rsidRDefault="00AC3415" w:rsidP="00F47655">
      <w:pPr>
        <w:spacing w:before="120" w:after="120"/>
        <w:ind w:left="1418" w:hanging="1418"/>
        <w:jc w:val="center"/>
        <w:rPr>
          <w:rFonts w:ascii="Verdana" w:hAnsi="Verdana" w:cs="Verdana"/>
          <w:b/>
          <w:bCs/>
          <w:iCs/>
          <w:sz w:val="20"/>
          <w:szCs w:val="20"/>
        </w:rPr>
      </w:pPr>
    </w:p>
    <w:p w14:paraId="22A669BA" w14:textId="6532D976" w:rsidR="00AC3415" w:rsidRDefault="00AC3415" w:rsidP="00F47655">
      <w:pPr>
        <w:spacing w:before="120" w:after="120"/>
        <w:ind w:left="1418" w:hanging="1418"/>
        <w:jc w:val="center"/>
        <w:rPr>
          <w:rFonts w:ascii="Verdana" w:hAnsi="Verdana" w:cs="Verdana"/>
          <w:b/>
          <w:bCs/>
          <w:iCs/>
          <w:sz w:val="20"/>
          <w:szCs w:val="20"/>
        </w:rPr>
      </w:pPr>
    </w:p>
    <w:p w14:paraId="37AE164C" w14:textId="77777777" w:rsidR="00AE04DC" w:rsidRDefault="00AE04DC" w:rsidP="00F47655">
      <w:pPr>
        <w:spacing w:before="120" w:after="120"/>
        <w:ind w:left="1418" w:hanging="1418"/>
        <w:jc w:val="center"/>
        <w:rPr>
          <w:rFonts w:ascii="Verdana" w:hAnsi="Verdana" w:cs="Verdana"/>
          <w:b/>
          <w:bCs/>
          <w:iCs/>
          <w:sz w:val="20"/>
          <w:szCs w:val="20"/>
        </w:rPr>
      </w:pPr>
    </w:p>
    <w:p w14:paraId="2003FCAE" w14:textId="54015156" w:rsidR="00A272A3" w:rsidRDefault="00A272A3" w:rsidP="00F47655">
      <w:pPr>
        <w:spacing w:before="120" w:after="120"/>
        <w:ind w:left="1418" w:hanging="1418"/>
        <w:jc w:val="center"/>
        <w:rPr>
          <w:rFonts w:ascii="Verdana" w:hAnsi="Verdana" w:cs="Verdana"/>
          <w:b/>
          <w:bCs/>
          <w:iCs/>
          <w:sz w:val="20"/>
          <w:szCs w:val="20"/>
        </w:rPr>
      </w:pPr>
    </w:p>
    <w:p w14:paraId="3BCAD92F" w14:textId="77777777" w:rsidR="00116B5E" w:rsidRDefault="00116B5E" w:rsidP="00F47655">
      <w:pPr>
        <w:spacing w:before="120" w:after="120"/>
        <w:ind w:left="1418" w:hanging="1418"/>
        <w:jc w:val="center"/>
        <w:rPr>
          <w:rFonts w:ascii="Verdana" w:hAnsi="Verdana" w:cs="Verdana"/>
          <w:b/>
          <w:bCs/>
          <w:iCs/>
          <w:sz w:val="20"/>
          <w:szCs w:val="20"/>
        </w:rPr>
      </w:pPr>
    </w:p>
    <w:p w14:paraId="0FD975FA" w14:textId="77777777" w:rsidR="00AE04DC" w:rsidRDefault="00AE04DC" w:rsidP="00F47655">
      <w:pPr>
        <w:spacing w:before="120" w:after="120"/>
        <w:ind w:left="1418" w:hanging="1418"/>
        <w:jc w:val="center"/>
        <w:rPr>
          <w:rFonts w:ascii="Verdana" w:hAnsi="Verdana" w:cs="Verdana"/>
          <w:b/>
          <w:bCs/>
          <w:iCs/>
          <w:sz w:val="20"/>
          <w:szCs w:val="20"/>
        </w:rPr>
      </w:pPr>
    </w:p>
    <w:p w14:paraId="11C83103" w14:textId="77777777" w:rsidR="00156A9A" w:rsidRDefault="00156A9A" w:rsidP="0042186F">
      <w:pPr>
        <w:spacing w:before="120" w:after="120"/>
        <w:rPr>
          <w:rFonts w:ascii="Verdana" w:hAnsi="Verdana" w:cs="Verdana"/>
          <w:b/>
          <w:bCs/>
          <w:iCs/>
          <w:sz w:val="20"/>
          <w:szCs w:val="20"/>
        </w:rPr>
      </w:pPr>
    </w:p>
    <w:p w14:paraId="7D224D87" w14:textId="1689532F" w:rsidR="00F47655" w:rsidRDefault="00F47655" w:rsidP="00F47655">
      <w:pPr>
        <w:spacing w:before="120" w:after="120"/>
        <w:ind w:left="1418" w:hanging="1418"/>
        <w:jc w:val="center"/>
        <w:rPr>
          <w:rFonts w:ascii="Verdana" w:hAnsi="Verdana"/>
          <w:b/>
          <w:bCs/>
          <w:i/>
          <w:iCs/>
          <w:sz w:val="20"/>
          <w:szCs w:val="20"/>
        </w:rPr>
      </w:pPr>
      <w:r w:rsidRPr="007D3A1D">
        <w:rPr>
          <w:rFonts w:ascii="Verdana" w:hAnsi="Verdana" w:cs="Verdana"/>
          <w:b/>
          <w:bCs/>
          <w:iCs/>
          <w:sz w:val="20"/>
          <w:szCs w:val="20"/>
        </w:rPr>
        <w:t>Tom III:</w:t>
      </w:r>
      <w:r>
        <w:rPr>
          <w:rFonts w:ascii="Verdana" w:hAnsi="Verdana" w:cs="Verdana"/>
          <w:b/>
          <w:bCs/>
          <w:i/>
          <w:sz w:val="20"/>
          <w:szCs w:val="20"/>
        </w:rPr>
        <w:t xml:space="preserve"> </w:t>
      </w:r>
      <w:r>
        <w:rPr>
          <w:rFonts w:ascii="Verdana" w:hAnsi="Verdana" w:cs="Verdana"/>
          <w:b/>
          <w:bCs/>
          <w:i/>
          <w:sz w:val="20"/>
          <w:szCs w:val="20"/>
        </w:rPr>
        <w:tab/>
      </w:r>
      <w:r w:rsidRPr="007D3A1D">
        <w:rPr>
          <w:rFonts w:ascii="Verdana" w:hAnsi="Verdana"/>
          <w:b/>
          <w:bCs/>
          <w:iCs/>
          <w:sz w:val="20"/>
          <w:szCs w:val="20"/>
        </w:rPr>
        <w:t>OPIS PRZEDMIOTU ZAMÓWIENIA</w:t>
      </w:r>
    </w:p>
    <w:p w14:paraId="61AAC721" w14:textId="77777777" w:rsidR="00B74A86" w:rsidRDefault="00B74A86" w:rsidP="00B74A86">
      <w:pPr>
        <w:ind w:left="720"/>
        <w:jc w:val="center"/>
        <w:rPr>
          <w:rFonts w:ascii="Verdana" w:hAnsi="Verdana"/>
          <w:b/>
          <w:sz w:val="20"/>
          <w:szCs w:val="20"/>
        </w:rPr>
      </w:pPr>
    </w:p>
    <w:p w14:paraId="527E8C69" w14:textId="77777777" w:rsidR="00B74A86" w:rsidRDefault="00B74A86" w:rsidP="00B74A86">
      <w:pPr>
        <w:ind w:left="720"/>
        <w:jc w:val="center"/>
        <w:rPr>
          <w:rFonts w:ascii="Verdana" w:hAnsi="Verdana"/>
          <w:b/>
          <w:sz w:val="20"/>
          <w:szCs w:val="20"/>
        </w:rPr>
      </w:pPr>
    </w:p>
    <w:p w14:paraId="5A171A75" w14:textId="77777777" w:rsidR="00B74A86" w:rsidRDefault="00B74A86" w:rsidP="00267F34">
      <w:pPr>
        <w:ind w:left="720"/>
        <w:jc w:val="center"/>
        <w:rPr>
          <w:rFonts w:ascii="Verdana" w:hAnsi="Verdana"/>
          <w:b/>
          <w:sz w:val="20"/>
          <w:szCs w:val="20"/>
        </w:rPr>
      </w:pPr>
    </w:p>
    <w:p w14:paraId="6DB78766" w14:textId="77777777" w:rsidR="00267F34" w:rsidRDefault="00267F34" w:rsidP="00267F34">
      <w:pPr>
        <w:ind w:left="720"/>
        <w:jc w:val="center"/>
        <w:rPr>
          <w:rFonts w:ascii="Verdana" w:hAnsi="Verdana" w:cs="Verdana"/>
          <w:b/>
          <w:bCs/>
          <w:iCs/>
          <w:sz w:val="20"/>
          <w:szCs w:val="20"/>
        </w:rPr>
      </w:pPr>
      <w:r>
        <w:rPr>
          <w:rFonts w:ascii="Verdana" w:hAnsi="Verdana" w:cs="Verdana"/>
          <w:b/>
          <w:bCs/>
          <w:iCs/>
          <w:sz w:val="20"/>
          <w:szCs w:val="20"/>
        </w:rPr>
        <w:t xml:space="preserve">Dokumentacja projektowa, przedmiary robót </w:t>
      </w:r>
      <w:r w:rsidRPr="001F5A90">
        <w:rPr>
          <w:rFonts w:ascii="Verdana" w:hAnsi="Verdana" w:cs="Verdana"/>
          <w:b/>
          <w:bCs/>
          <w:iCs/>
          <w:sz w:val="20"/>
          <w:szCs w:val="20"/>
        </w:rPr>
        <w:t xml:space="preserve">dla części 1 </w:t>
      </w:r>
      <w:r>
        <w:rPr>
          <w:rFonts w:ascii="Verdana" w:hAnsi="Verdana" w:cs="Verdana"/>
          <w:b/>
          <w:bCs/>
          <w:iCs/>
          <w:sz w:val="20"/>
          <w:szCs w:val="20"/>
        </w:rPr>
        <w:t>i 2</w:t>
      </w:r>
    </w:p>
    <w:p w14:paraId="6CBE0E04" w14:textId="759EF204" w:rsidR="000D7769" w:rsidRDefault="00267F34" w:rsidP="00267F34">
      <w:pPr>
        <w:ind w:left="720"/>
        <w:jc w:val="center"/>
        <w:rPr>
          <w:rFonts w:ascii="Verdana" w:hAnsi="Verdana"/>
          <w:b/>
          <w:sz w:val="20"/>
          <w:szCs w:val="20"/>
        </w:rPr>
      </w:pPr>
      <w:r w:rsidRPr="001F5A90">
        <w:rPr>
          <w:rFonts w:ascii="Verdana" w:hAnsi="Verdana" w:cs="Verdana"/>
          <w:b/>
          <w:bCs/>
          <w:iCs/>
          <w:sz w:val="20"/>
          <w:szCs w:val="20"/>
        </w:rPr>
        <w:t>– w oddzielnym pliku</w:t>
      </w:r>
    </w:p>
    <w:p w14:paraId="15226B63" w14:textId="647E794C" w:rsidR="000D7769" w:rsidRDefault="000D7769" w:rsidP="00B74A86">
      <w:pPr>
        <w:ind w:left="720"/>
        <w:jc w:val="both"/>
        <w:rPr>
          <w:rFonts w:ascii="Verdana" w:hAnsi="Verdana"/>
          <w:b/>
          <w:sz w:val="20"/>
          <w:szCs w:val="20"/>
        </w:rPr>
      </w:pPr>
    </w:p>
    <w:p w14:paraId="63004B9F" w14:textId="1D620C00" w:rsidR="000D7769" w:rsidRDefault="000D7769" w:rsidP="00B74A86">
      <w:pPr>
        <w:ind w:left="720"/>
        <w:jc w:val="both"/>
        <w:rPr>
          <w:rFonts w:ascii="Verdana" w:hAnsi="Verdana"/>
          <w:b/>
          <w:sz w:val="20"/>
          <w:szCs w:val="20"/>
        </w:rPr>
      </w:pPr>
    </w:p>
    <w:p w14:paraId="55730B6E" w14:textId="398A53FA" w:rsidR="000D7769" w:rsidRDefault="000D7769" w:rsidP="00B74A86">
      <w:pPr>
        <w:ind w:left="720"/>
        <w:jc w:val="both"/>
        <w:rPr>
          <w:rFonts w:ascii="Verdana" w:hAnsi="Verdana"/>
          <w:b/>
          <w:sz w:val="20"/>
          <w:szCs w:val="20"/>
        </w:rPr>
      </w:pPr>
    </w:p>
    <w:p w14:paraId="0AC46F92" w14:textId="2CF8EE09" w:rsidR="000D7769" w:rsidRDefault="000D7769" w:rsidP="00B74A86">
      <w:pPr>
        <w:ind w:left="720"/>
        <w:jc w:val="both"/>
        <w:rPr>
          <w:rFonts w:ascii="Verdana" w:hAnsi="Verdana"/>
          <w:b/>
          <w:sz w:val="20"/>
          <w:szCs w:val="20"/>
        </w:rPr>
      </w:pPr>
    </w:p>
    <w:p w14:paraId="64D0995F" w14:textId="3198C401" w:rsidR="000D7769" w:rsidRDefault="000D7769" w:rsidP="00B74A86">
      <w:pPr>
        <w:ind w:left="720"/>
        <w:jc w:val="both"/>
        <w:rPr>
          <w:rFonts w:ascii="Verdana" w:hAnsi="Verdana"/>
          <w:b/>
          <w:sz w:val="20"/>
          <w:szCs w:val="20"/>
        </w:rPr>
      </w:pPr>
    </w:p>
    <w:p w14:paraId="4CA422D2" w14:textId="4FD89E91" w:rsidR="000D7769" w:rsidRDefault="000D7769" w:rsidP="00B74A86">
      <w:pPr>
        <w:ind w:left="720"/>
        <w:jc w:val="both"/>
        <w:rPr>
          <w:rFonts w:ascii="Verdana" w:hAnsi="Verdana"/>
          <w:b/>
          <w:sz w:val="20"/>
          <w:szCs w:val="20"/>
        </w:rPr>
      </w:pPr>
    </w:p>
    <w:p w14:paraId="12345234" w14:textId="77777777" w:rsidR="003C1409" w:rsidRDefault="003C1409" w:rsidP="005B0541">
      <w:pPr>
        <w:pStyle w:val="Standard"/>
        <w:spacing w:after="0" w:line="240" w:lineRule="auto"/>
        <w:contextualSpacing/>
        <w:jc w:val="both"/>
        <w:rPr>
          <w:rFonts w:ascii="Verdana" w:hAnsi="Verdana"/>
          <w:b/>
          <w:iCs/>
          <w:sz w:val="20"/>
          <w:szCs w:val="20"/>
        </w:rPr>
      </w:pPr>
    </w:p>
    <w:p w14:paraId="2A50D90A" w14:textId="77777777" w:rsidR="00267F34" w:rsidRDefault="00267F34" w:rsidP="005B0541">
      <w:pPr>
        <w:pStyle w:val="Standard"/>
        <w:spacing w:after="0" w:line="240" w:lineRule="auto"/>
        <w:contextualSpacing/>
        <w:jc w:val="both"/>
        <w:rPr>
          <w:rFonts w:ascii="Verdana" w:hAnsi="Verdana"/>
          <w:b/>
          <w:iCs/>
          <w:sz w:val="20"/>
          <w:szCs w:val="20"/>
        </w:rPr>
      </w:pPr>
    </w:p>
    <w:p w14:paraId="5F2F812A" w14:textId="77777777" w:rsidR="00267F34" w:rsidRDefault="00267F34" w:rsidP="005B0541">
      <w:pPr>
        <w:pStyle w:val="Standard"/>
        <w:spacing w:after="0" w:line="240" w:lineRule="auto"/>
        <w:contextualSpacing/>
        <w:jc w:val="both"/>
        <w:rPr>
          <w:rFonts w:ascii="Verdana" w:hAnsi="Verdana"/>
          <w:b/>
          <w:iCs/>
          <w:sz w:val="20"/>
          <w:szCs w:val="20"/>
        </w:rPr>
      </w:pPr>
    </w:p>
    <w:p w14:paraId="5925A70F" w14:textId="77777777" w:rsidR="00267F34" w:rsidRDefault="00267F34" w:rsidP="005B0541">
      <w:pPr>
        <w:pStyle w:val="Standard"/>
        <w:spacing w:after="0" w:line="240" w:lineRule="auto"/>
        <w:contextualSpacing/>
        <w:jc w:val="both"/>
        <w:rPr>
          <w:rFonts w:ascii="Verdana" w:hAnsi="Verdana"/>
          <w:b/>
          <w:iCs/>
          <w:sz w:val="20"/>
          <w:szCs w:val="20"/>
        </w:rPr>
      </w:pPr>
    </w:p>
    <w:p w14:paraId="1319460E" w14:textId="77777777" w:rsidR="00267F34" w:rsidRDefault="00267F34" w:rsidP="005B0541">
      <w:pPr>
        <w:pStyle w:val="Standard"/>
        <w:spacing w:after="0" w:line="240" w:lineRule="auto"/>
        <w:contextualSpacing/>
        <w:jc w:val="both"/>
        <w:rPr>
          <w:rFonts w:ascii="Verdana" w:hAnsi="Verdana"/>
          <w:b/>
          <w:iCs/>
          <w:sz w:val="20"/>
          <w:szCs w:val="20"/>
        </w:rPr>
      </w:pPr>
    </w:p>
    <w:p w14:paraId="05056455" w14:textId="77777777" w:rsidR="00267F34" w:rsidRDefault="00267F34" w:rsidP="005B0541">
      <w:pPr>
        <w:pStyle w:val="Standard"/>
        <w:spacing w:after="0" w:line="240" w:lineRule="auto"/>
        <w:contextualSpacing/>
        <w:jc w:val="both"/>
        <w:rPr>
          <w:rFonts w:ascii="Verdana" w:hAnsi="Verdana"/>
          <w:b/>
          <w:iCs/>
          <w:sz w:val="20"/>
          <w:szCs w:val="20"/>
        </w:rPr>
      </w:pPr>
    </w:p>
    <w:p w14:paraId="40137F3C" w14:textId="77777777" w:rsidR="00267F34" w:rsidRDefault="00267F34" w:rsidP="005B0541">
      <w:pPr>
        <w:pStyle w:val="Standard"/>
        <w:spacing w:after="0" w:line="240" w:lineRule="auto"/>
        <w:contextualSpacing/>
        <w:jc w:val="both"/>
        <w:rPr>
          <w:rFonts w:ascii="Verdana" w:hAnsi="Verdana"/>
          <w:b/>
          <w:iCs/>
          <w:sz w:val="20"/>
          <w:szCs w:val="20"/>
        </w:rPr>
      </w:pPr>
    </w:p>
    <w:p w14:paraId="2338A619" w14:textId="77777777" w:rsidR="00267F34" w:rsidRDefault="00267F34" w:rsidP="005B0541">
      <w:pPr>
        <w:pStyle w:val="Standard"/>
        <w:spacing w:after="0" w:line="240" w:lineRule="auto"/>
        <w:contextualSpacing/>
        <w:jc w:val="both"/>
        <w:rPr>
          <w:rFonts w:ascii="Verdana" w:hAnsi="Verdana"/>
          <w:b/>
          <w:iCs/>
          <w:sz w:val="20"/>
          <w:szCs w:val="20"/>
        </w:rPr>
      </w:pPr>
    </w:p>
    <w:p w14:paraId="388B1788" w14:textId="77777777" w:rsidR="00267F34" w:rsidRDefault="00267F34" w:rsidP="005B0541">
      <w:pPr>
        <w:pStyle w:val="Standard"/>
        <w:spacing w:after="0" w:line="240" w:lineRule="auto"/>
        <w:contextualSpacing/>
        <w:jc w:val="both"/>
        <w:rPr>
          <w:rFonts w:ascii="Verdana" w:hAnsi="Verdana"/>
          <w:b/>
          <w:iCs/>
          <w:sz w:val="20"/>
          <w:szCs w:val="20"/>
        </w:rPr>
      </w:pPr>
    </w:p>
    <w:p w14:paraId="214ED541" w14:textId="77777777" w:rsidR="00267F34" w:rsidRDefault="00267F34" w:rsidP="005B0541">
      <w:pPr>
        <w:pStyle w:val="Standard"/>
        <w:spacing w:after="0" w:line="240" w:lineRule="auto"/>
        <w:contextualSpacing/>
        <w:jc w:val="both"/>
        <w:rPr>
          <w:rFonts w:ascii="Verdana" w:hAnsi="Verdana"/>
          <w:b/>
          <w:iCs/>
          <w:sz w:val="20"/>
          <w:szCs w:val="20"/>
        </w:rPr>
      </w:pPr>
    </w:p>
    <w:p w14:paraId="0D264264" w14:textId="77777777" w:rsidR="00267F34" w:rsidRDefault="00267F34" w:rsidP="005B0541">
      <w:pPr>
        <w:pStyle w:val="Standard"/>
        <w:spacing w:after="0" w:line="240" w:lineRule="auto"/>
        <w:contextualSpacing/>
        <w:jc w:val="both"/>
        <w:rPr>
          <w:rFonts w:ascii="Verdana" w:hAnsi="Verdana"/>
          <w:b/>
          <w:iCs/>
          <w:sz w:val="20"/>
          <w:szCs w:val="20"/>
        </w:rPr>
      </w:pPr>
    </w:p>
    <w:p w14:paraId="61CF804C" w14:textId="77777777" w:rsidR="00267F34" w:rsidRDefault="00267F34" w:rsidP="005B0541">
      <w:pPr>
        <w:pStyle w:val="Standard"/>
        <w:spacing w:after="0" w:line="240" w:lineRule="auto"/>
        <w:contextualSpacing/>
        <w:jc w:val="both"/>
        <w:rPr>
          <w:rFonts w:ascii="Verdana" w:hAnsi="Verdana"/>
          <w:b/>
          <w:iCs/>
          <w:sz w:val="20"/>
          <w:szCs w:val="20"/>
        </w:rPr>
      </w:pPr>
    </w:p>
    <w:p w14:paraId="0B87DDE1" w14:textId="77777777" w:rsidR="00267F34" w:rsidRDefault="00267F34" w:rsidP="005B0541">
      <w:pPr>
        <w:pStyle w:val="Standard"/>
        <w:spacing w:after="0" w:line="240" w:lineRule="auto"/>
        <w:contextualSpacing/>
        <w:jc w:val="both"/>
        <w:rPr>
          <w:rFonts w:ascii="Verdana" w:hAnsi="Verdana"/>
          <w:b/>
          <w:iCs/>
          <w:sz w:val="20"/>
          <w:szCs w:val="20"/>
        </w:rPr>
      </w:pPr>
    </w:p>
    <w:p w14:paraId="20FC4D60" w14:textId="77777777" w:rsidR="00267F34" w:rsidRDefault="00267F34" w:rsidP="005B0541">
      <w:pPr>
        <w:pStyle w:val="Standard"/>
        <w:spacing w:after="0" w:line="240" w:lineRule="auto"/>
        <w:contextualSpacing/>
        <w:jc w:val="both"/>
        <w:rPr>
          <w:rFonts w:ascii="Verdana" w:hAnsi="Verdana"/>
          <w:b/>
          <w:iCs/>
          <w:sz w:val="20"/>
          <w:szCs w:val="20"/>
        </w:rPr>
      </w:pPr>
    </w:p>
    <w:p w14:paraId="18463470" w14:textId="77777777" w:rsidR="00267F34" w:rsidRDefault="00267F34" w:rsidP="005B0541">
      <w:pPr>
        <w:pStyle w:val="Standard"/>
        <w:spacing w:after="0" w:line="240" w:lineRule="auto"/>
        <w:contextualSpacing/>
        <w:jc w:val="both"/>
        <w:rPr>
          <w:rFonts w:ascii="Verdana" w:hAnsi="Verdana"/>
          <w:b/>
          <w:iCs/>
          <w:sz w:val="20"/>
          <w:szCs w:val="20"/>
        </w:rPr>
      </w:pPr>
    </w:p>
    <w:p w14:paraId="061E2CA3" w14:textId="77777777" w:rsidR="00267F34" w:rsidRDefault="00267F34" w:rsidP="005B0541">
      <w:pPr>
        <w:pStyle w:val="Standard"/>
        <w:spacing w:after="0" w:line="240" w:lineRule="auto"/>
        <w:contextualSpacing/>
        <w:jc w:val="both"/>
        <w:rPr>
          <w:rFonts w:ascii="Verdana" w:hAnsi="Verdana"/>
          <w:b/>
          <w:iCs/>
          <w:sz w:val="20"/>
          <w:szCs w:val="20"/>
        </w:rPr>
      </w:pPr>
    </w:p>
    <w:p w14:paraId="652B65F8" w14:textId="77777777" w:rsidR="00267F34" w:rsidRDefault="00267F34" w:rsidP="005B0541">
      <w:pPr>
        <w:pStyle w:val="Standard"/>
        <w:spacing w:after="0" w:line="240" w:lineRule="auto"/>
        <w:contextualSpacing/>
        <w:jc w:val="both"/>
        <w:rPr>
          <w:rFonts w:ascii="Verdana" w:hAnsi="Verdana"/>
          <w:b/>
          <w:iCs/>
          <w:sz w:val="20"/>
          <w:szCs w:val="20"/>
        </w:rPr>
      </w:pPr>
    </w:p>
    <w:p w14:paraId="3CD2C219" w14:textId="77777777" w:rsidR="00267F34" w:rsidRDefault="00267F34" w:rsidP="005B0541">
      <w:pPr>
        <w:pStyle w:val="Standard"/>
        <w:spacing w:after="0" w:line="240" w:lineRule="auto"/>
        <w:contextualSpacing/>
        <w:jc w:val="both"/>
        <w:rPr>
          <w:rFonts w:ascii="Verdana" w:hAnsi="Verdana"/>
          <w:b/>
          <w:iCs/>
          <w:sz w:val="20"/>
          <w:szCs w:val="20"/>
        </w:rPr>
      </w:pPr>
    </w:p>
    <w:p w14:paraId="016A232B" w14:textId="77777777" w:rsidR="00267F34" w:rsidRDefault="00267F34" w:rsidP="005B0541">
      <w:pPr>
        <w:pStyle w:val="Standard"/>
        <w:spacing w:after="0" w:line="240" w:lineRule="auto"/>
        <w:contextualSpacing/>
        <w:jc w:val="both"/>
        <w:rPr>
          <w:rFonts w:ascii="Verdana" w:hAnsi="Verdana"/>
          <w:b/>
          <w:iCs/>
          <w:sz w:val="20"/>
          <w:szCs w:val="20"/>
        </w:rPr>
      </w:pPr>
    </w:p>
    <w:p w14:paraId="27332AF9" w14:textId="77777777" w:rsidR="00267F34" w:rsidRDefault="00267F34" w:rsidP="005B0541">
      <w:pPr>
        <w:pStyle w:val="Standard"/>
        <w:spacing w:after="0" w:line="240" w:lineRule="auto"/>
        <w:contextualSpacing/>
        <w:jc w:val="both"/>
        <w:rPr>
          <w:rFonts w:ascii="Verdana" w:hAnsi="Verdana"/>
          <w:b/>
          <w:iCs/>
          <w:sz w:val="20"/>
          <w:szCs w:val="20"/>
        </w:rPr>
      </w:pPr>
    </w:p>
    <w:p w14:paraId="503D227B" w14:textId="77777777" w:rsidR="00267F34" w:rsidRDefault="00267F34" w:rsidP="005B0541">
      <w:pPr>
        <w:pStyle w:val="Standard"/>
        <w:spacing w:after="0" w:line="240" w:lineRule="auto"/>
        <w:contextualSpacing/>
        <w:jc w:val="both"/>
        <w:rPr>
          <w:rFonts w:ascii="Verdana" w:hAnsi="Verdana"/>
          <w:b/>
          <w:iCs/>
          <w:sz w:val="20"/>
          <w:szCs w:val="20"/>
        </w:rPr>
      </w:pPr>
    </w:p>
    <w:p w14:paraId="5861B091" w14:textId="065D69B6" w:rsidR="00267F34" w:rsidRPr="00267F34" w:rsidRDefault="00267F34" w:rsidP="00267F34">
      <w:pPr>
        <w:autoSpaceDE w:val="0"/>
        <w:autoSpaceDN w:val="0"/>
        <w:adjustRightInd w:val="0"/>
        <w:contextualSpacing/>
        <w:jc w:val="center"/>
        <w:rPr>
          <w:rFonts w:ascii="Verdana" w:eastAsia="Calibri" w:hAnsi="Verdana" w:cs="Arial"/>
          <w:b/>
          <w:color w:val="000000"/>
          <w:sz w:val="20"/>
          <w:szCs w:val="20"/>
          <w:lang w:eastAsia="en-US"/>
        </w:rPr>
      </w:pPr>
      <w:r w:rsidRPr="00267F34">
        <w:rPr>
          <w:rFonts w:ascii="Verdana" w:eastAsia="Calibri" w:hAnsi="Verdana" w:cs="Arial"/>
          <w:b/>
          <w:color w:val="000000"/>
          <w:sz w:val="20"/>
          <w:szCs w:val="20"/>
          <w:lang w:eastAsia="en-US"/>
        </w:rPr>
        <w:t xml:space="preserve">OPIS PRZEDMIOTU ZAMÓWIENIA – Część </w:t>
      </w:r>
      <w:r w:rsidR="00116B5E">
        <w:rPr>
          <w:rFonts w:ascii="Verdana" w:eastAsia="Calibri" w:hAnsi="Verdana" w:cs="Arial"/>
          <w:b/>
          <w:color w:val="000000"/>
          <w:sz w:val="20"/>
          <w:szCs w:val="20"/>
          <w:lang w:eastAsia="en-US"/>
        </w:rPr>
        <w:t>1</w:t>
      </w:r>
    </w:p>
    <w:p w14:paraId="36BF8DBB" w14:textId="77777777" w:rsidR="00267F34" w:rsidRPr="00267F34" w:rsidRDefault="00267F34" w:rsidP="00267F34">
      <w:pPr>
        <w:autoSpaceDE w:val="0"/>
        <w:autoSpaceDN w:val="0"/>
        <w:adjustRightInd w:val="0"/>
        <w:contextualSpacing/>
        <w:rPr>
          <w:rFonts w:ascii="Verdana" w:eastAsia="Calibri" w:hAnsi="Verdana" w:cs="Arial"/>
          <w:color w:val="000000"/>
          <w:sz w:val="20"/>
          <w:szCs w:val="20"/>
          <w:lang w:eastAsia="en-US"/>
        </w:rPr>
      </w:pPr>
    </w:p>
    <w:p w14:paraId="6DAD1DB7" w14:textId="77777777" w:rsidR="00267F34" w:rsidRPr="00267F34" w:rsidRDefault="00267F34" w:rsidP="00267F34">
      <w:pPr>
        <w:autoSpaceDE w:val="0"/>
        <w:autoSpaceDN w:val="0"/>
        <w:adjustRightInd w:val="0"/>
        <w:contextualSpacing/>
        <w:rPr>
          <w:rFonts w:ascii="Verdana" w:eastAsia="Calibri" w:hAnsi="Verdana" w:cs="Arial"/>
          <w:color w:val="000000"/>
          <w:sz w:val="20"/>
          <w:szCs w:val="20"/>
          <w:lang w:eastAsia="en-US"/>
        </w:rPr>
      </w:pPr>
      <w:r w:rsidRPr="00267F34">
        <w:rPr>
          <w:rFonts w:ascii="Verdana" w:eastAsia="Calibri" w:hAnsi="Verdana" w:cs="Arial"/>
          <w:b/>
          <w:bCs/>
          <w:color w:val="000000"/>
          <w:sz w:val="20"/>
          <w:szCs w:val="20"/>
          <w:lang w:eastAsia="en-US"/>
        </w:rPr>
        <w:t xml:space="preserve">1. Przedmiot , zakres i cel opracowania. </w:t>
      </w:r>
    </w:p>
    <w:p w14:paraId="2559ED11" w14:textId="77777777" w:rsidR="00267F34" w:rsidRPr="00267F34" w:rsidRDefault="00267F34" w:rsidP="00267F34">
      <w:pPr>
        <w:autoSpaceDE w:val="0"/>
        <w:autoSpaceDN w:val="0"/>
        <w:adjustRightInd w:val="0"/>
        <w:contextualSpacing/>
        <w:rPr>
          <w:rFonts w:ascii="Verdana" w:eastAsia="Calibri" w:hAnsi="Verdana" w:cs="Arial"/>
          <w:color w:val="000000"/>
          <w:sz w:val="20"/>
          <w:szCs w:val="20"/>
          <w:lang w:eastAsia="en-US"/>
        </w:rPr>
      </w:pPr>
    </w:p>
    <w:p w14:paraId="05E87B1F" w14:textId="77777777" w:rsidR="00267F34" w:rsidRPr="00267F34" w:rsidRDefault="00267F34" w:rsidP="00267F34">
      <w:pPr>
        <w:autoSpaceDE w:val="0"/>
        <w:autoSpaceDN w:val="0"/>
        <w:adjustRightInd w:val="0"/>
        <w:contextualSpacing/>
        <w:rPr>
          <w:rFonts w:ascii="Verdana" w:eastAsia="Calibri" w:hAnsi="Verdana" w:cs="Arial"/>
          <w:color w:val="000000"/>
          <w:sz w:val="20"/>
          <w:szCs w:val="20"/>
          <w:lang w:eastAsia="en-US"/>
        </w:rPr>
      </w:pPr>
      <w:r w:rsidRPr="00267F34">
        <w:rPr>
          <w:rFonts w:ascii="Verdana" w:eastAsia="Calibri" w:hAnsi="Verdana" w:cs="Arial"/>
          <w:color w:val="000000"/>
          <w:sz w:val="20"/>
          <w:szCs w:val="20"/>
          <w:lang w:eastAsia="en-US"/>
        </w:rPr>
        <w:sym w:font="Arial" w:char="F0B7"/>
      </w:r>
      <w:r w:rsidRPr="00267F34">
        <w:rPr>
          <w:rFonts w:ascii="Verdana" w:eastAsia="Calibri" w:hAnsi="Verdana" w:cs="Arial"/>
          <w:color w:val="000000"/>
          <w:sz w:val="20"/>
          <w:szCs w:val="20"/>
          <w:lang w:eastAsia="en-US"/>
        </w:rPr>
        <w:t xml:space="preserve"> Przedmiotem opracowania jest boisko wielofunkcyjne (siatkówka/koszykówka) oraz boisko piłkarskie w ramach modernizacji zagospodarowania terenu przy Szkole Podstawowej im. Stanisława Moniuszki w Łajskach, Gmina Wieliszew , Województwo Mazowieckie . </w:t>
      </w:r>
    </w:p>
    <w:p w14:paraId="42C814DA" w14:textId="77777777" w:rsidR="00267F34" w:rsidRPr="00267F34" w:rsidRDefault="00267F34" w:rsidP="00267F34">
      <w:pPr>
        <w:autoSpaceDE w:val="0"/>
        <w:autoSpaceDN w:val="0"/>
        <w:adjustRightInd w:val="0"/>
        <w:contextualSpacing/>
        <w:rPr>
          <w:rFonts w:ascii="Verdana" w:eastAsia="Calibri" w:hAnsi="Verdana" w:cs="Arial"/>
          <w:color w:val="000000"/>
          <w:sz w:val="20"/>
          <w:szCs w:val="20"/>
          <w:lang w:eastAsia="en-US"/>
        </w:rPr>
      </w:pPr>
      <w:r w:rsidRPr="00267F34">
        <w:rPr>
          <w:rFonts w:ascii="Verdana" w:eastAsia="Calibri" w:hAnsi="Verdana" w:cs="Arial"/>
          <w:color w:val="000000"/>
          <w:sz w:val="20"/>
          <w:szCs w:val="20"/>
          <w:lang w:eastAsia="en-US"/>
        </w:rPr>
        <w:sym w:font="Arial" w:char="F0B7"/>
      </w:r>
      <w:r w:rsidRPr="00267F34">
        <w:rPr>
          <w:rFonts w:ascii="Verdana" w:eastAsia="Calibri" w:hAnsi="Verdana" w:cs="Arial"/>
          <w:color w:val="000000"/>
          <w:sz w:val="20"/>
          <w:szCs w:val="20"/>
          <w:lang w:eastAsia="en-US"/>
        </w:rPr>
        <w:t xml:space="preserve"> Opracowanie dotyczy </w:t>
      </w:r>
      <w:r w:rsidRPr="00267F34">
        <w:rPr>
          <w:rFonts w:ascii="Verdana" w:eastAsia="Calibri" w:hAnsi="Verdana" w:cs="Arial"/>
          <w:b/>
          <w:bCs/>
          <w:color w:val="000000"/>
          <w:sz w:val="20"/>
          <w:szCs w:val="20"/>
          <w:lang w:eastAsia="en-US"/>
        </w:rPr>
        <w:t xml:space="preserve">części działki </w:t>
      </w:r>
      <w:r w:rsidRPr="00267F34">
        <w:rPr>
          <w:rFonts w:ascii="Verdana" w:eastAsia="Calibri" w:hAnsi="Verdana" w:cs="Arial"/>
          <w:color w:val="000000"/>
          <w:sz w:val="20"/>
          <w:szCs w:val="20"/>
          <w:lang w:eastAsia="en-US"/>
        </w:rPr>
        <w:t xml:space="preserve">: nr ew. </w:t>
      </w:r>
      <w:r w:rsidRPr="00267F34">
        <w:rPr>
          <w:rFonts w:ascii="Verdana" w:eastAsia="Calibri" w:hAnsi="Verdana" w:cs="Arial"/>
          <w:b/>
          <w:bCs/>
          <w:color w:val="000000"/>
          <w:sz w:val="20"/>
          <w:szCs w:val="20"/>
          <w:lang w:eastAsia="en-US"/>
        </w:rPr>
        <w:t>373/8, 374/1</w:t>
      </w:r>
      <w:r w:rsidRPr="00267F34">
        <w:rPr>
          <w:rFonts w:ascii="Verdana" w:eastAsia="Calibri" w:hAnsi="Verdana" w:cs="Arial"/>
          <w:bCs/>
          <w:color w:val="000000"/>
          <w:sz w:val="20"/>
          <w:szCs w:val="20"/>
          <w:lang w:eastAsia="en-US"/>
        </w:rPr>
        <w:t>, obręb Łajski</w:t>
      </w:r>
      <w:r w:rsidRPr="00267F34">
        <w:rPr>
          <w:rFonts w:ascii="Verdana" w:eastAsia="Calibri" w:hAnsi="Verdana" w:cs="Arial"/>
          <w:color w:val="000000"/>
          <w:sz w:val="20"/>
          <w:szCs w:val="20"/>
          <w:lang w:eastAsia="en-US"/>
        </w:rPr>
        <w:t xml:space="preserve">. </w:t>
      </w:r>
    </w:p>
    <w:p w14:paraId="10D4B8B4" w14:textId="77777777" w:rsidR="00267F34" w:rsidRPr="00267F34" w:rsidRDefault="00267F34" w:rsidP="00267F34">
      <w:pPr>
        <w:autoSpaceDE w:val="0"/>
        <w:autoSpaceDN w:val="0"/>
        <w:adjustRightInd w:val="0"/>
        <w:contextualSpacing/>
        <w:jc w:val="both"/>
        <w:rPr>
          <w:rFonts w:ascii="Verdana" w:eastAsia="Calibri" w:hAnsi="Verdana" w:cs="Arial"/>
          <w:color w:val="000000"/>
          <w:sz w:val="20"/>
          <w:szCs w:val="20"/>
          <w:lang w:eastAsia="en-US"/>
        </w:rPr>
      </w:pPr>
      <w:r w:rsidRPr="00267F34">
        <w:rPr>
          <w:rFonts w:ascii="Verdana" w:eastAsia="Calibri" w:hAnsi="Verdana" w:cs="Arial"/>
          <w:color w:val="000000"/>
          <w:sz w:val="20"/>
          <w:szCs w:val="20"/>
          <w:lang w:eastAsia="en-US"/>
        </w:rPr>
        <w:sym w:font="Arial" w:char="F0B7"/>
      </w:r>
      <w:r w:rsidRPr="00267F34">
        <w:rPr>
          <w:rFonts w:ascii="Verdana" w:eastAsia="Calibri" w:hAnsi="Verdana" w:cs="Arial"/>
          <w:color w:val="000000"/>
          <w:sz w:val="20"/>
          <w:szCs w:val="20"/>
          <w:lang w:eastAsia="en-US"/>
        </w:rPr>
        <w:t xml:space="preserve"> Zakres realizacji wskazuje wielobranżowy projekt budowlany zagospodarowania terenu przy Szkole Podstawowej im. Stanisława Moniuszki w Łajskach, Gmina Wieliszew zgodnie z projektem opracowanym przez biuro projektowe: Woźnicki Zdanowicz Architekci S.C. z siedzibą przy: al. Niepodległości 157 m. 6, 02-555 Warszawa, zagospodarowania w/w terenu , gdzie przewiduje się budowę obiektów sportowych,</w:t>
      </w:r>
    </w:p>
    <w:p w14:paraId="4BBE8C22" w14:textId="77777777" w:rsidR="00267F34" w:rsidRPr="00267F34" w:rsidRDefault="00267F34" w:rsidP="00267F34">
      <w:pPr>
        <w:autoSpaceDE w:val="0"/>
        <w:autoSpaceDN w:val="0"/>
        <w:adjustRightInd w:val="0"/>
        <w:contextualSpacing/>
        <w:jc w:val="both"/>
        <w:rPr>
          <w:rFonts w:ascii="Verdana" w:eastAsia="Calibri" w:hAnsi="Verdana" w:cs="Arial"/>
          <w:color w:val="000000"/>
          <w:sz w:val="20"/>
          <w:szCs w:val="20"/>
          <w:lang w:eastAsia="en-US"/>
        </w:rPr>
      </w:pPr>
      <w:r w:rsidRPr="00267F34">
        <w:rPr>
          <w:rFonts w:ascii="Verdana" w:eastAsia="Calibri" w:hAnsi="Verdana" w:cs="Arial"/>
          <w:color w:val="000000"/>
          <w:sz w:val="20"/>
          <w:szCs w:val="20"/>
          <w:lang w:eastAsia="en-US"/>
        </w:rPr>
        <w:t xml:space="preserve"> </w:t>
      </w:r>
    </w:p>
    <w:p w14:paraId="6812DDC6" w14:textId="77777777" w:rsidR="00267F34" w:rsidRPr="00267F34" w:rsidRDefault="00267F34" w:rsidP="00267F34">
      <w:pPr>
        <w:autoSpaceDE w:val="0"/>
        <w:autoSpaceDN w:val="0"/>
        <w:adjustRightInd w:val="0"/>
        <w:contextualSpacing/>
        <w:rPr>
          <w:rFonts w:ascii="Verdana" w:eastAsia="Calibri" w:hAnsi="Verdana" w:cs="Arial"/>
          <w:color w:val="000000"/>
          <w:sz w:val="20"/>
          <w:szCs w:val="20"/>
          <w:lang w:eastAsia="en-US"/>
        </w:rPr>
      </w:pPr>
      <w:r w:rsidRPr="00267F34">
        <w:rPr>
          <w:rFonts w:ascii="Verdana" w:eastAsia="Calibri" w:hAnsi="Verdana" w:cs="Arial"/>
          <w:color w:val="000000"/>
          <w:sz w:val="20"/>
          <w:szCs w:val="20"/>
          <w:lang w:eastAsia="en-US"/>
        </w:rPr>
        <w:t>W/w dokumentacja została zgłoszona do Wydziału architektury w dniu 25.02.2025</w:t>
      </w:r>
    </w:p>
    <w:p w14:paraId="36D2E493" w14:textId="77777777" w:rsidR="00267F34" w:rsidRPr="00267F34" w:rsidRDefault="00267F34" w:rsidP="00267F34">
      <w:pPr>
        <w:autoSpaceDE w:val="0"/>
        <w:autoSpaceDN w:val="0"/>
        <w:adjustRightInd w:val="0"/>
        <w:contextualSpacing/>
        <w:rPr>
          <w:rFonts w:ascii="Verdana" w:eastAsia="Calibri" w:hAnsi="Verdana" w:cs="Arial"/>
          <w:color w:val="000000"/>
          <w:sz w:val="20"/>
          <w:szCs w:val="20"/>
          <w:lang w:eastAsia="en-US"/>
        </w:rPr>
      </w:pPr>
    </w:p>
    <w:p w14:paraId="5397A79B" w14:textId="77777777" w:rsidR="00267F34" w:rsidRPr="00267F34" w:rsidRDefault="00267F34" w:rsidP="00267F34">
      <w:pPr>
        <w:autoSpaceDE w:val="0"/>
        <w:autoSpaceDN w:val="0"/>
        <w:adjustRightInd w:val="0"/>
        <w:contextualSpacing/>
        <w:rPr>
          <w:rFonts w:ascii="Verdana" w:eastAsia="Calibri" w:hAnsi="Verdana" w:cs="Arial"/>
          <w:sz w:val="20"/>
          <w:szCs w:val="20"/>
          <w:lang w:eastAsia="en-US"/>
        </w:rPr>
      </w:pPr>
      <w:r w:rsidRPr="00267F34">
        <w:rPr>
          <w:rFonts w:ascii="Verdana" w:eastAsia="Calibri" w:hAnsi="Verdana" w:cs="Arial"/>
          <w:b/>
          <w:bCs/>
          <w:sz w:val="20"/>
          <w:szCs w:val="20"/>
          <w:lang w:eastAsia="en-US"/>
        </w:rPr>
        <w:t xml:space="preserve">2. Dane ogólne. </w:t>
      </w:r>
    </w:p>
    <w:p w14:paraId="7C05B4BB" w14:textId="77777777" w:rsidR="00267F34" w:rsidRPr="00267F34" w:rsidRDefault="00267F34" w:rsidP="00267F34">
      <w:pPr>
        <w:autoSpaceDE w:val="0"/>
        <w:autoSpaceDN w:val="0"/>
        <w:adjustRightInd w:val="0"/>
        <w:contextualSpacing/>
        <w:rPr>
          <w:rFonts w:ascii="Verdana" w:eastAsia="Calibri" w:hAnsi="Verdana" w:cs="Arial"/>
          <w:sz w:val="20"/>
          <w:szCs w:val="20"/>
          <w:lang w:eastAsia="en-US"/>
        </w:rPr>
      </w:pPr>
      <w:r w:rsidRPr="00267F34">
        <w:rPr>
          <w:rFonts w:ascii="Verdana" w:eastAsia="Calibri" w:hAnsi="Verdana" w:cs="Arial"/>
          <w:sz w:val="20"/>
          <w:szCs w:val="20"/>
          <w:lang w:eastAsia="en-US"/>
        </w:rPr>
        <w:sym w:font="Arial" w:char="F0B7"/>
      </w:r>
      <w:r w:rsidRPr="00267F34">
        <w:rPr>
          <w:rFonts w:ascii="Verdana" w:eastAsia="Calibri" w:hAnsi="Verdana" w:cs="Arial"/>
          <w:sz w:val="20"/>
          <w:szCs w:val="20"/>
          <w:lang w:eastAsia="en-US"/>
        </w:rPr>
        <w:t xml:space="preserve"> Adres Inwestycji/ działki: ul. Kościelna 63, Łajski  </w:t>
      </w:r>
    </w:p>
    <w:p w14:paraId="01F35875" w14:textId="77777777" w:rsidR="00267F34" w:rsidRPr="00267F34" w:rsidRDefault="00267F34" w:rsidP="00267F34">
      <w:pPr>
        <w:autoSpaceDE w:val="0"/>
        <w:autoSpaceDN w:val="0"/>
        <w:adjustRightInd w:val="0"/>
        <w:contextualSpacing/>
        <w:rPr>
          <w:rFonts w:ascii="Verdana" w:eastAsia="Calibri" w:hAnsi="Verdana" w:cs="Arial"/>
          <w:sz w:val="20"/>
          <w:szCs w:val="20"/>
          <w:lang w:eastAsia="en-US"/>
        </w:rPr>
      </w:pPr>
      <w:r w:rsidRPr="00267F34">
        <w:rPr>
          <w:rFonts w:ascii="Verdana" w:eastAsia="Calibri" w:hAnsi="Verdana" w:cs="Arial"/>
          <w:sz w:val="20"/>
          <w:szCs w:val="20"/>
          <w:lang w:eastAsia="en-US"/>
        </w:rPr>
        <w:sym w:font="Arial" w:char="F0B7"/>
      </w:r>
      <w:r w:rsidRPr="00267F34">
        <w:rPr>
          <w:rFonts w:ascii="Verdana" w:eastAsia="Calibri" w:hAnsi="Verdana" w:cs="Arial"/>
          <w:sz w:val="20"/>
          <w:szCs w:val="20"/>
          <w:lang w:eastAsia="en-US"/>
        </w:rPr>
        <w:t xml:space="preserve"> Inwestor: Gmina Wieliszew, Ul. Krzysztofa Kamila Baczyńskiego 1, 05-135 Wieliszew. </w:t>
      </w:r>
    </w:p>
    <w:p w14:paraId="6F9530FB" w14:textId="77777777" w:rsidR="00267F34" w:rsidRPr="00267F34" w:rsidRDefault="00267F34" w:rsidP="00267F34">
      <w:pPr>
        <w:autoSpaceDE w:val="0"/>
        <w:autoSpaceDN w:val="0"/>
        <w:adjustRightInd w:val="0"/>
        <w:contextualSpacing/>
        <w:rPr>
          <w:rFonts w:ascii="Verdana" w:eastAsia="Calibri" w:hAnsi="Verdana" w:cs="Arial"/>
          <w:b/>
          <w:bCs/>
          <w:color w:val="000000"/>
          <w:sz w:val="20"/>
          <w:szCs w:val="20"/>
          <w:lang w:eastAsia="en-US"/>
        </w:rPr>
      </w:pPr>
    </w:p>
    <w:p w14:paraId="4984FB08" w14:textId="77777777" w:rsidR="00267F34" w:rsidRPr="00267F34" w:rsidRDefault="00267F34" w:rsidP="00267F34">
      <w:pPr>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Obszar inwestycji objęty jest miejscowym planem zagospodarowania przestrzennego Gminy Wieliszew.</w:t>
      </w:r>
    </w:p>
    <w:p w14:paraId="0D9F3767" w14:textId="77777777" w:rsidR="00267F34" w:rsidRPr="00267F34" w:rsidRDefault="00267F34" w:rsidP="00267F34">
      <w:pPr>
        <w:widowControl w:val="0"/>
        <w:contextualSpacing/>
        <w:rPr>
          <w:rFonts w:ascii="Verdana" w:eastAsia="Calibri" w:hAnsi="Verdana" w:cs="Arial"/>
          <w:snapToGrid w:val="0"/>
          <w:sz w:val="20"/>
          <w:szCs w:val="20"/>
        </w:rPr>
      </w:pPr>
      <w:r w:rsidRPr="00267F34">
        <w:rPr>
          <w:rFonts w:ascii="Verdana" w:eastAsia="Calibri" w:hAnsi="Verdana" w:cs="Arial"/>
          <w:bCs/>
          <w:snapToGrid w:val="0"/>
          <w:sz w:val="20"/>
          <w:szCs w:val="20"/>
        </w:rPr>
        <w:t>Przedmiot zamówienia należy wykonać zgodnie z</w:t>
      </w:r>
      <w:r w:rsidRPr="00267F34">
        <w:rPr>
          <w:rFonts w:ascii="Verdana" w:eastAsia="Calibri" w:hAnsi="Verdana" w:cs="Arial"/>
          <w:bCs/>
          <w:sz w:val="20"/>
          <w:szCs w:val="20"/>
        </w:rPr>
        <w:t xml:space="preserve"> :</w:t>
      </w:r>
    </w:p>
    <w:p w14:paraId="301D2790" w14:textId="77777777" w:rsidR="00267F34" w:rsidRPr="00267F34" w:rsidRDefault="00267F34" w:rsidP="00AE62EE">
      <w:pPr>
        <w:widowControl w:val="0"/>
        <w:numPr>
          <w:ilvl w:val="0"/>
          <w:numId w:val="104"/>
        </w:numPr>
        <w:ind w:left="426" w:hanging="34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Opisem Przedmiotu Zamówienia;</w:t>
      </w:r>
    </w:p>
    <w:p w14:paraId="69837B2E" w14:textId="77777777" w:rsidR="00267F34" w:rsidRPr="00267F34" w:rsidRDefault="00267F34" w:rsidP="00AE62EE">
      <w:pPr>
        <w:widowControl w:val="0"/>
        <w:numPr>
          <w:ilvl w:val="0"/>
          <w:numId w:val="104"/>
        </w:numPr>
        <w:ind w:left="426" w:hanging="34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Projektem Wykonawczym „Budowa boisk sportowych typu „ORLIK” na terenie Szkoły Podstawowej im. Stanisława Moniuszki w Łajskach”, autorstwa firmy Woźnicki Zdanowicz Architekci S.C.</w:t>
      </w:r>
    </w:p>
    <w:p w14:paraId="74197291" w14:textId="77777777" w:rsidR="00267F34" w:rsidRPr="00267F34" w:rsidRDefault="00267F34" w:rsidP="00AE62EE">
      <w:pPr>
        <w:widowControl w:val="0"/>
        <w:numPr>
          <w:ilvl w:val="0"/>
          <w:numId w:val="104"/>
        </w:numPr>
        <w:ind w:left="426" w:hanging="34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warunkami decyzji administracyjnych;</w:t>
      </w:r>
    </w:p>
    <w:p w14:paraId="0F4D233C" w14:textId="77777777" w:rsidR="00267F34" w:rsidRPr="00267F34" w:rsidRDefault="00267F34" w:rsidP="00AE62EE">
      <w:pPr>
        <w:widowControl w:val="0"/>
        <w:numPr>
          <w:ilvl w:val="0"/>
          <w:numId w:val="104"/>
        </w:numPr>
        <w:ind w:left="426" w:hanging="34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warunkami wynikającymi z obowiązujących przepisów technicznych i prawa budowlanego aktualnymi w dacie wykonania zamówienia;</w:t>
      </w:r>
    </w:p>
    <w:p w14:paraId="1D4D6055" w14:textId="77777777" w:rsidR="00267F34" w:rsidRPr="00267F34" w:rsidRDefault="00267F34" w:rsidP="00AE62EE">
      <w:pPr>
        <w:widowControl w:val="0"/>
        <w:numPr>
          <w:ilvl w:val="0"/>
          <w:numId w:val="104"/>
        </w:numPr>
        <w:ind w:left="426" w:hanging="34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wymaganiami wynikającymi z obowiązujących  norm i aprobat technicznych;</w:t>
      </w:r>
    </w:p>
    <w:p w14:paraId="3C7564D0" w14:textId="77777777" w:rsidR="00267F34" w:rsidRPr="00267F34" w:rsidRDefault="00267F34" w:rsidP="00AE62EE">
      <w:pPr>
        <w:widowControl w:val="0"/>
        <w:numPr>
          <w:ilvl w:val="0"/>
          <w:numId w:val="104"/>
        </w:numPr>
        <w:ind w:left="426" w:hanging="34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zasadami rzetelnej wiedzy technicznej.</w:t>
      </w:r>
    </w:p>
    <w:p w14:paraId="7EA9416C" w14:textId="77777777" w:rsidR="00267F34" w:rsidRPr="00267F34" w:rsidRDefault="00267F34" w:rsidP="00AE62EE">
      <w:pPr>
        <w:widowControl w:val="0"/>
        <w:numPr>
          <w:ilvl w:val="0"/>
          <w:numId w:val="104"/>
        </w:numPr>
        <w:ind w:left="426" w:hanging="34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Zamawiający zastrzega, by elementy wizualne projektu takie jak elewacje, materiały wykończeniowe elewacji były przedstawione Zamawiającemu do akceptacji</w:t>
      </w:r>
    </w:p>
    <w:p w14:paraId="3E3FBF79" w14:textId="77777777" w:rsidR="00267F34" w:rsidRPr="00267F34" w:rsidRDefault="00267F34" w:rsidP="00267F34">
      <w:pPr>
        <w:contextualSpacing/>
        <w:rPr>
          <w:rFonts w:ascii="Verdana" w:hAnsi="Verdana" w:cs="Arial"/>
          <w:sz w:val="20"/>
          <w:szCs w:val="20"/>
        </w:rPr>
      </w:pPr>
    </w:p>
    <w:p w14:paraId="2EA16CE2" w14:textId="77777777" w:rsidR="00267F34" w:rsidRPr="00267F34" w:rsidRDefault="00267F34" w:rsidP="00267F34">
      <w:pPr>
        <w:contextualSpacing/>
        <w:rPr>
          <w:rFonts w:ascii="Verdana" w:hAnsi="Verdana" w:cs="Arial"/>
          <w:sz w:val="20"/>
          <w:szCs w:val="20"/>
        </w:rPr>
      </w:pPr>
      <w:r w:rsidRPr="00267F34">
        <w:rPr>
          <w:rFonts w:ascii="Verdana" w:hAnsi="Verdana" w:cs="Arial"/>
          <w:sz w:val="20"/>
          <w:szCs w:val="20"/>
        </w:rPr>
        <w:t>Zakres zamówienia:</w:t>
      </w:r>
    </w:p>
    <w:p w14:paraId="01DAF179" w14:textId="77777777" w:rsidR="00267F34" w:rsidRPr="00267F34" w:rsidRDefault="00267F34" w:rsidP="00AE62EE">
      <w:pPr>
        <w:numPr>
          <w:ilvl w:val="0"/>
          <w:numId w:val="105"/>
        </w:numPr>
        <w:ind w:left="567"/>
        <w:contextualSpacing/>
        <w:jc w:val="both"/>
        <w:rPr>
          <w:rFonts w:ascii="Verdana" w:eastAsia="Calibri" w:hAnsi="Verdana" w:cs="Arial"/>
          <w:sz w:val="20"/>
          <w:szCs w:val="20"/>
          <w:lang w:eastAsia="ja-JP"/>
        </w:rPr>
      </w:pPr>
      <w:r w:rsidRPr="00267F34">
        <w:rPr>
          <w:rFonts w:ascii="Verdana" w:eastAsia="Calibri" w:hAnsi="Verdana" w:cs="Arial"/>
          <w:sz w:val="20"/>
          <w:szCs w:val="20"/>
          <w:lang w:eastAsia="ja-JP"/>
        </w:rPr>
        <w:t xml:space="preserve">Wycinka drzew i krzewów kolidujących z inwestycją </w:t>
      </w:r>
    </w:p>
    <w:p w14:paraId="476E5A7E" w14:textId="77777777" w:rsidR="00267F34" w:rsidRPr="00267F34" w:rsidRDefault="00267F34" w:rsidP="00AE62EE">
      <w:pPr>
        <w:numPr>
          <w:ilvl w:val="0"/>
          <w:numId w:val="105"/>
        </w:numPr>
        <w:ind w:left="567"/>
        <w:contextualSpacing/>
        <w:jc w:val="both"/>
        <w:rPr>
          <w:rFonts w:ascii="Verdana" w:eastAsia="Calibri" w:hAnsi="Verdana" w:cs="Arial"/>
          <w:sz w:val="20"/>
          <w:szCs w:val="20"/>
          <w:lang w:eastAsia="ja-JP"/>
        </w:rPr>
      </w:pPr>
      <w:r w:rsidRPr="00267F34">
        <w:rPr>
          <w:rFonts w:ascii="Verdana" w:eastAsia="Calibri" w:hAnsi="Verdana" w:cs="Arial"/>
          <w:sz w:val="20"/>
          <w:szCs w:val="20"/>
          <w:lang w:eastAsia="ja-JP"/>
        </w:rPr>
        <w:t>Realizacja Projektu zgodnie z projektem wykonawczym firmy Woźnicki Zdanowicz Architekci S.C.</w:t>
      </w:r>
    </w:p>
    <w:p w14:paraId="6F925BB4" w14:textId="77777777" w:rsidR="00267F34" w:rsidRPr="00267F34" w:rsidRDefault="00267F34" w:rsidP="00AE62EE">
      <w:pPr>
        <w:numPr>
          <w:ilvl w:val="0"/>
          <w:numId w:val="105"/>
        </w:numPr>
        <w:ind w:left="567"/>
        <w:contextualSpacing/>
        <w:jc w:val="both"/>
        <w:rPr>
          <w:rFonts w:ascii="Verdana" w:eastAsia="Calibri" w:hAnsi="Verdana" w:cs="Arial"/>
          <w:sz w:val="20"/>
          <w:szCs w:val="20"/>
          <w:lang w:eastAsia="ja-JP"/>
        </w:rPr>
      </w:pPr>
      <w:r w:rsidRPr="00267F34">
        <w:rPr>
          <w:rFonts w:ascii="Verdana" w:eastAsia="Calibri" w:hAnsi="Verdana" w:cs="Arial"/>
          <w:sz w:val="20"/>
          <w:szCs w:val="20"/>
          <w:lang w:eastAsia="ja-JP"/>
        </w:rPr>
        <w:t>Zgłoszenie do służb i PINB zakończenia budowy</w:t>
      </w:r>
    </w:p>
    <w:p w14:paraId="5CD5079E" w14:textId="77777777" w:rsidR="00267F34" w:rsidRPr="00267F34" w:rsidRDefault="00267F34" w:rsidP="00AE62EE">
      <w:pPr>
        <w:numPr>
          <w:ilvl w:val="0"/>
          <w:numId w:val="105"/>
        </w:numPr>
        <w:ind w:left="567"/>
        <w:contextualSpacing/>
        <w:rPr>
          <w:rFonts w:ascii="Verdana" w:eastAsia="Calibri" w:hAnsi="Verdana" w:cs="Arial"/>
          <w:sz w:val="20"/>
          <w:szCs w:val="20"/>
          <w:lang w:eastAsia="ja-JP"/>
        </w:rPr>
      </w:pPr>
      <w:r w:rsidRPr="00267F34">
        <w:rPr>
          <w:rFonts w:ascii="Verdana" w:eastAsia="Calibri" w:hAnsi="Verdana" w:cs="Arial"/>
          <w:sz w:val="20"/>
          <w:szCs w:val="20"/>
          <w:lang w:eastAsia="ja-JP"/>
        </w:rPr>
        <w:t>Przygotowanie dokumentów odbiorowych, dokumentacji powykonawczej oraz zgłoszenie inwentaryzacji powykonawczej do Powiatowego Ośrodka Dokumentacji Geodezyjnej i Kartograficznej w Legionowie</w:t>
      </w:r>
    </w:p>
    <w:p w14:paraId="41F1831E" w14:textId="5F08BFE3" w:rsidR="00267F34" w:rsidRPr="00267F34" w:rsidRDefault="00267F34" w:rsidP="00AE62EE">
      <w:pPr>
        <w:numPr>
          <w:ilvl w:val="0"/>
          <w:numId w:val="105"/>
        </w:numPr>
        <w:ind w:left="567"/>
        <w:contextualSpacing/>
        <w:jc w:val="both"/>
        <w:rPr>
          <w:rFonts w:ascii="Verdana" w:eastAsia="Calibri" w:hAnsi="Verdana" w:cs="Arial"/>
          <w:sz w:val="20"/>
          <w:szCs w:val="20"/>
          <w:lang w:eastAsia="ja-JP"/>
        </w:rPr>
      </w:pPr>
      <w:r w:rsidRPr="00267F34">
        <w:rPr>
          <w:rFonts w:ascii="Verdana" w:eastAsia="Calibri" w:hAnsi="Verdana" w:cs="Arial"/>
          <w:sz w:val="20"/>
          <w:szCs w:val="20"/>
          <w:lang w:eastAsia="ja-JP"/>
        </w:rPr>
        <w:t>Uzyskanie pozwolenia na użytkowanie</w:t>
      </w:r>
    </w:p>
    <w:p w14:paraId="693FE4A5" w14:textId="77777777" w:rsidR="00267F34" w:rsidRPr="00267F34" w:rsidRDefault="00267F34" w:rsidP="00267F34">
      <w:pPr>
        <w:ind w:left="927"/>
        <w:contextualSpacing/>
        <w:jc w:val="both"/>
        <w:rPr>
          <w:rFonts w:ascii="Verdana" w:eastAsia="Calibri" w:hAnsi="Verdana" w:cs="Arial"/>
          <w:b/>
          <w:color w:val="FF0000"/>
          <w:sz w:val="20"/>
          <w:szCs w:val="20"/>
          <w:lang w:eastAsia="ja-JP"/>
        </w:rPr>
      </w:pPr>
    </w:p>
    <w:p w14:paraId="53338A79" w14:textId="77777777" w:rsidR="00267F34" w:rsidRPr="00267F34" w:rsidRDefault="00267F34" w:rsidP="00AE62EE">
      <w:pPr>
        <w:numPr>
          <w:ilvl w:val="0"/>
          <w:numId w:val="106"/>
        </w:numPr>
        <w:contextualSpacing/>
        <w:jc w:val="both"/>
        <w:rPr>
          <w:rFonts w:ascii="Verdana" w:eastAsia="Calibri" w:hAnsi="Verdana" w:cs="Arial"/>
          <w:b/>
          <w:color w:val="FF0000"/>
          <w:sz w:val="20"/>
          <w:szCs w:val="20"/>
          <w:lang w:eastAsia="ja-JP"/>
        </w:rPr>
      </w:pPr>
      <w:r w:rsidRPr="00267F34">
        <w:rPr>
          <w:rFonts w:ascii="Verdana" w:eastAsia="Calibri" w:hAnsi="Verdana" w:cs="Arial"/>
          <w:b/>
          <w:color w:val="FF0000"/>
          <w:sz w:val="20"/>
          <w:szCs w:val="20"/>
          <w:lang w:eastAsia="ja-JP"/>
        </w:rPr>
        <w:t xml:space="preserve">UWAGA!! </w:t>
      </w:r>
    </w:p>
    <w:p w14:paraId="7B541972" w14:textId="77777777" w:rsidR="00267F34" w:rsidRPr="00267F34" w:rsidRDefault="00267F34" w:rsidP="00267F34">
      <w:pPr>
        <w:ind w:left="927"/>
        <w:contextualSpacing/>
        <w:jc w:val="both"/>
        <w:rPr>
          <w:rFonts w:ascii="Verdana" w:eastAsia="Calibri" w:hAnsi="Verdana" w:cs="Arial"/>
          <w:b/>
          <w:color w:val="FF0000"/>
          <w:sz w:val="20"/>
          <w:szCs w:val="20"/>
          <w:lang w:eastAsia="ja-JP"/>
        </w:rPr>
      </w:pPr>
    </w:p>
    <w:p w14:paraId="64613448" w14:textId="77777777" w:rsidR="00267F34" w:rsidRPr="00267F34" w:rsidRDefault="00267F34" w:rsidP="00267F34">
      <w:pPr>
        <w:ind w:firstLine="567"/>
        <w:contextualSpacing/>
        <w:rPr>
          <w:rFonts w:ascii="Verdana" w:eastAsia="Calibri" w:hAnsi="Verdana" w:cs="Arial"/>
          <w:sz w:val="20"/>
          <w:szCs w:val="20"/>
          <w:lang w:eastAsia="ja-JP"/>
        </w:rPr>
      </w:pPr>
      <w:r w:rsidRPr="00267F34">
        <w:rPr>
          <w:rFonts w:ascii="Verdana" w:eastAsia="Calibri" w:hAnsi="Verdana" w:cs="Arial"/>
          <w:sz w:val="20"/>
          <w:szCs w:val="20"/>
          <w:lang w:eastAsia="ja-JP"/>
        </w:rPr>
        <w:t>Roboty będą wykonywane przy czynnym obiekcie szkolnym, z wyjątkiem przerw wakacyjnych i ferii. Wykonawca ma obowiązek w taki sposób realizować roboty, by nie zakłócić funkcjonowania placówki. Roboty uciążliwe, głośne itp. należy prowadzić w godzinach popołudniowych lub w okresie wolnym od zajęć, zachowując „c</w:t>
      </w:r>
      <w:r w:rsidRPr="00267F34">
        <w:rPr>
          <w:rFonts w:ascii="Verdana" w:eastAsia="Calibri" w:hAnsi="Verdana" w:cs="Arial"/>
          <w:i/>
          <w:iCs/>
          <w:sz w:val="20"/>
          <w:szCs w:val="20"/>
          <w:lang w:eastAsia="ja-JP"/>
        </w:rPr>
        <w:t>iszę nocną”</w:t>
      </w:r>
      <w:r w:rsidRPr="00267F34">
        <w:rPr>
          <w:rFonts w:ascii="Verdana" w:eastAsia="Calibri" w:hAnsi="Verdana" w:cs="Arial"/>
          <w:sz w:val="20"/>
          <w:szCs w:val="20"/>
          <w:lang w:eastAsia="ja-JP"/>
        </w:rPr>
        <w:t xml:space="preserve"> w godzinach od 22.00 do 6.00 rano.</w:t>
      </w:r>
    </w:p>
    <w:p w14:paraId="001F9064" w14:textId="77777777" w:rsidR="00267F34" w:rsidRPr="00267F34" w:rsidRDefault="00267F34" w:rsidP="00267F34">
      <w:pPr>
        <w:ind w:firstLine="567"/>
        <w:contextualSpacing/>
        <w:jc w:val="both"/>
        <w:rPr>
          <w:rFonts w:ascii="Verdana" w:eastAsia="Calibri" w:hAnsi="Verdana" w:cs="Arial"/>
          <w:sz w:val="20"/>
          <w:szCs w:val="20"/>
          <w:lang w:eastAsia="ja-JP"/>
        </w:rPr>
      </w:pPr>
      <w:r w:rsidRPr="00267F34">
        <w:rPr>
          <w:rFonts w:ascii="Verdana" w:eastAsia="Calibri" w:hAnsi="Verdana" w:cs="Arial"/>
          <w:sz w:val="20"/>
          <w:szCs w:val="20"/>
          <w:lang w:eastAsia="ja-JP"/>
        </w:rPr>
        <w:lastRenderedPageBreak/>
        <w:t>W ramach niniejszego przedmiotu zamówienia Wykonawca będzie zobowiązany                              do utrzymania zasilenia w media (prąd, woda, ścieki) wszystkie mieszkania skrzydła północnego pod którymi prowadzone będą prace przebudowy. Wykonawca ma obowiązek zorganizować i przeprowadzić roboty w sposób bezpieczny, nie stwarzający zagrożenia dla osób przebywających na terenie inwestycji. Wykonawca ma obowiązek w taki sposób realizować roboty, by nie blokować funkcjonowania parkingu szkolnego.</w:t>
      </w:r>
    </w:p>
    <w:p w14:paraId="670CEAD8" w14:textId="77777777" w:rsidR="00267F34" w:rsidRPr="00267F34" w:rsidRDefault="00267F34" w:rsidP="00267F34">
      <w:pPr>
        <w:contextualSpacing/>
        <w:rPr>
          <w:rFonts w:ascii="Verdana" w:eastAsia="Calibri" w:hAnsi="Verdana" w:cs="Arial"/>
          <w:sz w:val="20"/>
          <w:szCs w:val="20"/>
          <w:lang w:eastAsia="ja-JP"/>
        </w:rPr>
      </w:pPr>
    </w:p>
    <w:p w14:paraId="759A40AC" w14:textId="77777777" w:rsidR="00267F34" w:rsidRPr="00267F34" w:rsidRDefault="00267F34" w:rsidP="00267F34">
      <w:pPr>
        <w:contextualSpacing/>
        <w:rPr>
          <w:rFonts w:ascii="Verdana" w:eastAsia="Calibri" w:hAnsi="Verdana" w:cs="Arial"/>
          <w:sz w:val="20"/>
          <w:szCs w:val="20"/>
          <w:lang w:eastAsia="ja-JP"/>
        </w:rPr>
      </w:pPr>
    </w:p>
    <w:p w14:paraId="39B00F61" w14:textId="77777777" w:rsidR="00267F34" w:rsidRPr="00267F34" w:rsidRDefault="00267F34" w:rsidP="00267F34">
      <w:pPr>
        <w:ind w:firstLine="567"/>
        <w:contextualSpacing/>
        <w:jc w:val="both"/>
        <w:rPr>
          <w:rFonts w:ascii="Verdana" w:eastAsia="Calibri" w:hAnsi="Verdana" w:cs="Arial"/>
          <w:sz w:val="20"/>
          <w:szCs w:val="20"/>
          <w:lang w:eastAsia="ja-JP"/>
        </w:rPr>
      </w:pPr>
      <w:r w:rsidRPr="00267F34">
        <w:rPr>
          <w:rFonts w:ascii="Verdana" w:eastAsia="Calibri" w:hAnsi="Verdana" w:cs="Arial"/>
          <w:sz w:val="20"/>
          <w:szCs w:val="20"/>
          <w:lang w:eastAsia="ja-JP"/>
        </w:rPr>
        <w:t>Powierzchnie użytkowane wspólnie, takie jak parking Wykonawca winien utrzymywać w porządku od odpadów budowlanych a w przypadku ich ewentualnego uszkodzenia usunąć wszelkie szkody do stanu z dnia rozpoczęcia realizacji.</w:t>
      </w:r>
    </w:p>
    <w:p w14:paraId="324AD0AF" w14:textId="77777777" w:rsidR="00267F34" w:rsidRPr="00267F34" w:rsidRDefault="00267F34" w:rsidP="00AE62EE">
      <w:pPr>
        <w:numPr>
          <w:ilvl w:val="0"/>
          <w:numId w:val="107"/>
        </w:numPr>
        <w:tabs>
          <w:tab w:val="left" w:pos="426"/>
        </w:tabs>
        <w:ind w:left="567"/>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Zamówienie obejmuje także wykonanie następujących robót :</w:t>
      </w:r>
    </w:p>
    <w:p w14:paraId="7B34983F" w14:textId="77777777" w:rsidR="00267F34" w:rsidRPr="00267F34" w:rsidRDefault="00267F34" w:rsidP="00AE62EE">
      <w:pPr>
        <w:numPr>
          <w:ilvl w:val="0"/>
          <w:numId w:val="108"/>
        </w:numPr>
        <w:ind w:left="709" w:hanging="349"/>
        <w:contextualSpacing/>
        <w:rPr>
          <w:rFonts w:ascii="Verdana" w:eastAsia="Calibri" w:hAnsi="Verdana" w:cs="Arial"/>
          <w:sz w:val="20"/>
          <w:szCs w:val="20"/>
          <w:lang w:eastAsia="en-US"/>
        </w:rPr>
      </w:pPr>
      <w:r w:rsidRPr="00267F34">
        <w:rPr>
          <w:rFonts w:ascii="Verdana" w:eastAsia="Calibri" w:hAnsi="Verdana" w:cs="Arial"/>
          <w:sz w:val="20"/>
          <w:szCs w:val="20"/>
          <w:lang w:eastAsia="en-US"/>
        </w:rPr>
        <w:t>Prace geodezyjne,</w:t>
      </w:r>
    </w:p>
    <w:p w14:paraId="2BC19E73" w14:textId="77777777" w:rsidR="00267F34" w:rsidRPr="00267F34" w:rsidRDefault="00267F34" w:rsidP="00AE62EE">
      <w:pPr>
        <w:numPr>
          <w:ilvl w:val="0"/>
          <w:numId w:val="108"/>
        </w:numPr>
        <w:ind w:left="709" w:hanging="349"/>
        <w:contextualSpacing/>
        <w:rPr>
          <w:rFonts w:ascii="Verdana" w:eastAsia="Calibri" w:hAnsi="Verdana" w:cs="Arial"/>
          <w:sz w:val="20"/>
          <w:szCs w:val="20"/>
          <w:lang w:eastAsia="en-US"/>
        </w:rPr>
      </w:pPr>
      <w:r w:rsidRPr="00267F34">
        <w:rPr>
          <w:rFonts w:ascii="Verdana" w:eastAsia="Calibri" w:hAnsi="Verdana" w:cs="Arial"/>
          <w:sz w:val="20"/>
          <w:szCs w:val="20"/>
          <w:lang w:eastAsia="en-US"/>
        </w:rPr>
        <w:t>Odtworzenie chodników,</w:t>
      </w:r>
    </w:p>
    <w:p w14:paraId="3DE87B78" w14:textId="77777777" w:rsidR="00267F34" w:rsidRPr="00267F34" w:rsidRDefault="00267F34" w:rsidP="00AE62EE">
      <w:pPr>
        <w:numPr>
          <w:ilvl w:val="0"/>
          <w:numId w:val="108"/>
        </w:numPr>
        <w:ind w:left="709" w:hanging="349"/>
        <w:contextualSpacing/>
        <w:rPr>
          <w:rFonts w:ascii="Verdana" w:eastAsia="Calibri" w:hAnsi="Verdana" w:cs="Arial"/>
          <w:sz w:val="20"/>
          <w:szCs w:val="20"/>
          <w:lang w:eastAsia="en-US"/>
        </w:rPr>
      </w:pPr>
      <w:r w:rsidRPr="00267F34">
        <w:rPr>
          <w:rFonts w:ascii="Verdana" w:eastAsia="Calibri" w:hAnsi="Verdana" w:cs="Arial"/>
          <w:sz w:val="20"/>
          <w:szCs w:val="20"/>
          <w:lang w:eastAsia="en-US"/>
        </w:rPr>
        <w:t>Monitoring:</w:t>
      </w:r>
    </w:p>
    <w:p w14:paraId="1AD56E55" w14:textId="77777777" w:rsidR="00267F34" w:rsidRPr="00267F34" w:rsidRDefault="00267F34" w:rsidP="00267F34">
      <w:pPr>
        <w:autoSpaceDE w:val="0"/>
        <w:autoSpaceDN w:val="0"/>
        <w:adjustRightInd w:val="0"/>
        <w:ind w:left="70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 Kamera monitoringu (obudowy i uchwyty wandaloodporne) np. przed uderzeniem piłką</w:t>
      </w:r>
    </w:p>
    <w:p w14:paraId="08F66E27" w14:textId="77777777" w:rsidR="00267F34" w:rsidRPr="00267F34" w:rsidRDefault="00267F34" w:rsidP="00267F34">
      <w:pPr>
        <w:autoSpaceDE w:val="0"/>
        <w:autoSpaceDN w:val="0"/>
        <w:adjustRightInd w:val="0"/>
        <w:ind w:left="70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 xml:space="preserve">- Słupy tylko pod monitoring (wysokość jak oświetleniowe) </w:t>
      </w:r>
    </w:p>
    <w:p w14:paraId="70EC7547" w14:textId="77777777" w:rsidR="00267F34" w:rsidRPr="00267F34" w:rsidRDefault="00267F34" w:rsidP="00267F34">
      <w:pPr>
        <w:autoSpaceDE w:val="0"/>
        <w:autoSpaceDN w:val="0"/>
        <w:adjustRightInd w:val="0"/>
        <w:ind w:left="70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Do wszystkich kamer należy doprowadzić zasilenie czynne całą dobę do instalacji zasilania monitoringu należy podłączyć dwa UPS, wyposażone w zabezpieczenia przeciw przeciw przepięciowe.</w:t>
      </w:r>
    </w:p>
    <w:p w14:paraId="3A5C1DF4" w14:textId="77777777" w:rsidR="00267F34" w:rsidRPr="00267F34" w:rsidRDefault="00267F34" w:rsidP="00AE62EE">
      <w:pPr>
        <w:numPr>
          <w:ilvl w:val="0"/>
          <w:numId w:val="108"/>
        </w:numPr>
        <w:ind w:left="709" w:hanging="349"/>
        <w:contextualSpacing/>
        <w:rPr>
          <w:rFonts w:ascii="Verdana" w:eastAsia="Calibri" w:hAnsi="Verdana" w:cs="Arial"/>
          <w:sz w:val="20"/>
          <w:szCs w:val="20"/>
          <w:lang w:eastAsia="en-US"/>
        </w:rPr>
      </w:pPr>
      <w:r w:rsidRPr="00267F34">
        <w:rPr>
          <w:rFonts w:ascii="Verdana" w:eastAsia="Calibri" w:hAnsi="Verdana" w:cs="Arial"/>
          <w:sz w:val="20"/>
          <w:szCs w:val="20"/>
          <w:lang w:eastAsia="en-US"/>
        </w:rPr>
        <w:t>Dokumentację powykonawczą w 3 egzemplarzach w wersji papierowej i na CD,</w:t>
      </w:r>
    </w:p>
    <w:p w14:paraId="7AF5E889" w14:textId="77777777" w:rsidR="00267F34" w:rsidRPr="00267F34" w:rsidRDefault="00267F34" w:rsidP="00AE62EE">
      <w:pPr>
        <w:numPr>
          <w:ilvl w:val="0"/>
          <w:numId w:val="108"/>
        </w:numPr>
        <w:ind w:left="709" w:hanging="349"/>
        <w:contextualSpacing/>
        <w:rPr>
          <w:rFonts w:ascii="Verdana" w:eastAsia="Calibri" w:hAnsi="Verdana" w:cs="Arial"/>
          <w:sz w:val="20"/>
          <w:szCs w:val="20"/>
          <w:lang w:eastAsia="en-US"/>
        </w:rPr>
      </w:pPr>
      <w:r w:rsidRPr="00267F34">
        <w:rPr>
          <w:rFonts w:ascii="Verdana" w:eastAsia="Calibri" w:hAnsi="Verdana" w:cs="Arial"/>
          <w:sz w:val="20"/>
          <w:szCs w:val="20"/>
          <w:lang w:eastAsia="en-US"/>
        </w:rPr>
        <w:t>Instrukcję użytkowania modernizowanej powierzchni - 3 egz +3 CD,</w:t>
      </w:r>
    </w:p>
    <w:p w14:paraId="46E6DA3D" w14:textId="77777777" w:rsidR="00267F34" w:rsidRPr="00267F34" w:rsidRDefault="00267F34" w:rsidP="00AE62EE">
      <w:pPr>
        <w:numPr>
          <w:ilvl w:val="0"/>
          <w:numId w:val="108"/>
        </w:numPr>
        <w:ind w:left="709" w:hanging="349"/>
        <w:contextualSpacing/>
        <w:rPr>
          <w:rFonts w:ascii="Verdana" w:eastAsia="Calibri" w:hAnsi="Verdana" w:cs="Arial"/>
          <w:sz w:val="20"/>
          <w:szCs w:val="20"/>
          <w:lang w:eastAsia="en-US"/>
        </w:rPr>
      </w:pPr>
      <w:r w:rsidRPr="00267F34">
        <w:rPr>
          <w:rFonts w:ascii="Verdana" w:eastAsia="Calibri" w:hAnsi="Verdana" w:cs="Arial"/>
          <w:sz w:val="20"/>
          <w:szCs w:val="20"/>
          <w:lang w:eastAsia="en-US"/>
        </w:rPr>
        <w:t>Szkice powykonawcze,</w:t>
      </w:r>
    </w:p>
    <w:p w14:paraId="214F236A" w14:textId="77777777" w:rsidR="00267F34" w:rsidRPr="00267F34" w:rsidRDefault="00267F34" w:rsidP="00AE62EE">
      <w:pPr>
        <w:numPr>
          <w:ilvl w:val="0"/>
          <w:numId w:val="108"/>
        </w:numPr>
        <w:ind w:left="709" w:hanging="349"/>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 xml:space="preserve">Inwentaryzację geodezyjną w 3 egzemplarzach papierowych i 2 egz CD, </w:t>
      </w:r>
    </w:p>
    <w:p w14:paraId="740E5765" w14:textId="77777777" w:rsidR="00267F34" w:rsidRPr="00267F34" w:rsidRDefault="00267F34" w:rsidP="00AE62EE">
      <w:pPr>
        <w:numPr>
          <w:ilvl w:val="0"/>
          <w:numId w:val="108"/>
        </w:numPr>
        <w:ind w:left="709" w:hanging="349"/>
        <w:contextualSpacing/>
        <w:rPr>
          <w:rFonts w:ascii="Verdana" w:eastAsia="Calibri" w:hAnsi="Verdana" w:cs="Arial"/>
          <w:sz w:val="20"/>
          <w:szCs w:val="20"/>
          <w:lang w:eastAsia="en-US"/>
        </w:rPr>
      </w:pPr>
      <w:r w:rsidRPr="00267F34">
        <w:rPr>
          <w:rFonts w:ascii="Verdana" w:eastAsia="Calibri" w:hAnsi="Verdana" w:cs="Arial"/>
          <w:sz w:val="20"/>
          <w:szCs w:val="20"/>
          <w:lang w:eastAsia="en-US"/>
        </w:rPr>
        <w:t xml:space="preserve">Uzyskanie pozwolenia na użytkowanie/braku sprzeciwu. </w:t>
      </w:r>
    </w:p>
    <w:p w14:paraId="653BBF3E" w14:textId="77777777" w:rsidR="00267F34" w:rsidRPr="00267F34" w:rsidRDefault="00267F34" w:rsidP="00267F34">
      <w:pPr>
        <w:contextualSpacing/>
        <w:rPr>
          <w:rFonts w:ascii="Verdana" w:eastAsia="Calibri" w:hAnsi="Verdana" w:cs="Arial"/>
          <w:sz w:val="20"/>
          <w:szCs w:val="20"/>
          <w:lang w:eastAsia="en-US"/>
        </w:rPr>
      </w:pPr>
    </w:p>
    <w:p w14:paraId="4024899C" w14:textId="77777777" w:rsidR="00267F34" w:rsidRPr="00267F34" w:rsidRDefault="00267F34" w:rsidP="00AE62EE">
      <w:pPr>
        <w:numPr>
          <w:ilvl w:val="0"/>
          <w:numId w:val="107"/>
        </w:numPr>
        <w:ind w:left="426"/>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 xml:space="preserve">Ze względu na ważność inwestycji dla społeczności lokalnej, Zamawiający zastrzega sobie prawo do  wizytowania przedmiotu umowy przez przedstawiciela Sołectwa -  min. 1 raz w miesiącu, zawsze w obecności Kierownika Budowy i przedstawiciela Inspektora Nadzoru oraz przedstawiciela Zamawiającego. </w:t>
      </w:r>
    </w:p>
    <w:p w14:paraId="54C00894" w14:textId="77777777" w:rsidR="00267F34" w:rsidRPr="00267F34" w:rsidRDefault="00267F34" w:rsidP="00AE62EE">
      <w:pPr>
        <w:numPr>
          <w:ilvl w:val="0"/>
          <w:numId w:val="107"/>
        </w:numPr>
        <w:ind w:left="426"/>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 xml:space="preserve">W ramach kontraktu należy przewidzieć takie zabezpieczenie terenu robót, które będzie zarówno bezpieczne jak i estetyczne. W celu zachowania bezpieczeństwa i uniemożliwienia wejścia osobom postronnym należy zachować istniejące ogrodzenie lub wykonać tymczasowe. </w:t>
      </w:r>
    </w:p>
    <w:p w14:paraId="6615E69C" w14:textId="77777777" w:rsidR="00267F34" w:rsidRPr="00267F34" w:rsidRDefault="00267F34" w:rsidP="00AE62EE">
      <w:pPr>
        <w:numPr>
          <w:ilvl w:val="0"/>
          <w:numId w:val="107"/>
        </w:numPr>
        <w:ind w:left="426"/>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 xml:space="preserve">W przypadku dłuższych przerw w pracach (np. okresy świąt) należy zapewnić porządek na placu budowy oraz sprawdzić teren w sąsiedztwie – i jeśli został zanieczyszczony przez materiały z budowy – sprzątnąć. </w:t>
      </w:r>
    </w:p>
    <w:p w14:paraId="713CEE7F" w14:textId="77777777" w:rsidR="00267F34" w:rsidRPr="00267F34" w:rsidRDefault="00267F34" w:rsidP="00AE62EE">
      <w:pPr>
        <w:numPr>
          <w:ilvl w:val="0"/>
          <w:numId w:val="107"/>
        </w:numPr>
        <w:ind w:left="426"/>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Należy uwzględnić konieczność czyszczenia kół samochodów wyjeżdżających z terenu budowy, aby uniknąć wywożenia urobku na kołach na pas drogowy.</w:t>
      </w:r>
    </w:p>
    <w:p w14:paraId="499679B1" w14:textId="77777777" w:rsidR="00267F34" w:rsidRPr="00267F34" w:rsidRDefault="00267F34" w:rsidP="00AE62EE">
      <w:pPr>
        <w:numPr>
          <w:ilvl w:val="0"/>
          <w:numId w:val="107"/>
        </w:numPr>
        <w:ind w:left="426"/>
        <w:contextualSpacing/>
        <w:jc w:val="both"/>
        <w:rPr>
          <w:rFonts w:ascii="Verdana" w:eastAsia="Calibri" w:hAnsi="Verdana" w:cs="Arial"/>
          <w:sz w:val="20"/>
          <w:szCs w:val="20"/>
          <w:lang w:eastAsia="en-US"/>
        </w:rPr>
      </w:pPr>
      <w:r w:rsidRPr="00267F34">
        <w:rPr>
          <w:rFonts w:ascii="Verdana" w:eastAsia="Calibri" w:hAnsi="Verdana" w:cs="Arial"/>
          <w:sz w:val="20"/>
          <w:szCs w:val="20"/>
          <w:lang w:eastAsia="en-US"/>
        </w:rPr>
        <w:t xml:space="preserve">Należy zapewnić punkty sanitarne dla pracowników w ilości dostosowanej do liczby pracowników.  </w:t>
      </w:r>
    </w:p>
    <w:p w14:paraId="3F5A92BE" w14:textId="77777777" w:rsidR="00267F34" w:rsidRPr="00267F34" w:rsidRDefault="00267F34" w:rsidP="00267F34">
      <w:pPr>
        <w:contextualSpacing/>
        <w:rPr>
          <w:rFonts w:ascii="Verdana" w:hAnsi="Verdana" w:cs="Arial"/>
          <w:b/>
          <w:sz w:val="20"/>
          <w:szCs w:val="20"/>
        </w:rPr>
      </w:pPr>
    </w:p>
    <w:p w14:paraId="10BC5DD7" w14:textId="77777777" w:rsidR="00267F34" w:rsidRPr="00267F34" w:rsidRDefault="00267F34" w:rsidP="00267F34">
      <w:pPr>
        <w:contextualSpacing/>
        <w:rPr>
          <w:rFonts w:ascii="Verdana" w:hAnsi="Verdana" w:cs="Arial"/>
          <w:sz w:val="20"/>
          <w:szCs w:val="20"/>
        </w:rPr>
      </w:pPr>
      <w:r w:rsidRPr="00267F34">
        <w:rPr>
          <w:rFonts w:ascii="Verdana" w:hAnsi="Verdana" w:cs="Arial"/>
          <w:b/>
          <w:sz w:val="20"/>
          <w:szCs w:val="20"/>
        </w:rPr>
        <w:t>Termin wykonania:</w:t>
      </w:r>
    </w:p>
    <w:p w14:paraId="2568C5BE" w14:textId="77777777" w:rsidR="00267F34" w:rsidRPr="00267F34" w:rsidRDefault="00267F34" w:rsidP="00267F34">
      <w:pPr>
        <w:autoSpaceDE w:val="0"/>
        <w:autoSpaceDN w:val="0"/>
        <w:adjustRightInd w:val="0"/>
        <w:contextualSpacing/>
        <w:jc w:val="both"/>
        <w:rPr>
          <w:rFonts w:ascii="Verdana" w:eastAsia="Calibri" w:hAnsi="Verdana" w:cs="Arial"/>
          <w:b/>
          <w:color w:val="000000"/>
          <w:sz w:val="20"/>
          <w:szCs w:val="20"/>
          <w:lang w:eastAsia="en-US"/>
        </w:rPr>
      </w:pPr>
      <w:r w:rsidRPr="00267F34">
        <w:rPr>
          <w:rFonts w:ascii="Verdana" w:eastAsia="Calibri" w:hAnsi="Verdana" w:cs="Arial"/>
          <w:sz w:val="20"/>
          <w:szCs w:val="20"/>
          <w:lang w:eastAsia="en-US"/>
        </w:rPr>
        <w:t xml:space="preserve">Strony ustalają termin realizacji </w:t>
      </w:r>
      <w:r w:rsidRPr="00267F34">
        <w:rPr>
          <w:rFonts w:ascii="Verdana" w:eastAsia="Calibri" w:hAnsi="Verdana" w:cs="Arial"/>
          <w:color w:val="000000"/>
          <w:sz w:val="20"/>
          <w:szCs w:val="20"/>
          <w:lang w:eastAsia="en-US"/>
        </w:rPr>
        <w:t xml:space="preserve">w zakresie realizacji robót budowlanych wraz z uzyskaniem zgody na użytkowanie i końcowego bezusterkowego odbioru robót </w:t>
      </w:r>
      <w:r w:rsidRPr="00267F34">
        <w:rPr>
          <w:rFonts w:ascii="Verdana" w:eastAsia="Calibri" w:hAnsi="Verdana" w:cs="Arial"/>
          <w:b/>
          <w:color w:val="000000"/>
          <w:sz w:val="20"/>
          <w:szCs w:val="20"/>
          <w:lang w:eastAsia="en-US"/>
        </w:rPr>
        <w:t>– 10 miesięcy od dnia podpisania umowy,</w:t>
      </w:r>
    </w:p>
    <w:p w14:paraId="0E7856D9" w14:textId="77777777" w:rsidR="00267F34" w:rsidRPr="00267F34" w:rsidRDefault="00267F34" w:rsidP="00267F34">
      <w:pPr>
        <w:contextualSpacing/>
        <w:rPr>
          <w:rFonts w:ascii="Verdana" w:hAnsi="Verdana" w:cs="Arial"/>
          <w:b/>
          <w:sz w:val="20"/>
          <w:szCs w:val="20"/>
        </w:rPr>
      </w:pPr>
    </w:p>
    <w:p w14:paraId="39A86886" w14:textId="6DB649C5" w:rsidR="00267F34" w:rsidRPr="00267F34" w:rsidRDefault="00267F34" w:rsidP="00267F34">
      <w:pPr>
        <w:autoSpaceDE w:val="0"/>
        <w:autoSpaceDN w:val="0"/>
        <w:adjustRightInd w:val="0"/>
        <w:contextualSpacing/>
        <w:rPr>
          <w:rFonts w:ascii="Verdana" w:hAnsi="Verdana" w:cs="Arial"/>
          <w:b/>
          <w:sz w:val="20"/>
          <w:szCs w:val="20"/>
        </w:rPr>
      </w:pPr>
      <w:r w:rsidRPr="00267F34">
        <w:rPr>
          <w:rFonts w:ascii="Verdana" w:hAnsi="Verdana" w:cs="Arial"/>
          <w:b/>
          <w:sz w:val="20"/>
          <w:szCs w:val="20"/>
        </w:rPr>
        <w:t xml:space="preserve">Uwagi końcowe. </w:t>
      </w:r>
    </w:p>
    <w:p w14:paraId="0CBE9E2C" w14:textId="77777777" w:rsidR="00267F34" w:rsidRPr="00267F34" w:rsidRDefault="00267F34" w:rsidP="00267F34">
      <w:pPr>
        <w:autoSpaceDE w:val="0"/>
        <w:autoSpaceDN w:val="0"/>
        <w:adjustRightInd w:val="0"/>
        <w:contextualSpacing/>
        <w:rPr>
          <w:rFonts w:ascii="Verdana" w:eastAsia="Calibri" w:hAnsi="Verdana" w:cs="Arial"/>
          <w:color w:val="000000"/>
          <w:sz w:val="20"/>
          <w:szCs w:val="20"/>
          <w:lang w:eastAsia="en-US"/>
        </w:rPr>
      </w:pPr>
      <w:r w:rsidRPr="00267F34">
        <w:rPr>
          <w:rFonts w:ascii="Verdana" w:eastAsia="Calibri" w:hAnsi="Verdana" w:cs="Arial"/>
          <w:color w:val="000000"/>
          <w:sz w:val="20"/>
          <w:szCs w:val="20"/>
          <w:lang w:eastAsia="en-US"/>
        </w:rPr>
        <w:sym w:font="Arial" w:char="F0B7"/>
      </w:r>
      <w:r w:rsidRPr="00267F34">
        <w:rPr>
          <w:rFonts w:ascii="Verdana" w:eastAsia="Calibri" w:hAnsi="Verdana" w:cs="Arial"/>
          <w:color w:val="000000"/>
          <w:sz w:val="20"/>
          <w:szCs w:val="20"/>
          <w:lang w:eastAsia="en-US"/>
        </w:rPr>
        <w:t xml:space="preserve"> Dopuszcza się zastosowanie materiałów i urządzeń innych niż podanych w projekcie pod warunkiem, że będą one porównywalne z zaproponowanymi oraz będą posiadały właściwości techniczne i użytkowe nie gorsze niż właściwości techniczne i użytkowe materiałów i urządzeń podanych w projekcie, pod warunkiem uzyskania akceptacji przez Inwestora.</w:t>
      </w:r>
    </w:p>
    <w:p w14:paraId="07C6A806" w14:textId="77777777" w:rsidR="00267F34" w:rsidRPr="00267F34" w:rsidRDefault="00267F34" w:rsidP="00267F34">
      <w:pPr>
        <w:autoSpaceDE w:val="0"/>
        <w:autoSpaceDN w:val="0"/>
        <w:adjustRightInd w:val="0"/>
        <w:contextualSpacing/>
        <w:rPr>
          <w:rFonts w:ascii="Verdana" w:eastAsia="Calibri" w:hAnsi="Verdana" w:cs="Arial"/>
          <w:color w:val="000000"/>
          <w:sz w:val="20"/>
          <w:szCs w:val="20"/>
          <w:lang w:eastAsia="en-US"/>
        </w:rPr>
      </w:pPr>
      <w:r w:rsidRPr="00267F34">
        <w:rPr>
          <w:rFonts w:ascii="Verdana" w:eastAsia="Calibri" w:hAnsi="Verdana" w:cs="Arial"/>
          <w:color w:val="000000"/>
          <w:sz w:val="20"/>
          <w:szCs w:val="20"/>
          <w:lang w:eastAsia="en-US"/>
        </w:rPr>
        <w:lastRenderedPageBreak/>
        <w:sym w:font="Arial" w:char="F0B7"/>
      </w:r>
      <w:r w:rsidRPr="00267F34">
        <w:rPr>
          <w:rFonts w:ascii="Verdana" w:eastAsia="Calibri" w:hAnsi="Verdana" w:cs="Arial"/>
          <w:color w:val="000000"/>
          <w:sz w:val="20"/>
          <w:szCs w:val="20"/>
          <w:lang w:eastAsia="en-US"/>
        </w:rPr>
        <w:t xml:space="preserve"> wszelkimi pracami budowlanymi powinna kierować osoba posiadająca odpowiednie kwalifikacje i uprawnienia do ich prowadzenia </w:t>
      </w:r>
    </w:p>
    <w:p w14:paraId="6B289DD5" w14:textId="77777777" w:rsidR="00267F34" w:rsidRPr="00267F34" w:rsidRDefault="00267F34" w:rsidP="00267F34">
      <w:pPr>
        <w:autoSpaceDE w:val="0"/>
        <w:autoSpaceDN w:val="0"/>
        <w:adjustRightInd w:val="0"/>
        <w:contextualSpacing/>
        <w:rPr>
          <w:rFonts w:ascii="Verdana" w:eastAsia="Calibri" w:hAnsi="Verdana" w:cs="Arial"/>
          <w:color w:val="000000"/>
          <w:sz w:val="20"/>
          <w:szCs w:val="20"/>
          <w:lang w:eastAsia="en-US"/>
        </w:rPr>
      </w:pPr>
      <w:r w:rsidRPr="00267F34">
        <w:rPr>
          <w:rFonts w:ascii="Verdana" w:eastAsia="Calibri" w:hAnsi="Verdana" w:cs="Arial"/>
          <w:color w:val="000000"/>
          <w:sz w:val="20"/>
          <w:szCs w:val="20"/>
          <w:lang w:eastAsia="en-US"/>
        </w:rPr>
        <w:sym w:font="Arial" w:char="F0B7"/>
      </w:r>
      <w:r w:rsidRPr="00267F34">
        <w:rPr>
          <w:rFonts w:ascii="Verdana" w:eastAsia="Calibri" w:hAnsi="Verdana" w:cs="Arial"/>
          <w:color w:val="000000"/>
          <w:sz w:val="20"/>
          <w:szCs w:val="20"/>
          <w:lang w:eastAsia="en-US"/>
        </w:rPr>
        <w:t xml:space="preserve"> wszelkie roboty budowlane należy prowadzić zgodnie z Projektem, OPZ, sztuką budowlaną oraz przepisami bhp i polskimi nomami. </w:t>
      </w:r>
    </w:p>
    <w:p w14:paraId="103BE24D" w14:textId="77777777" w:rsidR="00267F34" w:rsidRPr="00267F34" w:rsidRDefault="00267F34" w:rsidP="00267F34">
      <w:pPr>
        <w:autoSpaceDE w:val="0"/>
        <w:autoSpaceDN w:val="0"/>
        <w:adjustRightInd w:val="0"/>
        <w:rPr>
          <w:rFonts w:ascii="Arial" w:eastAsia="Calibri" w:hAnsi="Arial" w:cs="Arial"/>
          <w:lang w:eastAsia="en-US"/>
        </w:rPr>
      </w:pPr>
    </w:p>
    <w:p w14:paraId="1BDFEDFD" w14:textId="77777777" w:rsidR="00267F34" w:rsidRDefault="00267F34" w:rsidP="005B0541">
      <w:pPr>
        <w:pStyle w:val="Standard"/>
        <w:spacing w:after="0" w:line="240" w:lineRule="auto"/>
        <w:contextualSpacing/>
        <w:jc w:val="both"/>
        <w:rPr>
          <w:rFonts w:ascii="Verdana" w:hAnsi="Verdana"/>
          <w:b/>
          <w:iCs/>
          <w:sz w:val="20"/>
          <w:szCs w:val="20"/>
        </w:rPr>
      </w:pPr>
    </w:p>
    <w:p w14:paraId="361C4C24" w14:textId="77777777" w:rsidR="00116B5E" w:rsidRDefault="00116B5E" w:rsidP="005B0541">
      <w:pPr>
        <w:pStyle w:val="Standard"/>
        <w:spacing w:after="0" w:line="240" w:lineRule="auto"/>
        <w:contextualSpacing/>
        <w:jc w:val="both"/>
        <w:rPr>
          <w:rFonts w:ascii="Verdana" w:hAnsi="Verdana"/>
          <w:b/>
          <w:iCs/>
          <w:sz w:val="20"/>
          <w:szCs w:val="20"/>
        </w:rPr>
      </w:pPr>
    </w:p>
    <w:p w14:paraId="36F701F9" w14:textId="77777777" w:rsidR="00116B5E" w:rsidRDefault="00116B5E" w:rsidP="005B0541">
      <w:pPr>
        <w:pStyle w:val="Standard"/>
        <w:spacing w:after="0" w:line="240" w:lineRule="auto"/>
        <w:contextualSpacing/>
        <w:jc w:val="both"/>
        <w:rPr>
          <w:rFonts w:ascii="Verdana" w:hAnsi="Verdana"/>
          <w:b/>
          <w:iCs/>
          <w:sz w:val="20"/>
          <w:szCs w:val="20"/>
        </w:rPr>
      </w:pPr>
    </w:p>
    <w:p w14:paraId="2D57AD08" w14:textId="77777777" w:rsidR="00116B5E" w:rsidRDefault="00116B5E" w:rsidP="005B0541">
      <w:pPr>
        <w:pStyle w:val="Standard"/>
        <w:spacing w:after="0" w:line="240" w:lineRule="auto"/>
        <w:contextualSpacing/>
        <w:jc w:val="both"/>
        <w:rPr>
          <w:rFonts w:ascii="Verdana" w:hAnsi="Verdana"/>
          <w:b/>
          <w:iCs/>
          <w:sz w:val="20"/>
          <w:szCs w:val="20"/>
        </w:rPr>
      </w:pPr>
    </w:p>
    <w:p w14:paraId="67C1D9ED" w14:textId="77777777" w:rsidR="00116B5E" w:rsidRDefault="00116B5E" w:rsidP="005B0541">
      <w:pPr>
        <w:pStyle w:val="Standard"/>
        <w:spacing w:after="0" w:line="240" w:lineRule="auto"/>
        <w:contextualSpacing/>
        <w:jc w:val="both"/>
        <w:rPr>
          <w:rFonts w:ascii="Verdana" w:hAnsi="Verdana"/>
          <w:b/>
          <w:iCs/>
          <w:sz w:val="20"/>
          <w:szCs w:val="20"/>
        </w:rPr>
      </w:pPr>
    </w:p>
    <w:p w14:paraId="273D98BD" w14:textId="77777777" w:rsidR="00116B5E" w:rsidRDefault="00116B5E" w:rsidP="005B0541">
      <w:pPr>
        <w:pStyle w:val="Standard"/>
        <w:spacing w:after="0" w:line="240" w:lineRule="auto"/>
        <w:contextualSpacing/>
        <w:jc w:val="both"/>
        <w:rPr>
          <w:rFonts w:ascii="Verdana" w:hAnsi="Verdana"/>
          <w:b/>
          <w:iCs/>
          <w:sz w:val="20"/>
          <w:szCs w:val="20"/>
        </w:rPr>
      </w:pPr>
    </w:p>
    <w:p w14:paraId="421B033F" w14:textId="77777777" w:rsidR="00116B5E" w:rsidRDefault="00116B5E" w:rsidP="005B0541">
      <w:pPr>
        <w:pStyle w:val="Standard"/>
        <w:spacing w:after="0" w:line="240" w:lineRule="auto"/>
        <w:contextualSpacing/>
        <w:jc w:val="both"/>
        <w:rPr>
          <w:rFonts w:ascii="Verdana" w:hAnsi="Verdana"/>
          <w:b/>
          <w:iCs/>
          <w:sz w:val="20"/>
          <w:szCs w:val="20"/>
        </w:rPr>
      </w:pPr>
    </w:p>
    <w:p w14:paraId="572E33C2" w14:textId="77777777" w:rsidR="00116B5E" w:rsidRDefault="00116B5E" w:rsidP="005B0541">
      <w:pPr>
        <w:pStyle w:val="Standard"/>
        <w:spacing w:after="0" w:line="240" w:lineRule="auto"/>
        <w:contextualSpacing/>
        <w:jc w:val="both"/>
        <w:rPr>
          <w:rFonts w:ascii="Verdana" w:hAnsi="Verdana"/>
          <w:b/>
          <w:iCs/>
          <w:sz w:val="20"/>
          <w:szCs w:val="20"/>
        </w:rPr>
      </w:pPr>
    </w:p>
    <w:p w14:paraId="4D5A26D5" w14:textId="77777777" w:rsidR="00116B5E" w:rsidRDefault="00116B5E" w:rsidP="005B0541">
      <w:pPr>
        <w:pStyle w:val="Standard"/>
        <w:spacing w:after="0" w:line="240" w:lineRule="auto"/>
        <w:contextualSpacing/>
        <w:jc w:val="both"/>
        <w:rPr>
          <w:rFonts w:ascii="Verdana" w:hAnsi="Verdana"/>
          <w:b/>
          <w:iCs/>
          <w:sz w:val="20"/>
          <w:szCs w:val="20"/>
        </w:rPr>
      </w:pPr>
    </w:p>
    <w:p w14:paraId="42DFC35A" w14:textId="77777777" w:rsidR="00116B5E" w:rsidRDefault="00116B5E" w:rsidP="005B0541">
      <w:pPr>
        <w:pStyle w:val="Standard"/>
        <w:spacing w:after="0" w:line="240" w:lineRule="auto"/>
        <w:contextualSpacing/>
        <w:jc w:val="both"/>
        <w:rPr>
          <w:rFonts w:ascii="Verdana" w:hAnsi="Verdana"/>
          <w:b/>
          <w:iCs/>
          <w:sz w:val="20"/>
          <w:szCs w:val="20"/>
        </w:rPr>
      </w:pPr>
    </w:p>
    <w:p w14:paraId="0F9081C3" w14:textId="77777777" w:rsidR="00116B5E" w:rsidRDefault="00116B5E" w:rsidP="005B0541">
      <w:pPr>
        <w:pStyle w:val="Standard"/>
        <w:spacing w:after="0" w:line="240" w:lineRule="auto"/>
        <w:contextualSpacing/>
        <w:jc w:val="both"/>
        <w:rPr>
          <w:rFonts w:ascii="Verdana" w:hAnsi="Verdana"/>
          <w:b/>
          <w:iCs/>
          <w:sz w:val="20"/>
          <w:szCs w:val="20"/>
        </w:rPr>
      </w:pPr>
    </w:p>
    <w:p w14:paraId="59CE916E" w14:textId="77777777" w:rsidR="00116B5E" w:rsidRDefault="00116B5E" w:rsidP="005B0541">
      <w:pPr>
        <w:pStyle w:val="Standard"/>
        <w:spacing w:after="0" w:line="240" w:lineRule="auto"/>
        <w:contextualSpacing/>
        <w:jc w:val="both"/>
        <w:rPr>
          <w:rFonts w:ascii="Verdana" w:hAnsi="Verdana"/>
          <w:b/>
          <w:iCs/>
          <w:sz w:val="20"/>
          <w:szCs w:val="20"/>
        </w:rPr>
      </w:pPr>
    </w:p>
    <w:p w14:paraId="073A6FC5" w14:textId="77777777" w:rsidR="00116B5E" w:rsidRDefault="00116B5E" w:rsidP="005B0541">
      <w:pPr>
        <w:pStyle w:val="Standard"/>
        <w:spacing w:after="0" w:line="240" w:lineRule="auto"/>
        <w:contextualSpacing/>
        <w:jc w:val="both"/>
        <w:rPr>
          <w:rFonts w:ascii="Verdana" w:hAnsi="Verdana"/>
          <w:b/>
          <w:iCs/>
          <w:sz w:val="20"/>
          <w:szCs w:val="20"/>
        </w:rPr>
      </w:pPr>
    </w:p>
    <w:p w14:paraId="627553B9" w14:textId="77777777" w:rsidR="00116B5E" w:rsidRDefault="00116B5E" w:rsidP="005B0541">
      <w:pPr>
        <w:pStyle w:val="Standard"/>
        <w:spacing w:after="0" w:line="240" w:lineRule="auto"/>
        <w:contextualSpacing/>
        <w:jc w:val="both"/>
        <w:rPr>
          <w:rFonts w:ascii="Verdana" w:hAnsi="Verdana"/>
          <w:b/>
          <w:iCs/>
          <w:sz w:val="20"/>
          <w:szCs w:val="20"/>
        </w:rPr>
      </w:pPr>
    </w:p>
    <w:p w14:paraId="5AA0F1E6" w14:textId="77777777" w:rsidR="00116B5E" w:rsidRDefault="00116B5E" w:rsidP="005B0541">
      <w:pPr>
        <w:pStyle w:val="Standard"/>
        <w:spacing w:after="0" w:line="240" w:lineRule="auto"/>
        <w:contextualSpacing/>
        <w:jc w:val="both"/>
        <w:rPr>
          <w:rFonts w:ascii="Verdana" w:hAnsi="Verdana"/>
          <w:b/>
          <w:iCs/>
          <w:sz w:val="20"/>
          <w:szCs w:val="20"/>
        </w:rPr>
      </w:pPr>
    </w:p>
    <w:p w14:paraId="4A603D14" w14:textId="77777777" w:rsidR="00116B5E" w:rsidRDefault="00116B5E" w:rsidP="005B0541">
      <w:pPr>
        <w:pStyle w:val="Standard"/>
        <w:spacing w:after="0" w:line="240" w:lineRule="auto"/>
        <w:contextualSpacing/>
        <w:jc w:val="both"/>
        <w:rPr>
          <w:rFonts w:ascii="Verdana" w:hAnsi="Verdana"/>
          <w:b/>
          <w:iCs/>
          <w:sz w:val="20"/>
          <w:szCs w:val="20"/>
        </w:rPr>
      </w:pPr>
    </w:p>
    <w:p w14:paraId="410BC730" w14:textId="77777777" w:rsidR="00116B5E" w:rsidRDefault="00116B5E" w:rsidP="005B0541">
      <w:pPr>
        <w:pStyle w:val="Standard"/>
        <w:spacing w:after="0" w:line="240" w:lineRule="auto"/>
        <w:contextualSpacing/>
        <w:jc w:val="both"/>
        <w:rPr>
          <w:rFonts w:ascii="Verdana" w:hAnsi="Verdana"/>
          <w:b/>
          <w:iCs/>
          <w:sz w:val="20"/>
          <w:szCs w:val="20"/>
        </w:rPr>
      </w:pPr>
    </w:p>
    <w:p w14:paraId="2506D7AE" w14:textId="77777777" w:rsidR="00116B5E" w:rsidRDefault="00116B5E" w:rsidP="005B0541">
      <w:pPr>
        <w:pStyle w:val="Standard"/>
        <w:spacing w:after="0" w:line="240" w:lineRule="auto"/>
        <w:contextualSpacing/>
        <w:jc w:val="both"/>
        <w:rPr>
          <w:rFonts w:ascii="Verdana" w:hAnsi="Verdana"/>
          <w:b/>
          <w:iCs/>
          <w:sz w:val="20"/>
          <w:szCs w:val="20"/>
        </w:rPr>
      </w:pPr>
    </w:p>
    <w:p w14:paraId="422269F4" w14:textId="77777777" w:rsidR="00116B5E" w:rsidRDefault="00116B5E" w:rsidP="005B0541">
      <w:pPr>
        <w:pStyle w:val="Standard"/>
        <w:spacing w:after="0" w:line="240" w:lineRule="auto"/>
        <w:contextualSpacing/>
        <w:jc w:val="both"/>
        <w:rPr>
          <w:rFonts w:ascii="Verdana" w:hAnsi="Verdana"/>
          <w:b/>
          <w:iCs/>
          <w:sz w:val="20"/>
          <w:szCs w:val="20"/>
        </w:rPr>
      </w:pPr>
    </w:p>
    <w:p w14:paraId="7E0A6B55" w14:textId="77777777" w:rsidR="00116B5E" w:rsidRDefault="00116B5E" w:rsidP="005B0541">
      <w:pPr>
        <w:pStyle w:val="Standard"/>
        <w:spacing w:after="0" w:line="240" w:lineRule="auto"/>
        <w:contextualSpacing/>
        <w:jc w:val="both"/>
        <w:rPr>
          <w:rFonts w:ascii="Verdana" w:hAnsi="Verdana"/>
          <w:b/>
          <w:iCs/>
          <w:sz w:val="20"/>
          <w:szCs w:val="20"/>
        </w:rPr>
      </w:pPr>
    </w:p>
    <w:p w14:paraId="43878DA6" w14:textId="77777777" w:rsidR="00116B5E" w:rsidRDefault="00116B5E" w:rsidP="005B0541">
      <w:pPr>
        <w:pStyle w:val="Standard"/>
        <w:spacing w:after="0" w:line="240" w:lineRule="auto"/>
        <w:contextualSpacing/>
        <w:jc w:val="both"/>
        <w:rPr>
          <w:rFonts w:ascii="Verdana" w:hAnsi="Verdana"/>
          <w:b/>
          <w:iCs/>
          <w:sz w:val="20"/>
          <w:szCs w:val="20"/>
        </w:rPr>
      </w:pPr>
    </w:p>
    <w:p w14:paraId="5DA19BD6" w14:textId="77777777" w:rsidR="00116B5E" w:rsidRDefault="00116B5E" w:rsidP="005B0541">
      <w:pPr>
        <w:pStyle w:val="Standard"/>
        <w:spacing w:after="0" w:line="240" w:lineRule="auto"/>
        <w:contextualSpacing/>
        <w:jc w:val="both"/>
        <w:rPr>
          <w:rFonts w:ascii="Verdana" w:hAnsi="Verdana"/>
          <w:b/>
          <w:iCs/>
          <w:sz w:val="20"/>
          <w:szCs w:val="20"/>
        </w:rPr>
      </w:pPr>
    </w:p>
    <w:p w14:paraId="1E4EF04D" w14:textId="77777777" w:rsidR="00116B5E" w:rsidRDefault="00116B5E" w:rsidP="005B0541">
      <w:pPr>
        <w:pStyle w:val="Standard"/>
        <w:spacing w:after="0" w:line="240" w:lineRule="auto"/>
        <w:contextualSpacing/>
        <w:jc w:val="both"/>
        <w:rPr>
          <w:rFonts w:ascii="Verdana" w:hAnsi="Verdana"/>
          <w:b/>
          <w:iCs/>
          <w:sz w:val="20"/>
          <w:szCs w:val="20"/>
        </w:rPr>
      </w:pPr>
    </w:p>
    <w:p w14:paraId="337FF446" w14:textId="77777777" w:rsidR="00116B5E" w:rsidRDefault="00116B5E" w:rsidP="005B0541">
      <w:pPr>
        <w:pStyle w:val="Standard"/>
        <w:spacing w:after="0" w:line="240" w:lineRule="auto"/>
        <w:contextualSpacing/>
        <w:jc w:val="both"/>
        <w:rPr>
          <w:rFonts w:ascii="Verdana" w:hAnsi="Verdana"/>
          <w:b/>
          <w:iCs/>
          <w:sz w:val="20"/>
          <w:szCs w:val="20"/>
        </w:rPr>
      </w:pPr>
    </w:p>
    <w:p w14:paraId="581CC585" w14:textId="77777777" w:rsidR="00116B5E" w:rsidRDefault="00116B5E" w:rsidP="005B0541">
      <w:pPr>
        <w:pStyle w:val="Standard"/>
        <w:spacing w:after="0" w:line="240" w:lineRule="auto"/>
        <w:contextualSpacing/>
        <w:jc w:val="both"/>
        <w:rPr>
          <w:rFonts w:ascii="Verdana" w:hAnsi="Verdana"/>
          <w:b/>
          <w:iCs/>
          <w:sz w:val="20"/>
          <w:szCs w:val="20"/>
        </w:rPr>
      </w:pPr>
    </w:p>
    <w:p w14:paraId="3ACA242B" w14:textId="77777777" w:rsidR="00116B5E" w:rsidRDefault="00116B5E" w:rsidP="005B0541">
      <w:pPr>
        <w:pStyle w:val="Standard"/>
        <w:spacing w:after="0" w:line="240" w:lineRule="auto"/>
        <w:contextualSpacing/>
        <w:jc w:val="both"/>
        <w:rPr>
          <w:rFonts w:ascii="Verdana" w:hAnsi="Verdana"/>
          <w:b/>
          <w:iCs/>
          <w:sz w:val="20"/>
          <w:szCs w:val="20"/>
        </w:rPr>
      </w:pPr>
    </w:p>
    <w:p w14:paraId="104ABB02" w14:textId="77777777" w:rsidR="00116B5E" w:rsidRDefault="00116B5E" w:rsidP="005B0541">
      <w:pPr>
        <w:pStyle w:val="Standard"/>
        <w:spacing w:after="0" w:line="240" w:lineRule="auto"/>
        <w:contextualSpacing/>
        <w:jc w:val="both"/>
        <w:rPr>
          <w:rFonts w:ascii="Verdana" w:hAnsi="Verdana"/>
          <w:b/>
          <w:iCs/>
          <w:sz w:val="20"/>
          <w:szCs w:val="20"/>
        </w:rPr>
      </w:pPr>
    </w:p>
    <w:p w14:paraId="57F3F649" w14:textId="77777777" w:rsidR="00116B5E" w:rsidRDefault="00116B5E" w:rsidP="005B0541">
      <w:pPr>
        <w:pStyle w:val="Standard"/>
        <w:spacing w:after="0" w:line="240" w:lineRule="auto"/>
        <w:contextualSpacing/>
        <w:jc w:val="both"/>
        <w:rPr>
          <w:rFonts w:ascii="Verdana" w:hAnsi="Verdana"/>
          <w:b/>
          <w:iCs/>
          <w:sz w:val="20"/>
          <w:szCs w:val="20"/>
        </w:rPr>
      </w:pPr>
    </w:p>
    <w:p w14:paraId="33323D13" w14:textId="77777777" w:rsidR="00116B5E" w:rsidRDefault="00116B5E" w:rsidP="005B0541">
      <w:pPr>
        <w:pStyle w:val="Standard"/>
        <w:spacing w:after="0" w:line="240" w:lineRule="auto"/>
        <w:contextualSpacing/>
        <w:jc w:val="both"/>
        <w:rPr>
          <w:rFonts w:ascii="Verdana" w:hAnsi="Verdana"/>
          <w:b/>
          <w:iCs/>
          <w:sz w:val="20"/>
          <w:szCs w:val="20"/>
        </w:rPr>
      </w:pPr>
    </w:p>
    <w:p w14:paraId="0D5A0104" w14:textId="77777777" w:rsidR="00116B5E" w:rsidRDefault="00116B5E" w:rsidP="005B0541">
      <w:pPr>
        <w:pStyle w:val="Standard"/>
        <w:spacing w:after="0" w:line="240" w:lineRule="auto"/>
        <w:contextualSpacing/>
        <w:jc w:val="both"/>
        <w:rPr>
          <w:rFonts w:ascii="Verdana" w:hAnsi="Verdana"/>
          <w:b/>
          <w:iCs/>
          <w:sz w:val="20"/>
          <w:szCs w:val="20"/>
        </w:rPr>
      </w:pPr>
    </w:p>
    <w:p w14:paraId="13A9B8AC" w14:textId="77777777" w:rsidR="00116B5E" w:rsidRDefault="00116B5E" w:rsidP="005B0541">
      <w:pPr>
        <w:pStyle w:val="Standard"/>
        <w:spacing w:after="0" w:line="240" w:lineRule="auto"/>
        <w:contextualSpacing/>
        <w:jc w:val="both"/>
        <w:rPr>
          <w:rFonts w:ascii="Verdana" w:hAnsi="Verdana"/>
          <w:b/>
          <w:iCs/>
          <w:sz w:val="20"/>
          <w:szCs w:val="20"/>
        </w:rPr>
      </w:pPr>
    </w:p>
    <w:p w14:paraId="36547859" w14:textId="77777777" w:rsidR="00116B5E" w:rsidRDefault="00116B5E" w:rsidP="005B0541">
      <w:pPr>
        <w:pStyle w:val="Standard"/>
        <w:spacing w:after="0" w:line="240" w:lineRule="auto"/>
        <w:contextualSpacing/>
        <w:jc w:val="both"/>
        <w:rPr>
          <w:rFonts w:ascii="Verdana" w:hAnsi="Verdana"/>
          <w:b/>
          <w:iCs/>
          <w:sz w:val="20"/>
          <w:szCs w:val="20"/>
        </w:rPr>
      </w:pPr>
    </w:p>
    <w:p w14:paraId="5FDB3D1C" w14:textId="77777777" w:rsidR="00116B5E" w:rsidRDefault="00116B5E" w:rsidP="005B0541">
      <w:pPr>
        <w:pStyle w:val="Standard"/>
        <w:spacing w:after="0" w:line="240" w:lineRule="auto"/>
        <w:contextualSpacing/>
        <w:jc w:val="both"/>
        <w:rPr>
          <w:rFonts w:ascii="Verdana" w:hAnsi="Verdana"/>
          <w:b/>
          <w:iCs/>
          <w:sz w:val="20"/>
          <w:szCs w:val="20"/>
        </w:rPr>
      </w:pPr>
    </w:p>
    <w:p w14:paraId="1AAB4055" w14:textId="77777777" w:rsidR="00116B5E" w:rsidRDefault="00116B5E" w:rsidP="005B0541">
      <w:pPr>
        <w:pStyle w:val="Standard"/>
        <w:spacing w:after="0" w:line="240" w:lineRule="auto"/>
        <w:contextualSpacing/>
        <w:jc w:val="both"/>
        <w:rPr>
          <w:rFonts w:ascii="Verdana" w:hAnsi="Verdana"/>
          <w:b/>
          <w:iCs/>
          <w:sz w:val="20"/>
          <w:szCs w:val="20"/>
        </w:rPr>
      </w:pPr>
    </w:p>
    <w:p w14:paraId="5B6AC52C" w14:textId="77777777" w:rsidR="00116B5E" w:rsidRDefault="00116B5E" w:rsidP="005B0541">
      <w:pPr>
        <w:pStyle w:val="Standard"/>
        <w:spacing w:after="0" w:line="240" w:lineRule="auto"/>
        <w:contextualSpacing/>
        <w:jc w:val="both"/>
        <w:rPr>
          <w:rFonts w:ascii="Verdana" w:hAnsi="Verdana"/>
          <w:b/>
          <w:iCs/>
          <w:sz w:val="20"/>
          <w:szCs w:val="20"/>
        </w:rPr>
      </w:pPr>
    </w:p>
    <w:p w14:paraId="6DC036DA" w14:textId="77777777" w:rsidR="00116B5E" w:rsidRDefault="00116B5E" w:rsidP="005B0541">
      <w:pPr>
        <w:pStyle w:val="Standard"/>
        <w:spacing w:after="0" w:line="240" w:lineRule="auto"/>
        <w:contextualSpacing/>
        <w:jc w:val="both"/>
        <w:rPr>
          <w:rFonts w:ascii="Verdana" w:hAnsi="Verdana"/>
          <w:b/>
          <w:iCs/>
          <w:sz w:val="20"/>
          <w:szCs w:val="20"/>
        </w:rPr>
      </w:pPr>
    </w:p>
    <w:p w14:paraId="1B76D280" w14:textId="77777777" w:rsidR="00116B5E" w:rsidRDefault="00116B5E" w:rsidP="005B0541">
      <w:pPr>
        <w:pStyle w:val="Standard"/>
        <w:spacing w:after="0" w:line="240" w:lineRule="auto"/>
        <w:contextualSpacing/>
        <w:jc w:val="both"/>
        <w:rPr>
          <w:rFonts w:ascii="Verdana" w:hAnsi="Verdana"/>
          <w:b/>
          <w:iCs/>
          <w:sz w:val="20"/>
          <w:szCs w:val="20"/>
        </w:rPr>
      </w:pPr>
    </w:p>
    <w:p w14:paraId="2A1D0C01" w14:textId="77777777" w:rsidR="00116B5E" w:rsidRDefault="00116B5E" w:rsidP="005B0541">
      <w:pPr>
        <w:pStyle w:val="Standard"/>
        <w:spacing w:after="0" w:line="240" w:lineRule="auto"/>
        <w:contextualSpacing/>
        <w:jc w:val="both"/>
        <w:rPr>
          <w:rFonts w:ascii="Verdana" w:hAnsi="Verdana"/>
          <w:b/>
          <w:iCs/>
          <w:sz w:val="20"/>
          <w:szCs w:val="20"/>
        </w:rPr>
      </w:pPr>
    </w:p>
    <w:p w14:paraId="4FF730E9" w14:textId="77777777" w:rsidR="00116B5E" w:rsidRDefault="00116B5E" w:rsidP="005B0541">
      <w:pPr>
        <w:pStyle w:val="Standard"/>
        <w:spacing w:after="0" w:line="240" w:lineRule="auto"/>
        <w:contextualSpacing/>
        <w:jc w:val="both"/>
        <w:rPr>
          <w:rFonts w:ascii="Verdana" w:hAnsi="Verdana"/>
          <w:b/>
          <w:iCs/>
          <w:sz w:val="20"/>
          <w:szCs w:val="20"/>
        </w:rPr>
      </w:pPr>
    </w:p>
    <w:p w14:paraId="2CFBE95B" w14:textId="77777777" w:rsidR="00116B5E" w:rsidRDefault="00116B5E" w:rsidP="005B0541">
      <w:pPr>
        <w:pStyle w:val="Standard"/>
        <w:spacing w:after="0" w:line="240" w:lineRule="auto"/>
        <w:contextualSpacing/>
        <w:jc w:val="both"/>
        <w:rPr>
          <w:rFonts w:ascii="Verdana" w:hAnsi="Verdana"/>
          <w:b/>
          <w:iCs/>
          <w:sz w:val="20"/>
          <w:szCs w:val="20"/>
        </w:rPr>
      </w:pPr>
    </w:p>
    <w:p w14:paraId="01D7F657" w14:textId="77777777" w:rsidR="00116B5E" w:rsidRDefault="00116B5E" w:rsidP="005B0541">
      <w:pPr>
        <w:pStyle w:val="Standard"/>
        <w:spacing w:after="0" w:line="240" w:lineRule="auto"/>
        <w:contextualSpacing/>
        <w:jc w:val="both"/>
        <w:rPr>
          <w:rFonts w:ascii="Verdana" w:hAnsi="Verdana"/>
          <w:b/>
          <w:iCs/>
          <w:sz w:val="20"/>
          <w:szCs w:val="20"/>
        </w:rPr>
      </w:pPr>
    </w:p>
    <w:p w14:paraId="325B09AB" w14:textId="77777777" w:rsidR="00116B5E" w:rsidRDefault="00116B5E" w:rsidP="005B0541">
      <w:pPr>
        <w:pStyle w:val="Standard"/>
        <w:spacing w:after="0" w:line="240" w:lineRule="auto"/>
        <w:contextualSpacing/>
        <w:jc w:val="both"/>
        <w:rPr>
          <w:rFonts w:ascii="Verdana" w:hAnsi="Verdana"/>
          <w:b/>
          <w:iCs/>
          <w:sz w:val="20"/>
          <w:szCs w:val="20"/>
        </w:rPr>
      </w:pPr>
    </w:p>
    <w:p w14:paraId="20B17E0A" w14:textId="77777777" w:rsidR="00116B5E" w:rsidRDefault="00116B5E" w:rsidP="005B0541">
      <w:pPr>
        <w:pStyle w:val="Standard"/>
        <w:spacing w:after="0" w:line="240" w:lineRule="auto"/>
        <w:contextualSpacing/>
        <w:jc w:val="both"/>
        <w:rPr>
          <w:rFonts w:ascii="Verdana" w:hAnsi="Verdana"/>
          <w:b/>
          <w:iCs/>
          <w:sz w:val="20"/>
          <w:szCs w:val="20"/>
        </w:rPr>
      </w:pPr>
    </w:p>
    <w:p w14:paraId="4269D621" w14:textId="77777777" w:rsidR="00116B5E" w:rsidRDefault="00116B5E" w:rsidP="005B0541">
      <w:pPr>
        <w:pStyle w:val="Standard"/>
        <w:spacing w:after="0" w:line="240" w:lineRule="auto"/>
        <w:contextualSpacing/>
        <w:jc w:val="both"/>
        <w:rPr>
          <w:rFonts w:ascii="Verdana" w:hAnsi="Verdana"/>
          <w:b/>
          <w:iCs/>
          <w:sz w:val="20"/>
          <w:szCs w:val="20"/>
        </w:rPr>
      </w:pPr>
    </w:p>
    <w:p w14:paraId="05528D69" w14:textId="77777777" w:rsidR="00116B5E" w:rsidRDefault="00116B5E" w:rsidP="005B0541">
      <w:pPr>
        <w:pStyle w:val="Standard"/>
        <w:spacing w:after="0" w:line="240" w:lineRule="auto"/>
        <w:contextualSpacing/>
        <w:jc w:val="both"/>
        <w:rPr>
          <w:rFonts w:ascii="Verdana" w:hAnsi="Verdana"/>
          <w:b/>
          <w:iCs/>
          <w:sz w:val="20"/>
          <w:szCs w:val="20"/>
        </w:rPr>
      </w:pPr>
    </w:p>
    <w:p w14:paraId="7E2D80D4" w14:textId="77777777" w:rsidR="00116B5E" w:rsidRDefault="00116B5E" w:rsidP="005B0541">
      <w:pPr>
        <w:pStyle w:val="Standard"/>
        <w:spacing w:after="0" w:line="240" w:lineRule="auto"/>
        <w:contextualSpacing/>
        <w:jc w:val="both"/>
        <w:rPr>
          <w:rFonts w:ascii="Verdana" w:hAnsi="Verdana"/>
          <w:b/>
          <w:iCs/>
          <w:sz w:val="20"/>
          <w:szCs w:val="20"/>
        </w:rPr>
      </w:pPr>
    </w:p>
    <w:p w14:paraId="4965C05E" w14:textId="77777777" w:rsidR="00116B5E" w:rsidRDefault="00116B5E" w:rsidP="005B0541">
      <w:pPr>
        <w:pStyle w:val="Standard"/>
        <w:spacing w:after="0" w:line="240" w:lineRule="auto"/>
        <w:contextualSpacing/>
        <w:jc w:val="both"/>
        <w:rPr>
          <w:rFonts w:ascii="Verdana" w:hAnsi="Verdana"/>
          <w:b/>
          <w:iCs/>
          <w:sz w:val="20"/>
          <w:szCs w:val="20"/>
        </w:rPr>
      </w:pPr>
    </w:p>
    <w:p w14:paraId="70B50A20" w14:textId="77777777" w:rsidR="00116B5E" w:rsidRDefault="00116B5E" w:rsidP="005B0541">
      <w:pPr>
        <w:pStyle w:val="Standard"/>
        <w:spacing w:after="0" w:line="240" w:lineRule="auto"/>
        <w:contextualSpacing/>
        <w:jc w:val="both"/>
        <w:rPr>
          <w:rFonts w:ascii="Verdana" w:hAnsi="Verdana"/>
          <w:b/>
          <w:iCs/>
          <w:sz w:val="20"/>
          <w:szCs w:val="20"/>
        </w:rPr>
      </w:pPr>
    </w:p>
    <w:p w14:paraId="38F9DF8F" w14:textId="77777777" w:rsidR="00116B5E" w:rsidRDefault="00116B5E" w:rsidP="005B0541">
      <w:pPr>
        <w:pStyle w:val="Standard"/>
        <w:spacing w:after="0" w:line="240" w:lineRule="auto"/>
        <w:contextualSpacing/>
        <w:jc w:val="both"/>
        <w:rPr>
          <w:rFonts w:ascii="Verdana" w:hAnsi="Verdana"/>
          <w:b/>
          <w:iCs/>
          <w:sz w:val="20"/>
          <w:szCs w:val="20"/>
        </w:rPr>
      </w:pPr>
    </w:p>
    <w:p w14:paraId="0ED9BB49" w14:textId="4C52B767" w:rsidR="00116B5E" w:rsidRPr="00267F34" w:rsidRDefault="00116B5E" w:rsidP="00116B5E">
      <w:pPr>
        <w:pStyle w:val="Default"/>
        <w:jc w:val="center"/>
        <w:rPr>
          <w:rFonts w:ascii="Verdana" w:hAnsi="Verdana"/>
          <w:b/>
          <w:sz w:val="20"/>
          <w:szCs w:val="20"/>
        </w:rPr>
      </w:pPr>
      <w:r w:rsidRPr="00267F34">
        <w:rPr>
          <w:rFonts w:ascii="Verdana" w:hAnsi="Verdana"/>
          <w:b/>
          <w:sz w:val="20"/>
          <w:szCs w:val="20"/>
        </w:rPr>
        <w:lastRenderedPageBreak/>
        <w:t xml:space="preserve">OPIS PRZEDMIOTU ZAMÓWIENIA – Część </w:t>
      </w:r>
      <w:r>
        <w:rPr>
          <w:rFonts w:ascii="Verdana" w:hAnsi="Verdana"/>
          <w:b/>
          <w:sz w:val="20"/>
          <w:szCs w:val="20"/>
        </w:rPr>
        <w:t>2</w:t>
      </w:r>
    </w:p>
    <w:p w14:paraId="51F2ABA5" w14:textId="77777777" w:rsidR="00116B5E" w:rsidRPr="00267F34" w:rsidRDefault="00116B5E" w:rsidP="00116B5E">
      <w:pPr>
        <w:pStyle w:val="Default"/>
        <w:rPr>
          <w:rFonts w:ascii="Verdana" w:hAnsi="Verdana"/>
          <w:sz w:val="20"/>
          <w:szCs w:val="20"/>
        </w:rPr>
      </w:pPr>
    </w:p>
    <w:p w14:paraId="65AFC7C2" w14:textId="77777777" w:rsidR="00116B5E" w:rsidRPr="00267F34" w:rsidRDefault="00116B5E" w:rsidP="00116B5E">
      <w:pPr>
        <w:pStyle w:val="Default"/>
        <w:rPr>
          <w:rFonts w:ascii="Verdana" w:hAnsi="Verdana"/>
          <w:sz w:val="20"/>
          <w:szCs w:val="20"/>
        </w:rPr>
      </w:pPr>
      <w:r w:rsidRPr="00267F34">
        <w:rPr>
          <w:rFonts w:ascii="Verdana" w:hAnsi="Verdana"/>
          <w:b/>
          <w:bCs/>
          <w:sz w:val="20"/>
          <w:szCs w:val="20"/>
        </w:rPr>
        <w:t xml:space="preserve">1. Przedmiot , zakres i cel opracowania. </w:t>
      </w:r>
    </w:p>
    <w:p w14:paraId="238F501E" w14:textId="77777777" w:rsidR="00116B5E" w:rsidRPr="00267F34" w:rsidRDefault="00116B5E" w:rsidP="00116B5E">
      <w:pPr>
        <w:pStyle w:val="Default"/>
        <w:rPr>
          <w:rFonts w:ascii="Verdana" w:hAnsi="Verdana"/>
          <w:sz w:val="20"/>
          <w:szCs w:val="20"/>
        </w:rPr>
      </w:pPr>
    </w:p>
    <w:p w14:paraId="4C01654A" w14:textId="77777777" w:rsidR="00116B5E" w:rsidRPr="00267F34" w:rsidRDefault="00116B5E" w:rsidP="00116B5E">
      <w:pPr>
        <w:pStyle w:val="Default"/>
        <w:spacing w:after="154"/>
        <w:rPr>
          <w:rFonts w:ascii="Verdana" w:hAnsi="Verdana"/>
          <w:sz w:val="20"/>
          <w:szCs w:val="20"/>
        </w:rPr>
      </w:pPr>
      <w:r w:rsidRPr="00267F34">
        <w:rPr>
          <w:rFonts w:ascii="Verdana" w:hAnsi="Verdana"/>
          <w:sz w:val="20"/>
          <w:szCs w:val="20"/>
        </w:rPr>
        <w:t> Przedmiotem opracowania jest boisko wielofunkcyjne (siatkówka/koszykówka) oraz boisko piłkarskie w ramach modernizacji zagospodarowania terenu przy Hali Sportowej w</w:t>
      </w:r>
      <w:r>
        <w:rPr>
          <w:rFonts w:ascii="Verdana" w:hAnsi="Verdana"/>
          <w:sz w:val="20"/>
          <w:szCs w:val="20"/>
        </w:rPr>
        <w:t> </w:t>
      </w:r>
      <w:r w:rsidRPr="00267F34">
        <w:rPr>
          <w:rFonts w:ascii="Verdana" w:hAnsi="Verdana"/>
          <w:sz w:val="20"/>
          <w:szCs w:val="20"/>
        </w:rPr>
        <w:t xml:space="preserve">Wieliszewie, Gmina Wieliszew , Województwo Mazowieckie . </w:t>
      </w:r>
    </w:p>
    <w:p w14:paraId="6C97B247" w14:textId="77777777" w:rsidR="00116B5E" w:rsidRPr="00267F34" w:rsidRDefault="00116B5E" w:rsidP="00116B5E">
      <w:pPr>
        <w:pStyle w:val="Default"/>
        <w:spacing w:after="154"/>
        <w:rPr>
          <w:rFonts w:ascii="Verdana" w:hAnsi="Verdana"/>
          <w:sz w:val="20"/>
          <w:szCs w:val="20"/>
        </w:rPr>
      </w:pPr>
      <w:r w:rsidRPr="00267F34">
        <w:rPr>
          <w:rFonts w:ascii="Verdana" w:hAnsi="Verdana"/>
          <w:sz w:val="20"/>
          <w:szCs w:val="20"/>
        </w:rPr>
        <w:t xml:space="preserve"> Opracowanie dotyczy </w:t>
      </w:r>
      <w:r w:rsidRPr="00267F34">
        <w:rPr>
          <w:rFonts w:ascii="Verdana" w:hAnsi="Verdana"/>
          <w:b/>
          <w:bCs/>
          <w:sz w:val="20"/>
          <w:szCs w:val="20"/>
        </w:rPr>
        <w:t xml:space="preserve">części działki </w:t>
      </w:r>
      <w:r w:rsidRPr="00267F34">
        <w:rPr>
          <w:rFonts w:ascii="Verdana" w:hAnsi="Verdana"/>
          <w:sz w:val="20"/>
          <w:szCs w:val="20"/>
        </w:rPr>
        <w:t xml:space="preserve">: nr ew. </w:t>
      </w:r>
      <w:r w:rsidRPr="00267F34">
        <w:rPr>
          <w:rFonts w:ascii="Verdana" w:hAnsi="Verdana"/>
          <w:b/>
          <w:bCs/>
          <w:sz w:val="20"/>
          <w:szCs w:val="20"/>
        </w:rPr>
        <w:t>878/11 obręb Wieliszew</w:t>
      </w:r>
      <w:r w:rsidRPr="00267F34">
        <w:rPr>
          <w:rFonts w:ascii="Verdana" w:hAnsi="Verdana"/>
          <w:sz w:val="20"/>
          <w:szCs w:val="20"/>
        </w:rPr>
        <w:t xml:space="preserve"> </w:t>
      </w:r>
    </w:p>
    <w:p w14:paraId="129F4B4D" w14:textId="77777777" w:rsidR="00116B5E" w:rsidRPr="00267F34" w:rsidRDefault="00116B5E" w:rsidP="00116B5E">
      <w:pPr>
        <w:pStyle w:val="Default"/>
        <w:jc w:val="both"/>
        <w:rPr>
          <w:rFonts w:ascii="Verdana" w:hAnsi="Verdana"/>
          <w:sz w:val="20"/>
          <w:szCs w:val="20"/>
        </w:rPr>
      </w:pPr>
      <w:r w:rsidRPr="00267F34">
        <w:rPr>
          <w:rFonts w:ascii="Verdana" w:hAnsi="Verdana"/>
          <w:sz w:val="20"/>
          <w:szCs w:val="20"/>
        </w:rPr>
        <w:t> Zakres realizacji wskazuje wielobranżowy projekt budowlany zagospodarowania terenu przy Hali Sportowej w Wieliszewie, Gmina Wieliszew zgodnie z projektem opracowanym przez biuro projektowe: Woźnicki Zdanowicz Architekci S.C. z siedzibą przy: al. Niepodległości 157 m. 6, 02-555 Warszawa, zagospodarowania w/w terenu , gdzie przewiduje się budowę obiektów sportowych,</w:t>
      </w:r>
    </w:p>
    <w:p w14:paraId="0418860B" w14:textId="77777777" w:rsidR="00116B5E" w:rsidRPr="00267F34" w:rsidRDefault="00116B5E" w:rsidP="00116B5E">
      <w:pPr>
        <w:pStyle w:val="Default"/>
        <w:jc w:val="both"/>
        <w:rPr>
          <w:rFonts w:ascii="Verdana" w:hAnsi="Verdana"/>
          <w:sz w:val="20"/>
          <w:szCs w:val="20"/>
        </w:rPr>
      </w:pPr>
      <w:r w:rsidRPr="00267F34">
        <w:rPr>
          <w:rFonts w:ascii="Verdana" w:hAnsi="Verdana"/>
          <w:sz w:val="20"/>
          <w:szCs w:val="20"/>
        </w:rPr>
        <w:t xml:space="preserve"> </w:t>
      </w:r>
    </w:p>
    <w:p w14:paraId="3BDB08E5" w14:textId="77777777" w:rsidR="00116B5E" w:rsidRPr="00267F34" w:rsidRDefault="00116B5E" w:rsidP="00116B5E">
      <w:pPr>
        <w:pStyle w:val="Default"/>
        <w:rPr>
          <w:rFonts w:ascii="Verdana" w:hAnsi="Verdana"/>
          <w:sz w:val="20"/>
          <w:szCs w:val="20"/>
        </w:rPr>
      </w:pPr>
      <w:r w:rsidRPr="00267F34">
        <w:rPr>
          <w:rFonts w:ascii="Verdana" w:hAnsi="Verdana"/>
          <w:sz w:val="20"/>
          <w:szCs w:val="20"/>
        </w:rPr>
        <w:t>W/w dokumentacja została zgłoszona do Wydziału architektury w dniu 25.02.2025</w:t>
      </w:r>
    </w:p>
    <w:p w14:paraId="5CF11C2C" w14:textId="77777777" w:rsidR="00116B5E" w:rsidRPr="00267F34" w:rsidRDefault="00116B5E" w:rsidP="00116B5E">
      <w:pPr>
        <w:pStyle w:val="Default"/>
        <w:rPr>
          <w:rFonts w:ascii="Verdana" w:hAnsi="Verdana"/>
          <w:sz w:val="20"/>
          <w:szCs w:val="20"/>
        </w:rPr>
      </w:pPr>
    </w:p>
    <w:p w14:paraId="28D29BCD" w14:textId="77777777" w:rsidR="00116B5E" w:rsidRPr="00267F34" w:rsidRDefault="00116B5E" w:rsidP="00116B5E">
      <w:pPr>
        <w:pStyle w:val="Default"/>
        <w:rPr>
          <w:rFonts w:ascii="Verdana" w:hAnsi="Verdana"/>
          <w:color w:val="auto"/>
          <w:sz w:val="20"/>
          <w:szCs w:val="20"/>
        </w:rPr>
      </w:pPr>
      <w:r w:rsidRPr="00267F34">
        <w:rPr>
          <w:rFonts w:ascii="Verdana" w:hAnsi="Verdana"/>
          <w:b/>
          <w:bCs/>
          <w:color w:val="auto"/>
          <w:sz w:val="20"/>
          <w:szCs w:val="20"/>
        </w:rPr>
        <w:t xml:space="preserve">2. Dane ogólne. </w:t>
      </w:r>
    </w:p>
    <w:p w14:paraId="32AFDCD1" w14:textId="77777777" w:rsidR="00116B5E" w:rsidRPr="00267F34" w:rsidRDefault="00116B5E" w:rsidP="00116B5E">
      <w:pPr>
        <w:pStyle w:val="Default"/>
        <w:spacing w:after="31"/>
        <w:rPr>
          <w:rFonts w:ascii="Verdana" w:hAnsi="Verdana"/>
          <w:color w:val="auto"/>
          <w:sz w:val="20"/>
          <w:szCs w:val="20"/>
        </w:rPr>
      </w:pPr>
      <w:r w:rsidRPr="00267F34">
        <w:rPr>
          <w:rFonts w:ascii="Verdana" w:hAnsi="Verdana"/>
          <w:color w:val="auto"/>
          <w:sz w:val="20"/>
          <w:szCs w:val="20"/>
        </w:rPr>
        <w:t xml:space="preserve"> Adres Inwestycji/ działki: ul. Modlińska 65, Wieliszew   </w:t>
      </w:r>
    </w:p>
    <w:p w14:paraId="1FB7137F" w14:textId="77777777" w:rsidR="00116B5E" w:rsidRPr="00267F34" w:rsidRDefault="00116B5E" w:rsidP="00116B5E">
      <w:pPr>
        <w:pStyle w:val="Default"/>
        <w:rPr>
          <w:rFonts w:ascii="Verdana" w:hAnsi="Verdana"/>
          <w:color w:val="auto"/>
          <w:sz w:val="20"/>
          <w:szCs w:val="20"/>
        </w:rPr>
      </w:pPr>
      <w:r w:rsidRPr="00267F34">
        <w:rPr>
          <w:rFonts w:ascii="Verdana" w:hAnsi="Verdana"/>
          <w:color w:val="auto"/>
          <w:sz w:val="20"/>
          <w:szCs w:val="20"/>
        </w:rPr>
        <w:t xml:space="preserve"> Inwestor: Gmina Wieliszew, Ul. Krzysztofa Kamila Baczyńskiego 1, 05-135 Wieliszew. </w:t>
      </w:r>
    </w:p>
    <w:p w14:paraId="4D73B33F" w14:textId="77777777" w:rsidR="00116B5E" w:rsidRPr="00267F34" w:rsidRDefault="00116B5E" w:rsidP="00116B5E">
      <w:pPr>
        <w:pStyle w:val="Default"/>
        <w:rPr>
          <w:rFonts w:ascii="Verdana" w:hAnsi="Verdana"/>
          <w:b/>
          <w:bCs/>
          <w:sz w:val="20"/>
          <w:szCs w:val="20"/>
        </w:rPr>
      </w:pPr>
    </w:p>
    <w:p w14:paraId="6AB055FF" w14:textId="77777777" w:rsidR="00116B5E" w:rsidRPr="00267F34" w:rsidRDefault="00116B5E" w:rsidP="00116B5E">
      <w:pPr>
        <w:jc w:val="both"/>
        <w:rPr>
          <w:rFonts w:ascii="Verdana" w:hAnsi="Verdana" w:cs="Arial"/>
          <w:sz w:val="20"/>
          <w:szCs w:val="20"/>
        </w:rPr>
      </w:pPr>
      <w:r w:rsidRPr="00267F34">
        <w:rPr>
          <w:rFonts w:ascii="Verdana" w:hAnsi="Verdana" w:cs="Arial"/>
          <w:sz w:val="20"/>
          <w:szCs w:val="20"/>
        </w:rPr>
        <w:t>Obszar inwestycji objęty jest miejscowym planem zagospodarowania przestrzennego Gminy Wieliszew.</w:t>
      </w:r>
    </w:p>
    <w:p w14:paraId="09DFF6E0" w14:textId="77777777" w:rsidR="00116B5E" w:rsidRPr="00267F34" w:rsidRDefault="00116B5E" w:rsidP="00116B5E">
      <w:pPr>
        <w:pStyle w:val="Akapitzlist"/>
        <w:widowControl w:val="0"/>
        <w:ind w:left="0"/>
        <w:rPr>
          <w:rFonts w:ascii="Verdana" w:hAnsi="Verdana"/>
          <w:snapToGrid w:val="0"/>
          <w:sz w:val="20"/>
          <w:szCs w:val="20"/>
          <w:lang w:eastAsia="pl-PL"/>
        </w:rPr>
      </w:pPr>
      <w:r w:rsidRPr="00267F34">
        <w:rPr>
          <w:rFonts w:ascii="Verdana" w:hAnsi="Verdana"/>
          <w:bCs/>
          <w:snapToGrid w:val="0"/>
          <w:sz w:val="20"/>
          <w:szCs w:val="20"/>
          <w:lang w:eastAsia="pl-PL"/>
        </w:rPr>
        <w:t>Przedmiot zamówienia należy wykonać zgodnie z</w:t>
      </w:r>
      <w:r w:rsidRPr="00267F34">
        <w:rPr>
          <w:rFonts w:ascii="Verdana" w:hAnsi="Verdana"/>
          <w:bCs/>
          <w:sz w:val="20"/>
          <w:szCs w:val="20"/>
          <w:lang w:eastAsia="pl-PL"/>
        </w:rPr>
        <w:t xml:space="preserve"> :</w:t>
      </w:r>
    </w:p>
    <w:p w14:paraId="700E9DAE" w14:textId="77777777" w:rsidR="00116B5E" w:rsidRPr="00267F34" w:rsidRDefault="00116B5E" w:rsidP="00116B5E">
      <w:pPr>
        <w:widowControl w:val="0"/>
        <w:numPr>
          <w:ilvl w:val="0"/>
          <w:numId w:val="102"/>
        </w:numPr>
        <w:ind w:left="426" w:hanging="349"/>
        <w:jc w:val="both"/>
        <w:rPr>
          <w:rFonts w:ascii="Verdana" w:hAnsi="Verdana" w:cs="Arial"/>
          <w:sz w:val="20"/>
          <w:szCs w:val="20"/>
        </w:rPr>
      </w:pPr>
      <w:r w:rsidRPr="00267F34">
        <w:rPr>
          <w:rFonts w:ascii="Verdana" w:hAnsi="Verdana" w:cs="Arial"/>
          <w:sz w:val="20"/>
          <w:szCs w:val="20"/>
        </w:rPr>
        <w:t>Opisem Przedmiotu Zamówienia;</w:t>
      </w:r>
    </w:p>
    <w:p w14:paraId="7BC3FFCA" w14:textId="77777777" w:rsidR="00116B5E" w:rsidRPr="00267F34" w:rsidRDefault="00116B5E" w:rsidP="00116B5E">
      <w:pPr>
        <w:widowControl w:val="0"/>
        <w:numPr>
          <w:ilvl w:val="0"/>
          <w:numId w:val="102"/>
        </w:numPr>
        <w:ind w:left="426" w:hanging="349"/>
        <w:jc w:val="both"/>
        <w:rPr>
          <w:rFonts w:ascii="Verdana" w:hAnsi="Verdana" w:cs="Arial"/>
          <w:sz w:val="20"/>
          <w:szCs w:val="20"/>
        </w:rPr>
      </w:pPr>
      <w:r w:rsidRPr="00267F34">
        <w:rPr>
          <w:rFonts w:ascii="Verdana" w:hAnsi="Verdana" w:cs="Arial"/>
          <w:sz w:val="20"/>
          <w:szCs w:val="20"/>
        </w:rPr>
        <w:t>Projektem Wykonawczym „Budowa boisk sportowych typu „ORLIK” na terenie przy Hali Sportowej w Wieliszew ie”, autorstwa firmy Woźnicki Zdanowicz Architekci S.C.</w:t>
      </w:r>
    </w:p>
    <w:p w14:paraId="2938D1A9" w14:textId="77777777" w:rsidR="00116B5E" w:rsidRPr="00267F34" w:rsidRDefault="00116B5E" w:rsidP="00116B5E">
      <w:pPr>
        <w:widowControl w:val="0"/>
        <w:numPr>
          <w:ilvl w:val="0"/>
          <w:numId w:val="102"/>
        </w:numPr>
        <w:ind w:left="426" w:hanging="349"/>
        <w:jc w:val="both"/>
        <w:rPr>
          <w:rFonts w:ascii="Verdana" w:hAnsi="Verdana" w:cs="Arial"/>
          <w:sz w:val="20"/>
          <w:szCs w:val="20"/>
        </w:rPr>
      </w:pPr>
      <w:r w:rsidRPr="00267F34">
        <w:rPr>
          <w:rFonts w:ascii="Verdana" w:hAnsi="Verdana" w:cs="Arial"/>
          <w:sz w:val="20"/>
          <w:szCs w:val="20"/>
        </w:rPr>
        <w:t>warunkami decyzji administracyjnych;</w:t>
      </w:r>
    </w:p>
    <w:p w14:paraId="03CFFBD1" w14:textId="77777777" w:rsidR="00116B5E" w:rsidRPr="00267F34" w:rsidRDefault="00116B5E" w:rsidP="00116B5E">
      <w:pPr>
        <w:widowControl w:val="0"/>
        <w:numPr>
          <w:ilvl w:val="0"/>
          <w:numId w:val="102"/>
        </w:numPr>
        <w:ind w:left="426" w:hanging="349"/>
        <w:jc w:val="both"/>
        <w:rPr>
          <w:rFonts w:ascii="Verdana" w:hAnsi="Verdana" w:cs="Arial"/>
          <w:sz w:val="20"/>
          <w:szCs w:val="20"/>
        </w:rPr>
      </w:pPr>
      <w:r w:rsidRPr="00267F34">
        <w:rPr>
          <w:rFonts w:ascii="Verdana" w:hAnsi="Verdana" w:cs="Arial"/>
          <w:sz w:val="20"/>
          <w:szCs w:val="20"/>
        </w:rPr>
        <w:t>warunkami wynikającymi z obowiązujących przepisów technicznych i prawa budowlanego aktualnymi w dacie wykonania zamówienia;</w:t>
      </w:r>
    </w:p>
    <w:p w14:paraId="5CFC35F9" w14:textId="77777777" w:rsidR="00116B5E" w:rsidRPr="00267F34" w:rsidRDefault="00116B5E" w:rsidP="00116B5E">
      <w:pPr>
        <w:widowControl w:val="0"/>
        <w:numPr>
          <w:ilvl w:val="0"/>
          <w:numId w:val="102"/>
        </w:numPr>
        <w:ind w:left="426" w:hanging="349"/>
        <w:jc w:val="both"/>
        <w:rPr>
          <w:rFonts w:ascii="Verdana" w:hAnsi="Verdana" w:cs="Arial"/>
          <w:sz w:val="20"/>
          <w:szCs w:val="20"/>
        </w:rPr>
      </w:pPr>
      <w:r w:rsidRPr="00267F34">
        <w:rPr>
          <w:rFonts w:ascii="Verdana" w:hAnsi="Verdana" w:cs="Arial"/>
          <w:sz w:val="20"/>
          <w:szCs w:val="20"/>
        </w:rPr>
        <w:t>wymaganiami wynikającymi z obowiązujących  norm i aprobat technicznych;</w:t>
      </w:r>
    </w:p>
    <w:p w14:paraId="52AF8260" w14:textId="77777777" w:rsidR="00116B5E" w:rsidRPr="00267F34" w:rsidRDefault="00116B5E" w:rsidP="00116B5E">
      <w:pPr>
        <w:widowControl w:val="0"/>
        <w:numPr>
          <w:ilvl w:val="0"/>
          <w:numId w:val="102"/>
        </w:numPr>
        <w:ind w:left="426" w:hanging="349"/>
        <w:jc w:val="both"/>
        <w:rPr>
          <w:rFonts w:ascii="Verdana" w:hAnsi="Verdana" w:cs="Arial"/>
          <w:sz w:val="20"/>
          <w:szCs w:val="20"/>
        </w:rPr>
      </w:pPr>
      <w:r w:rsidRPr="00267F34">
        <w:rPr>
          <w:rFonts w:ascii="Verdana" w:hAnsi="Verdana" w:cs="Arial"/>
          <w:sz w:val="20"/>
          <w:szCs w:val="20"/>
        </w:rPr>
        <w:t>zasadami rzetelnej wiedzy technicznej.</w:t>
      </w:r>
    </w:p>
    <w:p w14:paraId="32296C73" w14:textId="77777777" w:rsidR="00116B5E" w:rsidRPr="00267F34" w:rsidRDefault="00116B5E" w:rsidP="00116B5E">
      <w:pPr>
        <w:widowControl w:val="0"/>
        <w:numPr>
          <w:ilvl w:val="0"/>
          <w:numId w:val="102"/>
        </w:numPr>
        <w:ind w:left="426" w:hanging="349"/>
        <w:jc w:val="both"/>
        <w:rPr>
          <w:rFonts w:ascii="Verdana" w:hAnsi="Verdana" w:cs="Arial"/>
          <w:sz w:val="20"/>
          <w:szCs w:val="20"/>
        </w:rPr>
      </w:pPr>
      <w:r w:rsidRPr="00267F34">
        <w:rPr>
          <w:rFonts w:ascii="Verdana" w:hAnsi="Verdana" w:cs="Arial"/>
          <w:sz w:val="20"/>
          <w:szCs w:val="20"/>
        </w:rPr>
        <w:t>Zamawiający zastrzega, by elementy wizualne projektu takie jak elewacje, materiały wykończeniowe elewacji były przedstawione Zamawiającemu do akceptacji</w:t>
      </w:r>
    </w:p>
    <w:p w14:paraId="7A324DDE" w14:textId="77777777" w:rsidR="00116B5E" w:rsidRPr="00267F34" w:rsidRDefault="00116B5E" w:rsidP="00116B5E">
      <w:pPr>
        <w:pStyle w:val="NormalnyWeb"/>
        <w:spacing w:before="0" w:beforeAutospacing="0" w:after="0" w:afterAutospacing="0"/>
        <w:rPr>
          <w:rFonts w:ascii="Verdana" w:hAnsi="Verdana"/>
        </w:rPr>
      </w:pPr>
    </w:p>
    <w:p w14:paraId="76E23289" w14:textId="77777777" w:rsidR="00116B5E" w:rsidRPr="00267F34" w:rsidRDefault="00116B5E" w:rsidP="00116B5E">
      <w:pPr>
        <w:pStyle w:val="NormalnyWeb"/>
        <w:spacing w:before="0" w:beforeAutospacing="0" w:after="120" w:afterAutospacing="0"/>
        <w:rPr>
          <w:rFonts w:ascii="Verdana" w:hAnsi="Verdana" w:cs="Arial"/>
        </w:rPr>
      </w:pPr>
      <w:r w:rsidRPr="00267F34">
        <w:rPr>
          <w:rFonts w:ascii="Verdana" w:hAnsi="Verdana" w:cs="Arial"/>
        </w:rPr>
        <w:t>Zakres zamówienia:</w:t>
      </w:r>
    </w:p>
    <w:p w14:paraId="5EB99965" w14:textId="77777777" w:rsidR="00116B5E" w:rsidRPr="00267F34" w:rsidRDefault="00116B5E" w:rsidP="00116B5E">
      <w:pPr>
        <w:pStyle w:val="Akapitzlist"/>
        <w:numPr>
          <w:ilvl w:val="0"/>
          <w:numId w:val="100"/>
        </w:numPr>
        <w:spacing w:after="160" w:line="259" w:lineRule="auto"/>
        <w:ind w:left="567"/>
        <w:contextualSpacing/>
        <w:jc w:val="both"/>
        <w:rPr>
          <w:rFonts w:ascii="Verdana" w:hAnsi="Verdana"/>
          <w:sz w:val="20"/>
          <w:szCs w:val="20"/>
        </w:rPr>
      </w:pPr>
      <w:r w:rsidRPr="00267F34">
        <w:rPr>
          <w:rFonts w:ascii="Verdana" w:hAnsi="Verdana"/>
          <w:sz w:val="20"/>
          <w:szCs w:val="20"/>
        </w:rPr>
        <w:t xml:space="preserve">Wycinka drzew i krzewów kolidujących z inwestycją </w:t>
      </w:r>
    </w:p>
    <w:p w14:paraId="113E99A0" w14:textId="77777777" w:rsidR="00116B5E" w:rsidRPr="00267F34" w:rsidRDefault="00116B5E" w:rsidP="00116B5E">
      <w:pPr>
        <w:pStyle w:val="Akapitzlist"/>
        <w:numPr>
          <w:ilvl w:val="0"/>
          <w:numId w:val="100"/>
        </w:numPr>
        <w:spacing w:after="160" w:line="259" w:lineRule="auto"/>
        <w:ind w:left="567"/>
        <w:contextualSpacing/>
        <w:jc w:val="both"/>
        <w:rPr>
          <w:rFonts w:ascii="Verdana" w:hAnsi="Verdana"/>
          <w:sz w:val="20"/>
          <w:szCs w:val="20"/>
        </w:rPr>
      </w:pPr>
      <w:r w:rsidRPr="00267F34">
        <w:rPr>
          <w:rFonts w:ascii="Verdana" w:hAnsi="Verdana"/>
          <w:sz w:val="20"/>
          <w:szCs w:val="20"/>
        </w:rPr>
        <w:t>Realizacja Projektu zgodnie z projektem wykonawczym firmy Woźnicki Zdanowicz Architekci S.C.</w:t>
      </w:r>
    </w:p>
    <w:p w14:paraId="2998521D" w14:textId="77777777" w:rsidR="00116B5E" w:rsidRPr="00267F34" w:rsidRDefault="00116B5E" w:rsidP="00116B5E">
      <w:pPr>
        <w:pStyle w:val="Akapitzlist"/>
        <w:numPr>
          <w:ilvl w:val="0"/>
          <w:numId w:val="100"/>
        </w:numPr>
        <w:spacing w:after="160" w:line="259" w:lineRule="auto"/>
        <w:ind w:left="567"/>
        <w:contextualSpacing/>
        <w:jc w:val="both"/>
        <w:rPr>
          <w:rFonts w:ascii="Verdana" w:hAnsi="Verdana"/>
          <w:sz w:val="20"/>
          <w:szCs w:val="20"/>
        </w:rPr>
      </w:pPr>
      <w:r w:rsidRPr="00267F34">
        <w:rPr>
          <w:rFonts w:ascii="Verdana" w:hAnsi="Verdana"/>
          <w:sz w:val="20"/>
          <w:szCs w:val="20"/>
        </w:rPr>
        <w:t>Zgłoszenie do służb i PINB zakończenia budowy</w:t>
      </w:r>
    </w:p>
    <w:p w14:paraId="5392E4D9" w14:textId="77777777" w:rsidR="00116B5E" w:rsidRPr="00267F34" w:rsidRDefault="00116B5E" w:rsidP="00116B5E">
      <w:pPr>
        <w:pStyle w:val="Akapitzlist"/>
        <w:numPr>
          <w:ilvl w:val="0"/>
          <w:numId w:val="100"/>
        </w:numPr>
        <w:spacing w:before="60" w:line="240" w:lineRule="auto"/>
        <w:ind w:left="567"/>
        <w:contextualSpacing/>
        <w:rPr>
          <w:rFonts w:ascii="Verdana" w:hAnsi="Verdana"/>
          <w:sz w:val="20"/>
          <w:szCs w:val="20"/>
        </w:rPr>
      </w:pPr>
      <w:r w:rsidRPr="00267F34">
        <w:rPr>
          <w:rFonts w:ascii="Verdana" w:hAnsi="Verdana"/>
          <w:sz w:val="20"/>
          <w:szCs w:val="20"/>
        </w:rPr>
        <w:t>Przygotowanie dokumentów odbiorowych, dokumentacji powykonawczej oraz zgłoszenie inwentaryzacji powykonawczej do Powiatowego Ośrodka Dokumentacji Geodezyjnej i Kartograficznej w Legionowie</w:t>
      </w:r>
    </w:p>
    <w:p w14:paraId="45622928" w14:textId="77777777" w:rsidR="00116B5E" w:rsidRPr="00267F34" w:rsidRDefault="00116B5E" w:rsidP="00116B5E">
      <w:pPr>
        <w:pStyle w:val="Akapitzlist"/>
        <w:numPr>
          <w:ilvl w:val="0"/>
          <w:numId w:val="100"/>
        </w:numPr>
        <w:spacing w:after="160" w:line="259" w:lineRule="auto"/>
        <w:ind w:left="567"/>
        <w:contextualSpacing/>
        <w:jc w:val="both"/>
        <w:rPr>
          <w:rFonts w:ascii="Verdana" w:hAnsi="Verdana"/>
          <w:sz w:val="20"/>
          <w:szCs w:val="20"/>
        </w:rPr>
      </w:pPr>
      <w:r w:rsidRPr="00267F34">
        <w:rPr>
          <w:rFonts w:ascii="Verdana" w:hAnsi="Verdana"/>
          <w:sz w:val="20"/>
          <w:szCs w:val="20"/>
        </w:rPr>
        <w:t>Uzyskanie pozwolenia na użytkowanie</w:t>
      </w:r>
    </w:p>
    <w:p w14:paraId="61D1B294" w14:textId="77777777" w:rsidR="00116B5E" w:rsidRPr="00267F34" w:rsidRDefault="00116B5E" w:rsidP="00116B5E">
      <w:pPr>
        <w:jc w:val="both"/>
        <w:rPr>
          <w:rFonts w:ascii="Verdana" w:hAnsi="Verdana"/>
          <w:b/>
          <w:color w:val="FF0000"/>
          <w:sz w:val="20"/>
          <w:szCs w:val="20"/>
        </w:rPr>
      </w:pPr>
    </w:p>
    <w:p w14:paraId="44BCC9CE" w14:textId="77777777" w:rsidR="00116B5E" w:rsidRPr="00267F34" w:rsidRDefault="00116B5E" w:rsidP="00116B5E">
      <w:pPr>
        <w:pStyle w:val="Akapitzlist"/>
        <w:numPr>
          <w:ilvl w:val="0"/>
          <w:numId w:val="103"/>
        </w:numPr>
        <w:spacing w:after="160" w:line="259" w:lineRule="auto"/>
        <w:contextualSpacing/>
        <w:jc w:val="both"/>
        <w:rPr>
          <w:rFonts w:ascii="Verdana" w:hAnsi="Verdana"/>
          <w:b/>
          <w:color w:val="FF0000"/>
          <w:sz w:val="20"/>
          <w:szCs w:val="20"/>
        </w:rPr>
      </w:pPr>
      <w:r w:rsidRPr="00267F34">
        <w:rPr>
          <w:rFonts w:ascii="Verdana" w:hAnsi="Verdana"/>
          <w:b/>
          <w:color w:val="FF0000"/>
          <w:sz w:val="20"/>
          <w:szCs w:val="20"/>
        </w:rPr>
        <w:t xml:space="preserve">UWAGA!! </w:t>
      </w:r>
    </w:p>
    <w:p w14:paraId="1996CF36" w14:textId="77777777" w:rsidR="00116B5E" w:rsidRPr="00267F34" w:rsidRDefault="00116B5E" w:rsidP="00116B5E">
      <w:pPr>
        <w:pStyle w:val="Akapitzlist"/>
        <w:ind w:left="927"/>
        <w:jc w:val="both"/>
        <w:rPr>
          <w:rFonts w:ascii="Verdana" w:hAnsi="Verdana"/>
          <w:b/>
          <w:color w:val="FF0000"/>
          <w:sz w:val="20"/>
          <w:szCs w:val="20"/>
        </w:rPr>
      </w:pPr>
    </w:p>
    <w:p w14:paraId="49980942" w14:textId="77777777" w:rsidR="00116B5E" w:rsidRPr="00267F34" w:rsidRDefault="00116B5E" w:rsidP="00116B5E">
      <w:pPr>
        <w:pStyle w:val="Akapitzlist"/>
        <w:ind w:left="0" w:firstLine="567"/>
        <w:rPr>
          <w:rFonts w:ascii="Verdana" w:hAnsi="Verdana"/>
          <w:sz w:val="20"/>
          <w:szCs w:val="20"/>
        </w:rPr>
      </w:pPr>
      <w:r w:rsidRPr="00267F34">
        <w:rPr>
          <w:rFonts w:ascii="Verdana" w:hAnsi="Verdana"/>
          <w:sz w:val="20"/>
          <w:szCs w:val="20"/>
        </w:rPr>
        <w:t>Roboty będą wykonywane przy czynnym obiekcie szkolnym, z wyjątkiem przerw wakacyjnych i ferii. Wykonawca ma obowiązek w taki sposób realizować roboty, by nie zakłócić funkcjonowania placówki. Roboty uciążliwe, głośne itp. należy prowadzić w godzinach popołudniowych lub w okresie wolnym od zajęć, zachowując „c</w:t>
      </w:r>
      <w:r w:rsidRPr="00267F34">
        <w:rPr>
          <w:rFonts w:ascii="Verdana" w:hAnsi="Verdana"/>
          <w:i/>
          <w:iCs/>
          <w:sz w:val="20"/>
          <w:szCs w:val="20"/>
        </w:rPr>
        <w:t>iszę nocną”</w:t>
      </w:r>
      <w:r w:rsidRPr="00267F34">
        <w:rPr>
          <w:rFonts w:ascii="Verdana" w:hAnsi="Verdana"/>
          <w:sz w:val="20"/>
          <w:szCs w:val="20"/>
        </w:rPr>
        <w:t xml:space="preserve"> w godzinach od 22.00 do 6.00 rano.</w:t>
      </w:r>
    </w:p>
    <w:p w14:paraId="68A7FD1E" w14:textId="77777777" w:rsidR="00116B5E" w:rsidRPr="00267F34" w:rsidRDefault="00116B5E" w:rsidP="00116B5E">
      <w:pPr>
        <w:pStyle w:val="Akapitzlist"/>
        <w:ind w:left="0" w:firstLine="567"/>
        <w:jc w:val="both"/>
        <w:rPr>
          <w:rFonts w:ascii="Verdana" w:hAnsi="Verdana"/>
          <w:sz w:val="20"/>
          <w:szCs w:val="20"/>
        </w:rPr>
      </w:pPr>
      <w:r w:rsidRPr="00267F34">
        <w:rPr>
          <w:rFonts w:ascii="Verdana" w:hAnsi="Verdana"/>
          <w:sz w:val="20"/>
          <w:szCs w:val="20"/>
        </w:rPr>
        <w:lastRenderedPageBreak/>
        <w:t>W ramach niniejszego przedmiotu zamówienia Wykonawca będzie zobowiązany                              do utrzymania zasilenia w media (prąd, woda, ścieki) wszystkie mieszkania skrzydła północnego pod którymi prowadzone będą prace przebudowy. Wykonawca ma obowiązek zorganizować i przeprowadzić roboty w sposób bezpieczny, nie stwarzający zagrożenia dla osób przebywających na terenie inwestycji. Wykonawca ma obowiązek w taki sposób realizować roboty, by nie blokować funkcjonowania parkingu szkolnego.</w:t>
      </w:r>
    </w:p>
    <w:p w14:paraId="0FA6676E" w14:textId="77777777" w:rsidR="00116B5E" w:rsidRPr="00267F34" w:rsidRDefault="00116B5E" w:rsidP="00116B5E">
      <w:pPr>
        <w:pStyle w:val="Akapitzlist"/>
        <w:ind w:left="0"/>
        <w:rPr>
          <w:rFonts w:ascii="Verdana" w:hAnsi="Verdana"/>
          <w:sz w:val="20"/>
          <w:szCs w:val="20"/>
        </w:rPr>
      </w:pPr>
    </w:p>
    <w:p w14:paraId="7DDAA047" w14:textId="77777777" w:rsidR="00116B5E" w:rsidRPr="00267F34" w:rsidRDefault="00116B5E" w:rsidP="00116B5E">
      <w:pPr>
        <w:pStyle w:val="Akapitzlist"/>
        <w:ind w:left="0" w:firstLine="567"/>
        <w:jc w:val="both"/>
        <w:rPr>
          <w:rFonts w:ascii="Verdana" w:hAnsi="Verdana"/>
          <w:sz w:val="20"/>
          <w:szCs w:val="20"/>
        </w:rPr>
      </w:pPr>
      <w:r w:rsidRPr="00267F34">
        <w:rPr>
          <w:rFonts w:ascii="Verdana" w:hAnsi="Verdana"/>
          <w:sz w:val="20"/>
          <w:szCs w:val="20"/>
        </w:rPr>
        <w:t>Powierzchnie użytkowane wspólnie, takie jak parking Wykonawca winien utrzymywać w porządku od odpadów budowlanych, a w przypadku ich ewentualnego uszkodzenia usunąć wszelkie szkody do stanu z dnia rozpoczęcia realizacji.</w:t>
      </w:r>
    </w:p>
    <w:p w14:paraId="4743C246" w14:textId="77777777" w:rsidR="00116B5E" w:rsidRPr="00267F34" w:rsidRDefault="00116B5E" w:rsidP="00116B5E">
      <w:pPr>
        <w:pStyle w:val="NormalnyWeb"/>
        <w:numPr>
          <w:ilvl w:val="0"/>
          <w:numId w:val="99"/>
        </w:numPr>
        <w:tabs>
          <w:tab w:val="left" w:pos="426"/>
        </w:tabs>
        <w:spacing w:before="0" w:beforeAutospacing="0" w:after="0" w:afterAutospacing="0"/>
        <w:ind w:left="567"/>
        <w:rPr>
          <w:rFonts w:ascii="Verdana" w:eastAsiaTheme="minorHAnsi" w:hAnsi="Verdana" w:cs="Arial"/>
          <w:lang w:eastAsia="en-US"/>
        </w:rPr>
      </w:pPr>
      <w:r w:rsidRPr="00267F34">
        <w:rPr>
          <w:rFonts w:ascii="Verdana" w:eastAsiaTheme="minorHAnsi" w:hAnsi="Verdana" w:cs="Arial"/>
          <w:lang w:eastAsia="en-US"/>
        </w:rPr>
        <w:t>Zamówienie obejmuje także wykonanie następujących robót :</w:t>
      </w:r>
    </w:p>
    <w:p w14:paraId="0D80C249" w14:textId="77777777" w:rsidR="00116B5E" w:rsidRPr="00267F34" w:rsidRDefault="00116B5E" w:rsidP="00116B5E">
      <w:pPr>
        <w:pStyle w:val="NormalnyWeb"/>
        <w:numPr>
          <w:ilvl w:val="0"/>
          <w:numId w:val="101"/>
        </w:numPr>
        <w:spacing w:before="0" w:beforeAutospacing="0" w:after="0" w:afterAutospacing="0"/>
        <w:ind w:left="709" w:hanging="349"/>
        <w:jc w:val="left"/>
        <w:rPr>
          <w:rFonts w:ascii="Verdana" w:eastAsiaTheme="minorHAnsi" w:hAnsi="Verdana" w:cs="Arial"/>
          <w:lang w:eastAsia="en-US"/>
        </w:rPr>
      </w:pPr>
      <w:r w:rsidRPr="00267F34">
        <w:rPr>
          <w:rFonts w:ascii="Verdana" w:eastAsiaTheme="minorHAnsi" w:hAnsi="Verdana" w:cs="Arial"/>
          <w:lang w:eastAsia="en-US"/>
        </w:rPr>
        <w:t>Prace geodezyjne,</w:t>
      </w:r>
    </w:p>
    <w:p w14:paraId="1FAA2F9B" w14:textId="77777777" w:rsidR="00116B5E" w:rsidRPr="00267F34" w:rsidRDefault="00116B5E" w:rsidP="00116B5E">
      <w:pPr>
        <w:pStyle w:val="NormalnyWeb"/>
        <w:numPr>
          <w:ilvl w:val="0"/>
          <w:numId w:val="101"/>
        </w:numPr>
        <w:spacing w:before="0" w:beforeAutospacing="0" w:after="0" w:afterAutospacing="0"/>
        <w:ind w:left="709" w:hanging="349"/>
        <w:jc w:val="left"/>
        <w:rPr>
          <w:rFonts w:ascii="Verdana" w:eastAsiaTheme="minorHAnsi" w:hAnsi="Verdana" w:cs="Arial"/>
          <w:lang w:eastAsia="en-US"/>
        </w:rPr>
      </w:pPr>
      <w:r w:rsidRPr="00267F34">
        <w:rPr>
          <w:rFonts w:ascii="Verdana" w:eastAsiaTheme="minorHAnsi" w:hAnsi="Verdana" w:cs="Arial"/>
          <w:lang w:eastAsia="en-US"/>
        </w:rPr>
        <w:t>Odtworzenie chodników,</w:t>
      </w:r>
    </w:p>
    <w:p w14:paraId="5EF112EA" w14:textId="77777777" w:rsidR="00116B5E" w:rsidRPr="00267F34" w:rsidRDefault="00116B5E" w:rsidP="00116B5E">
      <w:pPr>
        <w:pStyle w:val="NormalnyWeb"/>
        <w:numPr>
          <w:ilvl w:val="0"/>
          <w:numId w:val="101"/>
        </w:numPr>
        <w:spacing w:before="0" w:beforeAutospacing="0" w:after="0" w:afterAutospacing="0"/>
        <w:ind w:left="709" w:hanging="349"/>
        <w:jc w:val="left"/>
        <w:rPr>
          <w:rFonts w:ascii="Verdana" w:eastAsiaTheme="minorHAnsi" w:hAnsi="Verdana" w:cs="Arial"/>
          <w:lang w:eastAsia="en-US"/>
        </w:rPr>
      </w:pPr>
      <w:r w:rsidRPr="00267F34">
        <w:rPr>
          <w:rFonts w:ascii="Verdana" w:eastAsiaTheme="minorHAnsi" w:hAnsi="Verdana" w:cs="Arial"/>
          <w:lang w:eastAsia="en-US"/>
        </w:rPr>
        <w:t>Monitoring:</w:t>
      </w:r>
    </w:p>
    <w:p w14:paraId="616F9165" w14:textId="77777777" w:rsidR="00116B5E" w:rsidRPr="00267F34" w:rsidRDefault="00116B5E" w:rsidP="00116B5E">
      <w:pPr>
        <w:pStyle w:val="Default"/>
        <w:ind w:left="709"/>
        <w:jc w:val="both"/>
        <w:rPr>
          <w:rFonts w:ascii="Verdana" w:hAnsi="Verdana"/>
          <w:color w:val="auto"/>
          <w:sz w:val="20"/>
          <w:szCs w:val="20"/>
        </w:rPr>
      </w:pPr>
      <w:r w:rsidRPr="00267F34">
        <w:rPr>
          <w:rFonts w:ascii="Verdana" w:hAnsi="Verdana"/>
          <w:color w:val="auto"/>
          <w:sz w:val="20"/>
          <w:szCs w:val="20"/>
        </w:rPr>
        <w:t>- Kamera monitoringu (obudowy i uchwyty wandaloodporne) np. przed uderzeniem piłką</w:t>
      </w:r>
    </w:p>
    <w:p w14:paraId="1029A93C" w14:textId="77777777" w:rsidR="00116B5E" w:rsidRPr="00267F34" w:rsidRDefault="00116B5E" w:rsidP="00116B5E">
      <w:pPr>
        <w:pStyle w:val="Default"/>
        <w:ind w:left="709"/>
        <w:jc w:val="both"/>
        <w:rPr>
          <w:rFonts w:ascii="Verdana" w:hAnsi="Verdana"/>
          <w:color w:val="auto"/>
          <w:sz w:val="20"/>
          <w:szCs w:val="20"/>
        </w:rPr>
      </w:pPr>
      <w:r w:rsidRPr="00267F34">
        <w:rPr>
          <w:rFonts w:ascii="Verdana" w:hAnsi="Verdana"/>
          <w:color w:val="auto"/>
          <w:sz w:val="20"/>
          <w:szCs w:val="20"/>
        </w:rPr>
        <w:t xml:space="preserve">- Słupy tylko pod monitoring (wysokość jak oświetleniowe) </w:t>
      </w:r>
    </w:p>
    <w:p w14:paraId="294E1899" w14:textId="77777777" w:rsidR="00116B5E" w:rsidRPr="00267F34" w:rsidRDefault="00116B5E" w:rsidP="00116B5E">
      <w:pPr>
        <w:pStyle w:val="Default"/>
        <w:ind w:left="709"/>
        <w:jc w:val="both"/>
        <w:rPr>
          <w:rFonts w:ascii="Verdana" w:hAnsi="Verdana"/>
          <w:color w:val="auto"/>
          <w:sz w:val="20"/>
          <w:szCs w:val="20"/>
        </w:rPr>
      </w:pPr>
      <w:r w:rsidRPr="00267F34">
        <w:rPr>
          <w:rFonts w:ascii="Verdana" w:hAnsi="Verdana"/>
          <w:color w:val="auto"/>
          <w:sz w:val="20"/>
          <w:szCs w:val="20"/>
        </w:rPr>
        <w:t>Do wszystkich kamer należy doprowadzić zasilenie czynne całą dobę do instalacji zasilania monitoringu należy podłączyć dwa UPS, wyposażone w zabezpieczenia przeciw przeciw przepięciowe.</w:t>
      </w:r>
    </w:p>
    <w:p w14:paraId="34126918" w14:textId="77777777" w:rsidR="00116B5E" w:rsidRPr="00267F34" w:rsidRDefault="00116B5E" w:rsidP="00116B5E">
      <w:pPr>
        <w:pStyle w:val="NormalnyWeb"/>
        <w:numPr>
          <w:ilvl w:val="0"/>
          <w:numId w:val="101"/>
        </w:numPr>
        <w:spacing w:before="0" w:beforeAutospacing="0" w:after="0" w:afterAutospacing="0"/>
        <w:ind w:left="709" w:hanging="349"/>
        <w:jc w:val="left"/>
        <w:rPr>
          <w:rFonts w:ascii="Verdana" w:eastAsiaTheme="minorHAnsi" w:hAnsi="Verdana" w:cs="Arial"/>
          <w:lang w:eastAsia="en-US"/>
        </w:rPr>
      </w:pPr>
      <w:r w:rsidRPr="00267F34">
        <w:rPr>
          <w:rFonts w:ascii="Verdana" w:eastAsiaTheme="minorHAnsi" w:hAnsi="Verdana" w:cs="Arial"/>
          <w:lang w:eastAsia="en-US"/>
        </w:rPr>
        <w:t>Dokumentację powykonawczą w 3 egzemplarzach w wersji papierowej i na CD,</w:t>
      </w:r>
    </w:p>
    <w:p w14:paraId="41568A72" w14:textId="77777777" w:rsidR="00116B5E" w:rsidRPr="00267F34" w:rsidRDefault="00116B5E" w:rsidP="00116B5E">
      <w:pPr>
        <w:pStyle w:val="NormalnyWeb"/>
        <w:numPr>
          <w:ilvl w:val="0"/>
          <w:numId w:val="101"/>
        </w:numPr>
        <w:spacing w:before="0" w:beforeAutospacing="0" w:after="0" w:afterAutospacing="0"/>
        <w:ind w:left="709" w:hanging="349"/>
        <w:jc w:val="left"/>
        <w:rPr>
          <w:rFonts w:ascii="Verdana" w:eastAsiaTheme="minorHAnsi" w:hAnsi="Verdana" w:cs="Arial"/>
          <w:lang w:eastAsia="en-US"/>
        </w:rPr>
      </w:pPr>
      <w:r w:rsidRPr="00267F34">
        <w:rPr>
          <w:rFonts w:ascii="Verdana" w:eastAsiaTheme="minorHAnsi" w:hAnsi="Verdana" w:cs="Arial"/>
          <w:lang w:eastAsia="en-US"/>
        </w:rPr>
        <w:t>Instrukcję użytkowania modernizowanej powierzchni - 3 egz +3 CD,</w:t>
      </w:r>
    </w:p>
    <w:p w14:paraId="300A1141" w14:textId="77777777" w:rsidR="00116B5E" w:rsidRPr="00267F34" w:rsidRDefault="00116B5E" w:rsidP="00116B5E">
      <w:pPr>
        <w:pStyle w:val="NormalnyWeb"/>
        <w:numPr>
          <w:ilvl w:val="0"/>
          <w:numId w:val="101"/>
        </w:numPr>
        <w:spacing w:before="0" w:beforeAutospacing="0" w:after="0" w:afterAutospacing="0"/>
        <w:ind w:left="709" w:hanging="349"/>
        <w:jc w:val="left"/>
        <w:rPr>
          <w:rFonts w:ascii="Verdana" w:eastAsiaTheme="minorHAnsi" w:hAnsi="Verdana" w:cs="Arial"/>
          <w:lang w:eastAsia="en-US"/>
        </w:rPr>
      </w:pPr>
      <w:r w:rsidRPr="00267F34">
        <w:rPr>
          <w:rFonts w:ascii="Verdana" w:eastAsiaTheme="minorHAnsi" w:hAnsi="Verdana" w:cs="Arial"/>
          <w:lang w:eastAsia="en-US"/>
        </w:rPr>
        <w:t>Szkice powykonawcze,</w:t>
      </w:r>
    </w:p>
    <w:p w14:paraId="0D44BC4A" w14:textId="77777777" w:rsidR="00116B5E" w:rsidRPr="00267F34" w:rsidRDefault="00116B5E" w:rsidP="00116B5E">
      <w:pPr>
        <w:pStyle w:val="NormalnyWeb"/>
        <w:numPr>
          <w:ilvl w:val="0"/>
          <w:numId w:val="101"/>
        </w:numPr>
        <w:spacing w:before="0" w:beforeAutospacing="0" w:after="0" w:afterAutospacing="0"/>
        <w:ind w:left="709" w:hanging="349"/>
        <w:rPr>
          <w:rFonts w:ascii="Verdana" w:eastAsiaTheme="minorHAnsi" w:hAnsi="Verdana" w:cs="Arial"/>
          <w:lang w:eastAsia="en-US"/>
        </w:rPr>
      </w:pPr>
      <w:r w:rsidRPr="00267F34">
        <w:rPr>
          <w:rFonts w:ascii="Verdana" w:eastAsiaTheme="minorHAnsi" w:hAnsi="Verdana" w:cs="Arial"/>
          <w:lang w:eastAsia="en-US"/>
        </w:rPr>
        <w:t xml:space="preserve">Inwentaryzację geodezyjną w 3 egzemplarzach papierowych i 2 egz CD, </w:t>
      </w:r>
    </w:p>
    <w:p w14:paraId="20F815E9" w14:textId="77777777" w:rsidR="00116B5E" w:rsidRPr="00267F34" w:rsidRDefault="00116B5E" w:rsidP="00116B5E">
      <w:pPr>
        <w:pStyle w:val="NormalnyWeb"/>
        <w:numPr>
          <w:ilvl w:val="0"/>
          <w:numId w:val="101"/>
        </w:numPr>
        <w:spacing w:before="0" w:beforeAutospacing="0" w:after="120" w:afterAutospacing="0"/>
        <w:ind w:left="709" w:hanging="349"/>
        <w:jc w:val="left"/>
        <w:rPr>
          <w:rFonts w:ascii="Verdana" w:eastAsiaTheme="minorHAnsi" w:hAnsi="Verdana" w:cs="Arial"/>
          <w:lang w:eastAsia="en-US"/>
        </w:rPr>
      </w:pPr>
      <w:r w:rsidRPr="00267F34">
        <w:rPr>
          <w:rFonts w:ascii="Verdana" w:eastAsiaTheme="minorHAnsi" w:hAnsi="Verdana" w:cs="Arial"/>
          <w:lang w:eastAsia="en-US"/>
        </w:rPr>
        <w:t xml:space="preserve">Uzyskanie pozwolenia na użytkowanie/braku sprzeciwu. </w:t>
      </w:r>
    </w:p>
    <w:p w14:paraId="686D59DE" w14:textId="77777777" w:rsidR="00116B5E" w:rsidRPr="00267F34" w:rsidRDefault="00116B5E" w:rsidP="00116B5E">
      <w:pPr>
        <w:pStyle w:val="NormalnyWeb"/>
        <w:spacing w:before="0" w:beforeAutospacing="0" w:after="0" w:afterAutospacing="0"/>
        <w:rPr>
          <w:rFonts w:ascii="Verdana" w:eastAsiaTheme="minorHAnsi" w:hAnsi="Verdana" w:cs="Arial"/>
          <w:lang w:eastAsia="en-US"/>
        </w:rPr>
      </w:pPr>
    </w:p>
    <w:p w14:paraId="461D8BC4" w14:textId="77777777" w:rsidR="00116B5E" w:rsidRPr="00267F34" w:rsidRDefault="00116B5E" w:rsidP="00116B5E">
      <w:pPr>
        <w:numPr>
          <w:ilvl w:val="0"/>
          <w:numId w:val="99"/>
        </w:numPr>
        <w:ind w:left="426"/>
        <w:jc w:val="both"/>
        <w:rPr>
          <w:rFonts w:ascii="Verdana" w:hAnsi="Verdana" w:cs="Arial"/>
          <w:sz w:val="20"/>
          <w:szCs w:val="20"/>
        </w:rPr>
      </w:pPr>
      <w:r w:rsidRPr="00267F34">
        <w:rPr>
          <w:rFonts w:ascii="Verdana" w:hAnsi="Verdana" w:cs="Arial"/>
          <w:sz w:val="20"/>
          <w:szCs w:val="20"/>
        </w:rPr>
        <w:t xml:space="preserve">Ze względu na ważność inwestycji dla społeczności lokalnej, Zamawiający zastrzega sobie prawo do  wizytowania przedmiotu umowy przez przedstawiciela Sołectwa -  min. 1 raz w miesiącu, zawsze w obecności Kierownika Budowy i przedstawiciela Inspektora Nadzoru oraz przedstawiciela Zamawiającego. </w:t>
      </w:r>
    </w:p>
    <w:p w14:paraId="7687AA2D" w14:textId="77777777" w:rsidR="00116B5E" w:rsidRPr="00267F34" w:rsidRDefault="00116B5E" w:rsidP="00116B5E">
      <w:pPr>
        <w:numPr>
          <w:ilvl w:val="0"/>
          <w:numId w:val="99"/>
        </w:numPr>
        <w:ind w:left="426"/>
        <w:jc w:val="both"/>
        <w:rPr>
          <w:rFonts w:ascii="Verdana" w:hAnsi="Verdana" w:cs="Arial"/>
          <w:sz w:val="20"/>
          <w:szCs w:val="20"/>
        </w:rPr>
      </w:pPr>
      <w:r w:rsidRPr="00267F34">
        <w:rPr>
          <w:rFonts w:ascii="Verdana" w:hAnsi="Verdana" w:cs="Arial"/>
          <w:sz w:val="20"/>
          <w:szCs w:val="20"/>
        </w:rPr>
        <w:t xml:space="preserve">W ramach kontraktu należy przewidzieć takie zabezpieczenie terenu robót, które będzie zarówno bezpieczne, jak i estetyczne. W celu zachowania bezpieczeństwa i uniemożliwienia wejścia osobom postronnym należy zachować istniejące ogrodzenie lub wykonać tymczasowe. </w:t>
      </w:r>
    </w:p>
    <w:p w14:paraId="4D988798" w14:textId="77777777" w:rsidR="00116B5E" w:rsidRPr="00267F34" w:rsidRDefault="00116B5E" w:rsidP="00116B5E">
      <w:pPr>
        <w:numPr>
          <w:ilvl w:val="0"/>
          <w:numId w:val="99"/>
        </w:numPr>
        <w:ind w:left="426"/>
        <w:jc w:val="both"/>
        <w:rPr>
          <w:rFonts w:ascii="Verdana" w:hAnsi="Verdana" w:cs="Arial"/>
          <w:sz w:val="20"/>
          <w:szCs w:val="20"/>
        </w:rPr>
      </w:pPr>
      <w:r w:rsidRPr="00267F34">
        <w:rPr>
          <w:rFonts w:ascii="Verdana" w:hAnsi="Verdana" w:cs="Arial"/>
          <w:sz w:val="20"/>
          <w:szCs w:val="20"/>
        </w:rPr>
        <w:t xml:space="preserve">W przypadku dłuższych przerw w pracach (np. okresy świąt) należy zapewnić porządek na placu budowy oraz sprawdzić teren w sąsiedztwie –  jeśli został zanieczyszczony przez materiały z budowy – sprzątnąć. </w:t>
      </w:r>
    </w:p>
    <w:p w14:paraId="6F96A6CF" w14:textId="77777777" w:rsidR="00116B5E" w:rsidRPr="00267F34" w:rsidRDefault="00116B5E" w:rsidP="00116B5E">
      <w:pPr>
        <w:numPr>
          <w:ilvl w:val="0"/>
          <w:numId w:val="99"/>
        </w:numPr>
        <w:ind w:left="426"/>
        <w:jc w:val="both"/>
        <w:rPr>
          <w:rFonts w:ascii="Verdana" w:hAnsi="Verdana" w:cs="Arial"/>
          <w:sz w:val="20"/>
          <w:szCs w:val="20"/>
        </w:rPr>
      </w:pPr>
      <w:r w:rsidRPr="00267F34">
        <w:rPr>
          <w:rFonts w:ascii="Verdana" w:hAnsi="Verdana" w:cs="Arial"/>
          <w:sz w:val="20"/>
          <w:szCs w:val="20"/>
        </w:rPr>
        <w:t>Należy uwzględnić konieczność czyszczenia kół samochodów wyjeżdżających z terenu budowy, aby uniknąć wywożenia urobku na kołach na pas drogowy.</w:t>
      </w:r>
    </w:p>
    <w:p w14:paraId="018A562E" w14:textId="77777777" w:rsidR="00116B5E" w:rsidRPr="00267F34" w:rsidRDefault="00116B5E" w:rsidP="00116B5E">
      <w:pPr>
        <w:numPr>
          <w:ilvl w:val="0"/>
          <w:numId w:val="99"/>
        </w:numPr>
        <w:ind w:left="426"/>
        <w:jc w:val="both"/>
        <w:rPr>
          <w:rFonts w:ascii="Verdana" w:hAnsi="Verdana" w:cs="Arial"/>
          <w:sz w:val="20"/>
          <w:szCs w:val="20"/>
        </w:rPr>
      </w:pPr>
      <w:r w:rsidRPr="00267F34">
        <w:rPr>
          <w:rFonts w:ascii="Verdana" w:hAnsi="Verdana" w:cs="Arial"/>
          <w:sz w:val="20"/>
          <w:szCs w:val="20"/>
        </w:rPr>
        <w:t xml:space="preserve">Należy zapewnić punkty sanitarne dla pracowników w ilości dostosowanej do liczby pracowników.  </w:t>
      </w:r>
    </w:p>
    <w:p w14:paraId="3318C34E" w14:textId="77777777" w:rsidR="00116B5E" w:rsidRPr="00267F34" w:rsidRDefault="00116B5E" w:rsidP="00116B5E">
      <w:pPr>
        <w:pStyle w:val="NormalnyWeb"/>
        <w:spacing w:before="0" w:beforeAutospacing="0" w:after="0" w:afterAutospacing="0"/>
        <w:rPr>
          <w:rFonts w:ascii="Verdana" w:hAnsi="Verdana" w:cs="Arial"/>
          <w:b/>
        </w:rPr>
      </w:pPr>
    </w:p>
    <w:p w14:paraId="580961B3" w14:textId="77777777" w:rsidR="00116B5E" w:rsidRPr="00267F34" w:rsidRDefault="00116B5E" w:rsidP="00116B5E">
      <w:pPr>
        <w:pStyle w:val="NormalnyWeb"/>
        <w:spacing w:before="0" w:beforeAutospacing="0" w:after="0" w:afterAutospacing="0"/>
        <w:rPr>
          <w:rFonts w:ascii="Verdana" w:hAnsi="Verdana" w:cs="Arial"/>
          <w:b/>
        </w:rPr>
      </w:pPr>
    </w:p>
    <w:p w14:paraId="7AF5F79D" w14:textId="77777777" w:rsidR="00116B5E" w:rsidRPr="00267F34" w:rsidRDefault="00116B5E" w:rsidP="00116B5E">
      <w:pPr>
        <w:pStyle w:val="NormalnyWeb"/>
        <w:spacing w:before="0" w:beforeAutospacing="0" w:after="0" w:afterAutospacing="0"/>
        <w:rPr>
          <w:rFonts w:ascii="Verdana" w:hAnsi="Verdana" w:cs="Arial"/>
        </w:rPr>
      </w:pPr>
      <w:r w:rsidRPr="00267F34">
        <w:rPr>
          <w:rFonts w:ascii="Verdana" w:hAnsi="Verdana" w:cs="Arial"/>
          <w:b/>
        </w:rPr>
        <w:t>Termin wykonania:</w:t>
      </w:r>
    </w:p>
    <w:p w14:paraId="492933A0" w14:textId="77777777" w:rsidR="00116B5E" w:rsidRPr="00267F34" w:rsidRDefault="00116B5E" w:rsidP="00116B5E">
      <w:pPr>
        <w:pStyle w:val="Default"/>
        <w:jc w:val="both"/>
        <w:rPr>
          <w:rFonts w:ascii="Verdana" w:hAnsi="Verdana"/>
          <w:b/>
          <w:sz w:val="20"/>
          <w:szCs w:val="20"/>
        </w:rPr>
      </w:pPr>
      <w:r w:rsidRPr="00267F34">
        <w:rPr>
          <w:rStyle w:val="Domylnaczcionkaakapitu3"/>
          <w:rFonts w:ascii="Verdana" w:hAnsi="Verdana"/>
          <w:color w:val="auto"/>
          <w:sz w:val="20"/>
          <w:szCs w:val="20"/>
        </w:rPr>
        <w:t xml:space="preserve">Strony ustalają termin realizacji </w:t>
      </w:r>
      <w:r w:rsidRPr="00267F34">
        <w:rPr>
          <w:rFonts w:ascii="Verdana" w:hAnsi="Verdana"/>
          <w:sz w:val="20"/>
          <w:szCs w:val="20"/>
        </w:rPr>
        <w:t xml:space="preserve">w zakresie realizacji robót budowlanych wraz z uzyskaniem zgody na użytkowanie i końcowego bezusterkowego odbioru robót </w:t>
      </w:r>
      <w:r w:rsidRPr="00267F34">
        <w:rPr>
          <w:rFonts w:ascii="Verdana" w:hAnsi="Verdana"/>
          <w:b/>
          <w:sz w:val="20"/>
          <w:szCs w:val="20"/>
        </w:rPr>
        <w:t>– 10 miesięcy od dnia podpisania umowy,</w:t>
      </w:r>
    </w:p>
    <w:p w14:paraId="4CAE690D" w14:textId="77777777" w:rsidR="00116B5E" w:rsidRPr="00267F34" w:rsidRDefault="00116B5E" w:rsidP="00116B5E">
      <w:pPr>
        <w:pStyle w:val="NormalnyWeb"/>
        <w:spacing w:before="0" w:beforeAutospacing="0" w:after="0" w:afterAutospacing="0"/>
        <w:rPr>
          <w:rFonts w:ascii="Verdana" w:hAnsi="Verdana" w:cs="Arial"/>
          <w:b/>
        </w:rPr>
      </w:pPr>
    </w:p>
    <w:p w14:paraId="5A00EF16" w14:textId="77777777" w:rsidR="00116B5E" w:rsidRPr="00267F34" w:rsidRDefault="00116B5E" w:rsidP="00116B5E">
      <w:pPr>
        <w:pStyle w:val="Default"/>
        <w:rPr>
          <w:rFonts w:ascii="Verdana" w:eastAsia="Times New Roman" w:hAnsi="Verdana"/>
          <w:b/>
          <w:color w:val="auto"/>
          <w:sz w:val="20"/>
          <w:szCs w:val="20"/>
        </w:rPr>
      </w:pPr>
      <w:r w:rsidRPr="00267F34">
        <w:rPr>
          <w:rFonts w:ascii="Verdana" w:eastAsia="Times New Roman" w:hAnsi="Verdana"/>
          <w:b/>
          <w:color w:val="auto"/>
          <w:sz w:val="20"/>
          <w:szCs w:val="20"/>
        </w:rPr>
        <w:t xml:space="preserve">Uwagi końcowe. </w:t>
      </w:r>
    </w:p>
    <w:p w14:paraId="70E11740" w14:textId="77777777" w:rsidR="00116B5E" w:rsidRPr="00267F34" w:rsidRDefault="00116B5E" w:rsidP="00116B5E">
      <w:pPr>
        <w:pStyle w:val="Default"/>
        <w:spacing w:after="156"/>
        <w:rPr>
          <w:rFonts w:ascii="Verdana" w:hAnsi="Verdana"/>
          <w:sz w:val="20"/>
          <w:szCs w:val="20"/>
        </w:rPr>
      </w:pPr>
      <w:r w:rsidRPr="00267F34">
        <w:rPr>
          <w:rFonts w:ascii="Verdana" w:hAnsi="Verdana"/>
          <w:sz w:val="20"/>
          <w:szCs w:val="20"/>
        </w:rPr>
        <w:t xml:space="preserve"> Dopuszcza się zastosowanie materiałów i urządzeń innych niż podanych w projekcie pod warunkiem, że będą one porównywalne z zaproponowanymi oraz będą posiadały właściwości techniczne i użytkowe nie gorsze niż właściwości techniczne i użytkowe </w:t>
      </w:r>
      <w:r w:rsidRPr="00267F34">
        <w:rPr>
          <w:rFonts w:ascii="Verdana" w:hAnsi="Verdana"/>
          <w:sz w:val="20"/>
          <w:szCs w:val="20"/>
        </w:rPr>
        <w:lastRenderedPageBreak/>
        <w:t>materiałów i urządzeń podanych w projekcie, pod warunkiem uzyskania akceptacji przez Inwestora.</w:t>
      </w:r>
    </w:p>
    <w:p w14:paraId="0645E08C" w14:textId="77777777" w:rsidR="00116B5E" w:rsidRPr="00267F34" w:rsidRDefault="00116B5E" w:rsidP="00116B5E">
      <w:pPr>
        <w:pStyle w:val="Default"/>
        <w:spacing w:after="156"/>
        <w:rPr>
          <w:rFonts w:ascii="Verdana" w:hAnsi="Verdana"/>
          <w:sz w:val="20"/>
          <w:szCs w:val="20"/>
        </w:rPr>
      </w:pPr>
      <w:r w:rsidRPr="00267F34">
        <w:rPr>
          <w:rFonts w:ascii="Verdana" w:hAnsi="Verdana"/>
          <w:sz w:val="20"/>
          <w:szCs w:val="20"/>
        </w:rPr>
        <w:t xml:space="preserve"> wszelkimi pracami budowlanymi powinna kierować osoba posiadająca odpowiednie kwalifikacje i uprawnienia do ich prowadzenia </w:t>
      </w:r>
    </w:p>
    <w:p w14:paraId="41C41CB9" w14:textId="77777777" w:rsidR="00116B5E" w:rsidRPr="00267F34" w:rsidRDefault="00116B5E" w:rsidP="00116B5E">
      <w:pPr>
        <w:pStyle w:val="Default"/>
        <w:spacing w:after="156"/>
        <w:rPr>
          <w:rFonts w:ascii="Verdana" w:hAnsi="Verdana"/>
          <w:sz w:val="20"/>
          <w:szCs w:val="20"/>
        </w:rPr>
      </w:pPr>
      <w:r w:rsidRPr="00267F34">
        <w:rPr>
          <w:rFonts w:ascii="Verdana" w:hAnsi="Verdana"/>
          <w:sz w:val="20"/>
          <w:szCs w:val="20"/>
        </w:rPr>
        <w:t xml:space="preserve"> wszelkie roboty budowlane należy prowadzić zgodnie z Projektem, OPZ, sztuką budowlaną oraz przepisami bhp i polskimi nomami. </w:t>
      </w:r>
    </w:p>
    <w:p w14:paraId="22C58706" w14:textId="77777777" w:rsidR="00116B5E" w:rsidRDefault="00116B5E" w:rsidP="005B0541">
      <w:pPr>
        <w:pStyle w:val="Standard"/>
        <w:spacing w:after="0" w:line="240" w:lineRule="auto"/>
        <w:contextualSpacing/>
        <w:jc w:val="both"/>
        <w:rPr>
          <w:rFonts w:ascii="Verdana" w:hAnsi="Verdana"/>
          <w:b/>
          <w:iCs/>
          <w:sz w:val="20"/>
          <w:szCs w:val="20"/>
        </w:rPr>
      </w:pPr>
    </w:p>
    <w:sectPr w:rsidR="00116B5E" w:rsidSect="00367453">
      <w:pgSz w:w="11906" w:h="16838"/>
      <w:pgMar w:top="1258" w:right="1133" w:bottom="1276" w:left="1418" w:header="709" w:footer="6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62B05" w14:textId="77777777" w:rsidR="009677FE" w:rsidRDefault="009677FE">
      <w:r>
        <w:separator/>
      </w:r>
    </w:p>
  </w:endnote>
  <w:endnote w:type="continuationSeparator" w:id="0">
    <w:p w14:paraId="6D6320CA" w14:textId="77777777" w:rsidR="009677FE" w:rsidRDefault="009677FE">
      <w:r>
        <w:continuationSeparator/>
      </w:r>
    </w:p>
  </w:endnote>
  <w:endnote w:type="continuationNotice" w:id="1">
    <w:p w14:paraId="53EA2724" w14:textId="77777777" w:rsidR="009677FE" w:rsidRDefault="00967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TE23B5968t00">
    <w:charset w:val="00"/>
    <w:family w:val="auto"/>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1"/>
    <w:family w:val="auto"/>
    <w:pitch w:val="variable"/>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PL Courier New">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TimesNewRoman">
    <w:altName w:val="Yu Gothic UI"/>
    <w:panose1 w:val="00000000000000000000"/>
    <w:charset w:val="80"/>
    <w:family w:val="auto"/>
    <w:notTrueType/>
    <w:pitch w:val="default"/>
    <w:sig w:usb0="00000000" w:usb1="08070000" w:usb2="00000010" w:usb3="00000000" w:csb0="00020002" w:csb1="00000000"/>
  </w:font>
  <w:font w:name="Verdana-Italic">
    <w:altName w:val="Arial"/>
    <w:panose1 w:val="00000000000000000000"/>
    <w:charset w:val="00"/>
    <w:family w:val="swiss"/>
    <w:notTrueType/>
    <w:pitch w:val="default"/>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05D9"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Urząd Gminy Wieliszew</w:t>
    </w:r>
  </w:p>
  <w:p w14:paraId="3AB4391D"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Referat Z</w:t>
    </w:r>
    <w:r>
      <w:rPr>
        <w:rFonts w:ascii="Verdana" w:hAnsi="Verdana" w:cs="Verdana"/>
        <w:color w:val="808080"/>
        <w:sz w:val="16"/>
        <w:szCs w:val="16"/>
      </w:rPr>
      <w:t>akupów i Zamówień Publicznych</w:t>
    </w:r>
  </w:p>
  <w:p w14:paraId="2EFFDADD" w14:textId="722C4D24"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 xml:space="preserve">05-135 Wieliszew, ul. </w:t>
    </w:r>
    <w:r w:rsidR="00AA6052">
      <w:rPr>
        <w:rFonts w:ascii="Verdana" w:hAnsi="Verdana" w:cs="Verdana"/>
        <w:color w:val="808080"/>
        <w:sz w:val="16"/>
        <w:szCs w:val="16"/>
      </w:rPr>
      <w:t>Krzysztofa Kamila Baczyńskiego</w:t>
    </w:r>
    <w:r w:rsidRPr="00E74A1F">
      <w:rPr>
        <w:rFonts w:ascii="Verdana" w:hAnsi="Verdana" w:cs="Verdana"/>
        <w:color w:val="808080"/>
        <w:sz w:val="16"/>
        <w:szCs w:val="16"/>
      </w:rPr>
      <w:t xml:space="preserve"> 1, pok 104</w:t>
    </w:r>
  </w:p>
  <w:p w14:paraId="287C1525" w14:textId="77777777" w:rsidR="001B11FB" w:rsidRPr="009A21F5" w:rsidRDefault="001B11FB" w:rsidP="002E371D">
    <w:pPr>
      <w:jc w:val="center"/>
      <w:rPr>
        <w:rFonts w:ascii="Verdana" w:hAnsi="Verdana" w:cs="Verdana"/>
        <w:color w:val="808080"/>
        <w:sz w:val="16"/>
        <w:szCs w:val="16"/>
      </w:rPr>
    </w:pPr>
    <w:r w:rsidRPr="009A21F5">
      <w:rPr>
        <w:rFonts w:ascii="Verdana" w:hAnsi="Verdana" w:cs="Verdana"/>
        <w:color w:val="808080"/>
        <w:sz w:val="16"/>
        <w:szCs w:val="16"/>
      </w:rPr>
      <w:t>tel. (22) 782 18 80</w:t>
    </w:r>
    <w:r>
      <w:rPr>
        <w:rFonts w:ascii="Verdana" w:hAnsi="Verdana" w:cs="Verdana"/>
        <w:color w:val="808080"/>
        <w:sz w:val="16"/>
        <w:szCs w:val="16"/>
        <w:lang w:val="de-DE"/>
      </w:rPr>
      <w:t xml:space="preserve">, </w:t>
    </w:r>
    <w:r w:rsidRPr="00E74A1F">
      <w:rPr>
        <w:rFonts w:ascii="Verdana" w:hAnsi="Verdana" w:cs="Verdana"/>
        <w:color w:val="808080"/>
        <w:sz w:val="16"/>
        <w:szCs w:val="16"/>
        <w:lang w:val="de-DE"/>
      </w:rPr>
      <w:t xml:space="preserve">e-mail: </w:t>
    </w:r>
    <w:hyperlink r:id="rId1" w:history="1">
      <w:r w:rsidRPr="00E74A1F">
        <w:rPr>
          <w:rStyle w:val="Hipercze"/>
          <w:rFonts w:ascii="Verdana" w:hAnsi="Verdana" w:cs="Verdana"/>
          <w:sz w:val="16"/>
          <w:szCs w:val="16"/>
          <w:lang w:val="de-DE"/>
        </w:rPr>
        <w:t>zzp@wieliszew.pl</w:t>
      </w:r>
    </w:hyperlink>
  </w:p>
  <w:p w14:paraId="74E21C83" w14:textId="15A18491" w:rsidR="001B11FB" w:rsidRPr="009F59DE" w:rsidRDefault="001B11FB">
    <w:pPr>
      <w:pStyle w:val="Stopka"/>
      <w:ind w:right="360"/>
      <w:jc w:val="right"/>
      <w:rPr>
        <w:rFonts w:ascii="Verdana" w:hAnsi="Verdana" w:cs="Verdana"/>
        <w:sz w:val="16"/>
        <w:szCs w:val="16"/>
      </w:rPr>
    </w:pPr>
    <w:r w:rsidRPr="009F59DE">
      <w:rPr>
        <w:rStyle w:val="Numerstrony"/>
        <w:rFonts w:ascii="Verdana" w:hAnsi="Verdana" w:cs="Verdana"/>
      </w:rPr>
      <w:fldChar w:fldCharType="begin"/>
    </w:r>
    <w:r w:rsidRPr="009F59DE">
      <w:rPr>
        <w:rStyle w:val="Numerstrony"/>
        <w:rFonts w:ascii="Verdana" w:hAnsi="Verdana" w:cs="Verdana"/>
      </w:rPr>
      <w:instrText xml:space="preserve"> PAGE </w:instrText>
    </w:r>
    <w:r w:rsidRPr="009F59DE">
      <w:rPr>
        <w:rStyle w:val="Numerstrony"/>
        <w:rFonts w:ascii="Verdana" w:hAnsi="Verdana" w:cs="Verdana"/>
      </w:rPr>
      <w:fldChar w:fldCharType="separate"/>
    </w:r>
    <w:r w:rsidRPr="009F59DE">
      <w:rPr>
        <w:rStyle w:val="Numerstrony"/>
        <w:rFonts w:ascii="Verdana" w:hAnsi="Verdana" w:cs="Verdana"/>
        <w:noProof/>
      </w:rPr>
      <w:t>2</w:t>
    </w:r>
    <w:r w:rsidRPr="009F59DE">
      <w:rPr>
        <w:rStyle w:val="Numerstrony"/>
        <w:rFonts w:ascii="Verdana" w:hAnsi="Verdana" w:cs="Verda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EF9CC" w14:textId="77777777" w:rsidR="009677FE" w:rsidRDefault="009677FE">
      <w:r>
        <w:separator/>
      </w:r>
    </w:p>
  </w:footnote>
  <w:footnote w:type="continuationSeparator" w:id="0">
    <w:p w14:paraId="1E4D4F2A" w14:textId="77777777" w:rsidR="009677FE" w:rsidRDefault="009677FE">
      <w:r>
        <w:continuationSeparator/>
      </w:r>
    </w:p>
  </w:footnote>
  <w:footnote w:type="continuationNotice" w:id="1">
    <w:p w14:paraId="14D1680E" w14:textId="77777777" w:rsidR="009677FE" w:rsidRDefault="009677FE"/>
  </w:footnote>
  <w:footnote w:id="2">
    <w:p w14:paraId="629FB074" w14:textId="0828B05A" w:rsidR="001B11FB" w:rsidRPr="00880FBF" w:rsidRDefault="001B11FB">
      <w:pPr>
        <w:pStyle w:val="Tekstprzypisudolnego"/>
        <w:rPr>
          <w:rFonts w:ascii="Verdana" w:hAnsi="Verdana"/>
          <w:sz w:val="16"/>
          <w:szCs w:val="16"/>
        </w:rPr>
      </w:pPr>
      <w:r w:rsidRPr="00880FBF">
        <w:rPr>
          <w:rStyle w:val="Odwoanieprzypisudolnego"/>
          <w:rFonts w:ascii="Verdana" w:hAnsi="Verdana"/>
          <w:sz w:val="16"/>
          <w:szCs w:val="16"/>
        </w:rPr>
        <w:footnoteRef/>
      </w:r>
      <w:r w:rsidRPr="00880FBF">
        <w:rPr>
          <w:rFonts w:ascii="Verdana" w:hAnsi="Verdana"/>
          <w:sz w:val="16"/>
          <w:szCs w:val="16"/>
        </w:rPr>
        <w:t xml:space="preserve"> Ustawa z dnia 11 września 2019 r. – Prawo zamówień publicznych (Dz. U. z 20</w:t>
      </w:r>
      <w:r w:rsidR="000B623F">
        <w:rPr>
          <w:rFonts w:ascii="Verdana" w:hAnsi="Verdana"/>
          <w:sz w:val="16"/>
          <w:szCs w:val="16"/>
        </w:rPr>
        <w:t>2</w:t>
      </w:r>
      <w:r w:rsidR="00FD49A7">
        <w:rPr>
          <w:rFonts w:ascii="Verdana" w:hAnsi="Verdana"/>
          <w:sz w:val="16"/>
          <w:szCs w:val="16"/>
        </w:rPr>
        <w:t>4</w:t>
      </w:r>
      <w:r w:rsidR="000B623F">
        <w:rPr>
          <w:rFonts w:ascii="Verdana" w:hAnsi="Verdana"/>
          <w:sz w:val="16"/>
          <w:szCs w:val="16"/>
        </w:rPr>
        <w:t xml:space="preserve"> r.</w:t>
      </w:r>
      <w:r w:rsidRPr="00880FBF">
        <w:rPr>
          <w:rFonts w:ascii="Verdana" w:hAnsi="Verdana"/>
          <w:sz w:val="16"/>
          <w:szCs w:val="16"/>
        </w:rPr>
        <w:t xml:space="preserve"> poz. </w:t>
      </w:r>
      <w:r w:rsidR="000B623F">
        <w:rPr>
          <w:rFonts w:ascii="Verdana" w:hAnsi="Verdana"/>
          <w:sz w:val="16"/>
          <w:szCs w:val="16"/>
        </w:rPr>
        <w:t>1</w:t>
      </w:r>
      <w:r w:rsidR="00FD49A7">
        <w:rPr>
          <w:rFonts w:ascii="Verdana" w:hAnsi="Verdana"/>
          <w:sz w:val="16"/>
          <w:szCs w:val="16"/>
        </w:rPr>
        <w:t>320</w:t>
      </w:r>
      <w:r w:rsidR="00E609E0">
        <w:rPr>
          <w:rFonts w:ascii="Verdana" w:hAnsi="Verdana"/>
          <w:sz w:val="16"/>
          <w:szCs w:val="16"/>
        </w:rPr>
        <w:t xml:space="preserve"> ze zm.</w:t>
      </w:r>
      <w:r w:rsidRPr="00880FBF">
        <w:rPr>
          <w:rFonts w:ascii="Verdana" w:hAnsi="Verdana"/>
          <w:sz w:val="16"/>
          <w:szCs w:val="16"/>
        </w:rPr>
        <w:t>)</w:t>
      </w:r>
    </w:p>
  </w:footnote>
  <w:footnote w:id="3">
    <w:p w14:paraId="7F3C3876" w14:textId="180992E3" w:rsidR="00BD6EF2" w:rsidRPr="00BD6EF2" w:rsidRDefault="00BD6EF2" w:rsidP="00BD6EF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w:t>
      </w:r>
      <w:r>
        <w:rPr>
          <w:rFonts w:ascii="Verdana" w:hAnsi="Verdana"/>
          <w:sz w:val="16"/>
          <w:szCs w:val="16"/>
        </w:rPr>
        <w:t>7 lipca</w:t>
      </w:r>
      <w:r w:rsidRPr="00BD6EF2">
        <w:rPr>
          <w:rFonts w:ascii="Verdana" w:hAnsi="Verdana"/>
          <w:sz w:val="16"/>
          <w:szCs w:val="16"/>
        </w:rPr>
        <w:t xml:space="preserve"> 19</w:t>
      </w:r>
      <w:r>
        <w:rPr>
          <w:rFonts w:ascii="Verdana" w:hAnsi="Verdana"/>
          <w:sz w:val="16"/>
          <w:szCs w:val="16"/>
        </w:rPr>
        <w:t>9</w:t>
      </w:r>
      <w:r w:rsidRPr="00BD6EF2">
        <w:rPr>
          <w:rFonts w:ascii="Verdana" w:hAnsi="Verdana"/>
          <w:sz w:val="16"/>
          <w:szCs w:val="16"/>
        </w:rPr>
        <w:t xml:space="preserve">4 r. – </w:t>
      </w:r>
      <w:r>
        <w:rPr>
          <w:rFonts w:ascii="Verdana" w:hAnsi="Verdana"/>
          <w:sz w:val="16"/>
          <w:szCs w:val="16"/>
        </w:rPr>
        <w:t>Prawo budowlane</w:t>
      </w:r>
      <w:r w:rsidRPr="00BD6EF2">
        <w:rPr>
          <w:rFonts w:ascii="Verdana" w:hAnsi="Verdana"/>
          <w:sz w:val="16"/>
          <w:szCs w:val="16"/>
        </w:rPr>
        <w:t xml:space="preserve"> (Dz. U. z 202</w:t>
      </w:r>
      <w:r w:rsidR="005F7C0B">
        <w:rPr>
          <w:rFonts w:ascii="Verdana" w:hAnsi="Verdana"/>
          <w:sz w:val="16"/>
          <w:szCs w:val="16"/>
        </w:rPr>
        <w:t>5</w:t>
      </w:r>
      <w:r w:rsidR="00CF2759">
        <w:rPr>
          <w:rFonts w:ascii="Verdana" w:hAnsi="Verdana"/>
          <w:sz w:val="16"/>
          <w:szCs w:val="16"/>
        </w:rPr>
        <w:t xml:space="preserve"> </w:t>
      </w:r>
      <w:r w:rsidRPr="00BD6EF2">
        <w:rPr>
          <w:rFonts w:ascii="Verdana" w:hAnsi="Verdana"/>
          <w:sz w:val="16"/>
          <w:szCs w:val="16"/>
        </w:rPr>
        <w:t xml:space="preserve">r. poz. </w:t>
      </w:r>
      <w:r w:rsidR="005F7C0B">
        <w:rPr>
          <w:rFonts w:ascii="Verdana" w:hAnsi="Verdana"/>
          <w:sz w:val="16"/>
          <w:szCs w:val="16"/>
        </w:rPr>
        <w:t>418</w:t>
      </w:r>
      <w:r>
        <w:rPr>
          <w:rFonts w:ascii="Verdana" w:hAnsi="Verdana"/>
          <w:sz w:val="16"/>
          <w:szCs w:val="16"/>
        </w:rPr>
        <w:t xml:space="preserve"> ze zm.</w:t>
      </w:r>
      <w:r w:rsidRPr="00BD6EF2">
        <w:rPr>
          <w:rFonts w:ascii="Verdana" w:hAnsi="Verdana"/>
          <w:sz w:val="16"/>
          <w:szCs w:val="16"/>
        </w:rPr>
        <w:t>)</w:t>
      </w:r>
    </w:p>
  </w:footnote>
  <w:footnote w:id="4">
    <w:p w14:paraId="212E15AE" w14:textId="0F587B4B" w:rsidR="001B11FB" w:rsidRPr="00BD6EF2" w:rsidRDefault="001B11FB" w:rsidP="00A620C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23 kwietnia 1964 r. – Kodeks cywilny (Dz. U. z 202</w:t>
      </w:r>
      <w:r w:rsidR="009757B7">
        <w:rPr>
          <w:rFonts w:ascii="Verdana" w:hAnsi="Verdana"/>
          <w:sz w:val="16"/>
          <w:szCs w:val="16"/>
        </w:rPr>
        <w:t>3</w:t>
      </w:r>
      <w:r w:rsidRPr="00BD6EF2">
        <w:rPr>
          <w:rFonts w:ascii="Verdana" w:hAnsi="Verdana"/>
          <w:sz w:val="16"/>
          <w:szCs w:val="16"/>
        </w:rPr>
        <w:t xml:space="preserve"> r. poz. </w:t>
      </w:r>
      <w:r w:rsidR="00E86DA9">
        <w:rPr>
          <w:rFonts w:ascii="Verdana" w:hAnsi="Verdana"/>
          <w:sz w:val="16"/>
          <w:szCs w:val="16"/>
        </w:rPr>
        <w:t>1</w:t>
      </w:r>
      <w:r w:rsidR="009757B7">
        <w:rPr>
          <w:rFonts w:ascii="Verdana" w:hAnsi="Verdana"/>
          <w:sz w:val="16"/>
          <w:szCs w:val="16"/>
        </w:rPr>
        <w:t>610</w:t>
      </w:r>
      <w:r w:rsidR="00BD6EF2">
        <w:rPr>
          <w:rFonts w:ascii="Verdana" w:hAnsi="Verdana"/>
          <w:sz w:val="16"/>
          <w:szCs w:val="16"/>
        </w:rPr>
        <w:t xml:space="preserve"> ze zm.</w:t>
      </w:r>
      <w:r w:rsidRPr="00BD6EF2">
        <w:rPr>
          <w:rFonts w:ascii="Verdana" w:hAnsi="Verdana"/>
          <w:sz w:val="16"/>
          <w:szCs w:val="16"/>
        </w:rPr>
        <w:t>)</w:t>
      </w:r>
    </w:p>
  </w:footnote>
  <w:footnote w:id="5">
    <w:p w14:paraId="0002891C" w14:textId="7D0D92DB" w:rsidR="001B11FB" w:rsidRDefault="001B11FB" w:rsidP="00A620C2">
      <w:pPr>
        <w:pStyle w:val="Tekstprzypisudolnego"/>
      </w:pPr>
      <w:r w:rsidRPr="00BD6EF2">
        <w:rPr>
          <w:rStyle w:val="Odwoanieprzypisudolnego"/>
          <w:rFonts w:ascii="Verdana" w:hAnsi="Verdana"/>
          <w:sz w:val="16"/>
          <w:szCs w:val="16"/>
        </w:rPr>
        <w:footnoteRef/>
      </w:r>
      <w:r w:rsidRPr="00BD6EF2">
        <w:rPr>
          <w:rFonts w:ascii="Verdana" w:hAnsi="Verdana"/>
          <w:sz w:val="16"/>
          <w:szCs w:val="16"/>
        </w:rPr>
        <w:t xml:space="preserve"> Ustawa z dnia 11 września 2019 r. – Prawo zamówień publicznych (Dz. U. z 20</w:t>
      </w:r>
      <w:r w:rsidR="00820865">
        <w:rPr>
          <w:rFonts w:ascii="Verdana" w:hAnsi="Verdana"/>
          <w:sz w:val="16"/>
          <w:szCs w:val="16"/>
        </w:rPr>
        <w:t>2</w:t>
      </w:r>
      <w:r w:rsidR="005F7C0B">
        <w:rPr>
          <w:rFonts w:ascii="Verdana" w:hAnsi="Verdana"/>
          <w:sz w:val="16"/>
          <w:szCs w:val="16"/>
        </w:rPr>
        <w:t>4</w:t>
      </w:r>
      <w:r w:rsidRPr="00BD6EF2">
        <w:rPr>
          <w:rFonts w:ascii="Verdana" w:hAnsi="Verdana"/>
          <w:sz w:val="16"/>
          <w:szCs w:val="16"/>
        </w:rPr>
        <w:t xml:space="preserve"> r. poz. </w:t>
      </w:r>
      <w:r w:rsidR="005F7C0B">
        <w:rPr>
          <w:rFonts w:ascii="Verdana" w:hAnsi="Verdana"/>
          <w:sz w:val="16"/>
          <w:szCs w:val="16"/>
        </w:rPr>
        <w:t xml:space="preserve">1320 </w:t>
      </w:r>
      <w:r w:rsidR="00E609E0">
        <w:rPr>
          <w:rFonts w:ascii="Verdana" w:hAnsi="Verdana"/>
          <w:sz w:val="16"/>
          <w:szCs w:val="16"/>
        </w:rPr>
        <w:t>ze zm.</w:t>
      </w:r>
      <w:r w:rsidRPr="00BD6EF2">
        <w:rPr>
          <w:rFonts w:ascii="Verdana" w:hAnsi="Verdana"/>
          <w:sz w:val="16"/>
          <w:szCs w:val="16"/>
        </w:rPr>
        <w:t>)</w:t>
      </w:r>
    </w:p>
  </w:footnote>
  <w:footnote w:id="6">
    <w:p w14:paraId="132F819F" w14:textId="305E68DA" w:rsidR="006A2CBE" w:rsidRPr="00AF23E5" w:rsidRDefault="006A2CBE" w:rsidP="006A2CBE">
      <w:pPr>
        <w:pStyle w:val="Tekstprzypisudolnego"/>
        <w:rPr>
          <w:rFonts w:ascii="Verdana" w:hAnsi="Verdana"/>
          <w:sz w:val="16"/>
          <w:szCs w:val="16"/>
        </w:rPr>
      </w:pPr>
      <w:r w:rsidRPr="00AF23E5">
        <w:rPr>
          <w:rStyle w:val="Odwoanieprzypisudolnego"/>
          <w:rFonts w:ascii="Verdana" w:hAnsi="Verdana"/>
          <w:sz w:val="16"/>
          <w:szCs w:val="16"/>
        </w:rPr>
        <w:footnoteRef/>
      </w:r>
      <w:r w:rsidRPr="00AF23E5">
        <w:rPr>
          <w:rFonts w:ascii="Verdana" w:hAnsi="Verdana"/>
          <w:sz w:val="16"/>
          <w:szCs w:val="16"/>
        </w:rPr>
        <w:t xml:space="preserve"> Ustawa z dnia 13 kwietnia 2022 r. o szczególnych rozwiązaniach w zakresie przeciwdziałania wspieraniu agresji na Ukrainę oraz służących ochronie bezpieczeństwa narodowego (Dz. U. z 202</w:t>
      </w:r>
      <w:r w:rsidR="0000263B">
        <w:rPr>
          <w:rFonts w:ascii="Verdana" w:hAnsi="Verdana"/>
          <w:sz w:val="16"/>
          <w:szCs w:val="16"/>
        </w:rPr>
        <w:t>5</w:t>
      </w:r>
      <w:r w:rsidRPr="00AF23E5">
        <w:rPr>
          <w:rFonts w:ascii="Verdana" w:hAnsi="Verdana"/>
          <w:sz w:val="16"/>
          <w:szCs w:val="16"/>
        </w:rPr>
        <w:t xml:space="preserve"> r. poz. </w:t>
      </w:r>
      <w:r w:rsidR="001F5A90">
        <w:rPr>
          <w:rFonts w:ascii="Verdana" w:hAnsi="Verdana"/>
          <w:sz w:val="16"/>
          <w:szCs w:val="16"/>
        </w:rPr>
        <w:t>5</w:t>
      </w:r>
      <w:r w:rsidR="0000263B">
        <w:rPr>
          <w:rFonts w:ascii="Verdana" w:hAnsi="Verdana"/>
          <w:sz w:val="16"/>
          <w:szCs w:val="16"/>
        </w:rPr>
        <w:t>14</w:t>
      </w:r>
      <w:r w:rsidRPr="00AF23E5">
        <w:rPr>
          <w:rFonts w:ascii="Verdana" w:hAnsi="Verdana"/>
          <w:sz w:val="16"/>
          <w:szCs w:val="16"/>
        </w:rPr>
        <w:t>)</w:t>
      </w:r>
    </w:p>
  </w:footnote>
  <w:footnote w:id="7">
    <w:p w14:paraId="7A4BBC34" w14:textId="77777777" w:rsidR="00453C0A" w:rsidRDefault="00453C0A" w:rsidP="00453C0A">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Wykaz poszczególnych dokumentów i oświadczeń składanych w postępowaniu oraz ich forma, sposób sporządzania i przekazywania zostały określone przez Zamawiającego w pkt. 16.13. i 16.15. SWZ.</w:t>
      </w:r>
    </w:p>
  </w:footnote>
  <w:footnote w:id="8">
    <w:p w14:paraId="468013F2" w14:textId="77777777" w:rsidR="00453C0A" w:rsidRDefault="00453C0A" w:rsidP="00453C0A">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Wykaz poszczególnych informacji, dokumentów i oświadczeń składanych w postępowaniu oraz ich forma, sposób sporządzania i przekazywania zostały określone przez Zamawiającego w pkt 16.13. i 16.15. SWZ.</w:t>
      </w:r>
    </w:p>
  </w:footnote>
  <w:footnote w:id="9">
    <w:p w14:paraId="3A8A0AE6" w14:textId="77777777" w:rsidR="00453C0A" w:rsidRDefault="00453C0A" w:rsidP="00453C0A">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Ustawa z dnia 16 kwietnia 1993 r. o zwalczaniu nieuczciwej konkurencji (Dz. U. z 2020 r. poz. 1913 oraz z 2021 r. poz. 1655)</w:t>
      </w:r>
    </w:p>
  </w:footnote>
  <w:footnote w:id="10">
    <w:p w14:paraId="5CD0E72E" w14:textId="77777777" w:rsidR="00453C0A" w:rsidRDefault="00453C0A" w:rsidP="00453C0A">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Opatrzenie podpisem zaufanym dopuszczalne jest w postępowaniach o udzielenie zamówienia o wartości mniejszej niż progi unijne.</w:t>
      </w:r>
    </w:p>
  </w:footnote>
  <w:footnote w:id="11">
    <w:p w14:paraId="5541B071" w14:textId="77777777" w:rsidR="00453C0A" w:rsidRDefault="00453C0A" w:rsidP="00453C0A">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Opatrzenie podpisem osobistym dopuszczalne jest w postępowaniach o udzielenie zamówienia o wartości mniejszej niż progi unijne.</w:t>
      </w:r>
    </w:p>
  </w:footnote>
  <w:footnote w:id="12">
    <w:p w14:paraId="541ACBFF" w14:textId="77777777" w:rsidR="00453C0A" w:rsidRDefault="00453C0A" w:rsidP="00453C0A">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Dotyczy w szczególności SWZ.</w:t>
      </w:r>
    </w:p>
  </w:footnote>
  <w:footnote w:id="13">
    <w:p w14:paraId="4428BA96" w14:textId="77777777" w:rsidR="00D41196" w:rsidRPr="009132CB" w:rsidRDefault="00D41196" w:rsidP="00D41196">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11" w:name="_Hlk110508957"/>
      <w:r w:rsidRPr="009132CB">
        <w:rPr>
          <w:rFonts w:ascii="Verdana" w:hAnsi="Verdana"/>
          <w:sz w:val="16"/>
          <w:szCs w:val="16"/>
        </w:rPr>
        <w:t>Wykaz poszczególnych dokumentów i oświadczeń składanych wraz z ofertą, ich forma, sposób sporządzania i przekazywania zostały określone przez Zamawiającego w pkt. 16.1</w:t>
      </w:r>
      <w:r>
        <w:rPr>
          <w:rFonts w:ascii="Verdana" w:hAnsi="Verdana"/>
          <w:sz w:val="16"/>
          <w:szCs w:val="16"/>
        </w:rPr>
        <w:t>4</w:t>
      </w:r>
      <w:r w:rsidRPr="009132CB">
        <w:rPr>
          <w:rFonts w:ascii="Verdana" w:hAnsi="Verdana"/>
          <w:sz w:val="16"/>
          <w:szCs w:val="16"/>
        </w:rPr>
        <w:t xml:space="preserve"> i 16.1</w:t>
      </w:r>
      <w:r>
        <w:rPr>
          <w:rFonts w:ascii="Verdana" w:hAnsi="Verdana"/>
          <w:sz w:val="16"/>
          <w:szCs w:val="16"/>
        </w:rPr>
        <w:t>6</w:t>
      </w:r>
      <w:r w:rsidRPr="009132CB">
        <w:rPr>
          <w:rFonts w:ascii="Verdana" w:hAnsi="Verdana"/>
          <w:sz w:val="16"/>
          <w:szCs w:val="16"/>
        </w:rPr>
        <w:t>. SWZ.</w:t>
      </w:r>
      <w:bookmarkEnd w:id="11"/>
    </w:p>
  </w:footnote>
  <w:footnote w:id="14">
    <w:p w14:paraId="698AEF78" w14:textId="77777777" w:rsidR="00D41196" w:rsidRPr="009132CB" w:rsidRDefault="00D41196" w:rsidP="00D41196">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13" w:name="_Hlk110509111"/>
      <w:r w:rsidRPr="009132CB">
        <w:rPr>
          <w:rFonts w:ascii="Verdana" w:hAnsi="Verdana"/>
          <w:sz w:val="16"/>
          <w:szCs w:val="16"/>
        </w:rPr>
        <w:t>Opatrzenie podpisem zaufanym dopuszczalne jest w postępowaniach o udzielenie zamówienia o wartości mniejszej niż progi unijne</w:t>
      </w:r>
      <w:bookmarkEnd w:id="13"/>
      <w:r w:rsidRPr="009132CB">
        <w:rPr>
          <w:rFonts w:ascii="Verdana" w:hAnsi="Verdana"/>
          <w:sz w:val="16"/>
          <w:szCs w:val="16"/>
        </w:rPr>
        <w:t>.</w:t>
      </w:r>
    </w:p>
  </w:footnote>
  <w:footnote w:id="15">
    <w:p w14:paraId="1211CCC7" w14:textId="77777777" w:rsidR="00D41196" w:rsidRPr="009132CB" w:rsidRDefault="00D41196" w:rsidP="00D41196">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14" w:name="_Hlk110509186"/>
      <w:bookmarkStart w:id="15" w:name="_Hlk108173886"/>
      <w:r w:rsidRPr="009132CB">
        <w:rPr>
          <w:rFonts w:ascii="Verdana" w:hAnsi="Verdana"/>
          <w:sz w:val="16"/>
          <w:szCs w:val="16"/>
        </w:rPr>
        <w:t>Opatrzenie podpisem osobistym dopuszczalne jest w postępowaniach o udzielenie zamówienia o wartości mniejszej niż progi unijne</w:t>
      </w:r>
      <w:bookmarkEnd w:id="14"/>
      <w:r w:rsidRPr="009132CB">
        <w:rPr>
          <w:rFonts w:ascii="Verdana" w:hAnsi="Verdana"/>
          <w:sz w:val="16"/>
          <w:szCs w:val="16"/>
        </w:rPr>
        <w:t>.</w:t>
      </w:r>
      <w:bookmarkEnd w:id="15"/>
    </w:p>
  </w:footnote>
  <w:footnote w:id="16">
    <w:p w14:paraId="4D7CF5DB" w14:textId="5F153272" w:rsidR="001B11FB" w:rsidRPr="004942C1" w:rsidRDefault="001B11FB">
      <w:pPr>
        <w:pStyle w:val="Tekstprzypisudolnego"/>
        <w:rPr>
          <w:rFonts w:ascii="Verdana" w:hAnsi="Verdana"/>
          <w:sz w:val="16"/>
          <w:szCs w:val="16"/>
        </w:rPr>
      </w:pPr>
      <w:r w:rsidRPr="004942C1">
        <w:rPr>
          <w:rStyle w:val="Odwoanieprzypisudolnego"/>
          <w:rFonts w:ascii="Verdana" w:hAnsi="Verdana"/>
          <w:sz w:val="16"/>
          <w:szCs w:val="16"/>
        </w:rPr>
        <w:footnoteRef/>
      </w:r>
      <w:r w:rsidRPr="004942C1">
        <w:rPr>
          <w:rFonts w:ascii="Verdana" w:hAnsi="Verdana"/>
          <w:sz w:val="16"/>
          <w:szCs w:val="16"/>
        </w:rPr>
        <w:t xml:space="preserve"> Ustawa z dnia 23 listopada 2012 r. – Prawo pocztowe (Dz. U. z 2020 r. poz. 1041.)</w:t>
      </w:r>
    </w:p>
  </w:footnote>
  <w:footnote w:id="17">
    <w:p w14:paraId="535AD383" w14:textId="77777777" w:rsidR="001B11FB" w:rsidRDefault="001B11FB" w:rsidP="00A24772">
      <w:pPr>
        <w:ind w:left="142" w:hanging="142"/>
        <w:jc w:val="both"/>
        <w:rPr>
          <w:rFonts w:ascii="Verdana" w:hAnsi="Verdana"/>
          <w:i/>
          <w:iCs/>
          <w:sz w:val="14"/>
          <w:szCs w:val="14"/>
        </w:rPr>
      </w:pPr>
      <w:r>
        <w:rPr>
          <w:rStyle w:val="Odwoanieprzypisudolnego"/>
          <w:sz w:val="16"/>
          <w:szCs w:val="16"/>
        </w:rPr>
        <w:footnoteRef/>
      </w:r>
      <w:r>
        <w:t xml:space="preserve"> </w:t>
      </w:r>
      <w:r>
        <w:rPr>
          <w:rFonts w:ascii="Verdana" w:hAnsi="Verdana"/>
          <w:i/>
          <w:iCs/>
          <w:color w:val="000000"/>
          <w:sz w:val="14"/>
          <w:szCs w:val="14"/>
        </w:rPr>
        <w:t>dotyczy Wykonawców</w:t>
      </w:r>
      <w:r>
        <w:rPr>
          <w:rFonts w:ascii="Verdana" w:hAnsi="Verdana"/>
          <w:sz w:val="14"/>
          <w:szCs w:val="14"/>
        </w:rPr>
        <w:t xml:space="preserve">, </w:t>
      </w:r>
      <w:r>
        <w:rPr>
          <w:rFonts w:ascii="Verdana" w:hAnsi="Verdana"/>
          <w:i/>
          <w:iCs/>
          <w:sz w:val="14"/>
          <w:szCs w:val="14"/>
        </w:rPr>
        <w:t>których oferty będą generować obowiązek doliczania wartości podatku VAT do wartości netto</w:t>
      </w:r>
      <w:r>
        <w:rPr>
          <w:rFonts w:ascii="Verdana" w:hAnsi="Verdana"/>
          <w:i/>
          <w:iCs/>
          <w:color w:val="1F497D"/>
          <w:sz w:val="14"/>
          <w:szCs w:val="14"/>
        </w:rPr>
        <w:t xml:space="preserve"> </w:t>
      </w:r>
      <w:r>
        <w:rPr>
          <w:rFonts w:ascii="Verdana" w:hAnsi="Verdana"/>
          <w:i/>
          <w:iCs/>
          <w:sz w:val="14"/>
          <w:szCs w:val="14"/>
        </w:rPr>
        <w:t>oferty, tj. w przypadku:</w:t>
      </w:r>
    </w:p>
    <w:p w14:paraId="5E7138E8" w14:textId="77777777" w:rsidR="001B11FB" w:rsidRDefault="001B11FB" w:rsidP="00A24772">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wewnątrzwspólnotowego nabycia towarów,</w:t>
      </w:r>
    </w:p>
    <w:p w14:paraId="38A100D6" w14:textId="77777777" w:rsidR="001B11FB" w:rsidRDefault="001B11FB" w:rsidP="00A24772">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importu usług lub importu towarów, z którymi wiąże się obowiązek doliczenia przez zamawiającego przy porównywaniu cen ofertowych podatku VAT.</w:t>
      </w:r>
    </w:p>
    <w:p w14:paraId="13A9E271" w14:textId="77777777" w:rsidR="001B11FB" w:rsidRDefault="001B11FB" w:rsidP="00A24772">
      <w:pPr>
        <w:pStyle w:val="Tekstprzypisudolnego"/>
      </w:pPr>
    </w:p>
  </w:footnote>
  <w:footnote w:id="18">
    <w:p w14:paraId="1F2EBBF3" w14:textId="77777777" w:rsidR="001B11FB" w:rsidRPr="002F6DD9" w:rsidRDefault="001B11FB" w:rsidP="00267663">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9">
    <w:p w14:paraId="368523C5" w14:textId="77777777" w:rsidR="001B11FB" w:rsidRPr="002F6DD9" w:rsidRDefault="001B11FB" w:rsidP="00267663">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0">
    <w:p w14:paraId="2A9391E5" w14:textId="77777777" w:rsidR="001B11FB" w:rsidRDefault="001B11FB" w:rsidP="00F731DE">
      <w:pPr>
        <w:pStyle w:val="Tekstprzypisudolnego"/>
        <w:jc w:val="both"/>
      </w:pPr>
      <w:r>
        <w:rPr>
          <w:rStyle w:val="Odwoanieprzypisudolnego"/>
        </w:rPr>
        <w:footnoteRef/>
      </w:r>
      <w:r>
        <w:t xml:space="preserve"> </w:t>
      </w:r>
      <w:r>
        <w:rPr>
          <w:rFonts w:ascii="Verdana" w:hAnsi="Verdana"/>
          <w:i/>
          <w:sz w:val="16"/>
          <w:szCs w:val="16"/>
        </w:rPr>
        <w:t>w</w:t>
      </w:r>
      <w:r w:rsidRPr="00A95378">
        <w:rPr>
          <w:rFonts w:ascii="Verdana" w:hAnsi="Verdana"/>
          <w:i/>
          <w:sz w:val="16"/>
          <w:szCs w:val="16"/>
        </w:rPr>
        <w:t xml:space="preserve"> przypadku Wykonawców wspólnie ubiegających się o zamówienia niniejsze „Oświadczenie” powinno być złożone przez każdego z Wykonawców w zakresie, w którym każdy z tych Wykonawców wykazuje brak podstaw do wykluczenia</w:t>
      </w:r>
    </w:p>
  </w:footnote>
  <w:footnote w:id="21">
    <w:p w14:paraId="7A50DA33" w14:textId="77777777" w:rsidR="001B11FB" w:rsidRDefault="001B11FB" w:rsidP="00F731DE">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Pzp</w:t>
      </w:r>
    </w:p>
  </w:footnote>
  <w:footnote w:id="22">
    <w:p w14:paraId="0ACFD8D5" w14:textId="77777777" w:rsidR="001B11FB" w:rsidRPr="00CE0DFF" w:rsidRDefault="001B11FB" w:rsidP="00F731DE">
      <w:pPr>
        <w:pStyle w:val="Tekstprzypisudolnego"/>
      </w:pPr>
      <w:r w:rsidRPr="00CE0DFF">
        <w:rPr>
          <w:rStyle w:val="Odwoanieprzypisudolnego"/>
        </w:rPr>
        <w:footnoteRef/>
      </w:r>
      <w:r w:rsidRPr="00CE0DFF">
        <w:t xml:space="preserve"> </w:t>
      </w:r>
      <w:r w:rsidRPr="00CE0DFF">
        <w:rPr>
          <w:rFonts w:ascii="Verdana" w:hAnsi="Verdana"/>
          <w:i/>
          <w:sz w:val="16"/>
          <w:szCs w:val="16"/>
        </w:rPr>
        <w:t>podać nazwę/y podmiotu/ów</w:t>
      </w:r>
    </w:p>
  </w:footnote>
  <w:footnote w:id="23">
    <w:p w14:paraId="62BE120F" w14:textId="77777777" w:rsidR="001B11FB" w:rsidRPr="00CE0DFF" w:rsidRDefault="001B11FB" w:rsidP="00F731DE">
      <w:pPr>
        <w:pStyle w:val="Tekstprzypisudolnego"/>
      </w:pPr>
      <w:r w:rsidRPr="00CE0DFF">
        <w:rPr>
          <w:rStyle w:val="Odwoanieprzypisudolnego"/>
        </w:rPr>
        <w:footnoteRef/>
      </w:r>
      <w:r w:rsidRPr="00CE0DFF">
        <w:t xml:space="preserve"> </w:t>
      </w:r>
      <w:r w:rsidRPr="00CE0DFF">
        <w:rPr>
          <w:rFonts w:ascii="Verdana" w:hAnsi="Verdana"/>
          <w:i/>
          <w:sz w:val="16"/>
          <w:szCs w:val="16"/>
        </w:rPr>
        <w:t>podać zakres udostępnianych zasobów</w:t>
      </w:r>
    </w:p>
  </w:footnote>
  <w:footnote w:id="24">
    <w:p w14:paraId="1772C605" w14:textId="77777777" w:rsidR="00246F42" w:rsidRDefault="00246F42" w:rsidP="00246F42">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835C" w14:textId="3CFC8767" w:rsidR="001B11FB" w:rsidRPr="00280A0B" w:rsidRDefault="001B11FB" w:rsidP="007822E3">
    <w:pPr>
      <w:widowControl w:val="0"/>
      <w:tabs>
        <w:tab w:val="left" w:pos="0"/>
      </w:tabs>
      <w:suppressAutoHyphens/>
      <w:ind w:hanging="142"/>
      <w:jc w:val="center"/>
      <w:rPr>
        <w:rFonts w:ascii="Verdana" w:hAnsi="Verdana"/>
        <w:b/>
        <w:sz w:val="14"/>
        <w:szCs w:val="14"/>
      </w:rPr>
    </w:pPr>
    <w:bookmarkStart w:id="20" w:name="_Hlk69900626"/>
    <w:r w:rsidRPr="00280A0B">
      <w:rPr>
        <w:rFonts w:ascii="Verdana" w:hAnsi="Verdana"/>
        <w:b/>
        <w:sz w:val="14"/>
        <w:szCs w:val="14"/>
      </w:rPr>
      <w:t>„</w:t>
    </w:r>
    <w:bookmarkStart w:id="21" w:name="_Hlk201127802"/>
    <w:r w:rsidR="005E32A4" w:rsidRPr="005E32A4">
      <w:rPr>
        <w:rFonts w:ascii="Verdana" w:hAnsi="Verdana"/>
        <w:b/>
        <w:sz w:val="14"/>
        <w:szCs w:val="14"/>
      </w:rPr>
      <w:t>Budowa kompleksów sportowych Orlik 2024 przy hali sportowej przy ul. Modlińskiej w Wieliszewie i Szkole Podstawowej przy ul. Kościelnej w Łajskach</w:t>
    </w:r>
    <w:bookmarkEnd w:id="21"/>
    <w:r>
      <w:rPr>
        <w:rFonts w:ascii="Verdana" w:hAnsi="Verdana"/>
        <w:b/>
        <w:sz w:val="14"/>
        <w:szCs w:val="14"/>
      </w:rPr>
      <w:t>”</w:t>
    </w:r>
  </w:p>
  <w:p w14:paraId="53AD55D5" w14:textId="57436636" w:rsidR="001B11FB" w:rsidRDefault="001B11FB" w:rsidP="00EB5184">
    <w:pPr>
      <w:widowControl w:val="0"/>
      <w:tabs>
        <w:tab w:val="left" w:pos="0"/>
      </w:tabs>
      <w:suppressAutoHyphens/>
      <w:jc w:val="center"/>
      <w:rPr>
        <w:rFonts w:ascii="Verdana" w:hAnsi="Verdana"/>
        <w:b/>
        <w:sz w:val="14"/>
        <w:szCs w:val="14"/>
      </w:rPr>
    </w:pPr>
    <w:r w:rsidRPr="002836BA">
      <w:rPr>
        <w:rFonts w:ascii="Verdana" w:hAnsi="Verdana"/>
        <w:b/>
        <w:sz w:val="14"/>
        <w:szCs w:val="14"/>
      </w:rPr>
      <w:t>Nr postępowania: ZZP.271.1.</w:t>
    </w:r>
    <w:r w:rsidR="00DC7041">
      <w:rPr>
        <w:rFonts w:ascii="Verdana" w:hAnsi="Verdana"/>
        <w:b/>
        <w:sz w:val="14"/>
        <w:szCs w:val="14"/>
      </w:rPr>
      <w:t>8</w:t>
    </w:r>
    <w:r w:rsidRPr="002836BA">
      <w:rPr>
        <w:rFonts w:ascii="Verdana" w:hAnsi="Verdana"/>
        <w:b/>
        <w:sz w:val="14"/>
        <w:szCs w:val="14"/>
      </w:rPr>
      <w:t>.202</w:t>
    </w:r>
    <w:r w:rsidR="00DC7041">
      <w:rPr>
        <w:rFonts w:ascii="Verdana" w:hAnsi="Verdana"/>
        <w:b/>
        <w:sz w:val="14"/>
        <w:szCs w:val="14"/>
      </w:rPr>
      <w:t>5</w:t>
    </w:r>
    <w:r w:rsidRPr="002836BA">
      <w:rPr>
        <w:rFonts w:ascii="Verdana" w:hAnsi="Verdana"/>
        <w:b/>
        <w:sz w:val="14"/>
        <w:szCs w:val="14"/>
      </w:rPr>
      <w:t>.</w:t>
    </w:r>
    <w:r w:rsidR="00DC7041">
      <w:rPr>
        <w:rFonts w:ascii="Verdana" w:hAnsi="Verdana"/>
        <w:b/>
        <w:sz w:val="14"/>
        <w:szCs w:val="14"/>
      </w:rPr>
      <w:t>PR</w:t>
    </w:r>
  </w:p>
  <w:p w14:paraId="208E224F" w14:textId="77777777" w:rsidR="001B11FB" w:rsidRPr="002836BA" w:rsidRDefault="001B11FB" w:rsidP="006A5A6E">
    <w:pPr>
      <w:widowControl w:val="0"/>
      <w:tabs>
        <w:tab w:val="left" w:pos="0"/>
      </w:tabs>
      <w:suppressAutoHyphens/>
      <w:jc w:val="center"/>
      <w:rPr>
        <w:rFonts w:ascii="Verdana" w:hAnsi="Verdana"/>
        <w:b/>
        <w:sz w:val="14"/>
        <w:szCs w:val="14"/>
      </w:rPr>
    </w:pPr>
  </w:p>
  <w:p w14:paraId="03398630" w14:textId="2DFC642D" w:rsidR="001B11FB" w:rsidRDefault="001B11FB" w:rsidP="000249D3">
    <w:pPr>
      <w:pStyle w:val="Nagwek"/>
      <w:jc w:val="center"/>
    </w:pPr>
    <w:r w:rsidRPr="006B0B1E">
      <w:rPr>
        <w:rFonts w:ascii="Verdana" w:hAnsi="Verdana"/>
        <w:b/>
        <w:noProof/>
        <w:sz w:val="16"/>
        <w:szCs w:val="16"/>
      </w:rPr>
      <w:drawing>
        <wp:inline distT="0" distB="0" distL="0" distR="0" wp14:anchorId="742918B3" wp14:editId="6F29359A">
          <wp:extent cx="219075" cy="276225"/>
          <wp:effectExtent l="0" t="0" r="9525" b="9525"/>
          <wp:docPr id="4" name="Obraz 4" descr="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ab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 cy="276225"/>
                  </a:xfrm>
                  <a:prstGeom prst="rect">
                    <a:avLst/>
                  </a:prstGeom>
                  <a:noFill/>
                  <a:ln>
                    <a:noFill/>
                  </a:ln>
                </pic:spPr>
              </pic:pic>
            </a:graphicData>
          </a:graphic>
        </wp:inline>
      </w:drawing>
    </w:r>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DD4931C"/>
    <w:name w:val="WWNum3"/>
    <w:lvl w:ilvl="0">
      <w:start w:val="1"/>
      <w:numFmt w:val="decimal"/>
      <w:lvlText w:val="%1."/>
      <w:lvlJc w:val="left"/>
      <w:pPr>
        <w:tabs>
          <w:tab w:val="num" w:pos="-729"/>
        </w:tabs>
        <w:ind w:left="-729" w:hanging="360"/>
      </w:pPr>
      <w:rPr>
        <w:rFonts w:ascii="Verdana" w:hAnsi="Verdana" w:hint="default"/>
      </w:rPr>
    </w:lvl>
    <w:lvl w:ilvl="1">
      <w:start w:val="1"/>
      <w:numFmt w:val="decimal"/>
      <w:lvlText w:val="%2."/>
      <w:lvlJc w:val="left"/>
      <w:pPr>
        <w:tabs>
          <w:tab w:val="num" w:pos="-729"/>
        </w:tabs>
        <w:ind w:left="-729" w:hanging="360"/>
      </w:pPr>
    </w:lvl>
    <w:lvl w:ilvl="2">
      <w:start w:val="1"/>
      <w:numFmt w:val="decimal"/>
      <w:lvlText w:val="%1.%2.%3)"/>
      <w:lvlJc w:val="left"/>
      <w:pPr>
        <w:tabs>
          <w:tab w:val="num" w:pos="891"/>
        </w:tabs>
        <w:ind w:left="891" w:hanging="360"/>
      </w:pPr>
    </w:lvl>
    <w:lvl w:ilvl="3">
      <w:start w:val="1"/>
      <w:numFmt w:val="decimal"/>
      <w:lvlText w:val="%1.%2.%3.%4."/>
      <w:lvlJc w:val="left"/>
      <w:pPr>
        <w:tabs>
          <w:tab w:val="num" w:pos="1431"/>
        </w:tabs>
        <w:ind w:left="1431" w:hanging="360"/>
      </w:pPr>
    </w:lvl>
    <w:lvl w:ilvl="4">
      <w:start w:val="1"/>
      <w:numFmt w:val="lowerLetter"/>
      <w:lvlText w:val="%1.%2.%3.%4.%5."/>
      <w:lvlJc w:val="left"/>
      <w:pPr>
        <w:tabs>
          <w:tab w:val="num" w:pos="2151"/>
        </w:tabs>
        <w:ind w:left="2151" w:hanging="360"/>
      </w:pPr>
    </w:lvl>
    <w:lvl w:ilvl="5">
      <w:start w:val="1"/>
      <w:numFmt w:val="lowerRoman"/>
      <w:lvlText w:val="%1.%2.%3.%4.%5.%6."/>
      <w:lvlJc w:val="right"/>
      <w:pPr>
        <w:tabs>
          <w:tab w:val="num" w:pos="2871"/>
        </w:tabs>
        <w:ind w:left="2871" w:firstLine="0"/>
      </w:pPr>
    </w:lvl>
    <w:lvl w:ilvl="6">
      <w:start w:val="1"/>
      <w:numFmt w:val="decimal"/>
      <w:lvlText w:val="%1.%2.%3.%4.%5.%6.%7."/>
      <w:lvlJc w:val="left"/>
      <w:pPr>
        <w:tabs>
          <w:tab w:val="num" w:pos="3591"/>
        </w:tabs>
        <w:ind w:left="3591" w:hanging="360"/>
      </w:pPr>
    </w:lvl>
    <w:lvl w:ilvl="7">
      <w:start w:val="1"/>
      <w:numFmt w:val="lowerLetter"/>
      <w:lvlText w:val="%1.%2.%3.%4.%5.%6.%7.%8."/>
      <w:lvlJc w:val="left"/>
      <w:pPr>
        <w:tabs>
          <w:tab w:val="num" w:pos="4311"/>
        </w:tabs>
        <w:ind w:left="4311" w:hanging="360"/>
      </w:pPr>
    </w:lvl>
    <w:lvl w:ilvl="8">
      <w:start w:val="1"/>
      <w:numFmt w:val="lowerRoman"/>
      <w:lvlText w:val="%1.%2.%3.%4.%5.%6.%7.%8.%9."/>
      <w:lvlJc w:val="right"/>
      <w:pPr>
        <w:tabs>
          <w:tab w:val="num" w:pos="5032"/>
        </w:tabs>
        <w:ind w:left="5032" w:firstLine="0"/>
      </w:pPr>
    </w:lvl>
  </w:abstractNum>
  <w:abstractNum w:abstractNumId="1"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75" w:hanging="360"/>
      </w:pPr>
      <w:rPr>
        <w:rFonts w:ascii="Arial" w:hAnsi="Arial" w:cs="Arial"/>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3" w15:restartNumberingAfterBreak="0">
    <w:nsid w:val="00000004"/>
    <w:multiLevelType w:val="multilevel"/>
    <w:tmpl w:val="3F5ABFF2"/>
    <w:name w:val="WW8Num4"/>
    <w:lvl w:ilvl="0">
      <w:start w:val="1"/>
      <w:numFmt w:val="decimal"/>
      <w:lvlText w:val="%1)"/>
      <w:lvlJc w:val="left"/>
      <w:pPr>
        <w:tabs>
          <w:tab w:val="num" w:pos="0"/>
        </w:tabs>
        <w:ind w:left="375" w:hanging="360"/>
      </w:pPr>
      <w:rPr>
        <w:rFonts w:ascii="Times New Roman" w:eastAsia="TTE23B5968t00" w:hAnsi="Times New Roman" w:cs="Times New Roman" w:hint="default"/>
        <w:sz w:val="18"/>
        <w:szCs w:val="20"/>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4" w15:restartNumberingAfterBreak="0">
    <w:nsid w:val="00000006"/>
    <w:multiLevelType w:val="multilevel"/>
    <w:tmpl w:val="F38245C2"/>
    <w:name w:val="WW8Num6"/>
    <w:lvl w:ilvl="0">
      <w:start w:val="1"/>
      <w:numFmt w:val="decimal"/>
      <w:lvlText w:val="%1)"/>
      <w:lvlJc w:val="left"/>
      <w:pPr>
        <w:tabs>
          <w:tab w:val="num" w:pos="0"/>
        </w:tabs>
        <w:ind w:left="1080" w:hanging="360"/>
      </w:pPr>
      <w:rPr>
        <w:rFonts w:ascii="Verdana" w:hAnsi="Verdana" w:cs="Symbol" w:hint="default"/>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0000007"/>
    <w:multiLevelType w:val="multilevel"/>
    <w:tmpl w:val="00000007"/>
    <w:name w:val="WW8Num7"/>
    <w:lvl w:ilvl="0">
      <w:start w:val="6"/>
      <w:numFmt w:val="decimal"/>
      <w:lvlText w:val="%1)"/>
      <w:lvlJc w:val="left"/>
      <w:pPr>
        <w:tabs>
          <w:tab w:val="num" w:pos="720"/>
        </w:tabs>
        <w:ind w:left="720" w:hanging="360"/>
      </w:pPr>
      <w:rPr>
        <w:rFonts w:ascii="Symbol" w:hAnsi="Symbol" w:cs="Symbol"/>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hybridMultilevel"/>
    <w:tmpl w:val="00000008"/>
    <w:name w:val="WW8Num11"/>
    <w:lvl w:ilvl="0" w:tplc="2BFE1A46">
      <w:start w:val="1"/>
      <w:numFmt w:val="decimal"/>
      <w:lvlText w:val="%1)"/>
      <w:lvlJc w:val="left"/>
      <w:pPr>
        <w:tabs>
          <w:tab w:val="num" w:pos="0"/>
        </w:tabs>
        <w:ind w:left="1429" w:hanging="360"/>
      </w:pPr>
      <w:rPr>
        <w:rFonts w:ascii="Verdana" w:hAnsi="Verdana" w:cs="Verdana"/>
        <w:b w:val="0"/>
        <w:sz w:val="20"/>
        <w:szCs w:val="20"/>
      </w:rPr>
    </w:lvl>
    <w:lvl w:ilvl="1" w:tplc="4A701F90">
      <w:numFmt w:val="decimal"/>
      <w:lvlText w:val=""/>
      <w:lvlJc w:val="left"/>
    </w:lvl>
    <w:lvl w:ilvl="2" w:tplc="581EFE4E">
      <w:numFmt w:val="decimal"/>
      <w:lvlText w:val=""/>
      <w:lvlJc w:val="left"/>
    </w:lvl>
    <w:lvl w:ilvl="3" w:tplc="C162557A">
      <w:numFmt w:val="decimal"/>
      <w:lvlText w:val=""/>
      <w:lvlJc w:val="left"/>
    </w:lvl>
    <w:lvl w:ilvl="4" w:tplc="87B476D0">
      <w:numFmt w:val="decimal"/>
      <w:lvlText w:val=""/>
      <w:lvlJc w:val="left"/>
    </w:lvl>
    <w:lvl w:ilvl="5" w:tplc="7174E522">
      <w:numFmt w:val="decimal"/>
      <w:lvlText w:val=""/>
      <w:lvlJc w:val="left"/>
    </w:lvl>
    <w:lvl w:ilvl="6" w:tplc="08309088">
      <w:numFmt w:val="decimal"/>
      <w:lvlText w:val=""/>
      <w:lvlJc w:val="left"/>
    </w:lvl>
    <w:lvl w:ilvl="7" w:tplc="2D0A349A">
      <w:numFmt w:val="decimal"/>
      <w:lvlText w:val=""/>
      <w:lvlJc w:val="left"/>
    </w:lvl>
    <w:lvl w:ilvl="8" w:tplc="7CE25524">
      <w:numFmt w:val="decimal"/>
      <w:lvlText w:val=""/>
      <w:lvlJc w:val="left"/>
    </w:lvl>
  </w:abstractNum>
  <w:abstractNum w:abstractNumId="7" w15:restartNumberingAfterBreak="0">
    <w:nsid w:val="0000000A"/>
    <w:multiLevelType w:val="multilevel"/>
    <w:tmpl w:val="CAC69BFA"/>
    <w:name w:val="WWNum25"/>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1440"/>
        </w:tabs>
        <w:ind w:left="1440" w:hanging="360"/>
      </w:pPr>
    </w:lvl>
    <w:lvl w:ilvl="2">
      <w:start w:val="1"/>
      <w:numFmt w:val="lowerRoman"/>
      <w:lvlText w:val="%1.%2.%3."/>
      <w:lvlJc w:val="right"/>
      <w:pPr>
        <w:tabs>
          <w:tab w:val="num" w:pos="2161"/>
        </w:tabs>
        <w:ind w:left="2161" w:firstLine="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8" w15:restartNumberingAfterBreak="0">
    <w:nsid w:val="0000000B"/>
    <w:multiLevelType w:val="multilevel"/>
    <w:tmpl w:val="0000000B"/>
    <w:name w:val="WWNum39"/>
    <w:lvl w:ilvl="0">
      <w:start w:val="1"/>
      <w:numFmt w:val="decimal"/>
      <w:lvlText w:val="%1)"/>
      <w:lvlJc w:val="left"/>
      <w:pPr>
        <w:tabs>
          <w:tab w:val="num" w:pos="-2276"/>
        </w:tabs>
        <w:ind w:left="-2276" w:hanging="360"/>
      </w:pPr>
    </w:lvl>
    <w:lvl w:ilvl="1">
      <w:start w:val="1"/>
      <w:numFmt w:val="lowerLetter"/>
      <w:lvlText w:val="%2."/>
      <w:lvlJc w:val="left"/>
      <w:pPr>
        <w:tabs>
          <w:tab w:val="num" w:pos="-1556"/>
        </w:tabs>
        <w:ind w:left="-1556" w:hanging="360"/>
      </w:pPr>
    </w:lvl>
    <w:lvl w:ilvl="2">
      <w:start w:val="1"/>
      <w:numFmt w:val="lowerRoman"/>
      <w:lvlText w:val="%1.%2.%3."/>
      <w:lvlJc w:val="right"/>
      <w:pPr>
        <w:tabs>
          <w:tab w:val="num" w:pos="-836"/>
        </w:tabs>
        <w:ind w:left="-836" w:firstLine="0"/>
      </w:pPr>
    </w:lvl>
    <w:lvl w:ilvl="3">
      <w:start w:val="1"/>
      <w:numFmt w:val="decimal"/>
      <w:lvlText w:val="%1.%2.%3.%4."/>
      <w:lvlJc w:val="left"/>
      <w:pPr>
        <w:tabs>
          <w:tab w:val="num" w:pos="-116"/>
        </w:tabs>
        <w:ind w:left="-116" w:hanging="360"/>
      </w:pPr>
    </w:lvl>
    <w:lvl w:ilvl="4">
      <w:start w:val="1"/>
      <w:numFmt w:val="lowerLetter"/>
      <w:lvlText w:val="%1.%2.%3.%4.%5."/>
      <w:lvlJc w:val="left"/>
      <w:pPr>
        <w:tabs>
          <w:tab w:val="num" w:pos="604"/>
        </w:tabs>
        <w:ind w:left="604" w:hanging="360"/>
      </w:pPr>
    </w:lvl>
    <w:lvl w:ilvl="5">
      <w:start w:val="1"/>
      <w:numFmt w:val="lowerRoman"/>
      <w:lvlText w:val="%1.%2.%3.%4.%5.%6."/>
      <w:lvlJc w:val="right"/>
      <w:pPr>
        <w:tabs>
          <w:tab w:val="num" w:pos="1324"/>
        </w:tabs>
        <w:ind w:left="1324" w:firstLine="0"/>
      </w:pPr>
    </w:lvl>
    <w:lvl w:ilvl="6">
      <w:start w:val="1"/>
      <w:numFmt w:val="decimal"/>
      <w:lvlText w:val="%1.%2.%3.%4.%5.%6.%7."/>
      <w:lvlJc w:val="left"/>
      <w:pPr>
        <w:tabs>
          <w:tab w:val="num" w:pos="2044"/>
        </w:tabs>
        <w:ind w:left="2044" w:hanging="360"/>
      </w:pPr>
    </w:lvl>
    <w:lvl w:ilvl="7">
      <w:start w:val="1"/>
      <w:numFmt w:val="lowerLetter"/>
      <w:lvlText w:val="%1.%2.%3.%4.%5.%6.%7.%8."/>
      <w:lvlJc w:val="left"/>
      <w:pPr>
        <w:tabs>
          <w:tab w:val="num" w:pos="2764"/>
        </w:tabs>
        <w:ind w:left="2764" w:hanging="360"/>
      </w:pPr>
    </w:lvl>
    <w:lvl w:ilvl="8">
      <w:start w:val="1"/>
      <w:numFmt w:val="lowerRoman"/>
      <w:lvlText w:val="%1.%2.%3.%4.%5.%6.%7.%8.%9."/>
      <w:lvlJc w:val="right"/>
      <w:pPr>
        <w:tabs>
          <w:tab w:val="num" w:pos="3484"/>
        </w:tabs>
        <w:ind w:left="3484" w:firstLine="0"/>
      </w:pPr>
    </w:lvl>
  </w:abstractNum>
  <w:abstractNum w:abstractNumId="9" w15:restartNumberingAfterBreak="0">
    <w:nsid w:val="0000000E"/>
    <w:multiLevelType w:val="multilevel"/>
    <w:tmpl w:val="B85E9254"/>
    <w:name w:val="WW8Num18"/>
    <w:lvl w:ilvl="0">
      <w:start w:val="1"/>
      <w:numFmt w:val="lowerLetter"/>
      <w:lvlText w:val="%1."/>
      <w:lvlJc w:val="left"/>
      <w:pPr>
        <w:tabs>
          <w:tab w:val="num" w:pos="720"/>
        </w:tabs>
        <w:ind w:left="720" w:hanging="360"/>
      </w:pPr>
      <w:rPr>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10"/>
    <w:multiLevelType w:val="singleLevel"/>
    <w:tmpl w:val="00000010"/>
    <w:name w:val="WW8Num16"/>
    <w:lvl w:ilvl="0">
      <w:start w:val="1"/>
      <w:numFmt w:val="lowerLetter"/>
      <w:lvlText w:val="%1)"/>
      <w:lvlJc w:val="left"/>
      <w:pPr>
        <w:tabs>
          <w:tab w:val="num" w:pos="0"/>
        </w:tabs>
        <w:ind w:left="720" w:hanging="360"/>
      </w:pPr>
      <w:rPr>
        <w:rFonts w:cs="Calibri" w:hint="default"/>
        <w:sz w:val="18"/>
      </w:rPr>
    </w:lvl>
  </w:abstractNum>
  <w:abstractNum w:abstractNumId="11" w15:restartNumberingAfterBreak="0">
    <w:nsid w:val="00000012"/>
    <w:multiLevelType w:val="hybridMultilevel"/>
    <w:tmpl w:val="9078F92E"/>
    <w:name w:val="WW8Num23"/>
    <w:lvl w:ilvl="0" w:tplc="1DD49136">
      <w:start w:val="1"/>
      <w:numFmt w:val="decimal"/>
      <w:lvlText w:val="%1."/>
      <w:lvlJc w:val="left"/>
      <w:pPr>
        <w:tabs>
          <w:tab w:val="num" w:pos="1200"/>
        </w:tabs>
        <w:ind w:left="1200" w:hanging="360"/>
      </w:pPr>
      <w:rPr>
        <w:b w:val="0"/>
        <w:bCs w:val="0"/>
      </w:rPr>
    </w:lvl>
    <w:lvl w:ilvl="1" w:tplc="703E7ED8">
      <w:start w:val="1"/>
      <w:numFmt w:val="decimal"/>
      <w:lvlText w:val="%2)"/>
      <w:lvlJc w:val="left"/>
      <w:pPr>
        <w:tabs>
          <w:tab w:val="num" w:pos="2250"/>
        </w:tabs>
        <w:ind w:left="2250" w:hanging="690"/>
      </w:pPr>
    </w:lvl>
    <w:lvl w:ilvl="2" w:tplc="8272D61E">
      <w:start w:val="1"/>
      <w:numFmt w:val="lowerLetter"/>
      <w:lvlText w:val="%3)"/>
      <w:lvlJc w:val="left"/>
      <w:pPr>
        <w:tabs>
          <w:tab w:val="num" w:pos="2820"/>
        </w:tabs>
        <w:ind w:left="2820" w:hanging="360"/>
      </w:pPr>
    </w:lvl>
    <w:lvl w:ilvl="3" w:tplc="BB740500">
      <w:start w:val="1"/>
      <w:numFmt w:val="decimal"/>
      <w:lvlText w:val="%4."/>
      <w:lvlJc w:val="left"/>
      <w:pPr>
        <w:tabs>
          <w:tab w:val="num" w:pos="3360"/>
        </w:tabs>
        <w:ind w:left="3360" w:hanging="360"/>
      </w:pPr>
      <w:rPr>
        <w:b/>
        <w:i w:val="0"/>
      </w:rPr>
    </w:lvl>
    <w:lvl w:ilvl="4" w:tplc="1C74DA2C">
      <w:start w:val="1"/>
      <w:numFmt w:val="decimal"/>
      <w:lvlText w:val="%5."/>
      <w:lvlJc w:val="left"/>
      <w:pPr>
        <w:tabs>
          <w:tab w:val="num" w:pos="3600"/>
        </w:tabs>
        <w:ind w:left="3600" w:hanging="360"/>
      </w:pPr>
      <w:rPr>
        <w:b/>
      </w:rPr>
    </w:lvl>
    <w:lvl w:ilvl="5" w:tplc="546AF7A6">
      <w:start w:val="1"/>
      <w:numFmt w:val="decimal"/>
      <w:lvlText w:val="%6."/>
      <w:lvlJc w:val="left"/>
      <w:pPr>
        <w:tabs>
          <w:tab w:val="num" w:pos="4320"/>
        </w:tabs>
        <w:ind w:left="4320" w:hanging="360"/>
      </w:pPr>
    </w:lvl>
    <w:lvl w:ilvl="6" w:tplc="51A6B974">
      <w:start w:val="1"/>
      <w:numFmt w:val="decimal"/>
      <w:lvlText w:val="%7."/>
      <w:lvlJc w:val="left"/>
      <w:pPr>
        <w:tabs>
          <w:tab w:val="num" w:pos="5040"/>
        </w:tabs>
        <w:ind w:left="5040" w:hanging="360"/>
      </w:pPr>
    </w:lvl>
    <w:lvl w:ilvl="7" w:tplc="0B587A90">
      <w:start w:val="1"/>
      <w:numFmt w:val="decimal"/>
      <w:lvlText w:val="%8."/>
      <w:lvlJc w:val="left"/>
      <w:pPr>
        <w:tabs>
          <w:tab w:val="num" w:pos="5760"/>
        </w:tabs>
        <w:ind w:left="5760" w:hanging="360"/>
      </w:pPr>
    </w:lvl>
    <w:lvl w:ilvl="8" w:tplc="817C11B6">
      <w:start w:val="1"/>
      <w:numFmt w:val="decimal"/>
      <w:lvlText w:val="%9."/>
      <w:lvlJc w:val="left"/>
      <w:pPr>
        <w:tabs>
          <w:tab w:val="num" w:pos="6480"/>
        </w:tabs>
        <w:ind w:left="6480" w:hanging="360"/>
      </w:pPr>
    </w:lvl>
  </w:abstractNum>
  <w:abstractNum w:abstractNumId="12" w15:restartNumberingAfterBreak="0">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lowerRoman"/>
      <w:lvlText w:val="%1.%2.%3."/>
      <w:lvlJc w:val="right"/>
      <w:pPr>
        <w:tabs>
          <w:tab w:val="num" w:pos="2161"/>
        </w:tabs>
        <w:ind w:left="2161" w:firstLine="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13" w15:restartNumberingAfterBreak="0">
    <w:nsid w:val="00000014"/>
    <w:multiLevelType w:val="multilevel"/>
    <w:tmpl w:val="5AA254D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00000015"/>
    <w:multiLevelType w:val="multilevel"/>
    <w:tmpl w:val="F52C6360"/>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5" w15:restartNumberingAfterBreak="0">
    <w:nsid w:val="00FE3059"/>
    <w:multiLevelType w:val="hybridMultilevel"/>
    <w:tmpl w:val="EAAA22C6"/>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01D032FE"/>
    <w:multiLevelType w:val="multilevel"/>
    <w:tmpl w:val="00A40F6C"/>
    <w:lvl w:ilvl="0">
      <w:start w:val="1"/>
      <w:numFmt w:val="decimal"/>
      <w:lvlText w:val="%1."/>
      <w:lvlJc w:val="left"/>
      <w:pPr>
        <w:ind w:left="360" w:hanging="360"/>
      </w:pPr>
      <w:rPr>
        <w:rFonts w:ascii="Verdana" w:hAnsi="Verdana" w:cs="Times New Roman" w:hint="default"/>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3BC022E"/>
    <w:multiLevelType w:val="hybridMultilevel"/>
    <w:tmpl w:val="87C4E1B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04C51A3C"/>
    <w:multiLevelType w:val="multilevel"/>
    <w:tmpl w:val="3DEACE3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05A35FD9"/>
    <w:multiLevelType w:val="hybridMultilevel"/>
    <w:tmpl w:val="B2944F0C"/>
    <w:lvl w:ilvl="0" w:tplc="FFFFFFFF">
      <w:start w:val="1"/>
      <w:numFmt w:val="decimal"/>
      <w:lvlText w:val="%1."/>
      <w:lvlJc w:val="left"/>
      <w:pPr>
        <w:ind w:left="375" w:hanging="360"/>
      </w:pPr>
    </w:lvl>
    <w:lvl w:ilvl="1" w:tplc="FFFFFFFF">
      <w:start w:val="1"/>
      <w:numFmt w:val="lowerLetter"/>
      <w:lvlText w:val="%2."/>
      <w:lvlJc w:val="left"/>
      <w:pPr>
        <w:ind w:left="1095" w:hanging="360"/>
      </w:pPr>
    </w:lvl>
    <w:lvl w:ilvl="2" w:tplc="FFFFFFFF">
      <w:start w:val="1"/>
      <w:numFmt w:val="lowerRoman"/>
      <w:lvlText w:val="%3."/>
      <w:lvlJc w:val="right"/>
      <w:pPr>
        <w:ind w:left="1815" w:hanging="180"/>
      </w:pPr>
    </w:lvl>
    <w:lvl w:ilvl="3" w:tplc="FFFFFFFF">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20"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068F48C4"/>
    <w:multiLevelType w:val="hybridMultilevel"/>
    <w:tmpl w:val="A0C8A204"/>
    <w:lvl w:ilvl="0" w:tplc="0415000F">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23" w15:restartNumberingAfterBreak="0">
    <w:nsid w:val="089D2D72"/>
    <w:multiLevelType w:val="multilevel"/>
    <w:tmpl w:val="4E2C6308"/>
    <w:styleLink w:val="WWNum29"/>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09250F2D"/>
    <w:multiLevelType w:val="multilevel"/>
    <w:tmpl w:val="D45EDAAE"/>
    <w:lvl w:ilvl="0">
      <w:start w:val="1"/>
      <w:numFmt w:val="decimal"/>
      <w:lvlText w:val="%1."/>
      <w:lvlJc w:val="left"/>
      <w:pPr>
        <w:tabs>
          <w:tab w:val="num" w:pos="360"/>
        </w:tabs>
        <w:ind w:left="360" w:hanging="360"/>
      </w:pPr>
      <w:rPr>
        <w:b w:val="0"/>
        <w:bCs w:val="0"/>
      </w:r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09B0494D"/>
    <w:multiLevelType w:val="hybridMultilevel"/>
    <w:tmpl w:val="5EF8B382"/>
    <w:lvl w:ilvl="0" w:tplc="04BC193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0BCE0130"/>
    <w:multiLevelType w:val="hybridMultilevel"/>
    <w:tmpl w:val="5BA8CC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0D367CD4"/>
    <w:multiLevelType w:val="multilevel"/>
    <w:tmpl w:val="2E4EB95A"/>
    <w:lvl w:ilvl="0">
      <w:start w:val="19"/>
      <w:numFmt w:val="decimal"/>
      <w:lvlText w:val="%1"/>
      <w:lvlJc w:val="left"/>
      <w:pPr>
        <w:ind w:left="480" w:hanging="480"/>
      </w:pPr>
      <w:rPr>
        <w:rFonts w:hint="default"/>
        <w:b/>
      </w:rPr>
    </w:lvl>
    <w:lvl w:ilvl="1">
      <w:start w:val="1"/>
      <w:numFmt w:val="decimal"/>
      <w:lvlText w:val="%1.%2"/>
      <w:lvlJc w:val="left"/>
      <w:pPr>
        <w:ind w:left="1151" w:hanging="720"/>
      </w:pPr>
      <w:rPr>
        <w:rFonts w:hint="default"/>
        <w:b/>
      </w:rPr>
    </w:lvl>
    <w:lvl w:ilvl="2">
      <w:start w:val="1"/>
      <w:numFmt w:val="decimal"/>
      <w:lvlText w:val="%1.%2.%3"/>
      <w:lvlJc w:val="left"/>
      <w:pPr>
        <w:ind w:left="1582" w:hanging="720"/>
      </w:pPr>
      <w:rPr>
        <w:rFonts w:hint="default"/>
        <w:b/>
      </w:rPr>
    </w:lvl>
    <w:lvl w:ilvl="3">
      <w:start w:val="1"/>
      <w:numFmt w:val="decimal"/>
      <w:lvlText w:val="%1.%2.%3.%4"/>
      <w:lvlJc w:val="left"/>
      <w:pPr>
        <w:ind w:left="2373" w:hanging="1080"/>
      </w:pPr>
      <w:rPr>
        <w:rFonts w:hint="default"/>
        <w:b/>
      </w:rPr>
    </w:lvl>
    <w:lvl w:ilvl="4">
      <w:start w:val="1"/>
      <w:numFmt w:val="decimal"/>
      <w:lvlText w:val="%1.%2.%3.%4.%5"/>
      <w:lvlJc w:val="left"/>
      <w:pPr>
        <w:ind w:left="3164" w:hanging="1440"/>
      </w:pPr>
      <w:rPr>
        <w:rFonts w:hint="default"/>
        <w:b/>
      </w:rPr>
    </w:lvl>
    <w:lvl w:ilvl="5">
      <w:start w:val="1"/>
      <w:numFmt w:val="decimal"/>
      <w:lvlText w:val="%1.%2.%3.%4.%5.%6"/>
      <w:lvlJc w:val="left"/>
      <w:pPr>
        <w:ind w:left="3595" w:hanging="1440"/>
      </w:pPr>
      <w:rPr>
        <w:rFonts w:hint="default"/>
        <w:b/>
      </w:rPr>
    </w:lvl>
    <w:lvl w:ilvl="6">
      <w:start w:val="1"/>
      <w:numFmt w:val="decimal"/>
      <w:lvlText w:val="%1.%2.%3.%4.%5.%6.%7"/>
      <w:lvlJc w:val="left"/>
      <w:pPr>
        <w:ind w:left="4386" w:hanging="1800"/>
      </w:pPr>
      <w:rPr>
        <w:rFonts w:hint="default"/>
        <w:b/>
      </w:rPr>
    </w:lvl>
    <w:lvl w:ilvl="7">
      <w:start w:val="1"/>
      <w:numFmt w:val="decimal"/>
      <w:lvlText w:val="%1.%2.%3.%4.%5.%6.%7.%8"/>
      <w:lvlJc w:val="left"/>
      <w:pPr>
        <w:ind w:left="5177" w:hanging="2160"/>
      </w:pPr>
      <w:rPr>
        <w:rFonts w:hint="default"/>
        <w:b/>
      </w:rPr>
    </w:lvl>
    <w:lvl w:ilvl="8">
      <w:start w:val="1"/>
      <w:numFmt w:val="decimal"/>
      <w:lvlText w:val="%1.%2.%3.%4.%5.%6.%7.%8.%9"/>
      <w:lvlJc w:val="left"/>
      <w:pPr>
        <w:ind w:left="5608" w:hanging="2160"/>
      </w:pPr>
      <w:rPr>
        <w:rFonts w:hint="default"/>
        <w:b/>
      </w:rPr>
    </w:lvl>
  </w:abstractNum>
  <w:abstractNum w:abstractNumId="29" w15:restartNumberingAfterBreak="0">
    <w:nsid w:val="0D6A5336"/>
    <w:multiLevelType w:val="multilevel"/>
    <w:tmpl w:val="F80C7B9E"/>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0E2B40FE"/>
    <w:multiLevelType w:val="multilevel"/>
    <w:tmpl w:val="07AA5486"/>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108029F3"/>
    <w:multiLevelType w:val="multilevel"/>
    <w:tmpl w:val="F75ACC12"/>
    <w:styleLink w:val="WWNum13"/>
    <w:lvl w:ilvl="0">
      <w:start w:val="1"/>
      <w:numFmt w:val="decimal"/>
      <w:lvlText w:val="%1."/>
      <w:lvlJc w:val="left"/>
      <w:pPr>
        <w:ind w:left="360" w:hanging="360"/>
      </w:pPr>
      <w:rPr>
        <w:rFonts w:eastAsia="Times New Roman"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11BC7D7E"/>
    <w:multiLevelType w:val="multilevel"/>
    <w:tmpl w:val="4164EA84"/>
    <w:lvl w:ilvl="0">
      <w:start w:val="1"/>
      <w:numFmt w:val="decimal"/>
      <w:lvlText w:val="%1)"/>
      <w:lvlJc w:val="left"/>
      <w:pPr>
        <w:ind w:left="1080" w:hanging="360"/>
      </w:pPr>
      <w:rPr>
        <w:rFonts w:ascii="Verdana" w:hAnsi="Verdana" w:cs="Times New Roman"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120E4AD2"/>
    <w:multiLevelType w:val="multilevel"/>
    <w:tmpl w:val="23B4FB72"/>
    <w:styleLink w:val="WWNum31"/>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34" w15:restartNumberingAfterBreak="0">
    <w:nsid w:val="13236C03"/>
    <w:multiLevelType w:val="hybridMultilevel"/>
    <w:tmpl w:val="C644CA90"/>
    <w:lvl w:ilvl="0" w:tplc="73840362">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5" w15:restartNumberingAfterBreak="0">
    <w:nsid w:val="13927351"/>
    <w:multiLevelType w:val="hybridMultilevel"/>
    <w:tmpl w:val="EAAA22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139B5A63"/>
    <w:multiLevelType w:val="hybridMultilevel"/>
    <w:tmpl w:val="4704CEB2"/>
    <w:lvl w:ilvl="0" w:tplc="FFFFFFFF">
      <w:start w:val="1"/>
      <w:numFmt w:val="decimal"/>
      <w:lvlText w:val="%1."/>
      <w:lvlJc w:val="left"/>
      <w:pPr>
        <w:ind w:left="360" w:hanging="360"/>
      </w:pPr>
      <w:rPr>
        <w:rFonts w:cs="Verdana" w:hint="default"/>
        <w:b w:val="0"/>
        <w:color w:val="000000"/>
      </w:rPr>
    </w:lvl>
    <w:lvl w:ilvl="1" w:tplc="FFFFFFFF">
      <w:start w:val="1"/>
      <w:numFmt w:val="lowerLetter"/>
      <w:lvlText w:val="%2)"/>
      <w:lvlJc w:val="left"/>
      <w:pPr>
        <w:ind w:left="785"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3A97C77"/>
    <w:multiLevelType w:val="multilevel"/>
    <w:tmpl w:val="485E8F20"/>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146A5426"/>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14924F0A"/>
    <w:multiLevelType w:val="multilevel"/>
    <w:tmpl w:val="E196B290"/>
    <w:styleLink w:val="WWNum11"/>
    <w:lvl w:ilvl="0">
      <w:start w:val="1"/>
      <w:numFmt w:val="decimal"/>
      <w:lvlText w:val="%1)"/>
      <w:lvlJc w:val="left"/>
      <w:pPr>
        <w:ind w:left="720" w:hanging="360"/>
      </w:pPr>
    </w:lvl>
    <w:lvl w:ilvl="1">
      <w:start w:val="1"/>
      <w:numFmt w:val="decimal"/>
      <w:lvlText w:val="%2."/>
      <w:lvlJc w:val="left"/>
      <w:pPr>
        <w:ind w:left="144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179C750B"/>
    <w:multiLevelType w:val="hybridMultilevel"/>
    <w:tmpl w:val="5EF8B382"/>
    <w:lvl w:ilvl="0" w:tplc="04BC193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17B1123C"/>
    <w:multiLevelType w:val="hybridMultilevel"/>
    <w:tmpl w:val="3BFEFD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7DD1D05"/>
    <w:multiLevelType w:val="multilevel"/>
    <w:tmpl w:val="DC6838C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19034A6C"/>
    <w:multiLevelType w:val="multilevel"/>
    <w:tmpl w:val="AD58BCC8"/>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4" w15:restartNumberingAfterBreak="0">
    <w:nsid w:val="1A7105D2"/>
    <w:multiLevelType w:val="hybridMultilevel"/>
    <w:tmpl w:val="49A0EB26"/>
    <w:lvl w:ilvl="0" w:tplc="FFFFFFFF">
      <w:start w:val="1"/>
      <w:numFmt w:val="decimal"/>
      <w:lvlText w:val="%1."/>
      <w:lvlJc w:val="left"/>
      <w:pPr>
        <w:ind w:left="360" w:hanging="360"/>
      </w:pPr>
      <w:rPr>
        <w:rFonts w:ascii="Verdana" w:hAnsi="Verdana" w:hint="default"/>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1B233181"/>
    <w:multiLevelType w:val="hybridMultilevel"/>
    <w:tmpl w:val="49A0EB26"/>
    <w:lvl w:ilvl="0" w:tplc="D91ED706">
      <w:start w:val="1"/>
      <w:numFmt w:val="decimal"/>
      <w:lvlText w:val="%1."/>
      <w:lvlJc w:val="left"/>
      <w:pPr>
        <w:ind w:left="360" w:hanging="360"/>
      </w:pPr>
      <w:rPr>
        <w:rFonts w:ascii="Verdana" w:hAnsi="Verdana"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C496160"/>
    <w:multiLevelType w:val="hybridMultilevel"/>
    <w:tmpl w:val="EE7A44C6"/>
    <w:lvl w:ilvl="0" w:tplc="0415000F">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8" w15:restartNumberingAfterBreak="0">
    <w:nsid w:val="1F3C0249"/>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20662D92"/>
    <w:multiLevelType w:val="hybridMultilevel"/>
    <w:tmpl w:val="EAAA22C6"/>
    <w:lvl w:ilvl="0" w:tplc="04150011">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50" w15:restartNumberingAfterBreak="0">
    <w:nsid w:val="243D5EE8"/>
    <w:multiLevelType w:val="multilevel"/>
    <w:tmpl w:val="5A96AA5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2442235C"/>
    <w:multiLevelType w:val="hybridMultilevel"/>
    <w:tmpl w:val="6C3E01D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5030EA0"/>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3" w15:restartNumberingAfterBreak="0">
    <w:nsid w:val="25461A6A"/>
    <w:multiLevelType w:val="multilevel"/>
    <w:tmpl w:val="34E00152"/>
    <w:lvl w:ilvl="0">
      <w:start w:val="1"/>
      <w:numFmt w:val="lowerLetter"/>
      <w:lvlText w:val="%1)"/>
      <w:lvlJc w:val="left"/>
      <w:pPr>
        <w:tabs>
          <w:tab w:val="num" w:pos="720"/>
        </w:tabs>
        <w:ind w:left="720" w:hanging="360"/>
      </w:pPr>
      <w:rPr>
        <w:b w:val="0"/>
        <w:i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4" w15:restartNumberingAfterBreak="0">
    <w:nsid w:val="27C8583E"/>
    <w:multiLevelType w:val="hybridMultilevel"/>
    <w:tmpl w:val="19DA16A6"/>
    <w:lvl w:ilvl="0" w:tplc="A54E3980">
      <w:start w:val="1"/>
      <w:numFmt w:val="decimal"/>
      <w:lvlText w:val="%1."/>
      <w:lvlJc w:val="left"/>
      <w:pPr>
        <w:tabs>
          <w:tab w:val="num" w:pos="927"/>
        </w:tabs>
        <w:ind w:left="927" w:hanging="360"/>
      </w:pPr>
      <w:rPr>
        <w:rFonts w:cs="Times New Roman"/>
      </w:rPr>
    </w:lvl>
    <w:lvl w:ilvl="1" w:tplc="04150003">
      <w:start w:val="1"/>
      <w:numFmt w:val="bullet"/>
      <w:lvlText w:val="-"/>
      <w:lvlJc w:val="left"/>
      <w:pPr>
        <w:tabs>
          <w:tab w:val="num" w:pos="1571"/>
        </w:tabs>
        <w:ind w:left="1571" w:hanging="284"/>
      </w:pPr>
      <w:rPr>
        <w:rFonts w:ascii="Symbol" w:hAnsi="Symbol" w:hint="default"/>
      </w:rPr>
    </w:lvl>
    <w:lvl w:ilvl="2" w:tplc="379A9964">
      <w:start w:val="1"/>
      <w:numFmt w:val="lowerLetter"/>
      <w:lvlText w:val="%3)"/>
      <w:lvlJc w:val="left"/>
      <w:pPr>
        <w:ind w:left="2547" w:hanging="360"/>
      </w:pPr>
      <w:rPr>
        <w:rFonts w:hint="default"/>
        <w:color w:val="auto"/>
        <w:u w:val="none"/>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55" w15:restartNumberingAfterBreak="0">
    <w:nsid w:val="286448AB"/>
    <w:multiLevelType w:val="hybridMultilevel"/>
    <w:tmpl w:val="1F1CEC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29FB3964"/>
    <w:multiLevelType w:val="multilevel"/>
    <w:tmpl w:val="02D4C87C"/>
    <w:styleLink w:val="WWNum2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2AAD7001"/>
    <w:multiLevelType w:val="hybridMultilevel"/>
    <w:tmpl w:val="8D322B30"/>
    <w:lvl w:ilvl="0" w:tplc="0415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9" w15:restartNumberingAfterBreak="0">
    <w:nsid w:val="2C7A74CA"/>
    <w:multiLevelType w:val="hybridMultilevel"/>
    <w:tmpl w:val="89421AA6"/>
    <w:lvl w:ilvl="0" w:tplc="AA88B9D8">
      <w:start w:val="1"/>
      <w:numFmt w:val="lowerLetter"/>
      <w:lvlText w:val="%1)"/>
      <w:lvlJc w:val="left"/>
      <w:pPr>
        <w:ind w:left="720" w:hanging="360"/>
      </w:pPr>
      <w:rPr>
        <w:b w:val="0"/>
        <w:bCs w:val="0"/>
        <w:color w:val="auto"/>
      </w:rPr>
    </w:lvl>
    <w:lvl w:ilvl="1" w:tplc="D934614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2D247293"/>
    <w:multiLevelType w:val="multilevel"/>
    <w:tmpl w:val="A8042EA0"/>
    <w:styleLink w:val="WWNum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1" w15:restartNumberingAfterBreak="0">
    <w:nsid w:val="2E8F70DD"/>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2" w15:restartNumberingAfterBreak="0">
    <w:nsid w:val="2EC27BB9"/>
    <w:multiLevelType w:val="multilevel"/>
    <w:tmpl w:val="00000013"/>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rPr>
        <w:b w:val="0"/>
      </w:rPr>
    </w:lvl>
    <w:lvl w:ilvl="2">
      <w:start w:val="1"/>
      <w:numFmt w:val="lowerRoman"/>
      <w:lvlText w:val="%1.%2.%3."/>
      <w:lvlJc w:val="right"/>
      <w:pPr>
        <w:tabs>
          <w:tab w:val="num" w:pos="2161"/>
        </w:tabs>
        <w:ind w:left="2161" w:firstLine="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63" w15:restartNumberingAfterBreak="0">
    <w:nsid w:val="30421642"/>
    <w:multiLevelType w:val="hybridMultilevel"/>
    <w:tmpl w:val="98300886"/>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4" w15:restartNumberingAfterBreak="0">
    <w:nsid w:val="31A13D72"/>
    <w:multiLevelType w:val="multilevel"/>
    <w:tmpl w:val="11D2F60E"/>
    <w:styleLink w:val="WWNum3"/>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31D14915"/>
    <w:multiLevelType w:val="multilevel"/>
    <w:tmpl w:val="FF0C28C2"/>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31E8522E"/>
    <w:multiLevelType w:val="multilevel"/>
    <w:tmpl w:val="CE147500"/>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360051C2"/>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371C7E6C"/>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lowerRoman"/>
      <w:lvlText w:val="%1.%2.%3."/>
      <w:lvlJc w:val="right"/>
      <w:pPr>
        <w:tabs>
          <w:tab w:val="num" w:pos="2161"/>
        </w:tabs>
        <w:ind w:left="2161" w:firstLine="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70" w15:restartNumberingAfterBreak="0">
    <w:nsid w:val="37615478"/>
    <w:multiLevelType w:val="hybridMultilevel"/>
    <w:tmpl w:val="AFE6823C"/>
    <w:lvl w:ilvl="0" w:tplc="376205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38501D40"/>
    <w:multiLevelType w:val="multilevel"/>
    <w:tmpl w:val="9D9E2E6A"/>
    <w:lvl w:ilvl="0">
      <w:start w:val="19"/>
      <w:numFmt w:val="decimal"/>
      <w:lvlText w:val="%1."/>
      <w:lvlJc w:val="left"/>
      <w:pPr>
        <w:ind w:left="510" w:hanging="510"/>
      </w:pPr>
      <w:rPr>
        <w:rFonts w:hint="default"/>
      </w:rPr>
    </w:lvl>
    <w:lvl w:ilvl="1">
      <w:start w:val="5"/>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72"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3" w15:restartNumberingAfterBreak="0">
    <w:nsid w:val="3B932864"/>
    <w:multiLevelType w:val="multilevel"/>
    <w:tmpl w:val="A0C8B756"/>
    <w:styleLink w:val="WWNum24"/>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1.%2.%3."/>
      <w:lvlJc w:val="right"/>
      <w:pPr>
        <w:ind w:left="180" w:hanging="180"/>
      </w:pPr>
    </w:lvl>
    <w:lvl w:ilvl="3">
      <w:start w:val="1"/>
      <w:numFmt w:val="decimal"/>
      <w:lvlText w:val="%1.%2.%3.%4."/>
      <w:lvlJc w:val="left"/>
      <w:pPr>
        <w:ind w:left="360" w:hanging="360"/>
      </w:pPr>
    </w:lvl>
    <w:lvl w:ilvl="4">
      <w:start w:val="1"/>
      <w:numFmt w:val="lowerLetter"/>
      <w:lvlText w:val="%1.%2.%3.%4.%5."/>
      <w:lvlJc w:val="left"/>
      <w:pPr>
        <w:ind w:left="360" w:hanging="360"/>
      </w:pPr>
    </w:lvl>
    <w:lvl w:ilvl="5">
      <w:start w:val="1"/>
      <w:numFmt w:val="lowerRoman"/>
      <w:lvlText w:val="%1.%2.%3.%4.%5.%6."/>
      <w:lvlJc w:val="right"/>
      <w:pPr>
        <w:ind w:left="180" w:hanging="180"/>
      </w:pPr>
    </w:lvl>
    <w:lvl w:ilvl="6">
      <w:start w:val="1"/>
      <w:numFmt w:val="decimal"/>
      <w:lvlText w:val="%1.%2.%3.%4.%5.%6.%7."/>
      <w:lvlJc w:val="left"/>
      <w:pPr>
        <w:ind w:left="360" w:hanging="360"/>
      </w:pPr>
    </w:lvl>
    <w:lvl w:ilvl="7">
      <w:start w:val="1"/>
      <w:numFmt w:val="lowerLetter"/>
      <w:lvlText w:val="%1.%2.%3.%4.%5.%6.%7.%8."/>
      <w:lvlJc w:val="left"/>
      <w:pPr>
        <w:ind w:left="360" w:hanging="360"/>
      </w:pPr>
    </w:lvl>
    <w:lvl w:ilvl="8">
      <w:start w:val="1"/>
      <w:numFmt w:val="lowerRoman"/>
      <w:lvlText w:val="%1.%2.%3.%4.%5.%6.%7.%8.%9."/>
      <w:lvlJc w:val="right"/>
      <w:pPr>
        <w:ind w:left="951" w:hanging="180"/>
      </w:pPr>
    </w:lvl>
  </w:abstractNum>
  <w:abstractNum w:abstractNumId="74" w15:restartNumberingAfterBreak="0">
    <w:nsid w:val="3BE34136"/>
    <w:multiLevelType w:val="hybridMultilevel"/>
    <w:tmpl w:val="D2C20E6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5"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76" w15:restartNumberingAfterBreak="0">
    <w:nsid w:val="3F920B12"/>
    <w:multiLevelType w:val="multilevel"/>
    <w:tmpl w:val="E800EFE6"/>
    <w:styleLink w:val="WWNum1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77"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40413303"/>
    <w:multiLevelType w:val="hybridMultilevel"/>
    <w:tmpl w:val="65E2078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0996184"/>
    <w:multiLevelType w:val="hybridMultilevel"/>
    <w:tmpl w:val="B714F11E"/>
    <w:lvl w:ilvl="0" w:tplc="B8C03200">
      <w:start w:val="3"/>
      <w:numFmt w:val="decimal"/>
      <w:lvlText w:val="%1."/>
      <w:lvlJc w:val="left"/>
      <w:pPr>
        <w:ind w:left="360" w:hanging="360"/>
      </w:p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80" w15:restartNumberingAfterBreak="0">
    <w:nsid w:val="41297267"/>
    <w:multiLevelType w:val="multilevel"/>
    <w:tmpl w:val="00000013"/>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rPr>
        <w:b w:val="0"/>
      </w:rPr>
    </w:lvl>
    <w:lvl w:ilvl="2">
      <w:start w:val="1"/>
      <w:numFmt w:val="lowerRoman"/>
      <w:lvlText w:val="%1.%2.%3."/>
      <w:lvlJc w:val="right"/>
      <w:pPr>
        <w:tabs>
          <w:tab w:val="num" w:pos="2161"/>
        </w:tabs>
        <w:ind w:left="2161" w:firstLine="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81" w15:restartNumberingAfterBreak="0">
    <w:nsid w:val="41ED55A4"/>
    <w:multiLevelType w:val="hybridMultilevel"/>
    <w:tmpl w:val="7BE2F7A6"/>
    <w:lvl w:ilvl="0" w:tplc="72F0F9E0">
      <w:start w:val="1"/>
      <w:numFmt w:val="bullet"/>
      <w:lvlText w:val="-"/>
      <w:lvlJc w:val="left"/>
      <w:pPr>
        <w:ind w:left="1416" w:hanging="360"/>
      </w:pPr>
      <w:rPr>
        <w:rFonts w:ascii="Arial" w:hAnsi="Arial" w:hint="default"/>
      </w:rPr>
    </w:lvl>
    <w:lvl w:ilvl="1" w:tplc="04150003">
      <w:start w:val="1"/>
      <w:numFmt w:val="bullet"/>
      <w:lvlText w:val="o"/>
      <w:lvlJc w:val="left"/>
      <w:pPr>
        <w:ind w:left="2136" w:hanging="360"/>
      </w:pPr>
      <w:rPr>
        <w:rFonts w:ascii="Courier New" w:hAnsi="Courier New" w:cs="Courier New" w:hint="default"/>
      </w:rPr>
    </w:lvl>
    <w:lvl w:ilvl="2" w:tplc="04150005">
      <w:start w:val="1"/>
      <w:numFmt w:val="bullet"/>
      <w:lvlText w:val=""/>
      <w:lvlJc w:val="left"/>
      <w:pPr>
        <w:ind w:left="2856" w:hanging="360"/>
      </w:pPr>
      <w:rPr>
        <w:rFonts w:ascii="Wingdings" w:hAnsi="Wingdings" w:hint="default"/>
      </w:rPr>
    </w:lvl>
    <w:lvl w:ilvl="3" w:tplc="04150001">
      <w:start w:val="1"/>
      <w:numFmt w:val="bullet"/>
      <w:lvlText w:val=""/>
      <w:lvlJc w:val="left"/>
      <w:pPr>
        <w:ind w:left="3576" w:hanging="360"/>
      </w:pPr>
      <w:rPr>
        <w:rFonts w:ascii="Symbol" w:hAnsi="Symbol" w:hint="default"/>
      </w:rPr>
    </w:lvl>
    <w:lvl w:ilvl="4" w:tplc="04150003">
      <w:start w:val="1"/>
      <w:numFmt w:val="bullet"/>
      <w:lvlText w:val="o"/>
      <w:lvlJc w:val="left"/>
      <w:pPr>
        <w:ind w:left="4296" w:hanging="360"/>
      </w:pPr>
      <w:rPr>
        <w:rFonts w:ascii="Courier New" w:hAnsi="Courier New" w:cs="Courier New" w:hint="default"/>
      </w:rPr>
    </w:lvl>
    <w:lvl w:ilvl="5" w:tplc="04150005">
      <w:start w:val="1"/>
      <w:numFmt w:val="bullet"/>
      <w:lvlText w:val=""/>
      <w:lvlJc w:val="left"/>
      <w:pPr>
        <w:ind w:left="5016" w:hanging="360"/>
      </w:pPr>
      <w:rPr>
        <w:rFonts w:ascii="Wingdings" w:hAnsi="Wingdings" w:hint="default"/>
      </w:rPr>
    </w:lvl>
    <w:lvl w:ilvl="6" w:tplc="04150001">
      <w:start w:val="1"/>
      <w:numFmt w:val="bullet"/>
      <w:lvlText w:val=""/>
      <w:lvlJc w:val="left"/>
      <w:pPr>
        <w:ind w:left="5736" w:hanging="360"/>
      </w:pPr>
      <w:rPr>
        <w:rFonts w:ascii="Symbol" w:hAnsi="Symbol" w:hint="default"/>
      </w:rPr>
    </w:lvl>
    <w:lvl w:ilvl="7" w:tplc="04150003">
      <w:start w:val="1"/>
      <w:numFmt w:val="bullet"/>
      <w:lvlText w:val="o"/>
      <w:lvlJc w:val="left"/>
      <w:pPr>
        <w:ind w:left="6456" w:hanging="360"/>
      </w:pPr>
      <w:rPr>
        <w:rFonts w:ascii="Courier New" w:hAnsi="Courier New" w:cs="Courier New" w:hint="default"/>
      </w:rPr>
    </w:lvl>
    <w:lvl w:ilvl="8" w:tplc="04150005">
      <w:start w:val="1"/>
      <w:numFmt w:val="bullet"/>
      <w:lvlText w:val=""/>
      <w:lvlJc w:val="left"/>
      <w:pPr>
        <w:ind w:left="7176" w:hanging="360"/>
      </w:pPr>
      <w:rPr>
        <w:rFonts w:ascii="Wingdings" w:hAnsi="Wingdings" w:hint="default"/>
      </w:rPr>
    </w:lvl>
  </w:abstractNum>
  <w:abstractNum w:abstractNumId="82"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3E43769"/>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4" w15:restartNumberingAfterBreak="0">
    <w:nsid w:val="44A95A4F"/>
    <w:multiLevelType w:val="hybridMultilevel"/>
    <w:tmpl w:val="5EF8B382"/>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5"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6526FF0"/>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7" w15:restartNumberingAfterBreak="0">
    <w:nsid w:val="46B67233"/>
    <w:multiLevelType w:val="hybridMultilevel"/>
    <w:tmpl w:val="AD204348"/>
    <w:lvl w:ilvl="0" w:tplc="04150017">
      <w:start w:val="1"/>
      <w:numFmt w:val="lowerLetter"/>
      <w:lvlText w:val="%1)"/>
      <w:lvlJc w:val="left"/>
      <w:pPr>
        <w:ind w:left="1065" w:hanging="360"/>
      </w:p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8" w15:restartNumberingAfterBreak="0">
    <w:nsid w:val="4712407A"/>
    <w:multiLevelType w:val="multilevel"/>
    <w:tmpl w:val="D45EDAAE"/>
    <w:lvl w:ilvl="0">
      <w:start w:val="1"/>
      <w:numFmt w:val="decimal"/>
      <w:lvlText w:val="%1."/>
      <w:lvlJc w:val="left"/>
      <w:pPr>
        <w:tabs>
          <w:tab w:val="num" w:pos="360"/>
        </w:tabs>
        <w:ind w:left="360" w:hanging="360"/>
      </w:pPr>
      <w:rPr>
        <w:b w:val="0"/>
        <w:bCs w:val="0"/>
      </w:r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9" w15:restartNumberingAfterBreak="0">
    <w:nsid w:val="471B2894"/>
    <w:multiLevelType w:val="hybridMultilevel"/>
    <w:tmpl w:val="EE6660A0"/>
    <w:lvl w:ilvl="0" w:tplc="FFFFFFFF">
      <w:start w:val="1"/>
      <w:numFmt w:val="decimal"/>
      <w:lvlText w:val="%1)"/>
      <w:lvlJc w:val="left"/>
      <w:pPr>
        <w:ind w:left="720" w:hanging="360"/>
      </w:pPr>
      <w:rPr>
        <w:rFonts w:ascii="Verdana" w:hAnsi="Verdana"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4B250A65"/>
    <w:multiLevelType w:val="multilevel"/>
    <w:tmpl w:val="C8C60106"/>
    <w:lvl w:ilvl="0">
      <w:start w:val="19"/>
      <w:numFmt w:val="decimal"/>
      <w:lvlText w:val="%1."/>
      <w:lvlJc w:val="left"/>
      <w:pPr>
        <w:ind w:left="510" w:hanging="510"/>
      </w:pPr>
      <w:rPr>
        <w:rFonts w:hint="default"/>
      </w:rPr>
    </w:lvl>
    <w:lvl w:ilvl="1">
      <w:start w:val="2"/>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5177" w:hanging="2160"/>
      </w:pPr>
      <w:rPr>
        <w:rFonts w:hint="default"/>
      </w:rPr>
    </w:lvl>
    <w:lvl w:ilvl="8">
      <w:start w:val="1"/>
      <w:numFmt w:val="decimal"/>
      <w:lvlText w:val="%1.%2.%3.%4.%5.%6.%7.%8.%9."/>
      <w:lvlJc w:val="left"/>
      <w:pPr>
        <w:ind w:left="5608" w:hanging="2160"/>
      </w:pPr>
      <w:rPr>
        <w:rFonts w:hint="default"/>
      </w:rPr>
    </w:lvl>
  </w:abstractNum>
  <w:abstractNum w:abstractNumId="91" w15:restartNumberingAfterBreak="0">
    <w:nsid w:val="4BBE6AD5"/>
    <w:multiLevelType w:val="multilevel"/>
    <w:tmpl w:val="94307A8E"/>
    <w:styleLink w:val="WWNum2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92" w15:restartNumberingAfterBreak="0">
    <w:nsid w:val="4C0E0B1A"/>
    <w:multiLevelType w:val="multilevel"/>
    <w:tmpl w:val="CCB8557E"/>
    <w:lvl w:ilvl="0">
      <w:start w:val="10"/>
      <w:numFmt w:val="decimal"/>
      <w:lvlText w:val="%1."/>
      <w:lvlJc w:val="left"/>
      <w:pPr>
        <w:ind w:left="510" w:hanging="51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3" w15:restartNumberingAfterBreak="0">
    <w:nsid w:val="4C5A5149"/>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4" w15:restartNumberingAfterBreak="0">
    <w:nsid w:val="4D212698"/>
    <w:multiLevelType w:val="hybridMultilevel"/>
    <w:tmpl w:val="936E4AC6"/>
    <w:lvl w:ilvl="0" w:tplc="04150011">
      <w:start w:val="1"/>
      <w:numFmt w:val="decimal"/>
      <w:lvlText w:val="%1)"/>
      <w:lvlJc w:val="left"/>
      <w:pPr>
        <w:ind w:left="735" w:hanging="360"/>
      </w:p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95" w15:restartNumberingAfterBreak="0">
    <w:nsid w:val="4DC12F3A"/>
    <w:multiLevelType w:val="multilevel"/>
    <w:tmpl w:val="F60245D8"/>
    <w:styleLink w:val="WWNum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6" w15:restartNumberingAfterBreak="0">
    <w:nsid w:val="4DE92167"/>
    <w:multiLevelType w:val="hybridMultilevel"/>
    <w:tmpl w:val="EE6660A0"/>
    <w:lvl w:ilvl="0" w:tplc="7834D130">
      <w:start w:val="1"/>
      <w:numFmt w:val="decimal"/>
      <w:lvlText w:val="%1)"/>
      <w:lvlJc w:val="left"/>
      <w:pPr>
        <w:ind w:left="720" w:hanging="360"/>
      </w:pPr>
      <w:rPr>
        <w:rFonts w:ascii="Verdana" w:hAnsi="Verdana"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4E8B71CC"/>
    <w:multiLevelType w:val="multilevel"/>
    <w:tmpl w:val="7C88E918"/>
    <w:lvl w:ilvl="0">
      <w:start w:val="1"/>
      <w:numFmt w:val="decimal"/>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98" w15:restartNumberingAfterBreak="0">
    <w:nsid w:val="4F0B2A81"/>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15:restartNumberingAfterBreak="0">
    <w:nsid w:val="4FD264FD"/>
    <w:multiLevelType w:val="hybridMultilevel"/>
    <w:tmpl w:val="5EF8B382"/>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0" w15:restartNumberingAfterBreak="0">
    <w:nsid w:val="50510868"/>
    <w:multiLevelType w:val="hybridMultilevel"/>
    <w:tmpl w:val="D3AAD1B8"/>
    <w:lvl w:ilvl="0" w:tplc="FE82558A">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1" w15:restartNumberingAfterBreak="0">
    <w:nsid w:val="50951DF9"/>
    <w:multiLevelType w:val="multilevel"/>
    <w:tmpl w:val="39AE26C2"/>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15:restartNumberingAfterBreak="0">
    <w:nsid w:val="50E81E2C"/>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3"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104" w15:restartNumberingAfterBreak="0">
    <w:nsid w:val="54B328F2"/>
    <w:multiLevelType w:val="multilevel"/>
    <w:tmpl w:val="7C88E918"/>
    <w:lvl w:ilvl="0">
      <w:start w:val="1"/>
      <w:numFmt w:val="decimal"/>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105" w15:restartNumberingAfterBreak="0">
    <w:nsid w:val="554C1885"/>
    <w:multiLevelType w:val="multilevel"/>
    <w:tmpl w:val="D45EDAAE"/>
    <w:lvl w:ilvl="0">
      <w:start w:val="1"/>
      <w:numFmt w:val="decimal"/>
      <w:lvlText w:val="%1."/>
      <w:lvlJc w:val="left"/>
      <w:pPr>
        <w:tabs>
          <w:tab w:val="num" w:pos="360"/>
        </w:tabs>
        <w:ind w:left="360" w:hanging="360"/>
      </w:pPr>
      <w:rPr>
        <w:b w:val="0"/>
        <w:bCs w:val="0"/>
      </w:r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6"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7DC48B3"/>
    <w:multiLevelType w:val="hybridMultilevel"/>
    <w:tmpl w:val="65B6580A"/>
    <w:lvl w:ilvl="0" w:tplc="FB14E8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585E49FF"/>
    <w:multiLevelType w:val="multilevel"/>
    <w:tmpl w:val="ED264B70"/>
    <w:styleLink w:val="WWNum1"/>
    <w:lvl w:ilvl="0">
      <w:start w:val="3"/>
      <w:numFmt w:val="decimal"/>
      <w:lvlText w:val="%1."/>
      <w:lvlJc w:val="left"/>
      <w:pPr>
        <w:ind w:left="1068" w:hanging="360"/>
      </w:pPr>
    </w:lvl>
    <w:lvl w:ilvl="1">
      <w:start w:val="1"/>
      <w:numFmt w:val="decimal"/>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09" w15:restartNumberingAfterBreak="0">
    <w:nsid w:val="58F277D4"/>
    <w:multiLevelType w:val="multilevel"/>
    <w:tmpl w:val="D45EDAAE"/>
    <w:lvl w:ilvl="0">
      <w:start w:val="1"/>
      <w:numFmt w:val="decimal"/>
      <w:lvlText w:val="%1."/>
      <w:lvlJc w:val="left"/>
      <w:pPr>
        <w:tabs>
          <w:tab w:val="num" w:pos="360"/>
        </w:tabs>
        <w:ind w:left="360" w:hanging="360"/>
      </w:pPr>
      <w:rPr>
        <w:b w:val="0"/>
        <w:bCs w:val="0"/>
      </w:r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0" w15:restartNumberingAfterBreak="0">
    <w:nsid w:val="5A594E4E"/>
    <w:multiLevelType w:val="hybridMultilevel"/>
    <w:tmpl w:val="B2944F0C"/>
    <w:lvl w:ilvl="0" w:tplc="FFFFFFFF">
      <w:start w:val="1"/>
      <w:numFmt w:val="decimal"/>
      <w:lvlText w:val="%1."/>
      <w:lvlJc w:val="left"/>
      <w:pPr>
        <w:ind w:left="375" w:hanging="360"/>
      </w:pPr>
    </w:lvl>
    <w:lvl w:ilvl="1" w:tplc="FFFFFFFF">
      <w:start w:val="1"/>
      <w:numFmt w:val="lowerLetter"/>
      <w:lvlText w:val="%2."/>
      <w:lvlJc w:val="left"/>
      <w:pPr>
        <w:ind w:left="1095" w:hanging="360"/>
      </w:pPr>
    </w:lvl>
    <w:lvl w:ilvl="2" w:tplc="FFFFFFFF">
      <w:start w:val="1"/>
      <w:numFmt w:val="lowerRoman"/>
      <w:lvlText w:val="%3."/>
      <w:lvlJc w:val="right"/>
      <w:pPr>
        <w:ind w:left="1815" w:hanging="180"/>
      </w:pPr>
    </w:lvl>
    <w:lvl w:ilvl="3" w:tplc="FFFFFFFF">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111" w15:restartNumberingAfterBreak="0">
    <w:nsid w:val="5ABC2173"/>
    <w:multiLevelType w:val="hybridMultilevel"/>
    <w:tmpl w:val="D214E63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2" w15:restartNumberingAfterBreak="0">
    <w:nsid w:val="5B7C71A0"/>
    <w:multiLevelType w:val="hybridMultilevel"/>
    <w:tmpl w:val="8DB4C006"/>
    <w:lvl w:ilvl="0" w:tplc="FFFFFFFF">
      <w:start w:val="1"/>
      <w:numFmt w:val="lowerLetter"/>
      <w:lvlText w:val="%1)"/>
      <w:lvlJc w:val="left"/>
      <w:pPr>
        <w:ind w:left="375" w:hanging="360"/>
      </w:pPr>
      <w:rPr>
        <w:rFonts w:hint="default"/>
        <w:b w:val="0"/>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113" w15:restartNumberingAfterBreak="0">
    <w:nsid w:val="5C377493"/>
    <w:multiLevelType w:val="hybridMultilevel"/>
    <w:tmpl w:val="44C81C92"/>
    <w:lvl w:ilvl="0" w:tplc="2D4289EA">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C9E60B9"/>
    <w:multiLevelType w:val="hybridMultilevel"/>
    <w:tmpl w:val="1F1CEC2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5" w15:restartNumberingAfterBreak="0">
    <w:nsid w:val="5CD366CA"/>
    <w:multiLevelType w:val="multilevel"/>
    <w:tmpl w:val="F4E21C8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6" w15:restartNumberingAfterBreak="0">
    <w:nsid w:val="5CD407D6"/>
    <w:multiLevelType w:val="hybridMultilevel"/>
    <w:tmpl w:val="8DB4C006"/>
    <w:lvl w:ilvl="0" w:tplc="FFFFFFFF">
      <w:start w:val="1"/>
      <w:numFmt w:val="lowerLetter"/>
      <w:lvlText w:val="%1)"/>
      <w:lvlJc w:val="left"/>
      <w:pPr>
        <w:ind w:left="375" w:hanging="360"/>
      </w:pPr>
      <w:rPr>
        <w:rFonts w:hint="default"/>
        <w:b w:val="0"/>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117"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8" w15:restartNumberingAfterBreak="0">
    <w:nsid w:val="5E8A13E8"/>
    <w:multiLevelType w:val="multilevel"/>
    <w:tmpl w:val="A2A8A962"/>
    <w:styleLink w:val="WWNum27"/>
    <w:lvl w:ilvl="0">
      <w:start w:val="1"/>
      <w:numFmt w:val="decimal"/>
      <w:lvlText w:val="%1)"/>
      <w:lvlJc w:val="left"/>
      <w:pPr>
        <w:ind w:left="1440" w:hanging="360"/>
      </w:pPr>
      <w:rPr>
        <w:rFonts w:cs="Times New Roman"/>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9" w15:restartNumberingAfterBreak="0">
    <w:nsid w:val="5EC61C78"/>
    <w:multiLevelType w:val="multilevel"/>
    <w:tmpl w:val="B2B2D30E"/>
    <w:styleLink w:val="WWNum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0" w15:restartNumberingAfterBreak="0">
    <w:nsid w:val="5F39584E"/>
    <w:multiLevelType w:val="hybridMultilevel"/>
    <w:tmpl w:val="33744CE4"/>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49D0218E">
      <w:start w:val="1"/>
      <w:numFmt w:val="bullet"/>
      <w:lvlText w:val=""/>
      <w:lvlJc w:val="left"/>
      <w:pPr>
        <w:ind w:left="2340" w:hanging="360"/>
      </w:pPr>
      <w:rPr>
        <w:rFonts w:ascii="Symbol" w:eastAsia="Times New Roman" w:hAnsi="Symbol"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F3E27EE"/>
    <w:multiLevelType w:val="hybridMultilevel"/>
    <w:tmpl w:val="4704CEB2"/>
    <w:lvl w:ilvl="0" w:tplc="39FCC47E">
      <w:start w:val="1"/>
      <w:numFmt w:val="decimal"/>
      <w:lvlText w:val="%1."/>
      <w:lvlJc w:val="left"/>
      <w:pPr>
        <w:ind w:left="360" w:hanging="360"/>
      </w:pPr>
      <w:rPr>
        <w:rFonts w:cs="Verdana" w:hint="default"/>
        <w:b w:val="0"/>
        <w:color w:val="000000"/>
      </w:rPr>
    </w:lvl>
    <w:lvl w:ilvl="1" w:tplc="04150017">
      <w:start w:val="1"/>
      <w:numFmt w:val="lowerLetter"/>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0EA4674"/>
    <w:multiLevelType w:val="hybridMultilevel"/>
    <w:tmpl w:val="4910811E"/>
    <w:lvl w:ilvl="0" w:tplc="73840362">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23" w15:restartNumberingAfterBreak="0">
    <w:nsid w:val="617B7933"/>
    <w:multiLevelType w:val="multilevel"/>
    <w:tmpl w:val="55562A7C"/>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4" w15:restartNumberingAfterBreak="0">
    <w:nsid w:val="617F230A"/>
    <w:multiLevelType w:val="hybridMultilevel"/>
    <w:tmpl w:val="EAAA22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5" w15:restartNumberingAfterBreak="0">
    <w:nsid w:val="627C72AD"/>
    <w:multiLevelType w:val="hybridMultilevel"/>
    <w:tmpl w:val="DC3EEB7A"/>
    <w:lvl w:ilvl="0" w:tplc="4FA02FAA">
      <w:start w:val="1"/>
      <w:numFmt w:val="decimal"/>
      <w:lvlText w:val="%1)"/>
      <w:lvlJc w:val="left"/>
      <w:pPr>
        <w:ind w:left="1128" w:hanging="42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6" w15:restartNumberingAfterBreak="0">
    <w:nsid w:val="63E046D9"/>
    <w:multiLevelType w:val="multilevel"/>
    <w:tmpl w:val="F4E21C8A"/>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27" w15:restartNumberingAfterBreak="0">
    <w:nsid w:val="63ED4F08"/>
    <w:multiLevelType w:val="multilevel"/>
    <w:tmpl w:val="8ABE155E"/>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28"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4C0679B"/>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0" w15:restartNumberingAfterBreak="0">
    <w:nsid w:val="64D46542"/>
    <w:multiLevelType w:val="hybridMultilevel"/>
    <w:tmpl w:val="D3AAD1B8"/>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1" w15:restartNumberingAfterBreak="0">
    <w:nsid w:val="66D6798A"/>
    <w:multiLevelType w:val="multilevel"/>
    <w:tmpl w:val="D45EDAAE"/>
    <w:lvl w:ilvl="0">
      <w:start w:val="1"/>
      <w:numFmt w:val="decimal"/>
      <w:lvlText w:val="%1."/>
      <w:lvlJc w:val="left"/>
      <w:pPr>
        <w:tabs>
          <w:tab w:val="num" w:pos="360"/>
        </w:tabs>
        <w:ind w:left="360" w:hanging="360"/>
      </w:pPr>
      <w:rPr>
        <w:b w:val="0"/>
        <w:bCs w:val="0"/>
      </w:r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2" w15:restartNumberingAfterBreak="0">
    <w:nsid w:val="67E03949"/>
    <w:multiLevelType w:val="multilevel"/>
    <w:tmpl w:val="E3CEDFA0"/>
    <w:styleLink w:val="WWNum2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3" w15:restartNumberingAfterBreak="0">
    <w:nsid w:val="6845718A"/>
    <w:multiLevelType w:val="hybridMultilevel"/>
    <w:tmpl w:val="5EF8B382"/>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4" w15:restartNumberingAfterBreak="0">
    <w:nsid w:val="684C6E01"/>
    <w:multiLevelType w:val="multilevel"/>
    <w:tmpl w:val="F7DEC9D2"/>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5" w15:restartNumberingAfterBreak="0">
    <w:nsid w:val="695416D1"/>
    <w:multiLevelType w:val="hybridMultilevel"/>
    <w:tmpl w:val="7494B9BA"/>
    <w:lvl w:ilvl="0" w:tplc="C6C4DB12">
      <w:start w:val="1"/>
      <w:numFmt w:val="decimal"/>
      <w:lvlText w:val="%1)"/>
      <w:lvlJc w:val="left"/>
      <w:pPr>
        <w:ind w:left="720" w:hanging="360"/>
      </w:pPr>
      <w:rPr>
        <w:rFonts w:ascii="Verdana" w:eastAsia="Times New Roman" w:hAnsi="Verdana"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9B35702"/>
    <w:multiLevelType w:val="multilevel"/>
    <w:tmpl w:val="72C093B6"/>
    <w:styleLink w:val="WWNum2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7"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B0319D3"/>
    <w:multiLevelType w:val="hybridMultilevel"/>
    <w:tmpl w:val="936E4AC6"/>
    <w:lvl w:ilvl="0" w:tplc="FFFFFFFF">
      <w:start w:val="1"/>
      <w:numFmt w:val="decimal"/>
      <w:lvlText w:val="%1)"/>
      <w:lvlJc w:val="left"/>
      <w:pPr>
        <w:ind w:left="735" w:hanging="360"/>
      </w:pPr>
    </w:lvl>
    <w:lvl w:ilvl="1" w:tplc="FFFFFFFF">
      <w:start w:val="1"/>
      <w:numFmt w:val="lowerLetter"/>
      <w:lvlText w:val="%2."/>
      <w:lvlJc w:val="left"/>
      <w:pPr>
        <w:ind w:left="1455" w:hanging="360"/>
      </w:pPr>
    </w:lvl>
    <w:lvl w:ilvl="2" w:tplc="FFFFFFFF" w:tentative="1">
      <w:start w:val="1"/>
      <w:numFmt w:val="lowerRoman"/>
      <w:lvlText w:val="%3."/>
      <w:lvlJc w:val="right"/>
      <w:pPr>
        <w:ind w:left="2175" w:hanging="180"/>
      </w:pPr>
    </w:lvl>
    <w:lvl w:ilvl="3" w:tplc="FFFFFFFF" w:tentative="1">
      <w:start w:val="1"/>
      <w:numFmt w:val="decimal"/>
      <w:lvlText w:val="%4."/>
      <w:lvlJc w:val="left"/>
      <w:pPr>
        <w:ind w:left="2895" w:hanging="360"/>
      </w:pPr>
    </w:lvl>
    <w:lvl w:ilvl="4" w:tplc="FFFFFFFF" w:tentative="1">
      <w:start w:val="1"/>
      <w:numFmt w:val="lowerLetter"/>
      <w:lvlText w:val="%5."/>
      <w:lvlJc w:val="left"/>
      <w:pPr>
        <w:ind w:left="3615" w:hanging="360"/>
      </w:pPr>
    </w:lvl>
    <w:lvl w:ilvl="5" w:tplc="FFFFFFFF" w:tentative="1">
      <w:start w:val="1"/>
      <w:numFmt w:val="lowerRoman"/>
      <w:lvlText w:val="%6."/>
      <w:lvlJc w:val="right"/>
      <w:pPr>
        <w:ind w:left="4335" w:hanging="180"/>
      </w:pPr>
    </w:lvl>
    <w:lvl w:ilvl="6" w:tplc="FFFFFFFF" w:tentative="1">
      <w:start w:val="1"/>
      <w:numFmt w:val="decimal"/>
      <w:lvlText w:val="%7."/>
      <w:lvlJc w:val="left"/>
      <w:pPr>
        <w:ind w:left="5055" w:hanging="360"/>
      </w:pPr>
    </w:lvl>
    <w:lvl w:ilvl="7" w:tplc="FFFFFFFF" w:tentative="1">
      <w:start w:val="1"/>
      <w:numFmt w:val="lowerLetter"/>
      <w:lvlText w:val="%8."/>
      <w:lvlJc w:val="left"/>
      <w:pPr>
        <w:ind w:left="5775" w:hanging="360"/>
      </w:pPr>
    </w:lvl>
    <w:lvl w:ilvl="8" w:tplc="FFFFFFFF" w:tentative="1">
      <w:start w:val="1"/>
      <w:numFmt w:val="lowerRoman"/>
      <w:lvlText w:val="%9."/>
      <w:lvlJc w:val="right"/>
      <w:pPr>
        <w:ind w:left="6495" w:hanging="180"/>
      </w:pPr>
    </w:lvl>
  </w:abstractNum>
  <w:abstractNum w:abstractNumId="139" w15:restartNumberingAfterBreak="0">
    <w:nsid w:val="6B2F2EBC"/>
    <w:multiLevelType w:val="hybridMultilevel"/>
    <w:tmpl w:val="5EF8B382"/>
    <w:lvl w:ilvl="0" w:tplc="04BC193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15:restartNumberingAfterBreak="0">
    <w:nsid w:val="6BBF5ECB"/>
    <w:multiLevelType w:val="multilevel"/>
    <w:tmpl w:val="4164EA84"/>
    <w:lvl w:ilvl="0">
      <w:start w:val="1"/>
      <w:numFmt w:val="decimal"/>
      <w:lvlText w:val="%1)"/>
      <w:lvlJc w:val="left"/>
      <w:pPr>
        <w:ind w:left="1080" w:hanging="360"/>
      </w:pPr>
      <w:rPr>
        <w:rFonts w:ascii="Verdana" w:hAnsi="Verdana" w:cs="Times New Roman"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1" w15:restartNumberingAfterBreak="0">
    <w:nsid w:val="6C5B3A02"/>
    <w:multiLevelType w:val="multilevel"/>
    <w:tmpl w:val="D45EDAAE"/>
    <w:lvl w:ilvl="0">
      <w:start w:val="1"/>
      <w:numFmt w:val="decimal"/>
      <w:lvlText w:val="%1."/>
      <w:lvlJc w:val="left"/>
      <w:pPr>
        <w:tabs>
          <w:tab w:val="num" w:pos="360"/>
        </w:tabs>
        <w:ind w:left="360" w:hanging="360"/>
      </w:pPr>
      <w:rPr>
        <w:b w:val="0"/>
        <w:bCs w:val="0"/>
      </w:r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2"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3" w15:restartNumberingAfterBreak="0">
    <w:nsid w:val="6CF074A9"/>
    <w:multiLevelType w:val="hybridMultilevel"/>
    <w:tmpl w:val="B08A34F2"/>
    <w:lvl w:ilvl="0" w:tplc="94203302">
      <w:start w:val="1"/>
      <w:numFmt w:val="decimal"/>
      <w:lvlText w:val="%1)"/>
      <w:lvlJc w:val="left"/>
      <w:pPr>
        <w:ind w:left="720" w:hanging="360"/>
      </w:pPr>
      <w:rPr>
        <w:rFonts w:ascii="Verdana" w:hAnsi="Verdana"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4"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FBE0DB2"/>
    <w:multiLevelType w:val="multilevel"/>
    <w:tmpl w:val="142E73F4"/>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6" w15:restartNumberingAfterBreak="0">
    <w:nsid w:val="72F91B08"/>
    <w:multiLevelType w:val="hybridMultilevel"/>
    <w:tmpl w:val="B08A34F2"/>
    <w:lvl w:ilvl="0" w:tplc="FFFFFFFF">
      <w:start w:val="1"/>
      <w:numFmt w:val="decimal"/>
      <w:lvlText w:val="%1)"/>
      <w:lvlJc w:val="left"/>
      <w:pPr>
        <w:ind w:left="720" w:hanging="360"/>
      </w:pPr>
      <w:rPr>
        <w:rFonts w:ascii="Verdana" w:hAnsi="Verdana"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7" w15:restartNumberingAfterBreak="0">
    <w:nsid w:val="732B0C2A"/>
    <w:multiLevelType w:val="multilevel"/>
    <w:tmpl w:val="34E00152"/>
    <w:lvl w:ilvl="0">
      <w:start w:val="1"/>
      <w:numFmt w:val="lowerLetter"/>
      <w:lvlText w:val="%1)"/>
      <w:lvlJc w:val="left"/>
      <w:pPr>
        <w:tabs>
          <w:tab w:val="num" w:pos="720"/>
        </w:tabs>
        <w:ind w:left="720" w:hanging="360"/>
      </w:pPr>
      <w:rPr>
        <w:b w:val="0"/>
        <w:i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8" w15:restartNumberingAfterBreak="0">
    <w:nsid w:val="76806B7C"/>
    <w:multiLevelType w:val="multilevel"/>
    <w:tmpl w:val="887A37F8"/>
    <w:styleLink w:val="WWNum19"/>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9" w15:restartNumberingAfterBreak="0">
    <w:nsid w:val="76920357"/>
    <w:multiLevelType w:val="multilevel"/>
    <w:tmpl w:val="00A40F6C"/>
    <w:lvl w:ilvl="0">
      <w:start w:val="1"/>
      <w:numFmt w:val="decimal"/>
      <w:lvlText w:val="%1."/>
      <w:lvlJc w:val="left"/>
      <w:pPr>
        <w:ind w:left="720" w:hanging="360"/>
      </w:pPr>
      <w:rPr>
        <w:rFonts w:ascii="Verdana" w:hAnsi="Verdana"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69D4822"/>
    <w:multiLevelType w:val="hybridMultilevel"/>
    <w:tmpl w:val="0070047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1" w15:restartNumberingAfterBreak="0">
    <w:nsid w:val="76C2336B"/>
    <w:multiLevelType w:val="multilevel"/>
    <w:tmpl w:val="A99401A4"/>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2" w15:restartNumberingAfterBreak="0">
    <w:nsid w:val="79574376"/>
    <w:multiLevelType w:val="multilevel"/>
    <w:tmpl w:val="8828F71A"/>
    <w:styleLink w:val="WWNum9"/>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3" w15:restartNumberingAfterBreak="0">
    <w:nsid w:val="79C71FEE"/>
    <w:multiLevelType w:val="multilevel"/>
    <w:tmpl w:val="4A54F8F6"/>
    <w:lvl w:ilvl="0">
      <w:start w:val="15"/>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4" w15:restartNumberingAfterBreak="0">
    <w:nsid w:val="7B0B2DC7"/>
    <w:multiLevelType w:val="multilevel"/>
    <w:tmpl w:val="EDBE46CA"/>
    <w:styleLink w:val="WWNum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55"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6" w15:restartNumberingAfterBreak="0">
    <w:nsid w:val="7C257C94"/>
    <w:multiLevelType w:val="multilevel"/>
    <w:tmpl w:val="7C88E918"/>
    <w:lvl w:ilvl="0">
      <w:start w:val="1"/>
      <w:numFmt w:val="decimal"/>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157" w15:restartNumberingAfterBreak="0">
    <w:nsid w:val="7D1676D5"/>
    <w:multiLevelType w:val="multilevel"/>
    <w:tmpl w:val="20327BC4"/>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58" w15:restartNumberingAfterBreak="0">
    <w:nsid w:val="7DDF347D"/>
    <w:multiLevelType w:val="hybridMultilevel"/>
    <w:tmpl w:val="9E84DBE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9" w15:restartNumberingAfterBreak="0">
    <w:nsid w:val="7ED159C1"/>
    <w:multiLevelType w:val="hybridMultilevel"/>
    <w:tmpl w:val="98300886"/>
    <w:lvl w:ilvl="0" w:tplc="4C1673E6">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0" w15:restartNumberingAfterBreak="0">
    <w:nsid w:val="7F541D9A"/>
    <w:multiLevelType w:val="multilevel"/>
    <w:tmpl w:val="8ABE155E"/>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61" w15:restartNumberingAfterBreak="0">
    <w:nsid w:val="7F7F7E75"/>
    <w:multiLevelType w:val="multilevel"/>
    <w:tmpl w:val="DDD4931C"/>
    <w:lvl w:ilvl="0">
      <w:start w:val="1"/>
      <w:numFmt w:val="decimal"/>
      <w:lvlText w:val="%1."/>
      <w:lvlJc w:val="left"/>
      <w:pPr>
        <w:tabs>
          <w:tab w:val="num" w:pos="-729"/>
        </w:tabs>
        <w:ind w:left="-729" w:hanging="360"/>
      </w:pPr>
      <w:rPr>
        <w:rFonts w:ascii="Verdana" w:hAnsi="Verdana" w:hint="default"/>
      </w:rPr>
    </w:lvl>
    <w:lvl w:ilvl="1">
      <w:start w:val="1"/>
      <w:numFmt w:val="decimal"/>
      <w:lvlText w:val="%2."/>
      <w:lvlJc w:val="left"/>
      <w:pPr>
        <w:tabs>
          <w:tab w:val="num" w:pos="-729"/>
        </w:tabs>
        <w:ind w:left="-729" w:hanging="360"/>
      </w:pPr>
    </w:lvl>
    <w:lvl w:ilvl="2">
      <w:start w:val="1"/>
      <w:numFmt w:val="decimal"/>
      <w:lvlText w:val="%1.%2.%3)"/>
      <w:lvlJc w:val="left"/>
      <w:pPr>
        <w:tabs>
          <w:tab w:val="num" w:pos="891"/>
        </w:tabs>
        <w:ind w:left="891" w:hanging="360"/>
      </w:pPr>
    </w:lvl>
    <w:lvl w:ilvl="3">
      <w:start w:val="1"/>
      <w:numFmt w:val="decimal"/>
      <w:lvlText w:val="%1.%2.%3.%4."/>
      <w:lvlJc w:val="left"/>
      <w:pPr>
        <w:tabs>
          <w:tab w:val="num" w:pos="1431"/>
        </w:tabs>
        <w:ind w:left="1431" w:hanging="360"/>
      </w:pPr>
    </w:lvl>
    <w:lvl w:ilvl="4">
      <w:start w:val="1"/>
      <w:numFmt w:val="lowerLetter"/>
      <w:lvlText w:val="%1.%2.%3.%4.%5."/>
      <w:lvlJc w:val="left"/>
      <w:pPr>
        <w:tabs>
          <w:tab w:val="num" w:pos="2151"/>
        </w:tabs>
        <w:ind w:left="2151" w:hanging="360"/>
      </w:pPr>
    </w:lvl>
    <w:lvl w:ilvl="5">
      <w:start w:val="1"/>
      <w:numFmt w:val="lowerRoman"/>
      <w:lvlText w:val="%1.%2.%3.%4.%5.%6."/>
      <w:lvlJc w:val="right"/>
      <w:pPr>
        <w:tabs>
          <w:tab w:val="num" w:pos="2871"/>
        </w:tabs>
        <w:ind w:left="2871" w:firstLine="0"/>
      </w:pPr>
    </w:lvl>
    <w:lvl w:ilvl="6">
      <w:start w:val="1"/>
      <w:numFmt w:val="decimal"/>
      <w:lvlText w:val="%1.%2.%3.%4.%5.%6.%7."/>
      <w:lvlJc w:val="left"/>
      <w:pPr>
        <w:tabs>
          <w:tab w:val="num" w:pos="3591"/>
        </w:tabs>
        <w:ind w:left="3591" w:hanging="360"/>
      </w:pPr>
    </w:lvl>
    <w:lvl w:ilvl="7">
      <w:start w:val="1"/>
      <w:numFmt w:val="lowerLetter"/>
      <w:lvlText w:val="%1.%2.%3.%4.%5.%6.%7.%8."/>
      <w:lvlJc w:val="left"/>
      <w:pPr>
        <w:tabs>
          <w:tab w:val="num" w:pos="4311"/>
        </w:tabs>
        <w:ind w:left="4311" w:hanging="360"/>
      </w:pPr>
    </w:lvl>
    <w:lvl w:ilvl="8">
      <w:start w:val="1"/>
      <w:numFmt w:val="lowerRoman"/>
      <w:lvlText w:val="%1.%2.%3.%4.%5.%6.%7.%8.%9."/>
      <w:lvlJc w:val="right"/>
      <w:pPr>
        <w:tabs>
          <w:tab w:val="num" w:pos="5032"/>
        </w:tabs>
        <w:ind w:left="5032" w:firstLine="0"/>
      </w:pPr>
    </w:lvl>
  </w:abstractNum>
  <w:abstractNum w:abstractNumId="162" w15:restartNumberingAfterBreak="0">
    <w:nsid w:val="7F9E3045"/>
    <w:multiLevelType w:val="multilevel"/>
    <w:tmpl w:val="F4E21C8A"/>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num w:numId="1" w16cid:durableId="1585912249">
    <w:abstractNumId w:val="43"/>
  </w:num>
  <w:num w:numId="2" w16cid:durableId="702556994">
    <w:abstractNumId w:val="1"/>
  </w:num>
  <w:num w:numId="3" w16cid:durableId="410584389">
    <w:abstractNumId w:val="77"/>
  </w:num>
  <w:num w:numId="4" w16cid:durableId="248004872">
    <w:abstractNumId w:val="106"/>
  </w:num>
  <w:num w:numId="5" w16cid:durableId="112360634">
    <w:abstractNumId w:val="25"/>
  </w:num>
  <w:num w:numId="6" w16cid:durableId="79760405">
    <w:abstractNumId w:val="58"/>
  </w:num>
  <w:num w:numId="7" w16cid:durableId="1743213193">
    <w:abstractNumId w:val="85"/>
  </w:num>
  <w:num w:numId="8" w16cid:durableId="579412626">
    <w:abstractNumId w:val="123"/>
  </w:num>
  <w:num w:numId="9" w16cid:durableId="1165123848">
    <w:abstractNumId w:val="72"/>
  </w:num>
  <w:num w:numId="10" w16cid:durableId="1003823900">
    <w:abstractNumId w:val="155"/>
  </w:num>
  <w:num w:numId="11" w16cid:durableId="476410783">
    <w:abstractNumId w:val="46"/>
  </w:num>
  <w:num w:numId="12" w16cid:durableId="505638586">
    <w:abstractNumId w:val="137"/>
  </w:num>
  <w:num w:numId="13" w16cid:durableId="2065329396">
    <w:abstractNumId w:val="120"/>
  </w:num>
  <w:num w:numId="14" w16cid:durableId="1844856615">
    <w:abstractNumId w:val="22"/>
  </w:num>
  <w:num w:numId="15" w16cid:durableId="2014524630">
    <w:abstractNumId w:val="113"/>
  </w:num>
  <w:num w:numId="16" w16cid:durableId="1323967820">
    <w:abstractNumId w:val="20"/>
  </w:num>
  <w:num w:numId="17" w16cid:durableId="1459493837">
    <w:abstractNumId w:val="75"/>
  </w:num>
  <w:num w:numId="18" w16cid:durableId="1151629653">
    <w:abstractNumId w:val="117"/>
  </w:num>
  <w:num w:numId="19" w16cid:durableId="993990830">
    <w:abstractNumId w:val="142"/>
  </w:num>
  <w:num w:numId="20" w16cid:durableId="729882061">
    <w:abstractNumId w:val="82"/>
  </w:num>
  <w:num w:numId="21" w16cid:durableId="903875407">
    <w:abstractNumId w:val="128"/>
  </w:num>
  <w:num w:numId="22" w16cid:durableId="226185959">
    <w:abstractNumId w:val="103"/>
  </w:num>
  <w:num w:numId="23" w16cid:durableId="784423574">
    <w:abstractNumId w:val="78"/>
  </w:num>
  <w:num w:numId="24" w16cid:durableId="1229026256">
    <w:abstractNumId w:val="51"/>
  </w:num>
  <w:num w:numId="25" w16cid:durableId="765686557">
    <w:abstractNumId w:val="54"/>
  </w:num>
  <w:num w:numId="26" w16cid:durableId="1054355376">
    <w:abstractNumId w:val="57"/>
  </w:num>
  <w:num w:numId="27" w16cid:durableId="1771318498">
    <w:abstractNumId w:val="28"/>
  </w:num>
  <w:num w:numId="28" w16cid:durableId="708186938">
    <w:abstractNumId w:val="90"/>
  </w:num>
  <w:num w:numId="29" w16cid:durableId="1736852835">
    <w:abstractNumId w:val="71"/>
  </w:num>
  <w:num w:numId="30" w16cid:durableId="84000473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5911455">
    <w:abstractNumId w:val="92"/>
  </w:num>
  <w:num w:numId="32" w16cid:durableId="1460612575">
    <w:abstractNumId w:val="70"/>
  </w:num>
  <w:num w:numId="33" w16cid:durableId="1747341753">
    <w:abstractNumId w:val="119"/>
  </w:num>
  <w:num w:numId="34" w16cid:durableId="306713392">
    <w:abstractNumId w:val="64"/>
  </w:num>
  <w:num w:numId="35" w16cid:durableId="1561789337">
    <w:abstractNumId w:val="30"/>
  </w:num>
  <w:num w:numId="36" w16cid:durableId="1664891741">
    <w:abstractNumId w:val="18"/>
  </w:num>
  <w:num w:numId="37" w16cid:durableId="1178042268">
    <w:abstractNumId w:val="60"/>
  </w:num>
  <w:num w:numId="38" w16cid:durableId="1898082359">
    <w:abstractNumId w:val="39"/>
  </w:num>
  <w:num w:numId="39" w16cid:durableId="1941647000">
    <w:abstractNumId w:val="154"/>
  </w:num>
  <w:num w:numId="40" w16cid:durableId="147744479">
    <w:abstractNumId w:val="31"/>
  </w:num>
  <w:num w:numId="41" w16cid:durableId="1070076769">
    <w:abstractNumId w:val="76"/>
  </w:num>
  <w:num w:numId="42" w16cid:durableId="2068263363">
    <w:abstractNumId w:val="145"/>
  </w:num>
  <w:num w:numId="43" w16cid:durableId="1070469197">
    <w:abstractNumId w:val="151"/>
  </w:num>
  <w:num w:numId="44" w16cid:durableId="814830784">
    <w:abstractNumId w:val="42"/>
  </w:num>
  <w:num w:numId="45" w16cid:durableId="1502042869">
    <w:abstractNumId w:val="65"/>
  </w:num>
  <w:num w:numId="46" w16cid:durableId="1123382321">
    <w:abstractNumId w:val="148"/>
  </w:num>
  <w:num w:numId="47" w16cid:durableId="1879584888">
    <w:abstractNumId w:val="95"/>
  </w:num>
  <w:num w:numId="48" w16cid:durableId="2025742704">
    <w:abstractNumId w:val="134"/>
  </w:num>
  <w:num w:numId="49" w16cid:durableId="202444472">
    <w:abstractNumId w:val="29"/>
  </w:num>
  <w:num w:numId="50" w16cid:durableId="290088537">
    <w:abstractNumId w:val="132"/>
  </w:num>
  <w:num w:numId="51" w16cid:durableId="140778740">
    <w:abstractNumId w:val="73"/>
  </w:num>
  <w:num w:numId="52" w16cid:durableId="54670114">
    <w:abstractNumId w:val="136"/>
  </w:num>
  <w:num w:numId="53" w16cid:durableId="889608497">
    <w:abstractNumId w:val="56"/>
  </w:num>
  <w:num w:numId="54" w16cid:durableId="1774668996">
    <w:abstractNumId w:val="118"/>
  </w:num>
  <w:num w:numId="55" w16cid:durableId="486941335">
    <w:abstractNumId w:val="91"/>
  </w:num>
  <w:num w:numId="56" w16cid:durableId="313873820">
    <w:abstractNumId w:val="23"/>
  </w:num>
  <w:num w:numId="57" w16cid:durableId="1927618084">
    <w:abstractNumId w:val="101"/>
  </w:num>
  <w:num w:numId="58" w16cid:durableId="1283537801">
    <w:abstractNumId w:val="33"/>
  </w:num>
  <w:num w:numId="59" w16cid:durableId="2072539153">
    <w:abstractNumId w:val="157"/>
  </w:num>
  <w:num w:numId="60" w16cid:durableId="142164357">
    <w:abstractNumId w:val="108"/>
  </w:num>
  <w:num w:numId="61" w16cid:durableId="2093508253">
    <w:abstractNumId w:val="37"/>
  </w:num>
  <w:num w:numId="62" w16cid:durableId="850800810">
    <w:abstractNumId w:val="50"/>
  </w:num>
  <w:num w:numId="63" w16cid:durableId="1732343963">
    <w:abstractNumId w:val="66"/>
  </w:num>
  <w:num w:numId="64" w16cid:durableId="1077478508">
    <w:abstractNumId w:val="152"/>
  </w:num>
  <w:num w:numId="65" w16cid:durableId="511802241">
    <w:abstractNumId w:val="81"/>
  </w:num>
  <w:num w:numId="66" w16cid:durableId="1420907990">
    <w:abstractNumId w:val="68"/>
  </w:num>
  <w:num w:numId="67" w16cid:durableId="324404822">
    <w:abstractNumId w:val="87"/>
  </w:num>
  <w:num w:numId="68" w16cid:durableId="272438523">
    <w:abstractNumId w:val="17"/>
  </w:num>
  <w:num w:numId="69" w16cid:durableId="319887360">
    <w:abstractNumId w:val="150"/>
  </w:num>
  <w:num w:numId="70" w16cid:durableId="1671760454">
    <w:abstractNumId w:val="125"/>
  </w:num>
  <w:num w:numId="71" w16cid:durableId="82602078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24190748">
    <w:abstractNumId w:val="153"/>
    <w:lvlOverride w:ilvl="0">
      <w:startOverride w:val="1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808457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42727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9669746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047375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57300623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844095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12953342">
    <w:abstractNumId w:val="8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64735324">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74984627">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52878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69635997">
    <w:abstractNumId w:val="1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382550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959520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590361571">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35959014">
    <w:abstractNumId w:val="53"/>
    <w:lvlOverride w:ilvl="0">
      <w:startOverride w:val="1"/>
    </w:lvlOverride>
    <w:lvlOverride w:ilvl="1"/>
    <w:lvlOverride w:ilvl="2"/>
    <w:lvlOverride w:ilvl="3"/>
    <w:lvlOverride w:ilvl="4"/>
    <w:lvlOverride w:ilvl="5"/>
    <w:lvlOverride w:ilvl="6"/>
    <w:lvlOverride w:ilvl="7"/>
    <w:lvlOverride w:ilvl="8"/>
  </w:num>
  <w:num w:numId="88" w16cid:durableId="1047334991">
    <w:abstractNumId w:val="122"/>
  </w:num>
  <w:num w:numId="89" w16cid:durableId="156501698">
    <w:abstractNumId w:val="34"/>
  </w:num>
  <w:num w:numId="90" w16cid:durableId="20474421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80922">
    <w:abstractNumId w:val="55"/>
  </w:num>
  <w:num w:numId="92" w16cid:durableId="13718078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55451094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64099512">
    <w:abstractNumId w:val="149"/>
  </w:num>
  <w:num w:numId="95" w16cid:durableId="71658663">
    <w:abstractNumId w:val="32"/>
  </w:num>
  <w:num w:numId="96" w16cid:durableId="1415123440">
    <w:abstractNumId w:val="124"/>
  </w:num>
  <w:num w:numId="97" w16cid:durableId="499465495">
    <w:abstractNumId w:val="116"/>
  </w:num>
  <w:num w:numId="98" w16cid:durableId="1894459455">
    <w:abstractNumId w:val="121"/>
  </w:num>
  <w:num w:numId="99" w16cid:durableId="599411411">
    <w:abstractNumId w:val="41"/>
  </w:num>
  <w:num w:numId="100" w16cid:durableId="462620381">
    <w:abstractNumId w:val="111"/>
  </w:num>
  <w:num w:numId="101" w16cid:durableId="2112964683">
    <w:abstractNumId w:val="135"/>
  </w:num>
  <w:num w:numId="102" w16cid:durableId="1997296784">
    <w:abstractNumId w:val="107"/>
  </w:num>
  <w:num w:numId="103" w16cid:durableId="1755593511">
    <w:abstractNumId w:val="21"/>
  </w:num>
  <w:num w:numId="104" w16cid:durableId="1345325539">
    <w:abstractNumId w:val="107"/>
  </w:num>
  <w:num w:numId="105" w16cid:durableId="122633081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2300712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6980944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3735511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2082830935">
    <w:abstractNumId w:val="160"/>
  </w:num>
  <w:num w:numId="110" w16cid:durableId="1767656307">
    <w:abstractNumId w:val="19"/>
  </w:num>
  <w:num w:numId="111" w16cid:durableId="191041881">
    <w:abstractNumId w:val="94"/>
  </w:num>
  <w:num w:numId="112" w16cid:durableId="1802765670">
    <w:abstractNumId w:val="158"/>
  </w:num>
  <w:num w:numId="113" w16cid:durableId="872613709">
    <w:abstractNumId w:val="83"/>
  </w:num>
  <w:num w:numId="114" w16cid:durableId="1643459126">
    <w:abstractNumId w:val="86"/>
  </w:num>
  <w:num w:numId="115" w16cid:durableId="134028737">
    <w:abstractNumId w:val="129"/>
  </w:num>
  <w:num w:numId="116" w16cid:durableId="8140830">
    <w:abstractNumId w:val="162"/>
  </w:num>
  <w:num w:numId="117" w16cid:durableId="494957807">
    <w:abstractNumId w:val="79"/>
  </w:num>
  <w:num w:numId="118" w16cid:durableId="76221106">
    <w:abstractNumId w:val="104"/>
  </w:num>
  <w:num w:numId="119" w16cid:durableId="877938450">
    <w:abstractNumId w:val="102"/>
  </w:num>
  <w:num w:numId="120" w16cid:durableId="1025205183">
    <w:abstractNumId w:val="98"/>
  </w:num>
  <w:num w:numId="121" w16cid:durableId="635532378">
    <w:abstractNumId w:val="156"/>
  </w:num>
  <w:num w:numId="122" w16cid:durableId="686177703">
    <w:abstractNumId w:val="67"/>
  </w:num>
  <w:num w:numId="123" w16cid:durableId="761337774">
    <w:abstractNumId w:val="115"/>
  </w:num>
  <w:num w:numId="124" w16cid:durableId="1875076946">
    <w:abstractNumId w:val="16"/>
  </w:num>
  <w:num w:numId="125" w16cid:durableId="1354963824">
    <w:abstractNumId w:val="140"/>
  </w:num>
  <w:num w:numId="126" w16cid:durableId="745692426">
    <w:abstractNumId w:val="161"/>
  </w:num>
  <w:num w:numId="127" w16cid:durableId="331877519">
    <w:abstractNumId w:val="15"/>
  </w:num>
  <w:num w:numId="128" w16cid:durableId="1056317356">
    <w:abstractNumId w:val="35"/>
  </w:num>
  <w:num w:numId="129" w16cid:durableId="1107386150">
    <w:abstractNumId w:val="146"/>
  </w:num>
  <w:num w:numId="130" w16cid:durableId="1902863100">
    <w:abstractNumId w:val="114"/>
  </w:num>
  <w:num w:numId="131" w16cid:durableId="1948613235">
    <w:abstractNumId w:val="44"/>
  </w:num>
  <w:num w:numId="132" w16cid:durableId="2137916115">
    <w:abstractNumId w:val="89"/>
  </w:num>
  <w:num w:numId="133" w16cid:durableId="1413746142">
    <w:abstractNumId w:val="69"/>
  </w:num>
  <w:num w:numId="134" w16cid:durableId="632367758">
    <w:abstractNumId w:val="80"/>
  </w:num>
  <w:num w:numId="135" w16cid:durableId="1489205380">
    <w:abstractNumId w:val="109"/>
  </w:num>
  <w:num w:numId="136" w16cid:durableId="335113842">
    <w:abstractNumId w:val="141"/>
  </w:num>
  <w:num w:numId="137" w16cid:durableId="208878697">
    <w:abstractNumId w:val="133"/>
  </w:num>
  <w:num w:numId="138" w16cid:durableId="1301812638">
    <w:abstractNumId w:val="84"/>
  </w:num>
  <w:num w:numId="139" w16cid:durableId="1789470414">
    <w:abstractNumId w:val="105"/>
  </w:num>
  <w:num w:numId="140" w16cid:durableId="260768775">
    <w:abstractNumId w:val="99"/>
  </w:num>
  <w:num w:numId="141" w16cid:durableId="1483695280">
    <w:abstractNumId w:val="36"/>
  </w:num>
  <w:num w:numId="142" w16cid:durableId="1163357081">
    <w:abstractNumId w:val="112"/>
  </w:num>
  <w:num w:numId="143" w16cid:durableId="1064793529">
    <w:abstractNumId w:val="110"/>
  </w:num>
  <w:num w:numId="144" w16cid:durableId="1662537132">
    <w:abstractNumId w:val="138"/>
  </w:num>
  <w:num w:numId="145" w16cid:durableId="1002898300">
    <w:abstractNumId w:val="52"/>
  </w:num>
  <w:num w:numId="146" w16cid:durableId="646402873">
    <w:abstractNumId w:val="127"/>
  </w:num>
  <w:num w:numId="147" w16cid:durableId="33121766">
    <w:abstractNumId w:val="38"/>
  </w:num>
  <w:num w:numId="148" w16cid:durableId="812260725">
    <w:abstractNumId w:val="93"/>
  </w:num>
  <w:num w:numId="149" w16cid:durableId="863711532">
    <w:abstractNumId w:val="126"/>
  </w:num>
  <w:num w:numId="150" w16cid:durableId="1400518600">
    <w:abstractNumId w:val="130"/>
  </w:num>
  <w:num w:numId="151" w16cid:durableId="582760741">
    <w:abstractNumId w:val="63"/>
  </w:num>
  <w:num w:numId="152" w16cid:durableId="1578394269">
    <w:abstractNumId w:val="147"/>
  </w:num>
  <w:num w:numId="153" w16cid:durableId="1580402875">
    <w:abstractNumId w:val="97"/>
  </w:num>
  <w:num w:numId="154" w16cid:durableId="640040500">
    <w:abstractNumId w:val="61"/>
  </w:num>
  <w:num w:numId="155" w16cid:durableId="1244030957">
    <w:abstractNumId w:val="48"/>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07B"/>
    <w:rsid w:val="0000014A"/>
    <w:rsid w:val="0000123D"/>
    <w:rsid w:val="0000178D"/>
    <w:rsid w:val="0000189C"/>
    <w:rsid w:val="000024B3"/>
    <w:rsid w:val="0000263B"/>
    <w:rsid w:val="000052A5"/>
    <w:rsid w:val="0000607A"/>
    <w:rsid w:val="00011391"/>
    <w:rsid w:val="00011BA8"/>
    <w:rsid w:val="000249D3"/>
    <w:rsid w:val="00024EFF"/>
    <w:rsid w:val="00025C38"/>
    <w:rsid w:val="00025F63"/>
    <w:rsid w:val="000269D1"/>
    <w:rsid w:val="00031443"/>
    <w:rsid w:val="000314B6"/>
    <w:rsid w:val="000318E9"/>
    <w:rsid w:val="0003259B"/>
    <w:rsid w:val="00032626"/>
    <w:rsid w:val="0003281D"/>
    <w:rsid w:val="000337F3"/>
    <w:rsid w:val="000364AD"/>
    <w:rsid w:val="0003772B"/>
    <w:rsid w:val="00037B60"/>
    <w:rsid w:val="00042CCE"/>
    <w:rsid w:val="00044F36"/>
    <w:rsid w:val="00046036"/>
    <w:rsid w:val="000505CE"/>
    <w:rsid w:val="00051588"/>
    <w:rsid w:val="00056436"/>
    <w:rsid w:val="00056A2D"/>
    <w:rsid w:val="00057B11"/>
    <w:rsid w:val="0006010F"/>
    <w:rsid w:val="0006044C"/>
    <w:rsid w:val="00062736"/>
    <w:rsid w:val="000658C1"/>
    <w:rsid w:val="00066154"/>
    <w:rsid w:val="0006641D"/>
    <w:rsid w:val="0006792C"/>
    <w:rsid w:val="00067992"/>
    <w:rsid w:val="00067ED7"/>
    <w:rsid w:val="00067EFF"/>
    <w:rsid w:val="00070047"/>
    <w:rsid w:val="000709BE"/>
    <w:rsid w:val="000716EF"/>
    <w:rsid w:val="00071B1A"/>
    <w:rsid w:val="00071CF8"/>
    <w:rsid w:val="00072D90"/>
    <w:rsid w:val="00075FC4"/>
    <w:rsid w:val="00077189"/>
    <w:rsid w:val="00082A00"/>
    <w:rsid w:val="00083653"/>
    <w:rsid w:val="00083C02"/>
    <w:rsid w:val="00085485"/>
    <w:rsid w:val="00085BC5"/>
    <w:rsid w:val="000868BA"/>
    <w:rsid w:val="0009119D"/>
    <w:rsid w:val="000921E8"/>
    <w:rsid w:val="00092BDD"/>
    <w:rsid w:val="0009407E"/>
    <w:rsid w:val="0009439A"/>
    <w:rsid w:val="00094685"/>
    <w:rsid w:val="00095F17"/>
    <w:rsid w:val="000A000B"/>
    <w:rsid w:val="000A07A6"/>
    <w:rsid w:val="000A2060"/>
    <w:rsid w:val="000A2551"/>
    <w:rsid w:val="000A2707"/>
    <w:rsid w:val="000A5D55"/>
    <w:rsid w:val="000A5F32"/>
    <w:rsid w:val="000B0339"/>
    <w:rsid w:val="000B21E5"/>
    <w:rsid w:val="000B262D"/>
    <w:rsid w:val="000B44B1"/>
    <w:rsid w:val="000B610C"/>
    <w:rsid w:val="000B623F"/>
    <w:rsid w:val="000B7089"/>
    <w:rsid w:val="000B73DA"/>
    <w:rsid w:val="000C28FB"/>
    <w:rsid w:val="000C2F9E"/>
    <w:rsid w:val="000C41E4"/>
    <w:rsid w:val="000C50F2"/>
    <w:rsid w:val="000D0142"/>
    <w:rsid w:val="000D0A01"/>
    <w:rsid w:val="000D1DB7"/>
    <w:rsid w:val="000D24B7"/>
    <w:rsid w:val="000D547C"/>
    <w:rsid w:val="000D7769"/>
    <w:rsid w:val="000E07A4"/>
    <w:rsid w:val="000E088D"/>
    <w:rsid w:val="000E0B08"/>
    <w:rsid w:val="000E1F87"/>
    <w:rsid w:val="000E2305"/>
    <w:rsid w:val="000E2D85"/>
    <w:rsid w:val="000E3BCB"/>
    <w:rsid w:val="000E5E5B"/>
    <w:rsid w:val="000F25CE"/>
    <w:rsid w:val="000F33B7"/>
    <w:rsid w:val="000F5E8C"/>
    <w:rsid w:val="000F66DF"/>
    <w:rsid w:val="000F6E65"/>
    <w:rsid w:val="00103828"/>
    <w:rsid w:val="00104223"/>
    <w:rsid w:val="0010536D"/>
    <w:rsid w:val="0010559D"/>
    <w:rsid w:val="00107B1A"/>
    <w:rsid w:val="00112419"/>
    <w:rsid w:val="0011285C"/>
    <w:rsid w:val="0011405A"/>
    <w:rsid w:val="00115062"/>
    <w:rsid w:val="001152D5"/>
    <w:rsid w:val="00116B5E"/>
    <w:rsid w:val="00121007"/>
    <w:rsid w:val="0012143C"/>
    <w:rsid w:val="00122140"/>
    <w:rsid w:val="0012249F"/>
    <w:rsid w:val="001232A0"/>
    <w:rsid w:val="00123FBB"/>
    <w:rsid w:val="001262F3"/>
    <w:rsid w:val="001268BA"/>
    <w:rsid w:val="001317B5"/>
    <w:rsid w:val="0013222E"/>
    <w:rsid w:val="00133311"/>
    <w:rsid w:val="00135C3D"/>
    <w:rsid w:val="001367D4"/>
    <w:rsid w:val="001376E7"/>
    <w:rsid w:val="00137882"/>
    <w:rsid w:val="00143435"/>
    <w:rsid w:val="00145171"/>
    <w:rsid w:val="00146C03"/>
    <w:rsid w:val="001475E7"/>
    <w:rsid w:val="001478A5"/>
    <w:rsid w:val="00152B0A"/>
    <w:rsid w:val="00152EA0"/>
    <w:rsid w:val="00153AAA"/>
    <w:rsid w:val="00153B69"/>
    <w:rsid w:val="00153E93"/>
    <w:rsid w:val="00155812"/>
    <w:rsid w:val="001559CE"/>
    <w:rsid w:val="00156771"/>
    <w:rsid w:val="00156A9A"/>
    <w:rsid w:val="00157B14"/>
    <w:rsid w:val="001604CF"/>
    <w:rsid w:val="001617C3"/>
    <w:rsid w:val="00163471"/>
    <w:rsid w:val="00164091"/>
    <w:rsid w:val="001655B6"/>
    <w:rsid w:val="00166672"/>
    <w:rsid w:val="00166BE3"/>
    <w:rsid w:val="001709F4"/>
    <w:rsid w:val="00175397"/>
    <w:rsid w:val="00176033"/>
    <w:rsid w:val="001767D8"/>
    <w:rsid w:val="00176B73"/>
    <w:rsid w:val="00176F53"/>
    <w:rsid w:val="00180316"/>
    <w:rsid w:val="00181D94"/>
    <w:rsid w:val="00182143"/>
    <w:rsid w:val="00182668"/>
    <w:rsid w:val="00183D85"/>
    <w:rsid w:val="0018499E"/>
    <w:rsid w:val="00184B15"/>
    <w:rsid w:val="001876C7"/>
    <w:rsid w:val="00187B6E"/>
    <w:rsid w:val="00192237"/>
    <w:rsid w:val="00192283"/>
    <w:rsid w:val="001952A9"/>
    <w:rsid w:val="001956ED"/>
    <w:rsid w:val="001A05AD"/>
    <w:rsid w:val="001A077E"/>
    <w:rsid w:val="001A11D4"/>
    <w:rsid w:val="001A29A4"/>
    <w:rsid w:val="001A5309"/>
    <w:rsid w:val="001A7CB5"/>
    <w:rsid w:val="001B0F11"/>
    <w:rsid w:val="001B118E"/>
    <w:rsid w:val="001B11FB"/>
    <w:rsid w:val="001B5C04"/>
    <w:rsid w:val="001B61D5"/>
    <w:rsid w:val="001C007B"/>
    <w:rsid w:val="001C267A"/>
    <w:rsid w:val="001C5A9C"/>
    <w:rsid w:val="001C6925"/>
    <w:rsid w:val="001C69CA"/>
    <w:rsid w:val="001D2F0D"/>
    <w:rsid w:val="001D2F51"/>
    <w:rsid w:val="001D33A5"/>
    <w:rsid w:val="001D3F90"/>
    <w:rsid w:val="001D6A40"/>
    <w:rsid w:val="001D790E"/>
    <w:rsid w:val="001DBA48"/>
    <w:rsid w:val="001E10B6"/>
    <w:rsid w:val="001E2E2F"/>
    <w:rsid w:val="001E2E64"/>
    <w:rsid w:val="001E2F15"/>
    <w:rsid w:val="001E6BDB"/>
    <w:rsid w:val="001E6EEA"/>
    <w:rsid w:val="001E73DB"/>
    <w:rsid w:val="001F2E7B"/>
    <w:rsid w:val="001F355F"/>
    <w:rsid w:val="001F5A90"/>
    <w:rsid w:val="00200202"/>
    <w:rsid w:val="00200FBF"/>
    <w:rsid w:val="002022C5"/>
    <w:rsid w:val="00202662"/>
    <w:rsid w:val="002046A7"/>
    <w:rsid w:val="002062EF"/>
    <w:rsid w:val="002068EE"/>
    <w:rsid w:val="00207723"/>
    <w:rsid w:val="0021028C"/>
    <w:rsid w:val="002118A3"/>
    <w:rsid w:val="002118FF"/>
    <w:rsid w:val="00211AFF"/>
    <w:rsid w:val="00212009"/>
    <w:rsid w:val="00215B28"/>
    <w:rsid w:val="0021626F"/>
    <w:rsid w:val="00216366"/>
    <w:rsid w:val="002203D4"/>
    <w:rsid w:val="00220530"/>
    <w:rsid w:val="00220F19"/>
    <w:rsid w:val="00220F8D"/>
    <w:rsid w:val="0022148A"/>
    <w:rsid w:val="002226CD"/>
    <w:rsid w:val="00223223"/>
    <w:rsid w:val="00224378"/>
    <w:rsid w:val="00224671"/>
    <w:rsid w:val="00224A0D"/>
    <w:rsid w:val="00224F39"/>
    <w:rsid w:val="00225B2F"/>
    <w:rsid w:val="00225C63"/>
    <w:rsid w:val="00226765"/>
    <w:rsid w:val="00227899"/>
    <w:rsid w:val="00227A16"/>
    <w:rsid w:val="002307BE"/>
    <w:rsid w:val="002308EA"/>
    <w:rsid w:val="002322E5"/>
    <w:rsid w:val="002329A7"/>
    <w:rsid w:val="00233AAC"/>
    <w:rsid w:val="0023407F"/>
    <w:rsid w:val="002347F8"/>
    <w:rsid w:val="00236B5A"/>
    <w:rsid w:val="00236E34"/>
    <w:rsid w:val="00241EC4"/>
    <w:rsid w:val="002427D8"/>
    <w:rsid w:val="00242A27"/>
    <w:rsid w:val="002451D4"/>
    <w:rsid w:val="00246F42"/>
    <w:rsid w:val="00250308"/>
    <w:rsid w:val="002523D7"/>
    <w:rsid w:val="00252450"/>
    <w:rsid w:val="00252516"/>
    <w:rsid w:val="0025263A"/>
    <w:rsid w:val="002530D3"/>
    <w:rsid w:val="00253E02"/>
    <w:rsid w:val="00254641"/>
    <w:rsid w:val="00254FA3"/>
    <w:rsid w:val="00261966"/>
    <w:rsid w:val="00263254"/>
    <w:rsid w:val="00264BFC"/>
    <w:rsid w:val="0026519F"/>
    <w:rsid w:val="00266203"/>
    <w:rsid w:val="0026746D"/>
    <w:rsid w:val="00267663"/>
    <w:rsid w:val="00267F34"/>
    <w:rsid w:val="00271327"/>
    <w:rsid w:val="0027146C"/>
    <w:rsid w:val="00272D39"/>
    <w:rsid w:val="0027360E"/>
    <w:rsid w:val="002739BF"/>
    <w:rsid w:val="002768F6"/>
    <w:rsid w:val="00276A71"/>
    <w:rsid w:val="00277C13"/>
    <w:rsid w:val="00277FE8"/>
    <w:rsid w:val="00280160"/>
    <w:rsid w:val="00280A26"/>
    <w:rsid w:val="002813F6"/>
    <w:rsid w:val="00285E50"/>
    <w:rsid w:val="00286552"/>
    <w:rsid w:val="00286675"/>
    <w:rsid w:val="00291E09"/>
    <w:rsid w:val="00292FB9"/>
    <w:rsid w:val="002944A2"/>
    <w:rsid w:val="002946A8"/>
    <w:rsid w:val="002955F2"/>
    <w:rsid w:val="00297ED4"/>
    <w:rsid w:val="002A034C"/>
    <w:rsid w:val="002A03E4"/>
    <w:rsid w:val="002A03FA"/>
    <w:rsid w:val="002A0672"/>
    <w:rsid w:val="002A2FF5"/>
    <w:rsid w:val="002A33A9"/>
    <w:rsid w:val="002A52D0"/>
    <w:rsid w:val="002A6FC9"/>
    <w:rsid w:val="002A7192"/>
    <w:rsid w:val="002B083B"/>
    <w:rsid w:val="002B19AF"/>
    <w:rsid w:val="002B290F"/>
    <w:rsid w:val="002B3451"/>
    <w:rsid w:val="002B3F76"/>
    <w:rsid w:val="002B5163"/>
    <w:rsid w:val="002B5512"/>
    <w:rsid w:val="002B657B"/>
    <w:rsid w:val="002B6677"/>
    <w:rsid w:val="002B6C13"/>
    <w:rsid w:val="002BE5F4"/>
    <w:rsid w:val="002C0266"/>
    <w:rsid w:val="002C1C60"/>
    <w:rsid w:val="002C31C5"/>
    <w:rsid w:val="002C4B2B"/>
    <w:rsid w:val="002C66CB"/>
    <w:rsid w:val="002C74FC"/>
    <w:rsid w:val="002D0270"/>
    <w:rsid w:val="002D032E"/>
    <w:rsid w:val="002D1CAF"/>
    <w:rsid w:val="002D26B1"/>
    <w:rsid w:val="002D7BD6"/>
    <w:rsid w:val="002E25EC"/>
    <w:rsid w:val="002E371D"/>
    <w:rsid w:val="002E4595"/>
    <w:rsid w:val="002E7127"/>
    <w:rsid w:val="002E7E3F"/>
    <w:rsid w:val="002F03DC"/>
    <w:rsid w:val="002F0FC5"/>
    <w:rsid w:val="002F57C4"/>
    <w:rsid w:val="002F6770"/>
    <w:rsid w:val="00301C3A"/>
    <w:rsid w:val="00302BD3"/>
    <w:rsid w:val="00302FBC"/>
    <w:rsid w:val="003037FB"/>
    <w:rsid w:val="0030474E"/>
    <w:rsid w:val="00304780"/>
    <w:rsid w:val="00306C17"/>
    <w:rsid w:val="003119C2"/>
    <w:rsid w:val="0031335C"/>
    <w:rsid w:val="00313A18"/>
    <w:rsid w:val="00315989"/>
    <w:rsid w:val="00315F06"/>
    <w:rsid w:val="00316219"/>
    <w:rsid w:val="00317A9D"/>
    <w:rsid w:val="0032119F"/>
    <w:rsid w:val="00324696"/>
    <w:rsid w:val="00324B52"/>
    <w:rsid w:val="00324B61"/>
    <w:rsid w:val="00325B37"/>
    <w:rsid w:val="00327F75"/>
    <w:rsid w:val="0033023E"/>
    <w:rsid w:val="00333FB1"/>
    <w:rsid w:val="0033424B"/>
    <w:rsid w:val="00337D0B"/>
    <w:rsid w:val="00342891"/>
    <w:rsid w:val="0034296C"/>
    <w:rsid w:val="0034329C"/>
    <w:rsid w:val="003472D4"/>
    <w:rsid w:val="00347E14"/>
    <w:rsid w:val="003508B3"/>
    <w:rsid w:val="003521BC"/>
    <w:rsid w:val="00352ADB"/>
    <w:rsid w:val="00353B01"/>
    <w:rsid w:val="00354D62"/>
    <w:rsid w:val="0035775D"/>
    <w:rsid w:val="00357B5E"/>
    <w:rsid w:val="00360CBD"/>
    <w:rsid w:val="00364494"/>
    <w:rsid w:val="00364A98"/>
    <w:rsid w:val="00364CFD"/>
    <w:rsid w:val="0036574F"/>
    <w:rsid w:val="00365DC4"/>
    <w:rsid w:val="00367453"/>
    <w:rsid w:val="003674D2"/>
    <w:rsid w:val="00370ED4"/>
    <w:rsid w:val="00374A29"/>
    <w:rsid w:val="003764C6"/>
    <w:rsid w:val="00383220"/>
    <w:rsid w:val="00385317"/>
    <w:rsid w:val="0038584C"/>
    <w:rsid w:val="00386058"/>
    <w:rsid w:val="003925D1"/>
    <w:rsid w:val="00392641"/>
    <w:rsid w:val="00392989"/>
    <w:rsid w:val="00393035"/>
    <w:rsid w:val="00393D7A"/>
    <w:rsid w:val="003956F7"/>
    <w:rsid w:val="003958F8"/>
    <w:rsid w:val="003971B6"/>
    <w:rsid w:val="003A036D"/>
    <w:rsid w:val="003A13DD"/>
    <w:rsid w:val="003A263E"/>
    <w:rsid w:val="003A38EB"/>
    <w:rsid w:val="003A4078"/>
    <w:rsid w:val="003A5727"/>
    <w:rsid w:val="003A7A1B"/>
    <w:rsid w:val="003B0886"/>
    <w:rsid w:val="003B1BF0"/>
    <w:rsid w:val="003B4997"/>
    <w:rsid w:val="003B598F"/>
    <w:rsid w:val="003B7DD8"/>
    <w:rsid w:val="003C1409"/>
    <w:rsid w:val="003C2641"/>
    <w:rsid w:val="003C38B7"/>
    <w:rsid w:val="003C3A89"/>
    <w:rsid w:val="003C3E31"/>
    <w:rsid w:val="003C50FE"/>
    <w:rsid w:val="003D0F91"/>
    <w:rsid w:val="003D1229"/>
    <w:rsid w:val="003D2FE6"/>
    <w:rsid w:val="003D3316"/>
    <w:rsid w:val="003D3475"/>
    <w:rsid w:val="003D4F9B"/>
    <w:rsid w:val="003D51FE"/>
    <w:rsid w:val="003D535C"/>
    <w:rsid w:val="003D5727"/>
    <w:rsid w:val="003D5D3F"/>
    <w:rsid w:val="003D6FAE"/>
    <w:rsid w:val="003E027B"/>
    <w:rsid w:val="003E04A1"/>
    <w:rsid w:val="003E0CC1"/>
    <w:rsid w:val="003E4A53"/>
    <w:rsid w:val="003E5100"/>
    <w:rsid w:val="003E6261"/>
    <w:rsid w:val="003E773B"/>
    <w:rsid w:val="003F0465"/>
    <w:rsid w:val="003F1F89"/>
    <w:rsid w:val="003F30D3"/>
    <w:rsid w:val="003F461E"/>
    <w:rsid w:val="003F7155"/>
    <w:rsid w:val="00401CC1"/>
    <w:rsid w:val="00401FC7"/>
    <w:rsid w:val="00405B22"/>
    <w:rsid w:val="00406E61"/>
    <w:rsid w:val="00407CE3"/>
    <w:rsid w:val="00410153"/>
    <w:rsid w:val="00410F58"/>
    <w:rsid w:val="004130F9"/>
    <w:rsid w:val="00415235"/>
    <w:rsid w:val="00415C51"/>
    <w:rsid w:val="00417543"/>
    <w:rsid w:val="0042186F"/>
    <w:rsid w:val="00421BB9"/>
    <w:rsid w:val="00425AF1"/>
    <w:rsid w:val="004271E3"/>
    <w:rsid w:val="00427BBE"/>
    <w:rsid w:val="00430CB1"/>
    <w:rsid w:val="00433B1C"/>
    <w:rsid w:val="00434C01"/>
    <w:rsid w:val="004371DB"/>
    <w:rsid w:val="00441D11"/>
    <w:rsid w:val="0044538B"/>
    <w:rsid w:val="00446247"/>
    <w:rsid w:val="004464F6"/>
    <w:rsid w:val="0045006E"/>
    <w:rsid w:val="004509B0"/>
    <w:rsid w:val="00453C0A"/>
    <w:rsid w:val="0045434D"/>
    <w:rsid w:val="00455507"/>
    <w:rsid w:val="0045595E"/>
    <w:rsid w:val="00456546"/>
    <w:rsid w:val="00456E33"/>
    <w:rsid w:val="00461AE7"/>
    <w:rsid w:val="0046206B"/>
    <w:rsid w:val="0046257D"/>
    <w:rsid w:val="00462A08"/>
    <w:rsid w:val="004644D5"/>
    <w:rsid w:val="00467330"/>
    <w:rsid w:val="0047283F"/>
    <w:rsid w:val="004760AC"/>
    <w:rsid w:val="0047741E"/>
    <w:rsid w:val="004807C9"/>
    <w:rsid w:val="004817B1"/>
    <w:rsid w:val="004873B1"/>
    <w:rsid w:val="0049056D"/>
    <w:rsid w:val="00490950"/>
    <w:rsid w:val="004910B2"/>
    <w:rsid w:val="00492205"/>
    <w:rsid w:val="00492FC9"/>
    <w:rsid w:val="004942C1"/>
    <w:rsid w:val="00497AF0"/>
    <w:rsid w:val="004A007E"/>
    <w:rsid w:val="004A0321"/>
    <w:rsid w:val="004A0B8C"/>
    <w:rsid w:val="004A11F0"/>
    <w:rsid w:val="004A1B8C"/>
    <w:rsid w:val="004A28A3"/>
    <w:rsid w:val="004A3081"/>
    <w:rsid w:val="004A3199"/>
    <w:rsid w:val="004A5481"/>
    <w:rsid w:val="004A56E0"/>
    <w:rsid w:val="004B1D3C"/>
    <w:rsid w:val="004B3CB8"/>
    <w:rsid w:val="004B5F8D"/>
    <w:rsid w:val="004C15A7"/>
    <w:rsid w:val="004C19A8"/>
    <w:rsid w:val="004C2CDC"/>
    <w:rsid w:val="004C3492"/>
    <w:rsid w:val="004C376E"/>
    <w:rsid w:val="004C5090"/>
    <w:rsid w:val="004C543A"/>
    <w:rsid w:val="004C631F"/>
    <w:rsid w:val="004D068A"/>
    <w:rsid w:val="004D113D"/>
    <w:rsid w:val="004D119A"/>
    <w:rsid w:val="004D49F1"/>
    <w:rsid w:val="004D4FC3"/>
    <w:rsid w:val="004D50AF"/>
    <w:rsid w:val="004D5219"/>
    <w:rsid w:val="004D5727"/>
    <w:rsid w:val="004D796C"/>
    <w:rsid w:val="004E0FB5"/>
    <w:rsid w:val="004E3CF7"/>
    <w:rsid w:val="004E4276"/>
    <w:rsid w:val="004E5D2D"/>
    <w:rsid w:val="004F104A"/>
    <w:rsid w:val="004F1F1E"/>
    <w:rsid w:val="004F2016"/>
    <w:rsid w:val="004F4336"/>
    <w:rsid w:val="004F60AA"/>
    <w:rsid w:val="004F6A99"/>
    <w:rsid w:val="004F712D"/>
    <w:rsid w:val="005008C2"/>
    <w:rsid w:val="00502FA1"/>
    <w:rsid w:val="0050329B"/>
    <w:rsid w:val="00503683"/>
    <w:rsid w:val="005037BA"/>
    <w:rsid w:val="00506B9A"/>
    <w:rsid w:val="00507D9C"/>
    <w:rsid w:val="005100A7"/>
    <w:rsid w:val="0051111E"/>
    <w:rsid w:val="00511937"/>
    <w:rsid w:val="005123CA"/>
    <w:rsid w:val="00514120"/>
    <w:rsid w:val="0051413A"/>
    <w:rsid w:val="0051468C"/>
    <w:rsid w:val="0052297D"/>
    <w:rsid w:val="005239EC"/>
    <w:rsid w:val="00523A21"/>
    <w:rsid w:val="00523AEB"/>
    <w:rsid w:val="005253FF"/>
    <w:rsid w:val="00530E32"/>
    <w:rsid w:val="005314CE"/>
    <w:rsid w:val="0053359A"/>
    <w:rsid w:val="00536573"/>
    <w:rsid w:val="0054358A"/>
    <w:rsid w:val="005439D8"/>
    <w:rsid w:val="00551FB6"/>
    <w:rsid w:val="0055474A"/>
    <w:rsid w:val="005558C1"/>
    <w:rsid w:val="00557BC4"/>
    <w:rsid w:val="00561D06"/>
    <w:rsid w:val="005654C7"/>
    <w:rsid w:val="00565A45"/>
    <w:rsid w:val="00566E1C"/>
    <w:rsid w:val="00567143"/>
    <w:rsid w:val="00567507"/>
    <w:rsid w:val="00567E78"/>
    <w:rsid w:val="00574580"/>
    <w:rsid w:val="005759FA"/>
    <w:rsid w:val="00576EC8"/>
    <w:rsid w:val="00577FC5"/>
    <w:rsid w:val="00580E24"/>
    <w:rsid w:val="005823E3"/>
    <w:rsid w:val="00582CEB"/>
    <w:rsid w:val="0058347C"/>
    <w:rsid w:val="00584401"/>
    <w:rsid w:val="0058641C"/>
    <w:rsid w:val="00586536"/>
    <w:rsid w:val="005877EA"/>
    <w:rsid w:val="00591B9D"/>
    <w:rsid w:val="0059596E"/>
    <w:rsid w:val="00596115"/>
    <w:rsid w:val="005A049A"/>
    <w:rsid w:val="005A1797"/>
    <w:rsid w:val="005A2DE7"/>
    <w:rsid w:val="005A3D16"/>
    <w:rsid w:val="005A466E"/>
    <w:rsid w:val="005A4BFC"/>
    <w:rsid w:val="005A579E"/>
    <w:rsid w:val="005A5D9F"/>
    <w:rsid w:val="005AC572"/>
    <w:rsid w:val="005AE06D"/>
    <w:rsid w:val="005B049A"/>
    <w:rsid w:val="005B0541"/>
    <w:rsid w:val="005B0F45"/>
    <w:rsid w:val="005B10EE"/>
    <w:rsid w:val="005B19F5"/>
    <w:rsid w:val="005B2947"/>
    <w:rsid w:val="005B29C6"/>
    <w:rsid w:val="005B2FAD"/>
    <w:rsid w:val="005B4E44"/>
    <w:rsid w:val="005B5046"/>
    <w:rsid w:val="005B65F8"/>
    <w:rsid w:val="005B6C8D"/>
    <w:rsid w:val="005C386F"/>
    <w:rsid w:val="005C3CDD"/>
    <w:rsid w:val="005D0828"/>
    <w:rsid w:val="005D2B7B"/>
    <w:rsid w:val="005D3DAF"/>
    <w:rsid w:val="005D570B"/>
    <w:rsid w:val="005D5A60"/>
    <w:rsid w:val="005D6911"/>
    <w:rsid w:val="005D7EC5"/>
    <w:rsid w:val="005E10E2"/>
    <w:rsid w:val="005E2822"/>
    <w:rsid w:val="005E32A4"/>
    <w:rsid w:val="005E4F84"/>
    <w:rsid w:val="005E5573"/>
    <w:rsid w:val="005E6FAE"/>
    <w:rsid w:val="005E7266"/>
    <w:rsid w:val="005EF575"/>
    <w:rsid w:val="005F0318"/>
    <w:rsid w:val="005F26E0"/>
    <w:rsid w:val="005F29A9"/>
    <w:rsid w:val="005F2B8F"/>
    <w:rsid w:val="005F3EDB"/>
    <w:rsid w:val="005F56C7"/>
    <w:rsid w:val="005F7C0B"/>
    <w:rsid w:val="00600225"/>
    <w:rsid w:val="00604494"/>
    <w:rsid w:val="00605D7D"/>
    <w:rsid w:val="00606FE3"/>
    <w:rsid w:val="00607A70"/>
    <w:rsid w:val="00610294"/>
    <w:rsid w:val="00610A90"/>
    <w:rsid w:val="00611D1C"/>
    <w:rsid w:val="00612740"/>
    <w:rsid w:val="00616F43"/>
    <w:rsid w:val="0061733F"/>
    <w:rsid w:val="006175C6"/>
    <w:rsid w:val="00620580"/>
    <w:rsid w:val="00620A77"/>
    <w:rsid w:val="006228AF"/>
    <w:rsid w:val="00623857"/>
    <w:rsid w:val="00624617"/>
    <w:rsid w:val="00625715"/>
    <w:rsid w:val="00626595"/>
    <w:rsid w:val="006315D0"/>
    <w:rsid w:val="00632DAB"/>
    <w:rsid w:val="006350BD"/>
    <w:rsid w:val="00635F32"/>
    <w:rsid w:val="00640611"/>
    <w:rsid w:val="0064062D"/>
    <w:rsid w:val="00642869"/>
    <w:rsid w:val="006434B7"/>
    <w:rsid w:val="00643F85"/>
    <w:rsid w:val="00645D84"/>
    <w:rsid w:val="0064638B"/>
    <w:rsid w:val="00646C2B"/>
    <w:rsid w:val="00650043"/>
    <w:rsid w:val="00650C4A"/>
    <w:rsid w:val="00651522"/>
    <w:rsid w:val="00653FB5"/>
    <w:rsid w:val="006546DB"/>
    <w:rsid w:val="006547CC"/>
    <w:rsid w:val="00654F1A"/>
    <w:rsid w:val="00662234"/>
    <w:rsid w:val="00662370"/>
    <w:rsid w:val="00662DCD"/>
    <w:rsid w:val="006635A0"/>
    <w:rsid w:val="0066453C"/>
    <w:rsid w:val="00665C8D"/>
    <w:rsid w:val="006664E6"/>
    <w:rsid w:val="00666F30"/>
    <w:rsid w:val="00667816"/>
    <w:rsid w:val="00667F8E"/>
    <w:rsid w:val="006706B9"/>
    <w:rsid w:val="006725A9"/>
    <w:rsid w:val="00673CC0"/>
    <w:rsid w:val="00675CE6"/>
    <w:rsid w:val="00680050"/>
    <w:rsid w:val="006805DF"/>
    <w:rsid w:val="006812E2"/>
    <w:rsid w:val="006827EC"/>
    <w:rsid w:val="006829AF"/>
    <w:rsid w:val="00683BB4"/>
    <w:rsid w:val="006857AE"/>
    <w:rsid w:val="00686184"/>
    <w:rsid w:val="00686BAE"/>
    <w:rsid w:val="00690FE6"/>
    <w:rsid w:val="00694ED0"/>
    <w:rsid w:val="00694EDF"/>
    <w:rsid w:val="00697BEF"/>
    <w:rsid w:val="006A0483"/>
    <w:rsid w:val="006A1961"/>
    <w:rsid w:val="006A284E"/>
    <w:rsid w:val="006A2CBE"/>
    <w:rsid w:val="006A3BC5"/>
    <w:rsid w:val="006A5A6E"/>
    <w:rsid w:val="006A7D51"/>
    <w:rsid w:val="006A7EB5"/>
    <w:rsid w:val="006B1182"/>
    <w:rsid w:val="006B1960"/>
    <w:rsid w:val="006B1C25"/>
    <w:rsid w:val="006B2C22"/>
    <w:rsid w:val="006B2C63"/>
    <w:rsid w:val="006B525B"/>
    <w:rsid w:val="006C0F19"/>
    <w:rsid w:val="006C29A1"/>
    <w:rsid w:val="006C342A"/>
    <w:rsid w:val="006C3BC2"/>
    <w:rsid w:val="006C472A"/>
    <w:rsid w:val="006C523F"/>
    <w:rsid w:val="006C67C8"/>
    <w:rsid w:val="006C70A1"/>
    <w:rsid w:val="006C7EE5"/>
    <w:rsid w:val="006D0193"/>
    <w:rsid w:val="006D327F"/>
    <w:rsid w:val="006E14AC"/>
    <w:rsid w:val="006E1E1C"/>
    <w:rsid w:val="006E4F91"/>
    <w:rsid w:val="006E638B"/>
    <w:rsid w:val="006F033C"/>
    <w:rsid w:val="006F3552"/>
    <w:rsid w:val="00700BA4"/>
    <w:rsid w:val="0070181E"/>
    <w:rsid w:val="00701BF4"/>
    <w:rsid w:val="00704037"/>
    <w:rsid w:val="00713C42"/>
    <w:rsid w:val="00722BD6"/>
    <w:rsid w:val="00723540"/>
    <w:rsid w:val="007264E6"/>
    <w:rsid w:val="007402BB"/>
    <w:rsid w:val="00740EAF"/>
    <w:rsid w:val="007437F4"/>
    <w:rsid w:val="00744E09"/>
    <w:rsid w:val="0074555C"/>
    <w:rsid w:val="0074680E"/>
    <w:rsid w:val="00750ABE"/>
    <w:rsid w:val="0075188D"/>
    <w:rsid w:val="00754808"/>
    <w:rsid w:val="007557F3"/>
    <w:rsid w:val="00756192"/>
    <w:rsid w:val="00760CBC"/>
    <w:rsid w:val="00761E39"/>
    <w:rsid w:val="007635C5"/>
    <w:rsid w:val="00764366"/>
    <w:rsid w:val="00764390"/>
    <w:rsid w:val="00764FE3"/>
    <w:rsid w:val="0077021E"/>
    <w:rsid w:val="007704BB"/>
    <w:rsid w:val="00770F98"/>
    <w:rsid w:val="0077141E"/>
    <w:rsid w:val="007717E6"/>
    <w:rsid w:val="0077224A"/>
    <w:rsid w:val="007722FA"/>
    <w:rsid w:val="00772820"/>
    <w:rsid w:val="00773C8C"/>
    <w:rsid w:val="0077467C"/>
    <w:rsid w:val="00776862"/>
    <w:rsid w:val="0077703E"/>
    <w:rsid w:val="007772E1"/>
    <w:rsid w:val="007806AE"/>
    <w:rsid w:val="00780D0F"/>
    <w:rsid w:val="007822E3"/>
    <w:rsid w:val="007827CF"/>
    <w:rsid w:val="00782AA1"/>
    <w:rsid w:val="00782E8B"/>
    <w:rsid w:val="00784FE1"/>
    <w:rsid w:val="00785EDE"/>
    <w:rsid w:val="00786D22"/>
    <w:rsid w:val="0079140F"/>
    <w:rsid w:val="00791FD2"/>
    <w:rsid w:val="00792841"/>
    <w:rsid w:val="007928E4"/>
    <w:rsid w:val="00792AF2"/>
    <w:rsid w:val="00793FF5"/>
    <w:rsid w:val="00794953"/>
    <w:rsid w:val="00795176"/>
    <w:rsid w:val="007977D0"/>
    <w:rsid w:val="007A0C1E"/>
    <w:rsid w:val="007A2087"/>
    <w:rsid w:val="007A528B"/>
    <w:rsid w:val="007A5926"/>
    <w:rsid w:val="007A73DE"/>
    <w:rsid w:val="007A758D"/>
    <w:rsid w:val="007B277B"/>
    <w:rsid w:val="007B291F"/>
    <w:rsid w:val="007B4ED4"/>
    <w:rsid w:val="007B5C21"/>
    <w:rsid w:val="007B6D37"/>
    <w:rsid w:val="007C0A8F"/>
    <w:rsid w:val="007C1D1D"/>
    <w:rsid w:val="007C2BD4"/>
    <w:rsid w:val="007C3EE9"/>
    <w:rsid w:val="007C40EB"/>
    <w:rsid w:val="007C5125"/>
    <w:rsid w:val="007C6328"/>
    <w:rsid w:val="007C723C"/>
    <w:rsid w:val="007D3A1D"/>
    <w:rsid w:val="007D3E29"/>
    <w:rsid w:val="007D4113"/>
    <w:rsid w:val="007D4D19"/>
    <w:rsid w:val="007D68E4"/>
    <w:rsid w:val="007E1069"/>
    <w:rsid w:val="007E1076"/>
    <w:rsid w:val="007E18F9"/>
    <w:rsid w:val="007E1D90"/>
    <w:rsid w:val="007E41BB"/>
    <w:rsid w:val="007E55B7"/>
    <w:rsid w:val="007E64D7"/>
    <w:rsid w:val="007E6A79"/>
    <w:rsid w:val="007E71E2"/>
    <w:rsid w:val="007E7780"/>
    <w:rsid w:val="007E7A1E"/>
    <w:rsid w:val="007F6122"/>
    <w:rsid w:val="007F6786"/>
    <w:rsid w:val="007F6FF2"/>
    <w:rsid w:val="008008E0"/>
    <w:rsid w:val="00801B53"/>
    <w:rsid w:val="00802DB7"/>
    <w:rsid w:val="00803363"/>
    <w:rsid w:val="00804003"/>
    <w:rsid w:val="00804B0D"/>
    <w:rsid w:val="00805195"/>
    <w:rsid w:val="008077C3"/>
    <w:rsid w:val="008105E5"/>
    <w:rsid w:val="00812D2B"/>
    <w:rsid w:val="008134B5"/>
    <w:rsid w:val="008135BA"/>
    <w:rsid w:val="00814312"/>
    <w:rsid w:val="0081486C"/>
    <w:rsid w:val="00814AAB"/>
    <w:rsid w:val="0081685C"/>
    <w:rsid w:val="008179DF"/>
    <w:rsid w:val="00817C16"/>
    <w:rsid w:val="00820865"/>
    <w:rsid w:val="00821878"/>
    <w:rsid w:val="00824B61"/>
    <w:rsid w:val="008272AE"/>
    <w:rsid w:val="0082735D"/>
    <w:rsid w:val="00832FE5"/>
    <w:rsid w:val="0083481F"/>
    <w:rsid w:val="008349FA"/>
    <w:rsid w:val="0083643B"/>
    <w:rsid w:val="00840A41"/>
    <w:rsid w:val="00841004"/>
    <w:rsid w:val="008428BC"/>
    <w:rsid w:val="00846AF6"/>
    <w:rsid w:val="00850B77"/>
    <w:rsid w:val="00851A22"/>
    <w:rsid w:val="00853C7B"/>
    <w:rsid w:val="00856340"/>
    <w:rsid w:val="00860677"/>
    <w:rsid w:val="00860D94"/>
    <w:rsid w:val="00863827"/>
    <w:rsid w:val="00865ACB"/>
    <w:rsid w:val="00866689"/>
    <w:rsid w:val="008673E1"/>
    <w:rsid w:val="0086748D"/>
    <w:rsid w:val="0087340E"/>
    <w:rsid w:val="00873DFB"/>
    <w:rsid w:val="0087487B"/>
    <w:rsid w:val="00874DFA"/>
    <w:rsid w:val="00874FFC"/>
    <w:rsid w:val="00876151"/>
    <w:rsid w:val="0087626C"/>
    <w:rsid w:val="00876562"/>
    <w:rsid w:val="00880FBF"/>
    <w:rsid w:val="00881018"/>
    <w:rsid w:val="008827F0"/>
    <w:rsid w:val="008832D8"/>
    <w:rsid w:val="00883D60"/>
    <w:rsid w:val="00891A12"/>
    <w:rsid w:val="00891BD1"/>
    <w:rsid w:val="00892477"/>
    <w:rsid w:val="008924ED"/>
    <w:rsid w:val="00892E15"/>
    <w:rsid w:val="00893ED1"/>
    <w:rsid w:val="0089496C"/>
    <w:rsid w:val="00895193"/>
    <w:rsid w:val="008960A4"/>
    <w:rsid w:val="008978D7"/>
    <w:rsid w:val="008A08D5"/>
    <w:rsid w:val="008A1704"/>
    <w:rsid w:val="008A1AD6"/>
    <w:rsid w:val="008A2DBF"/>
    <w:rsid w:val="008A399B"/>
    <w:rsid w:val="008B444D"/>
    <w:rsid w:val="008B4B14"/>
    <w:rsid w:val="008B62E6"/>
    <w:rsid w:val="008B78CE"/>
    <w:rsid w:val="008C09F0"/>
    <w:rsid w:val="008C1E29"/>
    <w:rsid w:val="008C2E45"/>
    <w:rsid w:val="008C660B"/>
    <w:rsid w:val="008C740B"/>
    <w:rsid w:val="008C7417"/>
    <w:rsid w:val="008C784B"/>
    <w:rsid w:val="008C7AE3"/>
    <w:rsid w:val="008D14A5"/>
    <w:rsid w:val="008D3198"/>
    <w:rsid w:val="008D37DB"/>
    <w:rsid w:val="008D4A5C"/>
    <w:rsid w:val="008D559C"/>
    <w:rsid w:val="008D5C10"/>
    <w:rsid w:val="008D7371"/>
    <w:rsid w:val="008D7572"/>
    <w:rsid w:val="008D7F61"/>
    <w:rsid w:val="008E5037"/>
    <w:rsid w:val="008E58D7"/>
    <w:rsid w:val="008E658F"/>
    <w:rsid w:val="008E69C4"/>
    <w:rsid w:val="008E7049"/>
    <w:rsid w:val="008F228A"/>
    <w:rsid w:val="008F2568"/>
    <w:rsid w:val="008F443A"/>
    <w:rsid w:val="008F4A30"/>
    <w:rsid w:val="008F4DD8"/>
    <w:rsid w:val="008F501C"/>
    <w:rsid w:val="008F57A6"/>
    <w:rsid w:val="008F5C2F"/>
    <w:rsid w:val="008F66F6"/>
    <w:rsid w:val="008F78D9"/>
    <w:rsid w:val="009058A2"/>
    <w:rsid w:val="0090623A"/>
    <w:rsid w:val="009065B4"/>
    <w:rsid w:val="0090710E"/>
    <w:rsid w:val="00910A75"/>
    <w:rsid w:val="00914DFC"/>
    <w:rsid w:val="009153F8"/>
    <w:rsid w:val="00915FB2"/>
    <w:rsid w:val="00916FEC"/>
    <w:rsid w:val="00921238"/>
    <w:rsid w:val="00921275"/>
    <w:rsid w:val="00921799"/>
    <w:rsid w:val="00922420"/>
    <w:rsid w:val="00922B02"/>
    <w:rsid w:val="009242E6"/>
    <w:rsid w:val="00924FD9"/>
    <w:rsid w:val="00925754"/>
    <w:rsid w:val="00926E33"/>
    <w:rsid w:val="00930FA5"/>
    <w:rsid w:val="00933048"/>
    <w:rsid w:val="0093362D"/>
    <w:rsid w:val="00937EC5"/>
    <w:rsid w:val="00940467"/>
    <w:rsid w:val="0094179F"/>
    <w:rsid w:val="0094184C"/>
    <w:rsid w:val="00942B0D"/>
    <w:rsid w:val="009435D5"/>
    <w:rsid w:val="009465D9"/>
    <w:rsid w:val="0094698B"/>
    <w:rsid w:val="009477FF"/>
    <w:rsid w:val="00950AD8"/>
    <w:rsid w:val="009511F5"/>
    <w:rsid w:val="0095185E"/>
    <w:rsid w:val="0095319E"/>
    <w:rsid w:val="00953490"/>
    <w:rsid w:val="009536FA"/>
    <w:rsid w:val="00953836"/>
    <w:rsid w:val="00953B23"/>
    <w:rsid w:val="009553A1"/>
    <w:rsid w:val="00955F3D"/>
    <w:rsid w:val="00955FD0"/>
    <w:rsid w:val="00956540"/>
    <w:rsid w:val="00956E14"/>
    <w:rsid w:val="00960337"/>
    <w:rsid w:val="00960D58"/>
    <w:rsid w:val="00961B4A"/>
    <w:rsid w:val="00961F6E"/>
    <w:rsid w:val="00963CA8"/>
    <w:rsid w:val="00965916"/>
    <w:rsid w:val="00966A1C"/>
    <w:rsid w:val="009672EF"/>
    <w:rsid w:val="009677FE"/>
    <w:rsid w:val="00967E08"/>
    <w:rsid w:val="00972264"/>
    <w:rsid w:val="009757B7"/>
    <w:rsid w:val="00976313"/>
    <w:rsid w:val="009818FE"/>
    <w:rsid w:val="00981FC2"/>
    <w:rsid w:val="0098337C"/>
    <w:rsid w:val="009878C7"/>
    <w:rsid w:val="00990325"/>
    <w:rsid w:val="00991482"/>
    <w:rsid w:val="00991A40"/>
    <w:rsid w:val="00992411"/>
    <w:rsid w:val="00994F58"/>
    <w:rsid w:val="009A36B5"/>
    <w:rsid w:val="009A3D47"/>
    <w:rsid w:val="009A51F5"/>
    <w:rsid w:val="009A520C"/>
    <w:rsid w:val="009A726E"/>
    <w:rsid w:val="009A7566"/>
    <w:rsid w:val="009A7BD0"/>
    <w:rsid w:val="009B0F30"/>
    <w:rsid w:val="009B2170"/>
    <w:rsid w:val="009B2610"/>
    <w:rsid w:val="009B6443"/>
    <w:rsid w:val="009C291E"/>
    <w:rsid w:val="009C32D9"/>
    <w:rsid w:val="009C365E"/>
    <w:rsid w:val="009C5B2C"/>
    <w:rsid w:val="009C60E5"/>
    <w:rsid w:val="009C6635"/>
    <w:rsid w:val="009C6DF6"/>
    <w:rsid w:val="009D225F"/>
    <w:rsid w:val="009D5330"/>
    <w:rsid w:val="009D7354"/>
    <w:rsid w:val="009D749C"/>
    <w:rsid w:val="009D7696"/>
    <w:rsid w:val="009E03EA"/>
    <w:rsid w:val="009E38AD"/>
    <w:rsid w:val="009E3EAC"/>
    <w:rsid w:val="009E5A8B"/>
    <w:rsid w:val="009F3C74"/>
    <w:rsid w:val="009F43CC"/>
    <w:rsid w:val="009F4475"/>
    <w:rsid w:val="009F59DE"/>
    <w:rsid w:val="009F5B0B"/>
    <w:rsid w:val="009F7BA4"/>
    <w:rsid w:val="009F7EBA"/>
    <w:rsid w:val="00A00005"/>
    <w:rsid w:val="00A030E8"/>
    <w:rsid w:val="00A0318E"/>
    <w:rsid w:val="00A04112"/>
    <w:rsid w:val="00A05D32"/>
    <w:rsid w:val="00A05E0C"/>
    <w:rsid w:val="00A0675E"/>
    <w:rsid w:val="00A0788A"/>
    <w:rsid w:val="00A10680"/>
    <w:rsid w:val="00A10E18"/>
    <w:rsid w:val="00A116A1"/>
    <w:rsid w:val="00A117EF"/>
    <w:rsid w:val="00A134DA"/>
    <w:rsid w:val="00A1360B"/>
    <w:rsid w:val="00A141C8"/>
    <w:rsid w:val="00A14E75"/>
    <w:rsid w:val="00A17939"/>
    <w:rsid w:val="00A17EA5"/>
    <w:rsid w:val="00A219F4"/>
    <w:rsid w:val="00A24772"/>
    <w:rsid w:val="00A272A3"/>
    <w:rsid w:val="00A278CA"/>
    <w:rsid w:val="00A303AA"/>
    <w:rsid w:val="00A30F53"/>
    <w:rsid w:val="00A31B90"/>
    <w:rsid w:val="00A31BBB"/>
    <w:rsid w:val="00A328BD"/>
    <w:rsid w:val="00A3445E"/>
    <w:rsid w:val="00A41E9B"/>
    <w:rsid w:val="00A46E6A"/>
    <w:rsid w:val="00A47A88"/>
    <w:rsid w:val="00A514DD"/>
    <w:rsid w:val="00A515B9"/>
    <w:rsid w:val="00A53D19"/>
    <w:rsid w:val="00A54848"/>
    <w:rsid w:val="00A54FF3"/>
    <w:rsid w:val="00A550A5"/>
    <w:rsid w:val="00A55658"/>
    <w:rsid w:val="00A563A8"/>
    <w:rsid w:val="00A5711C"/>
    <w:rsid w:val="00A620C2"/>
    <w:rsid w:val="00A636ED"/>
    <w:rsid w:val="00A6386C"/>
    <w:rsid w:val="00A645CC"/>
    <w:rsid w:val="00A66750"/>
    <w:rsid w:val="00A702BE"/>
    <w:rsid w:val="00A7055D"/>
    <w:rsid w:val="00A70879"/>
    <w:rsid w:val="00A713A3"/>
    <w:rsid w:val="00A719B5"/>
    <w:rsid w:val="00A71A46"/>
    <w:rsid w:val="00A7221E"/>
    <w:rsid w:val="00A753A4"/>
    <w:rsid w:val="00A75CCF"/>
    <w:rsid w:val="00A75F01"/>
    <w:rsid w:val="00A80348"/>
    <w:rsid w:val="00A81486"/>
    <w:rsid w:val="00A8164C"/>
    <w:rsid w:val="00A82FC4"/>
    <w:rsid w:val="00A83896"/>
    <w:rsid w:val="00A8505F"/>
    <w:rsid w:val="00A92ABC"/>
    <w:rsid w:val="00A93D68"/>
    <w:rsid w:val="00A95746"/>
    <w:rsid w:val="00AA039B"/>
    <w:rsid w:val="00AA0A39"/>
    <w:rsid w:val="00AA0C48"/>
    <w:rsid w:val="00AA121E"/>
    <w:rsid w:val="00AA2D56"/>
    <w:rsid w:val="00AA3C59"/>
    <w:rsid w:val="00AA6052"/>
    <w:rsid w:val="00AB0423"/>
    <w:rsid w:val="00AB07A5"/>
    <w:rsid w:val="00AB0FA2"/>
    <w:rsid w:val="00AB3A2A"/>
    <w:rsid w:val="00AB448E"/>
    <w:rsid w:val="00AB726F"/>
    <w:rsid w:val="00AB72DF"/>
    <w:rsid w:val="00AC18DA"/>
    <w:rsid w:val="00AC1C7C"/>
    <w:rsid w:val="00AC2A14"/>
    <w:rsid w:val="00AC2B1A"/>
    <w:rsid w:val="00AC3415"/>
    <w:rsid w:val="00AC3CBE"/>
    <w:rsid w:val="00AC4C42"/>
    <w:rsid w:val="00AC4DB8"/>
    <w:rsid w:val="00AC56B1"/>
    <w:rsid w:val="00AC7546"/>
    <w:rsid w:val="00AD1F3E"/>
    <w:rsid w:val="00AD21CF"/>
    <w:rsid w:val="00AD25C8"/>
    <w:rsid w:val="00AD2958"/>
    <w:rsid w:val="00AD31AF"/>
    <w:rsid w:val="00AD330F"/>
    <w:rsid w:val="00AD3CE0"/>
    <w:rsid w:val="00AD5908"/>
    <w:rsid w:val="00AD6F02"/>
    <w:rsid w:val="00AD71DC"/>
    <w:rsid w:val="00AE04DC"/>
    <w:rsid w:val="00AE1BB5"/>
    <w:rsid w:val="00AE5DD8"/>
    <w:rsid w:val="00AE62EE"/>
    <w:rsid w:val="00AE71EE"/>
    <w:rsid w:val="00AE7897"/>
    <w:rsid w:val="00AF1C97"/>
    <w:rsid w:val="00AF2535"/>
    <w:rsid w:val="00AF35B5"/>
    <w:rsid w:val="00AF36DF"/>
    <w:rsid w:val="00AF7001"/>
    <w:rsid w:val="00AF73BE"/>
    <w:rsid w:val="00B002EA"/>
    <w:rsid w:val="00B005D1"/>
    <w:rsid w:val="00B01685"/>
    <w:rsid w:val="00B046F1"/>
    <w:rsid w:val="00B05A17"/>
    <w:rsid w:val="00B05FDF"/>
    <w:rsid w:val="00B11689"/>
    <w:rsid w:val="00B1274A"/>
    <w:rsid w:val="00B16354"/>
    <w:rsid w:val="00B176EC"/>
    <w:rsid w:val="00B21B06"/>
    <w:rsid w:val="00B22B25"/>
    <w:rsid w:val="00B22C98"/>
    <w:rsid w:val="00B24D4E"/>
    <w:rsid w:val="00B332E9"/>
    <w:rsid w:val="00B33634"/>
    <w:rsid w:val="00B34D2F"/>
    <w:rsid w:val="00B35441"/>
    <w:rsid w:val="00B37740"/>
    <w:rsid w:val="00B409BD"/>
    <w:rsid w:val="00B40FD2"/>
    <w:rsid w:val="00B41547"/>
    <w:rsid w:val="00B41EA5"/>
    <w:rsid w:val="00B422E4"/>
    <w:rsid w:val="00B43DBD"/>
    <w:rsid w:val="00B44B40"/>
    <w:rsid w:val="00B50847"/>
    <w:rsid w:val="00B51E04"/>
    <w:rsid w:val="00B53C72"/>
    <w:rsid w:val="00B545E1"/>
    <w:rsid w:val="00B54A17"/>
    <w:rsid w:val="00B563AA"/>
    <w:rsid w:val="00B56D05"/>
    <w:rsid w:val="00B622EE"/>
    <w:rsid w:val="00B64ECC"/>
    <w:rsid w:val="00B70558"/>
    <w:rsid w:val="00B705EA"/>
    <w:rsid w:val="00B715D8"/>
    <w:rsid w:val="00B7306B"/>
    <w:rsid w:val="00B749AE"/>
    <w:rsid w:val="00B74A86"/>
    <w:rsid w:val="00B75FCA"/>
    <w:rsid w:val="00B8033F"/>
    <w:rsid w:val="00B8184F"/>
    <w:rsid w:val="00B822DF"/>
    <w:rsid w:val="00B83393"/>
    <w:rsid w:val="00B834A6"/>
    <w:rsid w:val="00B83BDC"/>
    <w:rsid w:val="00B83DEF"/>
    <w:rsid w:val="00B84B3D"/>
    <w:rsid w:val="00B84F02"/>
    <w:rsid w:val="00B86E54"/>
    <w:rsid w:val="00B87F6A"/>
    <w:rsid w:val="00B924BA"/>
    <w:rsid w:val="00B9628A"/>
    <w:rsid w:val="00B9798C"/>
    <w:rsid w:val="00B99585"/>
    <w:rsid w:val="00BA0611"/>
    <w:rsid w:val="00BA1F6A"/>
    <w:rsid w:val="00BA20D9"/>
    <w:rsid w:val="00BA394F"/>
    <w:rsid w:val="00BA4F45"/>
    <w:rsid w:val="00BB274A"/>
    <w:rsid w:val="00BB423A"/>
    <w:rsid w:val="00BB4457"/>
    <w:rsid w:val="00BB4A37"/>
    <w:rsid w:val="00BB54AA"/>
    <w:rsid w:val="00BB6564"/>
    <w:rsid w:val="00BB70DC"/>
    <w:rsid w:val="00BB72B1"/>
    <w:rsid w:val="00BC0ABB"/>
    <w:rsid w:val="00BC0B00"/>
    <w:rsid w:val="00BC183B"/>
    <w:rsid w:val="00BC2ACC"/>
    <w:rsid w:val="00BC43E4"/>
    <w:rsid w:val="00BC5B1D"/>
    <w:rsid w:val="00BC63A6"/>
    <w:rsid w:val="00BD1FA3"/>
    <w:rsid w:val="00BD221B"/>
    <w:rsid w:val="00BD22F4"/>
    <w:rsid w:val="00BD27E3"/>
    <w:rsid w:val="00BD2C1E"/>
    <w:rsid w:val="00BD3131"/>
    <w:rsid w:val="00BD65B6"/>
    <w:rsid w:val="00BD6EF2"/>
    <w:rsid w:val="00BE09C3"/>
    <w:rsid w:val="00BE3901"/>
    <w:rsid w:val="00BE4007"/>
    <w:rsid w:val="00BE40BD"/>
    <w:rsid w:val="00BE4720"/>
    <w:rsid w:val="00BE5908"/>
    <w:rsid w:val="00BE6793"/>
    <w:rsid w:val="00BE70DF"/>
    <w:rsid w:val="00BE7C65"/>
    <w:rsid w:val="00BF0096"/>
    <w:rsid w:val="00BF0A44"/>
    <w:rsid w:val="00BF15F6"/>
    <w:rsid w:val="00BF2142"/>
    <w:rsid w:val="00BF2656"/>
    <w:rsid w:val="00BF3274"/>
    <w:rsid w:val="00BF464E"/>
    <w:rsid w:val="00BF5D71"/>
    <w:rsid w:val="00BF5F18"/>
    <w:rsid w:val="00BF753E"/>
    <w:rsid w:val="00C0259A"/>
    <w:rsid w:val="00C02C5A"/>
    <w:rsid w:val="00C02E73"/>
    <w:rsid w:val="00C03541"/>
    <w:rsid w:val="00C071EB"/>
    <w:rsid w:val="00C1007A"/>
    <w:rsid w:val="00C103E6"/>
    <w:rsid w:val="00C147E3"/>
    <w:rsid w:val="00C14A2E"/>
    <w:rsid w:val="00C169FC"/>
    <w:rsid w:val="00C20019"/>
    <w:rsid w:val="00C20884"/>
    <w:rsid w:val="00C234E5"/>
    <w:rsid w:val="00C23DD7"/>
    <w:rsid w:val="00C24086"/>
    <w:rsid w:val="00C258EB"/>
    <w:rsid w:val="00C25CA4"/>
    <w:rsid w:val="00C278CE"/>
    <w:rsid w:val="00C27BFA"/>
    <w:rsid w:val="00C33FFE"/>
    <w:rsid w:val="00C34837"/>
    <w:rsid w:val="00C35172"/>
    <w:rsid w:val="00C351A8"/>
    <w:rsid w:val="00C35480"/>
    <w:rsid w:val="00C35A19"/>
    <w:rsid w:val="00C375FA"/>
    <w:rsid w:val="00C37638"/>
    <w:rsid w:val="00C37855"/>
    <w:rsid w:val="00C40A81"/>
    <w:rsid w:val="00C41257"/>
    <w:rsid w:val="00C4548D"/>
    <w:rsid w:val="00C51BAE"/>
    <w:rsid w:val="00C523A7"/>
    <w:rsid w:val="00C52673"/>
    <w:rsid w:val="00C53C5B"/>
    <w:rsid w:val="00C576E4"/>
    <w:rsid w:val="00C6069E"/>
    <w:rsid w:val="00C6093F"/>
    <w:rsid w:val="00C63C33"/>
    <w:rsid w:val="00C656D2"/>
    <w:rsid w:val="00C6602A"/>
    <w:rsid w:val="00C6724A"/>
    <w:rsid w:val="00C6780E"/>
    <w:rsid w:val="00C715F7"/>
    <w:rsid w:val="00C72554"/>
    <w:rsid w:val="00C7372B"/>
    <w:rsid w:val="00C73FAF"/>
    <w:rsid w:val="00C745E9"/>
    <w:rsid w:val="00C755E3"/>
    <w:rsid w:val="00C77619"/>
    <w:rsid w:val="00C8128A"/>
    <w:rsid w:val="00C8197A"/>
    <w:rsid w:val="00C82B42"/>
    <w:rsid w:val="00C84D7B"/>
    <w:rsid w:val="00C85FA3"/>
    <w:rsid w:val="00C90105"/>
    <w:rsid w:val="00C90143"/>
    <w:rsid w:val="00C90359"/>
    <w:rsid w:val="00C90415"/>
    <w:rsid w:val="00C926CF"/>
    <w:rsid w:val="00C92FA6"/>
    <w:rsid w:val="00C93AB3"/>
    <w:rsid w:val="00C97D7E"/>
    <w:rsid w:val="00CA04C0"/>
    <w:rsid w:val="00CA1164"/>
    <w:rsid w:val="00CA3BFE"/>
    <w:rsid w:val="00CA4727"/>
    <w:rsid w:val="00CA4B8A"/>
    <w:rsid w:val="00CA7781"/>
    <w:rsid w:val="00CB0535"/>
    <w:rsid w:val="00CB1FF1"/>
    <w:rsid w:val="00CB3F75"/>
    <w:rsid w:val="00CB4C97"/>
    <w:rsid w:val="00CB55F5"/>
    <w:rsid w:val="00CB6396"/>
    <w:rsid w:val="00CB6533"/>
    <w:rsid w:val="00CC1725"/>
    <w:rsid w:val="00CC1CBD"/>
    <w:rsid w:val="00CC1EC0"/>
    <w:rsid w:val="00CC2386"/>
    <w:rsid w:val="00CC2532"/>
    <w:rsid w:val="00CC34EA"/>
    <w:rsid w:val="00CC41E5"/>
    <w:rsid w:val="00CC5BDE"/>
    <w:rsid w:val="00CC7870"/>
    <w:rsid w:val="00CD2B55"/>
    <w:rsid w:val="00CD4480"/>
    <w:rsid w:val="00CD47FD"/>
    <w:rsid w:val="00CD51CC"/>
    <w:rsid w:val="00CD55F3"/>
    <w:rsid w:val="00CD7F55"/>
    <w:rsid w:val="00CE0AF3"/>
    <w:rsid w:val="00CE0DFF"/>
    <w:rsid w:val="00CE1CFB"/>
    <w:rsid w:val="00CE3B15"/>
    <w:rsid w:val="00CE5480"/>
    <w:rsid w:val="00CE751D"/>
    <w:rsid w:val="00CE77D8"/>
    <w:rsid w:val="00CF182F"/>
    <w:rsid w:val="00CF21DA"/>
    <w:rsid w:val="00CF24D4"/>
    <w:rsid w:val="00CF2759"/>
    <w:rsid w:val="00CF3BA8"/>
    <w:rsid w:val="00CF4329"/>
    <w:rsid w:val="00CF5F02"/>
    <w:rsid w:val="00CF661C"/>
    <w:rsid w:val="00D00202"/>
    <w:rsid w:val="00D00364"/>
    <w:rsid w:val="00D02B20"/>
    <w:rsid w:val="00D03578"/>
    <w:rsid w:val="00D03940"/>
    <w:rsid w:val="00D04FAC"/>
    <w:rsid w:val="00D05C0F"/>
    <w:rsid w:val="00D05C5C"/>
    <w:rsid w:val="00D06562"/>
    <w:rsid w:val="00D11BDE"/>
    <w:rsid w:val="00D12B61"/>
    <w:rsid w:val="00D130D4"/>
    <w:rsid w:val="00D215AE"/>
    <w:rsid w:val="00D2274A"/>
    <w:rsid w:val="00D22C1B"/>
    <w:rsid w:val="00D25C44"/>
    <w:rsid w:val="00D26B1B"/>
    <w:rsid w:val="00D3030F"/>
    <w:rsid w:val="00D30DF4"/>
    <w:rsid w:val="00D31429"/>
    <w:rsid w:val="00D31FF1"/>
    <w:rsid w:val="00D3401A"/>
    <w:rsid w:val="00D35E1D"/>
    <w:rsid w:val="00D37E0B"/>
    <w:rsid w:val="00D400B0"/>
    <w:rsid w:val="00D4064F"/>
    <w:rsid w:val="00D41196"/>
    <w:rsid w:val="00D453F3"/>
    <w:rsid w:val="00D478A0"/>
    <w:rsid w:val="00D50014"/>
    <w:rsid w:val="00D500B0"/>
    <w:rsid w:val="00D50ADB"/>
    <w:rsid w:val="00D533AD"/>
    <w:rsid w:val="00D56491"/>
    <w:rsid w:val="00D65208"/>
    <w:rsid w:val="00D65A4B"/>
    <w:rsid w:val="00D7004E"/>
    <w:rsid w:val="00D72965"/>
    <w:rsid w:val="00D72A00"/>
    <w:rsid w:val="00D72B51"/>
    <w:rsid w:val="00D73E84"/>
    <w:rsid w:val="00D74D65"/>
    <w:rsid w:val="00D75056"/>
    <w:rsid w:val="00D75FF4"/>
    <w:rsid w:val="00D77288"/>
    <w:rsid w:val="00D806BA"/>
    <w:rsid w:val="00D81715"/>
    <w:rsid w:val="00D826D8"/>
    <w:rsid w:val="00D87C1E"/>
    <w:rsid w:val="00D8A0EF"/>
    <w:rsid w:val="00D90AFB"/>
    <w:rsid w:val="00D9143A"/>
    <w:rsid w:val="00D917FA"/>
    <w:rsid w:val="00D91881"/>
    <w:rsid w:val="00D91AB3"/>
    <w:rsid w:val="00D91BB8"/>
    <w:rsid w:val="00D9469A"/>
    <w:rsid w:val="00D964F8"/>
    <w:rsid w:val="00DA299B"/>
    <w:rsid w:val="00DA4AAA"/>
    <w:rsid w:val="00DA79F2"/>
    <w:rsid w:val="00DB0998"/>
    <w:rsid w:val="00DB1D64"/>
    <w:rsid w:val="00DB2E6C"/>
    <w:rsid w:val="00DB3CA0"/>
    <w:rsid w:val="00DB5FAA"/>
    <w:rsid w:val="00DC0E50"/>
    <w:rsid w:val="00DC362F"/>
    <w:rsid w:val="00DC44F2"/>
    <w:rsid w:val="00DC4C42"/>
    <w:rsid w:val="00DC6FA4"/>
    <w:rsid w:val="00DC7041"/>
    <w:rsid w:val="00DD3591"/>
    <w:rsid w:val="00DD3BBE"/>
    <w:rsid w:val="00DD3DFA"/>
    <w:rsid w:val="00DD44F5"/>
    <w:rsid w:val="00DD592E"/>
    <w:rsid w:val="00DD59F1"/>
    <w:rsid w:val="00DD78D1"/>
    <w:rsid w:val="00DD79FD"/>
    <w:rsid w:val="00DE036B"/>
    <w:rsid w:val="00DE3FE6"/>
    <w:rsid w:val="00DE40BD"/>
    <w:rsid w:val="00DE501A"/>
    <w:rsid w:val="00DF1798"/>
    <w:rsid w:val="00DF2710"/>
    <w:rsid w:val="00DF2AB9"/>
    <w:rsid w:val="00DF4951"/>
    <w:rsid w:val="00DF4B79"/>
    <w:rsid w:val="00DF5423"/>
    <w:rsid w:val="00DF57A4"/>
    <w:rsid w:val="00DF6B3B"/>
    <w:rsid w:val="00DF7543"/>
    <w:rsid w:val="00DF762D"/>
    <w:rsid w:val="00DF7735"/>
    <w:rsid w:val="00E000C8"/>
    <w:rsid w:val="00E006D7"/>
    <w:rsid w:val="00E0071B"/>
    <w:rsid w:val="00E01AE3"/>
    <w:rsid w:val="00E06BE4"/>
    <w:rsid w:val="00E07267"/>
    <w:rsid w:val="00E10E8B"/>
    <w:rsid w:val="00E11764"/>
    <w:rsid w:val="00E1189C"/>
    <w:rsid w:val="00E12186"/>
    <w:rsid w:val="00E12478"/>
    <w:rsid w:val="00E12FDF"/>
    <w:rsid w:val="00E14415"/>
    <w:rsid w:val="00E14799"/>
    <w:rsid w:val="00E15E1D"/>
    <w:rsid w:val="00E17B37"/>
    <w:rsid w:val="00E20FF1"/>
    <w:rsid w:val="00E22D3A"/>
    <w:rsid w:val="00E2316A"/>
    <w:rsid w:val="00E23CCC"/>
    <w:rsid w:val="00E23E2C"/>
    <w:rsid w:val="00E24743"/>
    <w:rsid w:val="00E24F43"/>
    <w:rsid w:val="00E25C07"/>
    <w:rsid w:val="00E3047B"/>
    <w:rsid w:val="00E30874"/>
    <w:rsid w:val="00E32350"/>
    <w:rsid w:val="00E343ED"/>
    <w:rsid w:val="00E34815"/>
    <w:rsid w:val="00E37471"/>
    <w:rsid w:val="00E37534"/>
    <w:rsid w:val="00E37F39"/>
    <w:rsid w:val="00E415C6"/>
    <w:rsid w:val="00E42EB5"/>
    <w:rsid w:val="00E42FA1"/>
    <w:rsid w:val="00E4487C"/>
    <w:rsid w:val="00E44E84"/>
    <w:rsid w:val="00E47355"/>
    <w:rsid w:val="00E52B6B"/>
    <w:rsid w:val="00E544DD"/>
    <w:rsid w:val="00E5665F"/>
    <w:rsid w:val="00E568C3"/>
    <w:rsid w:val="00E609E0"/>
    <w:rsid w:val="00E63131"/>
    <w:rsid w:val="00E6379B"/>
    <w:rsid w:val="00E63F54"/>
    <w:rsid w:val="00E6479D"/>
    <w:rsid w:val="00E64D2D"/>
    <w:rsid w:val="00E65B03"/>
    <w:rsid w:val="00E65FBD"/>
    <w:rsid w:val="00E67965"/>
    <w:rsid w:val="00E708A2"/>
    <w:rsid w:val="00E709A0"/>
    <w:rsid w:val="00E71ABB"/>
    <w:rsid w:val="00E73760"/>
    <w:rsid w:val="00E7747B"/>
    <w:rsid w:val="00E82B29"/>
    <w:rsid w:val="00E82F2E"/>
    <w:rsid w:val="00E8593E"/>
    <w:rsid w:val="00E859B1"/>
    <w:rsid w:val="00E86DA9"/>
    <w:rsid w:val="00E8764D"/>
    <w:rsid w:val="00E90413"/>
    <w:rsid w:val="00E922EF"/>
    <w:rsid w:val="00E9232E"/>
    <w:rsid w:val="00E924B1"/>
    <w:rsid w:val="00E95063"/>
    <w:rsid w:val="00E96BFA"/>
    <w:rsid w:val="00E96CA3"/>
    <w:rsid w:val="00E97840"/>
    <w:rsid w:val="00EA0402"/>
    <w:rsid w:val="00EA096B"/>
    <w:rsid w:val="00EA2189"/>
    <w:rsid w:val="00EA648B"/>
    <w:rsid w:val="00EA6977"/>
    <w:rsid w:val="00EA7CE8"/>
    <w:rsid w:val="00EB230B"/>
    <w:rsid w:val="00EB5184"/>
    <w:rsid w:val="00EB6117"/>
    <w:rsid w:val="00EB7BD8"/>
    <w:rsid w:val="00EC09DF"/>
    <w:rsid w:val="00EC170F"/>
    <w:rsid w:val="00EC1F26"/>
    <w:rsid w:val="00EC2C0B"/>
    <w:rsid w:val="00EC3202"/>
    <w:rsid w:val="00EC682C"/>
    <w:rsid w:val="00ED1FD9"/>
    <w:rsid w:val="00ED3178"/>
    <w:rsid w:val="00ED3D90"/>
    <w:rsid w:val="00ED49B0"/>
    <w:rsid w:val="00ED6230"/>
    <w:rsid w:val="00ED7ADE"/>
    <w:rsid w:val="00EE27BD"/>
    <w:rsid w:val="00EE288A"/>
    <w:rsid w:val="00EE4BAA"/>
    <w:rsid w:val="00EE6CE1"/>
    <w:rsid w:val="00EE7040"/>
    <w:rsid w:val="00EE7985"/>
    <w:rsid w:val="00EF03D9"/>
    <w:rsid w:val="00EF051C"/>
    <w:rsid w:val="00EF1C21"/>
    <w:rsid w:val="00EF35CC"/>
    <w:rsid w:val="00EF4357"/>
    <w:rsid w:val="00EF4DCA"/>
    <w:rsid w:val="00EF5B10"/>
    <w:rsid w:val="00EF5B7C"/>
    <w:rsid w:val="00EF753D"/>
    <w:rsid w:val="00EF7757"/>
    <w:rsid w:val="00F01B8A"/>
    <w:rsid w:val="00F0304F"/>
    <w:rsid w:val="00F031ED"/>
    <w:rsid w:val="00F04FCE"/>
    <w:rsid w:val="00F074FB"/>
    <w:rsid w:val="00F106AC"/>
    <w:rsid w:val="00F12149"/>
    <w:rsid w:val="00F1239A"/>
    <w:rsid w:val="00F12DD2"/>
    <w:rsid w:val="00F144FB"/>
    <w:rsid w:val="00F16A43"/>
    <w:rsid w:val="00F16CF1"/>
    <w:rsid w:val="00F20014"/>
    <w:rsid w:val="00F202D1"/>
    <w:rsid w:val="00F210FF"/>
    <w:rsid w:val="00F22C4C"/>
    <w:rsid w:val="00F23426"/>
    <w:rsid w:val="00F236C1"/>
    <w:rsid w:val="00F24775"/>
    <w:rsid w:val="00F25DA0"/>
    <w:rsid w:val="00F275D3"/>
    <w:rsid w:val="00F27D19"/>
    <w:rsid w:val="00F27F98"/>
    <w:rsid w:val="00F305D1"/>
    <w:rsid w:val="00F330B1"/>
    <w:rsid w:val="00F33679"/>
    <w:rsid w:val="00F3522F"/>
    <w:rsid w:val="00F36C48"/>
    <w:rsid w:val="00F375DB"/>
    <w:rsid w:val="00F376E5"/>
    <w:rsid w:val="00F415E3"/>
    <w:rsid w:val="00F460A5"/>
    <w:rsid w:val="00F4621E"/>
    <w:rsid w:val="00F4623A"/>
    <w:rsid w:val="00F47655"/>
    <w:rsid w:val="00F47EF0"/>
    <w:rsid w:val="00F5053F"/>
    <w:rsid w:val="00F515F2"/>
    <w:rsid w:val="00F526B6"/>
    <w:rsid w:val="00F5343B"/>
    <w:rsid w:val="00F53E6F"/>
    <w:rsid w:val="00F55A65"/>
    <w:rsid w:val="00F573B3"/>
    <w:rsid w:val="00F57896"/>
    <w:rsid w:val="00F57AE4"/>
    <w:rsid w:val="00F61068"/>
    <w:rsid w:val="00F628ED"/>
    <w:rsid w:val="00F63A9A"/>
    <w:rsid w:val="00F64207"/>
    <w:rsid w:val="00F650AA"/>
    <w:rsid w:val="00F6701E"/>
    <w:rsid w:val="00F71C6F"/>
    <w:rsid w:val="00F731DE"/>
    <w:rsid w:val="00F74C91"/>
    <w:rsid w:val="00F76D7C"/>
    <w:rsid w:val="00F7755E"/>
    <w:rsid w:val="00F82A2B"/>
    <w:rsid w:val="00F83477"/>
    <w:rsid w:val="00F8472A"/>
    <w:rsid w:val="00F849EB"/>
    <w:rsid w:val="00F84D55"/>
    <w:rsid w:val="00F84F81"/>
    <w:rsid w:val="00F85A67"/>
    <w:rsid w:val="00F85EBF"/>
    <w:rsid w:val="00F85F2E"/>
    <w:rsid w:val="00F87B39"/>
    <w:rsid w:val="00F922D4"/>
    <w:rsid w:val="00F957DE"/>
    <w:rsid w:val="00F96456"/>
    <w:rsid w:val="00F965BC"/>
    <w:rsid w:val="00FA0816"/>
    <w:rsid w:val="00FA0B75"/>
    <w:rsid w:val="00FA2C6C"/>
    <w:rsid w:val="00FA42C2"/>
    <w:rsid w:val="00FA5C67"/>
    <w:rsid w:val="00FA6C45"/>
    <w:rsid w:val="00FB1565"/>
    <w:rsid w:val="00FB1704"/>
    <w:rsid w:val="00FB209C"/>
    <w:rsid w:val="00FB2256"/>
    <w:rsid w:val="00FB2270"/>
    <w:rsid w:val="00FB2702"/>
    <w:rsid w:val="00FB3D39"/>
    <w:rsid w:val="00FC04DF"/>
    <w:rsid w:val="00FC0DF7"/>
    <w:rsid w:val="00FC2183"/>
    <w:rsid w:val="00FC4AAA"/>
    <w:rsid w:val="00FC5095"/>
    <w:rsid w:val="00FC766A"/>
    <w:rsid w:val="00FCBD20"/>
    <w:rsid w:val="00FD28A8"/>
    <w:rsid w:val="00FD2E97"/>
    <w:rsid w:val="00FD32C5"/>
    <w:rsid w:val="00FD49A7"/>
    <w:rsid w:val="00FE14DF"/>
    <w:rsid w:val="00FE158E"/>
    <w:rsid w:val="00FE190D"/>
    <w:rsid w:val="00FE1AC2"/>
    <w:rsid w:val="00FE2BF4"/>
    <w:rsid w:val="00FE31FB"/>
    <w:rsid w:val="00FE4ACF"/>
    <w:rsid w:val="00FE6461"/>
    <w:rsid w:val="00FE7BA2"/>
    <w:rsid w:val="00FE7D8D"/>
    <w:rsid w:val="00FF035D"/>
    <w:rsid w:val="00FF0FB5"/>
    <w:rsid w:val="00FF38C9"/>
    <w:rsid w:val="00FF4565"/>
    <w:rsid w:val="00FF61DE"/>
    <w:rsid w:val="00FF6F71"/>
    <w:rsid w:val="00FF7A2C"/>
    <w:rsid w:val="011A82A1"/>
    <w:rsid w:val="012DC50D"/>
    <w:rsid w:val="016F9947"/>
    <w:rsid w:val="019111E0"/>
    <w:rsid w:val="01A9CAED"/>
    <w:rsid w:val="01FC5F38"/>
    <w:rsid w:val="023C1ED5"/>
    <w:rsid w:val="02963298"/>
    <w:rsid w:val="02A5785C"/>
    <w:rsid w:val="03A910DD"/>
    <w:rsid w:val="04B79FB0"/>
    <w:rsid w:val="04CE47F5"/>
    <w:rsid w:val="0544D7E9"/>
    <w:rsid w:val="055F78FB"/>
    <w:rsid w:val="05AA4C48"/>
    <w:rsid w:val="05AD11DD"/>
    <w:rsid w:val="0633D9F5"/>
    <w:rsid w:val="06797539"/>
    <w:rsid w:val="06801D4B"/>
    <w:rsid w:val="068B3B8A"/>
    <w:rsid w:val="06B3164A"/>
    <w:rsid w:val="06E88B81"/>
    <w:rsid w:val="0720B959"/>
    <w:rsid w:val="07215237"/>
    <w:rsid w:val="0750A50E"/>
    <w:rsid w:val="07858B48"/>
    <w:rsid w:val="078F0DF9"/>
    <w:rsid w:val="0793AA2B"/>
    <w:rsid w:val="07996B65"/>
    <w:rsid w:val="07B32AAE"/>
    <w:rsid w:val="07C9FA5D"/>
    <w:rsid w:val="08250305"/>
    <w:rsid w:val="082C629F"/>
    <w:rsid w:val="08C19609"/>
    <w:rsid w:val="094BF702"/>
    <w:rsid w:val="0982A565"/>
    <w:rsid w:val="098C0B82"/>
    <w:rsid w:val="09A0B43C"/>
    <w:rsid w:val="0A028CFC"/>
    <w:rsid w:val="0A26FA1B"/>
    <w:rsid w:val="0A57914E"/>
    <w:rsid w:val="0A5E45D5"/>
    <w:rsid w:val="0A839D38"/>
    <w:rsid w:val="0A9CC69F"/>
    <w:rsid w:val="0AB3EC93"/>
    <w:rsid w:val="0AD8FDF0"/>
    <w:rsid w:val="0B0A85E2"/>
    <w:rsid w:val="0B10C5F8"/>
    <w:rsid w:val="0B38E2F3"/>
    <w:rsid w:val="0B7D3CD4"/>
    <w:rsid w:val="0BD47253"/>
    <w:rsid w:val="0BE1E11F"/>
    <w:rsid w:val="0C222061"/>
    <w:rsid w:val="0C6AF7BB"/>
    <w:rsid w:val="0C81291A"/>
    <w:rsid w:val="0C977D25"/>
    <w:rsid w:val="0CA05089"/>
    <w:rsid w:val="0CDA3CD8"/>
    <w:rsid w:val="0D082117"/>
    <w:rsid w:val="0D3C64CD"/>
    <w:rsid w:val="0D8191CB"/>
    <w:rsid w:val="0DC6D092"/>
    <w:rsid w:val="0DFE9CFA"/>
    <w:rsid w:val="0E2EAAAB"/>
    <w:rsid w:val="0E3F7EA7"/>
    <w:rsid w:val="0E96EAEA"/>
    <w:rsid w:val="0EC4F8B5"/>
    <w:rsid w:val="0ED41C17"/>
    <w:rsid w:val="0F1904D7"/>
    <w:rsid w:val="0F966896"/>
    <w:rsid w:val="0FD3B373"/>
    <w:rsid w:val="101ACE68"/>
    <w:rsid w:val="101D94F8"/>
    <w:rsid w:val="102AE58B"/>
    <w:rsid w:val="10588E5E"/>
    <w:rsid w:val="106AE87D"/>
    <w:rsid w:val="116A20C4"/>
    <w:rsid w:val="118A884A"/>
    <w:rsid w:val="11A7DBE1"/>
    <w:rsid w:val="11AD6AB1"/>
    <w:rsid w:val="11D2CDE5"/>
    <w:rsid w:val="11E1BE41"/>
    <w:rsid w:val="11E3950A"/>
    <w:rsid w:val="127799E5"/>
    <w:rsid w:val="128B1F82"/>
    <w:rsid w:val="12B99B61"/>
    <w:rsid w:val="12BE9CB5"/>
    <w:rsid w:val="12C57A61"/>
    <w:rsid w:val="12F6CA10"/>
    <w:rsid w:val="12FFDDBB"/>
    <w:rsid w:val="130C6401"/>
    <w:rsid w:val="130EBFCD"/>
    <w:rsid w:val="131314D8"/>
    <w:rsid w:val="133D495D"/>
    <w:rsid w:val="134214DD"/>
    <w:rsid w:val="13A85400"/>
    <w:rsid w:val="1428AD13"/>
    <w:rsid w:val="14348B15"/>
    <w:rsid w:val="1446E810"/>
    <w:rsid w:val="1455CB2A"/>
    <w:rsid w:val="14576A42"/>
    <w:rsid w:val="146E35A7"/>
    <w:rsid w:val="14BD061F"/>
    <w:rsid w:val="14F90283"/>
    <w:rsid w:val="152AB075"/>
    <w:rsid w:val="1558580F"/>
    <w:rsid w:val="15FC4FA3"/>
    <w:rsid w:val="162B3333"/>
    <w:rsid w:val="163CDE52"/>
    <w:rsid w:val="16491079"/>
    <w:rsid w:val="1672660C"/>
    <w:rsid w:val="16C396A1"/>
    <w:rsid w:val="16F3EF2E"/>
    <w:rsid w:val="1722A67E"/>
    <w:rsid w:val="1752D1A4"/>
    <w:rsid w:val="1764C99F"/>
    <w:rsid w:val="178F0B04"/>
    <w:rsid w:val="179E7227"/>
    <w:rsid w:val="17ECD49E"/>
    <w:rsid w:val="17F4E9A7"/>
    <w:rsid w:val="188980E9"/>
    <w:rsid w:val="190C5477"/>
    <w:rsid w:val="1945ED19"/>
    <w:rsid w:val="194F857E"/>
    <w:rsid w:val="19B62A49"/>
    <w:rsid w:val="19B642A5"/>
    <w:rsid w:val="1A0B17D9"/>
    <w:rsid w:val="1A6B23E6"/>
    <w:rsid w:val="1A8F782C"/>
    <w:rsid w:val="1AC69124"/>
    <w:rsid w:val="1B09F60C"/>
    <w:rsid w:val="1B817272"/>
    <w:rsid w:val="1BB24A15"/>
    <w:rsid w:val="1BCC03DF"/>
    <w:rsid w:val="1BD39D37"/>
    <w:rsid w:val="1BD50DD5"/>
    <w:rsid w:val="1BFCF372"/>
    <w:rsid w:val="1C1EF07F"/>
    <w:rsid w:val="1C5CBB18"/>
    <w:rsid w:val="1CEBB3C9"/>
    <w:rsid w:val="1D07AE9C"/>
    <w:rsid w:val="1D453483"/>
    <w:rsid w:val="1DC23647"/>
    <w:rsid w:val="1DE58B5F"/>
    <w:rsid w:val="1E5B529A"/>
    <w:rsid w:val="1EA95E19"/>
    <w:rsid w:val="1EEC7220"/>
    <w:rsid w:val="1EF9F5CB"/>
    <w:rsid w:val="1F92FD21"/>
    <w:rsid w:val="1FEF840F"/>
    <w:rsid w:val="2019D9A4"/>
    <w:rsid w:val="20335BA5"/>
    <w:rsid w:val="206FBCFB"/>
    <w:rsid w:val="20A75A24"/>
    <w:rsid w:val="20A801BA"/>
    <w:rsid w:val="21023EF1"/>
    <w:rsid w:val="211FF8B7"/>
    <w:rsid w:val="21514F52"/>
    <w:rsid w:val="215A0CA1"/>
    <w:rsid w:val="218384F4"/>
    <w:rsid w:val="21CDC21D"/>
    <w:rsid w:val="2213AF94"/>
    <w:rsid w:val="223C803D"/>
    <w:rsid w:val="226118CC"/>
    <w:rsid w:val="22BBECA2"/>
    <w:rsid w:val="232BC50B"/>
    <w:rsid w:val="236EE5E2"/>
    <w:rsid w:val="23F5EA1C"/>
    <w:rsid w:val="24132133"/>
    <w:rsid w:val="2434A3FD"/>
    <w:rsid w:val="245FA84C"/>
    <w:rsid w:val="24740CB9"/>
    <w:rsid w:val="248EF177"/>
    <w:rsid w:val="24AFE2C4"/>
    <w:rsid w:val="250D75A3"/>
    <w:rsid w:val="2513A54D"/>
    <w:rsid w:val="254DB584"/>
    <w:rsid w:val="255B3C89"/>
    <w:rsid w:val="25EFB82A"/>
    <w:rsid w:val="260CA2A5"/>
    <w:rsid w:val="2649981E"/>
    <w:rsid w:val="264CEF4E"/>
    <w:rsid w:val="267D1097"/>
    <w:rsid w:val="2691C954"/>
    <w:rsid w:val="2692617F"/>
    <w:rsid w:val="26A0F11F"/>
    <w:rsid w:val="271C439E"/>
    <w:rsid w:val="27267442"/>
    <w:rsid w:val="278738C2"/>
    <w:rsid w:val="278F2FF4"/>
    <w:rsid w:val="27D87054"/>
    <w:rsid w:val="27E6A0A3"/>
    <w:rsid w:val="27F9C031"/>
    <w:rsid w:val="28202FCC"/>
    <w:rsid w:val="28380348"/>
    <w:rsid w:val="2843932E"/>
    <w:rsid w:val="2847844D"/>
    <w:rsid w:val="2882C577"/>
    <w:rsid w:val="2905CCFB"/>
    <w:rsid w:val="294F98DF"/>
    <w:rsid w:val="2994DDF2"/>
    <w:rsid w:val="29C2ADD7"/>
    <w:rsid w:val="29DAB553"/>
    <w:rsid w:val="2A92321A"/>
    <w:rsid w:val="2AA742B8"/>
    <w:rsid w:val="2AE498CF"/>
    <w:rsid w:val="2AE62CBD"/>
    <w:rsid w:val="2B06FBBD"/>
    <w:rsid w:val="2B0A57D7"/>
    <w:rsid w:val="2B14D6F9"/>
    <w:rsid w:val="2B694E5E"/>
    <w:rsid w:val="2BA59E92"/>
    <w:rsid w:val="2BEBA2D9"/>
    <w:rsid w:val="2C0D8EC6"/>
    <w:rsid w:val="2C38B554"/>
    <w:rsid w:val="2CDE3120"/>
    <w:rsid w:val="2CF1AF06"/>
    <w:rsid w:val="2D08A1A6"/>
    <w:rsid w:val="2D0972CC"/>
    <w:rsid w:val="2D6D2680"/>
    <w:rsid w:val="2D8EEDF4"/>
    <w:rsid w:val="2DD55536"/>
    <w:rsid w:val="2DD8894D"/>
    <w:rsid w:val="2DE76CE4"/>
    <w:rsid w:val="2E05F152"/>
    <w:rsid w:val="2EC57025"/>
    <w:rsid w:val="2ECC987C"/>
    <w:rsid w:val="2F3FD5C7"/>
    <w:rsid w:val="2F5D425E"/>
    <w:rsid w:val="2FCE002B"/>
    <w:rsid w:val="2FF5ACA9"/>
    <w:rsid w:val="301C1B28"/>
    <w:rsid w:val="3046E995"/>
    <w:rsid w:val="3048F03D"/>
    <w:rsid w:val="309E5682"/>
    <w:rsid w:val="30A264BC"/>
    <w:rsid w:val="30AB4C54"/>
    <w:rsid w:val="30EE7C8D"/>
    <w:rsid w:val="312AF978"/>
    <w:rsid w:val="315F0158"/>
    <w:rsid w:val="317EDEFE"/>
    <w:rsid w:val="31981C72"/>
    <w:rsid w:val="31BCAC58"/>
    <w:rsid w:val="320099AB"/>
    <w:rsid w:val="32308287"/>
    <w:rsid w:val="324D3914"/>
    <w:rsid w:val="327AEBED"/>
    <w:rsid w:val="33178C7E"/>
    <w:rsid w:val="33333326"/>
    <w:rsid w:val="335B6733"/>
    <w:rsid w:val="3366A991"/>
    <w:rsid w:val="3402B4BC"/>
    <w:rsid w:val="341945F7"/>
    <w:rsid w:val="344D6D4C"/>
    <w:rsid w:val="3466AC4C"/>
    <w:rsid w:val="34679440"/>
    <w:rsid w:val="34689B63"/>
    <w:rsid w:val="34CC0E25"/>
    <w:rsid w:val="34E3988E"/>
    <w:rsid w:val="34F46B5E"/>
    <w:rsid w:val="34F89AE4"/>
    <w:rsid w:val="34FE63D6"/>
    <w:rsid w:val="3576C723"/>
    <w:rsid w:val="3594C1D6"/>
    <w:rsid w:val="35CFA6A7"/>
    <w:rsid w:val="35EBA52C"/>
    <w:rsid w:val="3602274F"/>
    <w:rsid w:val="36343694"/>
    <w:rsid w:val="36519C2D"/>
    <w:rsid w:val="36593871"/>
    <w:rsid w:val="366D82C8"/>
    <w:rsid w:val="3726D278"/>
    <w:rsid w:val="374A66F7"/>
    <w:rsid w:val="3771A6AC"/>
    <w:rsid w:val="3785DDD9"/>
    <w:rsid w:val="37895F28"/>
    <w:rsid w:val="37AB4DDC"/>
    <w:rsid w:val="37FC9974"/>
    <w:rsid w:val="38B34F68"/>
    <w:rsid w:val="39118620"/>
    <w:rsid w:val="391C8272"/>
    <w:rsid w:val="392422F5"/>
    <w:rsid w:val="396CD441"/>
    <w:rsid w:val="3971AA80"/>
    <w:rsid w:val="3974ACD5"/>
    <w:rsid w:val="398B0933"/>
    <w:rsid w:val="39A198A5"/>
    <w:rsid w:val="39B6F332"/>
    <w:rsid w:val="39D80111"/>
    <w:rsid w:val="3A2042C1"/>
    <w:rsid w:val="3A49A050"/>
    <w:rsid w:val="3A6007CB"/>
    <w:rsid w:val="3A6B3874"/>
    <w:rsid w:val="3ADFB3C8"/>
    <w:rsid w:val="3BA6A22A"/>
    <w:rsid w:val="3BBC5749"/>
    <w:rsid w:val="3BDFB4DC"/>
    <w:rsid w:val="3BE33D1A"/>
    <w:rsid w:val="3C0049B0"/>
    <w:rsid w:val="3C15D504"/>
    <w:rsid w:val="3CF72484"/>
    <w:rsid w:val="3D092FDD"/>
    <w:rsid w:val="3D100A7B"/>
    <w:rsid w:val="3DE33A7A"/>
    <w:rsid w:val="3E29E9A8"/>
    <w:rsid w:val="3E31BDDE"/>
    <w:rsid w:val="3E3C8714"/>
    <w:rsid w:val="3E63A1E8"/>
    <w:rsid w:val="3E70119C"/>
    <w:rsid w:val="3EA05376"/>
    <w:rsid w:val="3EB3CDE3"/>
    <w:rsid w:val="3EC03F79"/>
    <w:rsid w:val="3ECF5D34"/>
    <w:rsid w:val="3F0431A0"/>
    <w:rsid w:val="3F4E12C9"/>
    <w:rsid w:val="3F7F08D9"/>
    <w:rsid w:val="3F977578"/>
    <w:rsid w:val="3FAF1285"/>
    <w:rsid w:val="3FCD08B2"/>
    <w:rsid w:val="3FE64A5B"/>
    <w:rsid w:val="3FE676B7"/>
    <w:rsid w:val="4010BEFC"/>
    <w:rsid w:val="405CFFF6"/>
    <w:rsid w:val="40AC11AC"/>
    <w:rsid w:val="40BBAEAD"/>
    <w:rsid w:val="40EBED8F"/>
    <w:rsid w:val="41183815"/>
    <w:rsid w:val="412915D2"/>
    <w:rsid w:val="4131F8D6"/>
    <w:rsid w:val="417DCC6E"/>
    <w:rsid w:val="4193D5C1"/>
    <w:rsid w:val="41C62E2C"/>
    <w:rsid w:val="41D379D4"/>
    <w:rsid w:val="41E652DF"/>
    <w:rsid w:val="421356D9"/>
    <w:rsid w:val="422C319A"/>
    <w:rsid w:val="4235AD19"/>
    <w:rsid w:val="425B80F9"/>
    <w:rsid w:val="42A332D0"/>
    <w:rsid w:val="43B07BE5"/>
    <w:rsid w:val="43BD0BBF"/>
    <w:rsid w:val="4407271F"/>
    <w:rsid w:val="44471CBB"/>
    <w:rsid w:val="4490D929"/>
    <w:rsid w:val="44954050"/>
    <w:rsid w:val="44B46822"/>
    <w:rsid w:val="44C6286A"/>
    <w:rsid w:val="45187F95"/>
    <w:rsid w:val="451EB0A9"/>
    <w:rsid w:val="45219690"/>
    <w:rsid w:val="452AC739"/>
    <w:rsid w:val="4549D3F4"/>
    <w:rsid w:val="458D382F"/>
    <w:rsid w:val="45ADEC4E"/>
    <w:rsid w:val="45D8C44C"/>
    <w:rsid w:val="45F18DD8"/>
    <w:rsid w:val="460E0C0F"/>
    <w:rsid w:val="46A60EBB"/>
    <w:rsid w:val="470E1651"/>
    <w:rsid w:val="471ADAA3"/>
    <w:rsid w:val="47401CB6"/>
    <w:rsid w:val="475E7529"/>
    <w:rsid w:val="47A1B89E"/>
    <w:rsid w:val="47AEC0BD"/>
    <w:rsid w:val="48095273"/>
    <w:rsid w:val="481D109E"/>
    <w:rsid w:val="484DAEE5"/>
    <w:rsid w:val="48632A26"/>
    <w:rsid w:val="4916471B"/>
    <w:rsid w:val="4920D4BF"/>
    <w:rsid w:val="49344B02"/>
    <w:rsid w:val="49484146"/>
    <w:rsid w:val="496444C1"/>
    <w:rsid w:val="498E9E71"/>
    <w:rsid w:val="4A1B65FC"/>
    <w:rsid w:val="4A246F0E"/>
    <w:rsid w:val="4A8712D9"/>
    <w:rsid w:val="4ABB8E2A"/>
    <w:rsid w:val="4AEF49A6"/>
    <w:rsid w:val="4B1921B3"/>
    <w:rsid w:val="4B420465"/>
    <w:rsid w:val="4C03B9C0"/>
    <w:rsid w:val="4C107D90"/>
    <w:rsid w:val="4C251139"/>
    <w:rsid w:val="4C4A50ED"/>
    <w:rsid w:val="4C78A35A"/>
    <w:rsid w:val="4C8C7B10"/>
    <w:rsid w:val="4CACAEBD"/>
    <w:rsid w:val="4CD1C00D"/>
    <w:rsid w:val="4CE7763C"/>
    <w:rsid w:val="4CEDDE56"/>
    <w:rsid w:val="4D0E2F4A"/>
    <w:rsid w:val="4D1BFD49"/>
    <w:rsid w:val="4D1FA3BF"/>
    <w:rsid w:val="4D76997E"/>
    <w:rsid w:val="4D9E79CC"/>
    <w:rsid w:val="4DD0F31C"/>
    <w:rsid w:val="4DECE550"/>
    <w:rsid w:val="4DF69300"/>
    <w:rsid w:val="4DF83D92"/>
    <w:rsid w:val="4E032858"/>
    <w:rsid w:val="4E5EA5CA"/>
    <w:rsid w:val="4E9918A8"/>
    <w:rsid w:val="4EF02240"/>
    <w:rsid w:val="4F1FF5FD"/>
    <w:rsid w:val="4F247A53"/>
    <w:rsid w:val="4FE1AA32"/>
    <w:rsid w:val="5071F48A"/>
    <w:rsid w:val="50C99A64"/>
    <w:rsid w:val="50F7FDFD"/>
    <w:rsid w:val="51876737"/>
    <w:rsid w:val="5193E703"/>
    <w:rsid w:val="519820C1"/>
    <w:rsid w:val="51CDC131"/>
    <w:rsid w:val="5280C658"/>
    <w:rsid w:val="5294E6E9"/>
    <w:rsid w:val="52C0B095"/>
    <w:rsid w:val="52C1645F"/>
    <w:rsid w:val="52C53B92"/>
    <w:rsid w:val="52C65BD3"/>
    <w:rsid w:val="534557B0"/>
    <w:rsid w:val="5358C4DA"/>
    <w:rsid w:val="538BDDE8"/>
    <w:rsid w:val="53DC149D"/>
    <w:rsid w:val="54211969"/>
    <w:rsid w:val="54B24090"/>
    <w:rsid w:val="54F25D33"/>
    <w:rsid w:val="550DC374"/>
    <w:rsid w:val="55228B91"/>
    <w:rsid w:val="55559626"/>
    <w:rsid w:val="55857491"/>
    <w:rsid w:val="55DF8B71"/>
    <w:rsid w:val="566EFE98"/>
    <w:rsid w:val="5677F8E4"/>
    <w:rsid w:val="575DCD54"/>
    <w:rsid w:val="57666C4A"/>
    <w:rsid w:val="582A9ED3"/>
    <w:rsid w:val="58365C47"/>
    <w:rsid w:val="5841F547"/>
    <w:rsid w:val="58AC7271"/>
    <w:rsid w:val="59040FA1"/>
    <w:rsid w:val="59252A4E"/>
    <w:rsid w:val="59633E20"/>
    <w:rsid w:val="59AE5BEB"/>
    <w:rsid w:val="5A349C24"/>
    <w:rsid w:val="5A48D838"/>
    <w:rsid w:val="5A669C80"/>
    <w:rsid w:val="5A67C631"/>
    <w:rsid w:val="5A698165"/>
    <w:rsid w:val="5A9B9BAC"/>
    <w:rsid w:val="5ACDD4E9"/>
    <w:rsid w:val="5B2BC91B"/>
    <w:rsid w:val="5B360390"/>
    <w:rsid w:val="5B39ACAA"/>
    <w:rsid w:val="5B5888D8"/>
    <w:rsid w:val="5BFACDBA"/>
    <w:rsid w:val="5CAE2260"/>
    <w:rsid w:val="5CDF9406"/>
    <w:rsid w:val="5D50C21C"/>
    <w:rsid w:val="5DA5F5DC"/>
    <w:rsid w:val="5DB9A55B"/>
    <w:rsid w:val="5DFA69A3"/>
    <w:rsid w:val="5F3DC968"/>
    <w:rsid w:val="5F4726E9"/>
    <w:rsid w:val="5F5D1EFF"/>
    <w:rsid w:val="5FBE44C9"/>
    <w:rsid w:val="6017ABB4"/>
    <w:rsid w:val="602FD546"/>
    <w:rsid w:val="605567E4"/>
    <w:rsid w:val="6066B544"/>
    <w:rsid w:val="60B8AE96"/>
    <w:rsid w:val="60BD8429"/>
    <w:rsid w:val="6112ADCD"/>
    <w:rsid w:val="611B06B8"/>
    <w:rsid w:val="614015BF"/>
    <w:rsid w:val="615F6C76"/>
    <w:rsid w:val="616599D9"/>
    <w:rsid w:val="6199596C"/>
    <w:rsid w:val="61A22B62"/>
    <w:rsid w:val="61B0F260"/>
    <w:rsid w:val="61B2D580"/>
    <w:rsid w:val="61D39A71"/>
    <w:rsid w:val="61F07BD4"/>
    <w:rsid w:val="6244D622"/>
    <w:rsid w:val="626150EF"/>
    <w:rsid w:val="632CE30F"/>
    <w:rsid w:val="640743F7"/>
    <w:rsid w:val="64390DD7"/>
    <w:rsid w:val="644EE807"/>
    <w:rsid w:val="64549683"/>
    <w:rsid w:val="64622C22"/>
    <w:rsid w:val="650FE38D"/>
    <w:rsid w:val="656BB220"/>
    <w:rsid w:val="659EEA0A"/>
    <w:rsid w:val="65C97622"/>
    <w:rsid w:val="660BF58F"/>
    <w:rsid w:val="661AAE3E"/>
    <w:rsid w:val="6635D1E7"/>
    <w:rsid w:val="665C4ABE"/>
    <w:rsid w:val="667103C1"/>
    <w:rsid w:val="66E12A46"/>
    <w:rsid w:val="673F01F8"/>
    <w:rsid w:val="67577515"/>
    <w:rsid w:val="67802808"/>
    <w:rsid w:val="682F7A00"/>
    <w:rsid w:val="6846A8E0"/>
    <w:rsid w:val="68DE8F57"/>
    <w:rsid w:val="68FBA0FA"/>
    <w:rsid w:val="6907B213"/>
    <w:rsid w:val="691FF444"/>
    <w:rsid w:val="6939D4E5"/>
    <w:rsid w:val="693A275D"/>
    <w:rsid w:val="694ADD5D"/>
    <w:rsid w:val="696BA09A"/>
    <w:rsid w:val="69751E47"/>
    <w:rsid w:val="69A4165F"/>
    <w:rsid w:val="69C0D31A"/>
    <w:rsid w:val="69C2839F"/>
    <w:rsid w:val="69C6F7C4"/>
    <w:rsid w:val="6A2F110B"/>
    <w:rsid w:val="6AA081EE"/>
    <w:rsid w:val="6AB03956"/>
    <w:rsid w:val="6B31BEFD"/>
    <w:rsid w:val="6B390680"/>
    <w:rsid w:val="6B517333"/>
    <w:rsid w:val="6B55F27D"/>
    <w:rsid w:val="6BA2F2A1"/>
    <w:rsid w:val="6BDB92EC"/>
    <w:rsid w:val="6C4C9735"/>
    <w:rsid w:val="6CF8787F"/>
    <w:rsid w:val="6D369CC1"/>
    <w:rsid w:val="6D595771"/>
    <w:rsid w:val="6D67DD36"/>
    <w:rsid w:val="6DE71115"/>
    <w:rsid w:val="6E24CC38"/>
    <w:rsid w:val="6E7427A8"/>
    <w:rsid w:val="6EBC2051"/>
    <w:rsid w:val="6EC65CA6"/>
    <w:rsid w:val="6F16BD65"/>
    <w:rsid w:val="6F8A0ABE"/>
    <w:rsid w:val="6F9ADE37"/>
    <w:rsid w:val="6F9E4917"/>
    <w:rsid w:val="6FAA1E3B"/>
    <w:rsid w:val="6FB11CCC"/>
    <w:rsid w:val="6FCD0267"/>
    <w:rsid w:val="6FFB5374"/>
    <w:rsid w:val="7030264E"/>
    <w:rsid w:val="703C1D1E"/>
    <w:rsid w:val="707D9826"/>
    <w:rsid w:val="708ED4A8"/>
    <w:rsid w:val="709275E2"/>
    <w:rsid w:val="710F5EB4"/>
    <w:rsid w:val="7113A9A9"/>
    <w:rsid w:val="7126355B"/>
    <w:rsid w:val="713F0C31"/>
    <w:rsid w:val="71B8C36B"/>
    <w:rsid w:val="71E1778A"/>
    <w:rsid w:val="7289E713"/>
    <w:rsid w:val="72DF532F"/>
    <w:rsid w:val="732A659F"/>
    <w:rsid w:val="733B8671"/>
    <w:rsid w:val="737F521D"/>
    <w:rsid w:val="738DD4C5"/>
    <w:rsid w:val="73F4CB35"/>
    <w:rsid w:val="741429DA"/>
    <w:rsid w:val="74197D0C"/>
    <w:rsid w:val="74232CAF"/>
    <w:rsid w:val="7447FE5D"/>
    <w:rsid w:val="7472CF3E"/>
    <w:rsid w:val="7484E6C0"/>
    <w:rsid w:val="74944D15"/>
    <w:rsid w:val="74A78527"/>
    <w:rsid w:val="74B30682"/>
    <w:rsid w:val="74C377F2"/>
    <w:rsid w:val="757C9377"/>
    <w:rsid w:val="75E32A3A"/>
    <w:rsid w:val="765F5D42"/>
    <w:rsid w:val="767F3BE0"/>
    <w:rsid w:val="76CDDB6A"/>
    <w:rsid w:val="76F16835"/>
    <w:rsid w:val="7753A146"/>
    <w:rsid w:val="775542EF"/>
    <w:rsid w:val="7782BA8F"/>
    <w:rsid w:val="77A00623"/>
    <w:rsid w:val="77EA3532"/>
    <w:rsid w:val="781E37E8"/>
    <w:rsid w:val="782D6ADA"/>
    <w:rsid w:val="7888FD9F"/>
    <w:rsid w:val="78B25E66"/>
    <w:rsid w:val="78C0C592"/>
    <w:rsid w:val="79255812"/>
    <w:rsid w:val="794E2A5D"/>
    <w:rsid w:val="79518E02"/>
    <w:rsid w:val="797FFE15"/>
    <w:rsid w:val="7985C553"/>
    <w:rsid w:val="7A28A169"/>
    <w:rsid w:val="7A326D98"/>
    <w:rsid w:val="7A351ED6"/>
    <w:rsid w:val="7AB673E2"/>
    <w:rsid w:val="7B6C63CD"/>
    <w:rsid w:val="7B85C1EA"/>
    <w:rsid w:val="7BA30496"/>
    <w:rsid w:val="7BD9FE9F"/>
    <w:rsid w:val="7C444A80"/>
    <w:rsid w:val="7C510C1A"/>
    <w:rsid w:val="7D705C73"/>
    <w:rsid w:val="7D711831"/>
    <w:rsid w:val="7DADF5C0"/>
    <w:rsid w:val="7E2802A5"/>
    <w:rsid w:val="7E308037"/>
    <w:rsid w:val="7E57F795"/>
    <w:rsid w:val="7E707D39"/>
    <w:rsid w:val="7E9EB503"/>
    <w:rsid w:val="7F028303"/>
    <w:rsid w:val="7F4EE80B"/>
    <w:rsid w:val="7F5174E0"/>
    <w:rsid w:val="7F5606EB"/>
    <w:rsid w:val="7F584F3A"/>
    <w:rsid w:val="7F6BBC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B6E90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32A0"/>
    <w:rPr>
      <w:rFonts w:ascii="Times New Roman" w:eastAsia="Times New Roman" w:hAnsi="Times New Roman"/>
      <w:sz w:val="24"/>
      <w:szCs w:val="24"/>
      <w:lang w:eastAsia="pl-PL"/>
    </w:rPr>
  </w:style>
  <w:style w:type="paragraph" w:styleId="Nagwek1">
    <w:name w:val="heading 1"/>
    <w:aliases w:val="Title 1"/>
    <w:basedOn w:val="Normalny"/>
    <w:next w:val="Normalny"/>
    <w:link w:val="Nagwek1Znak"/>
    <w:uiPriority w:val="99"/>
    <w:qFormat/>
    <w:pPr>
      <w:keepNext/>
      <w:spacing w:before="240" w:after="60"/>
      <w:jc w:val="both"/>
      <w:outlineLvl w:val="0"/>
    </w:pPr>
    <w:rPr>
      <w:b/>
      <w:bCs/>
      <w:sz w:val="25"/>
      <w:szCs w:val="25"/>
    </w:rPr>
  </w:style>
  <w:style w:type="paragraph" w:styleId="Nagwek2">
    <w:name w:val="heading 2"/>
    <w:aliases w:val="Title 2"/>
    <w:basedOn w:val="Normalny"/>
    <w:next w:val="Normalny"/>
    <w:link w:val="Nagwek2Znak"/>
    <w:uiPriority w:val="99"/>
    <w:qFormat/>
    <w:pPr>
      <w:keepNext/>
      <w:jc w:val="both"/>
      <w:outlineLvl w:val="1"/>
    </w:pPr>
  </w:style>
  <w:style w:type="paragraph" w:styleId="Nagwek3">
    <w:name w:val="heading 3"/>
    <w:basedOn w:val="Normalny"/>
    <w:next w:val="Normalny"/>
    <w:link w:val="Nagwek3Znak"/>
    <w:qFormat/>
    <w:pPr>
      <w:keepNext/>
      <w:outlineLvl w:val="2"/>
    </w:pPr>
    <w:rPr>
      <w:i/>
      <w:iCs/>
    </w:rPr>
  </w:style>
  <w:style w:type="paragraph" w:styleId="Nagwek4">
    <w:name w:val="heading 4"/>
    <w:basedOn w:val="Normalny"/>
    <w:next w:val="Normalny"/>
    <w:link w:val="Nagwek4Znak"/>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qFormat/>
    <w:pPr>
      <w:spacing w:before="120"/>
      <w:jc w:val="center"/>
      <w:outlineLvl w:val="5"/>
    </w:pPr>
    <w:rPr>
      <w:rFonts w:ascii="Arial" w:hAnsi="Arial" w:cs="Arial"/>
      <w:b/>
      <w:bCs/>
    </w:rPr>
  </w:style>
  <w:style w:type="paragraph" w:styleId="Nagwek7">
    <w:name w:val="heading 7"/>
    <w:basedOn w:val="Normalny"/>
    <w:next w:val="Normalny"/>
    <w:link w:val="Nagwek7Znak"/>
    <w:qFormat/>
    <w:pPr>
      <w:keepNext/>
      <w:jc w:val="both"/>
      <w:outlineLvl w:val="6"/>
    </w:pPr>
    <w:rPr>
      <w:b/>
      <w:bCs/>
    </w:rPr>
  </w:style>
  <w:style w:type="paragraph" w:styleId="Nagwek8">
    <w:name w:val="heading 8"/>
    <w:basedOn w:val="Normalny"/>
    <w:next w:val="Normalny"/>
    <w:link w:val="Nagwek8Znak"/>
    <w:qFormat/>
    <w:pPr>
      <w:keepNext/>
      <w:numPr>
        <w:numId w:val="1"/>
      </w:numPr>
      <w:jc w:val="right"/>
      <w:outlineLvl w:val="7"/>
    </w:pPr>
    <w:rPr>
      <w:rFonts w:ascii="Arial" w:hAnsi="Arial" w:cs="Arial"/>
    </w:rPr>
  </w:style>
  <w:style w:type="paragraph" w:styleId="Nagwek9">
    <w:name w:val="heading 9"/>
    <w:basedOn w:val="Normalny"/>
    <w:next w:val="Normalny"/>
    <w:link w:val="Nagwek9Znak"/>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link w:val="Nagwek1"/>
    <w:uiPriority w:val="99"/>
    <w:rPr>
      <w:rFonts w:ascii="Times New Roman" w:eastAsia="Times New Roman" w:hAnsi="Times New Roman" w:cs="Times New Roman"/>
      <w:b/>
      <w:bCs/>
      <w:sz w:val="25"/>
      <w:szCs w:val="25"/>
      <w:lang w:eastAsia="pl-PL"/>
    </w:rPr>
  </w:style>
  <w:style w:type="character" w:customStyle="1" w:styleId="Nagwek2Znak">
    <w:name w:val="Nagłówek 2 Znak"/>
    <w:aliases w:val="Title 2 Znak"/>
    <w:link w:val="Nagwek2"/>
    <w:uiPriority w:val="99"/>
    <w:rPr>
      <w:rFonts w:ascii="Times New Roman" w:eastAsia="Times New Roman" w:hAnsi="Times New Roman" w:cs="Times New Roman"/>
      <w:sz w:val="24"/>
      <w:szCs w:val="24"/>
      <w:lang w:eastAsia="pl-PL"/>
    </w:rPr>
  </w:style>
  <w:style w:type="character" w:customStyle="1" w:styleId="Nagwek3Znak">
    <w:name w:val="Nagłówek 3 Znak"/>
    <w:link w:val="Nagwek3"/>
    <w:rPr>
      <w:rFonts w:ascii="Times New Roman" w:eastAsia="Times New Roman" w:hAnsi="Times New Roman" w:cs="Times New Roman"/>
      <w:i/>
      <w:iCs/>
      <w:sz w:val="24"/>
      <w:szCs w:val="24"/>
      <w:lang w:eastAsia="pl-PL"/>
    </w:rPr>
  </w:style>
  <w:style w:type="character" w:customStyle="1" w:styleId="Nagwek4Znak">
    <w:name w:val="Nagłówek 4 Znak"/>
    <w:link w:val="Nagwek4"/>
    <w:rPr>
      <w:rFonts w:ascii="Times New Roman" w:eastAsia="Times New Roman" w:hAnsi="Times New Roman" w:cs="Times New Roman"/>
      <w:i/>
      <w:iCs/>
      <w:sz w:val="24"/>
      <w:szCs w:val="24"/>
      <w:lang w:eastAsia="pl-PL"/>
    </w:rPr>
  </w:style>
  <w:style w:type="character" w:customStyle="1" w:styleId="Nagwek5Znak">
    <w:name w:val="Nagłówek 5 Znak"/>
    <w:link w:val="Nagwek5"/>
    <w:rPr>
      <w:rFonts w:ascii="Times New Roman" w:eastAsia="Times New Roman" w:hAnsi="Times New Roman" w:cs="Times New Roman"/>
      <w:i/>
      <w:iCs/>
      <w:sz w:val="20"/>
      <w:szCs w:val="20"/>
      <w:lang w:eastAsia="pl-PL"/>
    </w:rPr>
  </w:style>
  <w:style w:type="character" w:customStyle="1" w:styleId="Nagwek6Znak">
    <w:name w:val="Nagłówek 6 Znak"/>
    <w:link w:val="Nagwek6"/>
    <w:rPr>
      <w:rFonts w:ascii="Arial" w:eastAsia="Times New Roman" w:hAnsi="Arial" w:cs="Arial"/>
      <w:b/>
      <w:bCs/>
      <w:sz w:val="24"/>
      <w:szCs w:val="24"/>
      <w:lang w:eastAsia="pl-PL"/>
    </w:rPr>
  </w:style>
  <w:style w:type="character" w:customStyle="1" w:styleId="Nagwek7Znak">
    <w:name w:val="Nagłówek 7 Znak"/>
    <w:link w:val="Nagwek7"/>
    <w:rPr>
      <w:rFonts w:ascii="Times New Roman" w:eastAsia="Times New Roman" w:hAnsi="Times New Roman" w:cs="Times New Roman"/>
      <w:b/>
      <w:bCs/>
      <w:sz w:val="24"/>
      <w:szCs w:val="24"/>
      <w:lang w:eastAsia="pl-PL"/>
    </w:rPr>
  </w:style>
  <w:style w:type="character" w:customStyle="1" w:styleId="Nagwek8Znak">
    <w:name w:val="Nagłówek 8 Znak"/>
    <w:link w:val="Nagwek8"/>
    <w:rPr>
      <w:rFonts w:ascii="Arial" w:eastAsia="Times New Roman" w:hAnsi="Arial" w:cs="Arial"/>
      <w:sz w:val="24"/>
      <w:szCs w:val="24"/>
      <w:lang w:eastAsia="pl-PL"/>
    </w:rPr>
  </w:style>
  <w:style w:type="character" w:customStyle="1" w:styleId="Nagwek9Znak">
    <w:name w:val="Nagłówek 9 Znak"/>
    <w:link w:val="Nagwek9"/>
    <w:rPr>
      <w:rFonts w:ascii="Times New Roman" w:eastAsia="Times New Roman" w:hAnsi="Times New Roman" w:cs="Times New Roman"/>
      <w:b/>
      <w:bCs/>
      <w:sz w:val="24"/>
      <w:szCs w:val="24"/>
      <w:lang w:eastAsia="pl-PL"/>
    </w:rPr>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pPr>
      <w:spacing w:before="100" w:beforeAutospacing="1" w:after="100" w:afterAutospacing="1"/>
      <w:jc w:val="both"/>
    </w:pPr>
    <w:rPr>
      <w:sz w:val="20"/>
      <w:szCs w:val="20"/>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link w:val="Nagwek"/>
    <w:uiPriority w:val="99"/>
    <w:rPr>
      <w:rFonts w:ascii="Times New Roman" w:eastAsia="Times New Roman" w:hAnsi="Times New Roman" w:cs="Times New Roman"/>
      <w:sz w:val="24"/>
      <w:szCs w:val="24"/>
      <w:lang w:eastAsia="pl-PL"/>
    </w:rPr>
  </w:style>
  <w:style w:type="character" w:customStyle="1" w:styleId="ZnakZnak12">
    <w:name w:val="Znak Znak12"/>
    <w:locked/>
    <w:rPr>
      <w:sz w:val="24"/>
      <w:szCs w:val="24"/>
      <w:lang w:val="pl-PL" w:eastAsia="pl-PL"/>
    </w:rPr>
  </w:style>
  <w:style w:type="paragraph" w:styleId="Stopka">
    <w:name w:val="footer"/>
    <w:basedOn w:val="Normalny"/>
    <w:link w:val="StopkaZnak"/>
    <w:uiPriority w:val="99"/>
    <w:pPr>
      <w:tabs>
        <w:tab w:val="center" w:pos="4536"/>
        <w:tab w:val="right" w:pos="9072"/>
      </w:tabs>
    </w:pPr>
    <w:rPr>
      <w:sz w:val="20"/>
      <w:szCs w:val="20"/>
    </w:rPr>
  </w:style>
  <w:style w:type="character" w:customStyle="1" w:styleId="StopkaZnak">
    <w:name w:val="Stopka Znak"/>
    <w:link w:val="Stopka"/>
    <w:uiPriority w:val="99"/>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style>
  <w:style w:type="paragraph" w:styleId="Lista">
    <w:name w:val="List"/>
    <w:basedOn w:val="Normalny"/>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qFormat/>
    <w:pPr>
      <w:jc w:val="center"/>
    </w:pPr>
    <w:rPr>
      <w:sz w:val="28"/>
      <w:szCs w:val="28"/>
    </w:rPr>
  </w:style>
  <w:style w:type="character" w:customStyle="1" w:styleId="TytuZnak">
    <w:name w:val="Tytuł Znak"/>
    <w:link w:val="Tytu"/>
    <w:rPr>
      <w:rFonts w:ascii="Times New Roman" w:eastAsia="Times New Roman" w:hAnsi="Times New Roman" w:cs="Times New Roman"/>
      <w:sz w:val="28"/>
      <w:szCs w:val="28"/>
      <w:lang w:eastAsia="pl-PL"/>
    </w:rPr>
  </w:style>
  <w:style w:type="character" w:customStyle="1" w:styleId="ZnakZnak10">
    <w:name w:val="Znak Znak10"/>
    <w:locked/>
    <w:rPr>
      <w:sz w:val="24"/>
      <w:szCs w:val="24"/>
    </w:rPr>
  </w:style>
  <w:style w:type="paragraph" w:styleId="Tekstpodstawowy">
    <w:name w:val="Body Text"/>
    <w:aliases w:val="a2,Znak Znak,Znak,Znak Znak Znak Znak Znak, Znak,Tekst podstawowy Znak Znak Znak"/>
    <w:basedOn w:val="Normalny"/>
    <w:link w:val="TekstpodstawowyZnak"/>
    <w:uiPriority w:val="99"/>
    <w:rPr>
      <w:rFonts w:ascii="Arial" w:hAnsi="Arial" w:cs="Arial"/>
    </w:rPr>
  </w:style>
  <w:style w:type="character" w:customStyle="1" w:styleId="TekstpodstawowyZnak">
    <w:name w:val="Tekst podstawowy Znak"/>
    <w:aliases w:val="a2 Znak2,Znak Znak Znak2,Znak Znak22,Znak Znak Znak Znak Znak Znak, Znak Znak,Tekst podstawowy Znak Znak Znak Znak"/>
    <w:link w:val="Tekstpodstawowy"/>
    <w:uiPriority w:val="99"/>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Pr>
      <w:rFonts w:ascii="Arial" w:hAnsi="Arial" w:cs="Arial"/>
      <w:sz w:val="24"/>
      <w:szCs w:val="24"/>
      <w:lang w:val="pl-PL" w:eastAsia="pl-PL"/>
    </w:rPr>
  </w:style>
  <w:style w:type="paragraph" w:styleId="Tekstpodstawowywcity">
    <w:name w:val="Body Text Indent"/>
    <w:basedOn w:val="Normalny"/>
    <w:link w:val="TekstpodstawowywcityZnak"/>
    <w:pPr>
      <w:ind w:left="1416"/>
    </w:pPr>
    <w:rPr>
      <w:sz w:val="32"/>
      <w:szCs w:val="32"/>
    </w:rPr>
  </w:style>
  <w:style w:type="character" w:customStyle="1" w:styleId="TekstpodstawowywcityZnak">
    <w:name w:val="Tekst podstawowy wcięty Znak"/>
    <w:link w:val="Tekstpodstawowywcity"/>
    <w:rPr>
      <w:rFonts w:ascii="Times New Roman" w:eastAsia="Times New Roman" w:hAnsi="Times New Roman" w:cs="Times New Roman"/>
      <w:sz w:val="32"/>
      <w:szCs w:val="32"/>
      <w:lang w:eastAsia="pl-PL"/>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pPr>
      <w:spacing w:before="120"/>
      <w:jc w:val="both"/>
    </w:pPr>
    <w:rPr>
      <w:b/>
      <w:bCs/>
      <w:sz w:val="25"/>
      <w:szCs w:val="25"/>
    </w:rPr>
  </w:style>
  <w:style w:type="character" w:customStyle="1" w:styleId="Tekstpodstawowy2Znak">
    <w:name w:val="Tekst podstawowy 2 Znak"/>
    <w:link w:val="Tekstpodstawowy2"/>
    <w:rPr>
      <w:rFonts w:ascii="Times New Roman" w:eastAsia="Times New Roman" w:hAnsi="Times New Roman" w:cs="Times New Roman"/>
      <w:b/>
      <w:bCs/>
      <w:sz w:val="25"/>
      <w:szCs w:val="25"/>
      <w:lang w:eastAsia="pl-PL"/>
    </w:rPr>
  </w:style>
  <w:style w:type="character" w:customStyle="1" w:styleId="ZnakZnak8">
    <w:name w:val="Znak Znak8"/>
    <w:locked/>
    <w:rPr>
      <w:sz w:val="24"/>
      <w:szCs w:val="24"/>
    </w:rPr>
  </w:style>
  <w:style w:type="paragraph" w:styleId="Tekstpodstawowy3">
    <w:name w:val="Body Text 3"/>
    <w:basedOn w:val="Normalny"/>
    <w:link w:val="Tekstpodstawowy3Znak"/>
    <w:uiPriority w:val="99"/>
    <w:semiHidden/>
    <w:pPr>
      <w:spacing w:before="120"/>
      <w:jc w:val="both"/>
    </w:pPr>
    <w:rPr>
      <w:i/>
      <w:iCs/>
    </w:rPr>
  </w:style>
  <w:style w:type="character" w:customStyle="1" w:styleId="Tekstpodstawowy3Znak">
    <w:name w:val="Tekst podstawowy 3 Znak"/>
    <w:link w:val="Tekstpodstawowy3"/>
    <w:rPr>
      <w:rFonts w:ascii="Times New Roman" w:eastAsia="Times New Roman" w:hAnsi="Times New Roman" w:cs="Times New Roman"/>
      <w:i/>
      <w:iCs/>
      <w:sz w:val="24"/>
      <w:szCs w:val="24"/>
      <w:lang w:eastAsia="pl-PL"/>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Tekstpodstawowywcity2Znak">
    <w:name w:val="Tekst podstawowy wcięty 2 Znak"/>
    <w:link w:val="Tekstpodstawowywcity2"/>
    <w:rPr>
      <w:rFonts w:ascii="Times New Roman" w:eastAsia="Times New Roman" w:hAnsi="Times New Roman" w:cs="Times New Roman"/>
      <w:b/>
      <w:bCs/>
      <w:i/>
      <w:iCs/>
      <w:sz w:val="24"/>
      <w:szCs w:val="24"/>
      <w:lang w:eastAsia="pl-PL"/>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Tekstpodstawowywcity3Znak">
    <w:name w:val="Tekst podstawowy wcięty 3 Znak"/>
    <w:link w:val="Tekstpodstawowywcity3"/>
    <w:rPr>
      <w:rFonts w:ascii="Times New Roman" w:eastAsia="Times New Roman" w:hAnsi="Times New Roman" w:cs="Times New Roman"/>
      <w:lang w:eastAsia="pl-PL"/>
    </w:rPr>
  </w:style>
  <w:style w:type="character" w:customStyle="1" w:styleId="ZnakZnak5">
    <w:name w:val="Znak Znak5"/>
    <w:locked/>
    <w:rPr>
      <w:sz w:val="16"/>
      <w:szCs w:val="16"/>
    </w:rPr>
  </w:style>
  <w:style w:type="paragraph" w:styleId="Zwykytekst">
    <w:name w:val="Plain Text"/>
    <w:basedOn w:val="Normalny"/>
    <w:link w:val="ZwykytekstZnak"/>
    <w:rPr>
      <w:rFonts w:ascii="Courier New" w:hAnsi="Courier New" w:cs="Courier New"/>
      <w:sz w:val="20"/>
      <w:szCs w:val="20"/>
    </w:rPr>
  </w:style>
  <w:style w:type="character" w:customStyle="1" w:styleId="ZwykytekstZnak">
    <w:name w:val="Zwykły tekst Znak"/>
    <w:link w:val="Zwykytekst"/>
    <w:rPr>
      <w:rFonts w:ascii="Courier New" w:eastAsia="Times New Roman" w:hAnsi="Courier New" w:cs="Courier New"/>
      <w:sz w:val="20"/>
      <w:szCs w:val="20"/>
      <w:lang w:eastAsia="pl-PL"/>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rsid w:val="000E5E5B"/>
    <w:pPr>
      <w:spacing w:before="120" w:after="120"/>
      <w:ind w:left="1418" w:hanging="1418"/>
    </w:pPr>
    <w:rPr>
      <w:rFonts w:ascii="Verdana" w:hAnsi="Verdana" w:cs="Verdana"/>
      <w:b/>
      <w:bCs/>
      <w:i/>
      <w:sz w:val="20"/>
      <w:szCs w:val="20"/>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rsid w:val="00B43DBD"/>
    <w:pPr>
      <w:spacing w:before="120" w:after="120"/>
      <w:ind w:left="-142" w:hanging="709"/>
      <w:jc w:val="center"/>
    </w:pPr>
    <w:rPr>
      <w:rFonts w:ascii="Verdana" w:hAnsi="Verdana" w:cs="Verdana"/>
      <w:bCs/>
      <w:i/>
      <w:color w:val="000000"/>
      <w:spacing w:val="4"/>
      <w:sz w:val="20"/>
      <w:szCs w:val="20"/>
    </w:rPr>
  </w:style>
  <w:style w:type="paragraph" w:customStyle="1" w:styleId="ust">
    <w:name w:val="ust"/>
    <w:pPr>
      <w:overflowPunct w:val="0"/>
      <w:autoSpaceDE w:val="0"/>
      <w:autoSpaceDN w:val="0"/>
      <w:adjustRightInd w:val="0"/>
      <w:spacing w:before="60" w:after="60"/>
      <w:ind w:left="426" w:hanging="284"/>
      <w:jc w:val="both"/>
    </w:pPr>
    <w:rPr>
      <w:rFonts w:ascii="Times New Roman" w:eastAsia="Times New Roman" w:hAnsi="Times New Roman"/>
      <w:sz w:val="24"/>
      <w:szCs w:val="24"/>
      <w:lang w:eastAsia="pl-PL"/>
    </w:rPr>
  </w:style>
  <w:style w:type="paragraph" w:customStyle="1" w:styleId="pkt">
    <w:name w:val="pkt"/>
    <w:basedOn w:val="Normalny"/>
    <w:uiPriority w:val="99"/>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rPr>
      <w:b/>
      <w:bCs/>
    </w:rPr>
  </w:style>
  <w:style w:type="character" w:styleId="Numerstrony">
    <w:name w:val="page number"/>
    <w:basedOn w:val="Domylnaczcionkaakapitu"/>
    <w:semiHidden/>
  </w:style>
  <w:style w:type="character" w:styleId="Pogrubienie">
    <w:name w:val="Strong"/>
    <w:qFormat/>
    <w:rPr>
      <w:b/>
      <w:bCs/>
    </w:rPr>
  </w:style>
  <w:style w:type="character" w:styleId="Uwydatnienie">
    <w:name w:val="Emphasis"/>
    <w:uiPriority w:val="20"/>
    <w:qFormat/>
    <w:rPr>
      <w:i/>
      <w:iCs/>
    </w:rPr>
  </w:style>
  <w:style w:type="paragraph" w:styleId="Tekstdymka">
    <w:name w:val="Balloon Text"/>
    <w:basedOn w:val="Normalny"/>
    <w:link w:val="TekstdymkaZnak"/>
    <w:uiPriority w:val="99"/>
    <w:rPr>
      <w:rFonts w:ascii="Tahoma" w:hAnsi="Tahoma" w:cs="Tahoma"/>
      <w:sz w:val="16"/>
      <w:szCs w:val="16"/>
    </w:rPr>
  </w:style>
  <w:style w:type="character" w:customStyle="1" w:styleId="TekstdymkaZnak">
    <w:name w:val="Tekst dymka Znak"/>
    <w:link w:val="Tekstdymka"/>
    <w:uiPriority w:val="99"/>
    <w:rPr>
      <w:rFonts w:ascii="Tahoma" w:eastAsia="Times New Roman" w:hAnsi="Tahoma" w:cs="Tahoma"/>
      <w:sz w:val="16"/>
      <w:szCs w:val="16"/>
      <w:lang w:eastAsia="pl-PL"/>
    </w:rPr>
  </w:style>
  <w:style w:type="character" w:customStyle="1" w:styleId="ZnakZnak3">
    <w:name w:val="Znak Znak3"/>
    <w:semiHidden/>
    <w:locked/>
    <w:rPr>
      <w:sz w:val="2"/>
      <w:szCs w:val="2"/>
    </w:rPr>
  </w:style>
  <w:style w:type="character" w:styleId="Odwoaniedokomentarza">
    <w:name w:val="annotation reference"/>
    <w:rPr>
      <w:sz w:val="16"/>
      <w:szCs w:val="16"/>
    </w:rPr>
  </w:style>
  <w:style w:type="paragraph" w:styleId="Tekstkomentarza">
    <w:name w:val="annotation text"/>
    <w:basedOn w:val="Normalny"/>
    <w:link w:val="TekstkomentarzaZnak"/>
    <w:semiHidden/>
    <w:rPr>
      <w:sz w:val="20"/>
      <w:szCs w:val="20"/>
    </w:rPr>
  </w:style>
  <w:style w:type="character" w:customStyle="1" w:styleId="TekstkomentarzaZnak">
    <w:name w:val="Tekst komentarza Znak"/>
    <w:link w:val="Tekstkomentarza"/>
    <w:rPr>
      <w:rFonts w:ascii="Times New Roman" w:eastAsia="Times New Roman" w:hAnsi="Times New Roman" w:cs="Times New Roman"/>
      <w:sz w:val="20"/>
      <w:szCs w:val="20"/>
      <w:lang w:eastAsia="pl-PL"/>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rPr>
      <w:b/>
      <w:bCs/>
    </w:rPr>
  </w:style>
  <w:style w:type="character" w:customStyle="1" w:styleId="TematkomentarzaZnak">
    <w:name w:val="Temat komentarza Znak"/>
    <w:link w:val="Tematkomentarza"/>
    <w:rPr>
      <w:rFonts w:ascii="Times New Roman" w:eastAsia="Times New Roman" w:hAnsi="Times New Roman" w:cs="Times New Roman"/>
      <w:b/>
      <w:bCs/>
      <w:sz w:val="20"/>
      <w:szCs w:val="20"/>
      <w:lang w:eastAsia="pl-PL"/>
    </w:rPr>
  </w:style>
  <w:style w:type="character" w:customStyle="1" w:styleId="ZnakZnak110">
    <w:name w:val="Znak Znak110"/>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rPr>
      <w:sz w:val="20"/>
      <w:szCs w:val="20"/>
    </w:rPr>
  </w:style>
  <w:style w:type="character" w:customStyle="1" w:styleId="TekstprzypisudolnegoZnak">
    <w:name w:val="Tekst przypisu dolnego Znak"/>
    <w:aliases w:val="Tekst przypisu Znak Znak"/>
    <w:link w:val="Tekstprzypisudolnego"/>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Pr>
      <w:sz w:val="20"/>
      <w:szCs w:val="20"/>
    </w:rPr>
  </w:style>
  <w:style w:type="character" w:styleId="Odwoanieprzypisudolnego">
    <w:name w:val="footnote reference"/>
    <w:aliases w:val="Odwołanie przypisu"/>
    <w:rPr>
      <w:vertAlign w:val="superscript"/>
    </w:rPr>
  </w:style>
  <w:style w:type="character" w:styleId="Hipercze">
    <w:name w:val="Hyperlink"/>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semiHidden/>
    <w:rPr>
      <w:color w:val="800080"/>
      <w:u w:val="single"/>
    </w:rPr>
  </w:style>
  <w:style w:type="paragraph" w:customStyle="1" w:styleId="Akapitzlist1">
    <w:name w:val="Akapit z listą1"/>
    <w:basedOn w:val="Normalny"/>
    <w:pPr>
      <w:ind w:left="708"/>
    </w:pPr>
  </w:style>
  <w:style w:type="character" w:customStyle="1" w:styleId="ZnakZnak40">
    <w:name w:val="Znak Znak40"/>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Pr>
      <w:sz w:val="20"/>
      <w:szCs w:val="20"/>
    </w:rPr>
  </w:style>
  <w:style w:type="character" w:customStyle="1" w:styleId="TekstprzypisukocowegoZnak">
    <w:name w:val="Tekst przypisu końcowego Znak"/>
    <w:link w:val="Tekstprzypisukocowego"/>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style>
  <w:style w:type="character" w:styleId="Odwoanieprzypisukocowego">
    <w:name w:val="endnote reference"/>
    <w:semiHidden/>
    <w:rPr>
      <w:vertAlign w:val="superscript"/>
    </w:rPr>
  </w:style>
  <w:style w:type="paragraph" w:styleId="Akapitzlist">
    <w:name w:val="List Paragraph"/>
    <w:aliases w:val="normalny tekst,L1,Numerowanie,List Paragraph,Akapit z listą5,zwykły tekst,List Paragraph1,BulletC,Obiekt,Akapit z listą BS,wypunktowanie,Nag 1,CW_Lista"/>
    <w:basedOn w:val="Normalny"/>
    <w:link w:val="AkapitzlistZnak"/>
    <w:uiPriority w:val="34"/>
    <w:qFormat/>
    <w:pPr>
      <w:spacing w:line="276" w:lineRule="auto"/>
      <w:ind w:left="720"/>
    </w:pPr>
    <w:rPr>
      <w:rFonts w:ascii="Arial" w:hAnsi="Arial" w:cs="Arial"/>
      <w:sz w:val="22"/>
      <w:szCs w:val="22"/>
      <w:lang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Tekstpodstawowy22">
    <w:name w:val="Tekst podstawowy 22"/>
    <w:basedOn w:val="Normalny"/>
    <w:pPr>
      <w:suppressAutoHyphens/>
      <w:jc w:val="both"/>
    </w:pPr>
    <w:rPr>
      <w:lang w:eastAsia="ar-SA"/>
    </w:rPr>
  </w:style>
  <w:style w:type="table" w:styleId="Tabela-Siatka">
    <w:name w:val="Table Grid"/>
    <w:basedOn w:val="Standardowy"/>
    <w:uiPriority w:val="99"/>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pPr>
      <w:widowControl w:val="0"/>
      <w:autoSpaceDE w:val="0"/>
      <w:autoSpaceDN w:val="0"/>
      <w:adjustRightInd w:val="0"/>
    </w:pPr>
    <w:rPr>
      <w:rFonts w:ascii="Verdana" w:hAnsi="Verdana"/>
    </w:rPr>
  </w:style>
  <w:style w:type="paragraph" w:customStyle="1" w:styleId="Style31">
    <w:name w:val="Style31"/>
    <w:basedOn w:val="Normalny"/>
    <w:uiPriority w:val="99"/>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Pr>
      <w:rFonts w:ascii="Verdana" w:hAnsi="Verdana" w:cs="Verdana"/>
      <w:b/>
      <w:bCs/>
      <w:sz w:val="14"/>
      <w:szCs w:val="14"/>
    </w:rPr>
  </w:style>
  <w:style w:type="character" w:customStyle="1" w:styleId="FontStyle184">
    <w:name w:val="Font Style184"/>
    <w:uiPriority w:val="99"/>
    <w:rPr>
      <w:rFonts w:ascii="Verdana" w:hAnsi="Verdana" w:cs="Verdana"/>
      <w:sz w:val="14"/>
      <w:szCs w:val="14"/>
    </w:rPr>
  </w:style>
  <w:style w:type="paragraph" w:styleId="Poprawka">
    <w:name w:val="Revision"/>
    <w:hidden/>
    <w:rPr>
      <w:rFonts w:ascii="Times New Roman" w:eastAsia="Times New Roman" w:hAnsi="Times New Roman"/>
      <w:sz w:val="24"/>
      <w:szCs w:val="24"/>
      <w:lang w:eastAsia="pl-PL"/>
    </w:rPr>
  </w:style>
  <w:style w:type="paragraph" w:styleId="Podtytu">
    <w:name w:val="Subtitle"/>
    <w:basedOn w:val="Normalny"/>
    <w:next w:val="Tekstpodstawowy"/>
    <w:link w:val="PodtytuZnak"/>
    <w:qFormat/>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List Paragraph Znak,Akapit z listą5 Znak,zwykły tekst Znak,List Paragraph1 Znak,BulletC Znak,Obiekt Znak,Akapit z listą BS Znak,wypunktowanie Znak,Nag 1 Znak,CW_Lista Znak"/>
    <w:link w:val="Akapitzlist"/>
    <w:uiPriority w:val="34"/>
    <w:rPr>
      <w:rFonts w:ascii="Arial" w:eastAsia="Times New Roman" w:hAnsi="Arial" w:cs="Arial"/>
    </w:rPr>
  </w:style>
  <w:style w:type="paragraph" w:customStyle="1" w:styleId="Tekstpodstawowy21">
    <w:name w:val="Tekst podstawowy 21"/>
    <w:basedOn w:val="Normalny"/>
    <w:pPr>
      <w:suppressAutoHyphens/>
      <w:spacing w:before="120"/>
      <w:jc w:val="both"/>
    </w:pPr>
    <w:rPr>
      <w:b/>
      <w:bCs/>
      <w:sz w:val="25"/>
      <w:lang w:eastAsia="ar-SA"/>
    </w:rPr>
  </w:style>
  <w:style w:type="character" w:styleId="Wyrnieniedelikatne">
    <w:name w:val="Subtle Emphasis"/>
    <w:qFormat/>
    <w:rPr>
      <w:i/>
      <w:iCs/>
      <w:color w:val="808080"/>
    </w:rPr>
  </w:style>
  <w:style w:type="character" w:customStyle="1" w:styleId="FontStyle2207">
    <w:name w:val="Font Style2207"/>
    <w:uiPriority w:val="99"/>
    <w:rPr>
      <w:rFonts w:ascii="Segoe UI" w:hAnsi="Segoe UI" w:cs="Segoe UI" w:hint="default"/>
      <w:color w:val="000000"/>
      <w:sz w:val="20"/>
      <w:szCs w:val="20"/>
    </w:rPr>
  </w:style>
  <w:style w:type="paragraph" w:customStyle="1" w:styleId="Tekstpodstawowy32">
    <w:name w:val="Tekst podstawowy 32"/>
    <w:basedOn w:val="Normalny"/>
    <w:pPr>
      <w:suppressAutoHyphens/>
      <w:spacing w:after="120"/>
    </w:pPr>
    <w:rPr>
      <w:sz w:val="16"/>
      <w:szCs w:val="16"/>
      <w:lang w:eastAsia="ar-SA"/>
    </w:rPr>
  </w:style>
  <w:style w:type="paragraph" w:customStyle="1" w:styleId="Tekstpodstawowy23">
    <w:name w:val="Tekst podstawowy 23"/>
    <w:basedOn w:val="Normalny"/>
    <w:rsid w:val="00F515F2"/>
    <w:pPr>
      <w:suppressAutoHyphens/>
      <w:spacing w:before="120"/>
      <w:jc w:val="both"/>
    </w:pPr>
    <w:rPr>
      <w:b/>
      <w:bCs/>
      <w:sz w:val="25"/>
      <w:szCs w:val="25"/>
      <w:lang w:eastAsia="ar-SA"/>
    </w:rPr>
  </w:style>
  <w:style w:type="paragraph" w:customStyle="1" w:styleId="txtbig">
    <w:name w:val="txtbig"/>
    <w:basedOn w:val="Normalny"/>
    <w:rsid w:val="002813F6"/>
    <w:pPr>
      <w:suppressAutoHyphens/>
      <w:spacing w:before="280" w:after="280" w:line="360" w:lineRule="atLeast"/>
    </w:pPr>
    <w:rPr>
      <w:rFonts w:ascii="Arial" w:hAnsi="Arial" w:cs="Arial"/>
      <w:color w:val="525252"/>
      <w:sz w:val="20"/>
      <w:szCs w:val="20"/>
      <w:lang w:eastAsia="ar-SA"/>
    </w:rPr>
  </w:style>
  <w:style w:type="paragraph" w:styleId="Bezodstpw">
    <w:name w:val="No Spacing"/>
    <w:uiPriority w:val="1"/>
    <w:qFormat/>
    <w:rsid w:val="00AC4DB8"/>
    <w:rPr>
      <w:rFonts w:ascii="Times New Roman" w:eastAsia="Times New Roman" w:hAnsi="Times New Roman"/>
      <w:sz w:val="24"/>
      <w:szCs w:val="24"/>
      <w:lang w:eastAsia="pl-PL"/>
    </w:rPr>
  </w:style>
  <w:style w:type="character" w:customStyle="1" w:styleId="Bodytext2Exact">
    <w:name w:val="Body text (2) Exact"/>
    <w:basedOn w:val="Domylnaczcionkaakapitu"/>
    <w:rsid w:val="00A24772"/>
    <w:rPr>
      <w:rFonts w:ascii="Times New Roman" w:eastAsia="Times New Roman" w:hAnsi="Times New Roman" w:cs="Times New Roman"/>
      <w:b w:val="0"/>
      <w:bCs w:val="0"/>
      <w:i w:val="0"/>
      <w:iCs w:val="0"/>
      <w:smallCaps w:val="0"/>
      <w:strike w:val="0"/>
      <w:sz w:val="19"/>
      <w:szCs w:val="19"/>
      <w:u w:val="none"/>
    </w:rPr>
  </w:style>
  <w:style w:type="character" w:customStyle="1" w:styleId="Teksttreci2">
    <w:name w:val="Tekst treści (2)_"/>
    <w:link w:val="Teksttreci21"/>
    <w:locked/>
    <w:rsid w:val="00764390"/>
    <w:rPr>
      <w:rFonts w:ascii="Arial" w:hAnsi="Arial" w:cs="Arial"/>
      <w:sz w:val="21"/>
      <w:szCs w:val="21"/>
      <w:shd w:val="clear" w:color="auto" w:fill="FFFFFF"/>
    </w:rPr>
  </w:style>
  <w:style w:type="paragraph" w:customStyle="1" w:styleId="Teksttreci21">
    <w:name w:val="Tekst treści (2)1"/>
    <w:basedOn w:val="Normalny"/>
    <w:link w:val="Teksttreci2"/>
    <w:rsid w:val="00764390"/>
    <w:pPr>
      <w:shd w:val="clear" w:color="auto" w:fill="FFFFFF"/>
      <w:spacing w:after="840" w:line="240" w:lineRule="atLeast"/>
      <w:ind w:hanging="900"/>
    </w:pPr>
    <w:rPr>
      <w:rFonts w:ascii="Arial" w:eastAsia="Calibri" w:hAnsi="Arial" w:cs="Arial"/>
      <w:sz w:val="21"/>
      <w:szCs w:val="21"/>
      <w:lang w:eastAsia="ja-JP"/>
    </w:rPr>
  </w:style>
  <w:style w:type="character" w:customStyle="1" w:styleId="Teksttreci2Bezpogrubienia">
    <w:name w:val="Tekst treści (2) + Bez pogrubienia"/>
    <w:rsid w:val="00764390"/>
    <w:rPr>
      <w:rFonts w:ascii="Arial" w:hAnsi="Arial" w:cs="Arial"/>
      <w:b/>
      <w:bCs/>
      <w:spacing w:val="0"/>
      <w:sz w:val="21"/>
      <w:szCs w:val="21"/>
    </w:rPr>
  </w:style>
  <w:style w:type="character" w:styleId="Nierozpoznanawzmianka">
    <w:name w:val="Unresolved Mention"/>
    <w:basedOn w:val="Domylnaczcionkaakapitu"/>
    <w:uiPriority w:val="99"/>
    <w:semiHidden/>
    <w:unhideWhenUsed/>
    <w:rsid w:val="009065B4"/>
    <w:rPr>
      <w:color w:val="605E5C"/>
      <w:shd w:val="clear" w:color="auto" w:fill="E1DFDD"/>
    </w:rPr>
  </w:style>
  <w:style w:type="paragraph" w:customStyle="1" w:styleId="Default">
    <w:name w:val="Default"/>
    <w:rsid w:val="004C631F"/>
    <w:pPr>
      <w:autoSpaceDE w:val="0"/>
      <w:autoSpaceDN w:val="0"/>
      <w:adjustRightInd w:val="0"/>
    </w:pPr>
    <w:rPr>
      <w:rFonts w:cs="Calibri"/>
      <w:color w:val="000000"/>
      <w:sz w:val="24"/>
      <w:szCs w:val="24"/>
      <w:lang w:eastAsia="pl-PL"/>
    </w:rPr>
  </w:style>
  <w:style w:type="character" w:customStyle="1" w:styleId="fontstyle01">
    <w:name w:val="fontstyle01"/>
    <w:basedOn w:val="Domylnaczcionkaakapitu"/>
    <w:rsid w:val="004C631F"/>
    <w:rPr>
      <w:rFonts w:ascii="Times New Roman" w:hAnsi="Times New Roman" w:cs="Times New Roman" w:hint="default"/>
      <w:b w:val="0"/>
      <w:bCs w:val="0"/>
      <w:i w:val="0"/>
      <w:iCs w:val="0"/>
      <w:color w:val="000000"/>
      <w:sz w:val="20"/>
      <w:szCs w:val="20"/>
    </w:rPr>
  </w:style>
  <w:style w:type="character" w:customStyle="1" w:styleId="Teksttreci">
    <w:name w:val="Tekst treści_"/>
    <w:link w:val="Teksttreci1"/>
    <w:locked/>
    <w:rsid w:val="00A17EA5"/>
    <w:rPr>
      <w:rFonts w:ascii="Arial" w:hAnsi="Arial"/>
      <w:sz w:val="18"/>
      <w:shd w:val="clear" w:color="auto" w:fill="FFFFFF"/>
    </w:rPr>
  </w:style>
  <w:style w:type="paragraph" w:customStyle="1" w:styleId="Teksttreci1">
    <w:name w:val="Tekst treści1"/>
    <w:basedOn w:val="Normalny"/>
    <w:link w:val="Teksttreci"/>
    <w:rsid w:val="00A17EA5"/>
    <w:pPr>
      <w:widowControl w:val="0"/>
      <w:shd w:val="clear" w:color="auto" w:fill="FFFFFF"/>
      <w:spacing w:before="300" w:line="232" w:lineRule="exact"/>
      <w:ind w:hanging="440"/>
      <w:jc w:val="center"/>
    </w:pPr>
    <w:rPr>
      <w:rFonts w:ascii="Arial" w:eastAsia="Calibri" w:hAnsi="Arial"/>
      <w:sz w:val="18"/>
      <w:szCs w:val="20"/>
      <w:lang w:eastAsia="ja-JP"/>
    </w:rPr>
  </w:style>
  <w:style w:type="character" w:customStyle="1" w:styleId="Domylnaczcionkaakapitu3">
    <w:name w:val="Domyślna czcionka akapitu3"/>
    <w:rsid w:val="00B33634"/>
  </w:style>
  <w:style w:type="character" w:customStyle="1" w:styleId="WW8Num1z0">
    <w:name w:val="WW8Num1z0"/>
    <w:rsid w:val="00CE77D8"/>
  </w:style>
  <w:style w:type="character" w:customStyle="1" w:styleId="WW8Num1z1">
    <w:name w:val="WW8Num1z1"/>
    <w:rsid w:val="00CE77D8"/>
  </w:style>
  <w:style w:type="character" w:customStyle="1" w:styleId="WW8Num1z2">
    <w:name w:val="WW8Num1z2"/>
    <w:rsid w:val="00CE77D8"/>
  </w:style>
  <w:style w:type="character" w:customStyle="1" w:styleId="WW8Num1z3">
    <w:name w:val="WW8Num1z3"/>
    <w:rsid w:val="00CE77D8"/>
  </w:style>
  <w:style w:type="character" w:customStyle="1" w:styleId="WW8Num1z4">
    <w:name w:val="WW8Num1z4"/>
    <w:rsid w:val="00CE77D8"/>
  </w:style>
  <w:style w:type="character" w:customStyle="1" w:styleId="WW8Num1z5">
    <w:name w:val="WW8Num1z5"/>
    <w:rsid w:val="00CE77D8"/>
  </w:style>
  <w:style w:type="character" w:customStyle="1" w:styleId="WW8Num1z6">
    <w:name w:val="WW8Num1z6"/>
    <w:rsid w:val="00CE77D8"/>
  </w:style>
  <w:style w:type="character" w:customStyle="1" w:styleId="WW8Num1z7">
    <w:name w:val="WW8Num1z7"/>
    <w:rsid w:val="00CE77D8"/>
  </w:style>
  <w:style w:type="character" w:customStyle="1" w:styleId="WW8Num1z8">
    <w:name w:val="WW8Num1z8"/>
    <w:rsid w:val="00CE77D8"/>
  </w:style>
  <w:style w:type="character" w:customStyle="1" w:styleId="WW8Num2z0">
    <w:name w:val="WW8Num2z0"/>
    <w:rsid w:val="00CE77D8"/>
    <w:rPr>
      <w:rFonts w:ascii="StarSymbol" w:hAnsi="StarSymbol" w:cs="StarSymbol"/>
      <w:sz w:val="18"/>
    </w:rPr>
  </w:style>
  <w:style w:type="character" w:customStyle="1" w:styleId="WW8Num2z1">
    <w:name w:val="WW8Num2z1"/>
    <w:rsid w:val="00CE77D8"/>
    <w:rPr>
      <w:rFonts w:ascii="Wingdings 2" w:hAnsi="Wingdings 2" w:cs="Wingdings 2"/>
      <w:sz w:val="18"/>
    </w:rPr>
  </w:style>
  <w:style w:type="character" w:customStyle="1" w:styleId="WW8Num2z2">
    <w:name w:val="WW8Num2z2"/>
    <w:rsid w:val="00CE77D8"/>
  </w:style>
  <w:style w:type="character" w:customStyle="1" w:styleId="WW8Num2z3">
    <w:name w:val="WW8Num2z3"/>
    <w:rsid w:val="00CE77D8"/>
  </w:style>
  <w:style w:type="character" w:customStyle="1" w:styleId="WW8Num2z4">
    <w:name w:val="WW8Num2z4"/>
    <w:rsid w:val="00CE77D8"/>
  </w:style>
  <w:style w:type="character" w:customStyle="1" w:styleId="WW8Num2z5">
    <w:name w:val="WW8Num2z5"/>
    <w:rsid w:val="00CE77D8"/>
  </w:style>
  <w:style w:type="character" w:customStyle="1" w:styleId="WW8Num2z6">
    <w:name w:val="WW8Num2z6"/>
    <w:rsid w:val="00CE77D8"/>
  </w:style>
  <w:style w:type="character" w:customStyle="1" w:styleId="WW8Num2z7">
    <w:name w:val="WW8Num2z7"/>
    <w:rsid w:val="00CE77D8"/>
  </w:style>
  <w:style w:type="character" w:customStyle="1" w:styleId="WW8Num2z8">
    <w:name w:val="WW8Num2z8"/>
    <w:rsid w:val="00CE77D8"/>
  </w:style>
  <w:style w:type="character" w:customStyle="1" w:styleId="WW8Num3z0">
    <w:name w:val="WW8Num3z0"/>
    <w:rsid w:val="00CE77D8"/>
    <w:rPr>
      <w:rFonts w:ascii="Arial" w:hAnsi="Arial" w:cs="Arial"/>
    </w:rPr>
  </w:style>
  <w:style w:type="character" w:customStyle="1" w:styleId="WW8Num3z1">
    <w:name w:val="WW8Num3z1"/>
    <w:rsid w:val="00CE77D8"/>
  </w:style>
  <w:style w:type="character" w:customStyle="1" w:styleId="WW8Num3z2">
    <w:name w:val="WW8Num3z2"/>
    <w:rsid w:val="00CE77D8"/>
  </w:style>
  <w:style w:type="character" w:customStyle="1" w:styleId="WW8Num3z3">
    <w:name w:val="WW8Num3z3"/>
    <w:rsid w:val="00CE77D8"/>
  </w:style>
  <w:style w:type="character" w:customStyle="1" w:styleId="WW8Num3z4">
    <w:name w:val="WW8Num3z4"/>
    <w:rsid w:val="00CE77D8"/>
  </w:style>
  <w:style w:type="character" w:customStyle="1" w:styleId="WW8Num3z5">
    <w:name w:val="WW8Num3z5"/>
    <w:rsid w:val="00CE77D8"/>
  </w:style>
  <w:style w:type="character" w:customStyle="1" w:styleId="WW8Num3z6">
    <w:name w:val="WW8Num3z6"/>
    <w:rsid w:val="00CE77D8"/>
  </w:style>
  <w:style w:type="character" w:customStyle="1" w:styleId="WW8Num3z7">
    <w:name w:val="WW8Num3z7"/>
    <w:rsid w:val="00CE77D8"/>
  </w:style>
  <w:style w:type="character" w:customStyle="1" w:styleId="WW8Num3z8">
    <w:name w:val="WW8Num3z8"/>
    <w:rsid w:val="00CE77D8"/>
  </w:style>
  <w:style w:type="character" w:customStyle="1" w:styleId="WW8Num4z0">
    <w:name w:val="WW8Num4z0"/>
    <w:rsid w:val="00CE77D8"/>
    <w:rPr>
      <w:rFonts w:ascii="Symbol" w:eastAsia="TTE23B5968t00" w:hAnsi="Symbol" w:cs="Symbol"/>
      <w:sz w:val="18"/>
    </w:rPr>
  </w:style>
  <w:style w:type="character" w:customStyle="1" w:styleId="WW8Num4z1">
    <w:name w:val="WW8Num4z1"/>
    <w:rsid w:val="00CE77D8"/>
  </w:style>
  <w:style w:type="character" w:customStyle="1" w:styleId="WW8Num4z2">
    <w:name w:val="WW8Num4z2"/>
    <w:rsid w:val="00CE77D8"/>
  </w:style>
  <w:style w:type="character" w:customStyle="1" w:styleId="WW8Num4z3">
    <w:name w:val="WW8Num4z3"/>
    <w:rsid w:val="00CE77D8"/>
  </w:style>
  <w:style w:type="character" w:customStyle="1" w:styleId="WW8Num4z4">
    <w:name w:val="WW8Num4z4"/>
    <w:rsid w:val="00CE77D8"/>
  </w:style>
  <w:style w:type="character" w:customStyle="1" w:styleId="WW8Num4z5">
    <w:name w:val="WW8Num4z5"/>
    <w:rsid w:val="00CE77D8"/>
  </w:style>
  <w:style w:type="character" w:customStyle="1" w:styleId="WW8Num4z6">
    <w:name w:val="WW8Num4z6"/>
    <w:rsid w:val="00CE77D8"/>
  </w:style>
  <w:style w:type="character" w:customStyle="1" w:styleId="WW8Num4z7">
    <w:name w:val="WW8Num4z7"/>
    <w:rsid w:val="00CE77D8"/>
  </w:style>
  <w:style w:type="character" w:customStyle="1" w:styleId="WW8Num4z8">
    <w:name w:val="WW8Num4z8"/>
    <w:rsid w:val="00CE77D8"/>
  </w:style>
  <w:style w:type="character" w:customStyle="1" w:styleId="WW8Num5z0">
    <w:name w:val="WW8Num5z0"/>
    <w:rsid w:val="00CE77D8"/>
    <w:rPr>
      <w:rFonts w:ascii="Symbol" w:hAnsi="Symbol" w:cs="Symbol"/>
      <w:sz w:val="18"/>
    </w:rPr>
  </w:style>
  <w:style w:type="character" w:customStyle="1" w:styleId="WW8Num5z1">
    <w:name w:val="WW8Num5z1"/>
    <w:rsid w:val="00CE77D8"/>
  </w:style>
  <w:style w:type="character" w:customStyle="1" w:styleId="WW8Num5z2">
    <w:name w:val="WW8Num5z2"/>
    <w:rsid w:val="00CE77D8"/>
  </w:style>
  <w:style w:type="character" w:customStyle="1" w:styleId="WW8Num5z3">
    <w:name w:val="WW8Num5z3"/>
    <w:rsid w:val="00CE77D8"/>
  </w:style>
  <w:style w:type="character" w:customStyle="1" w:styleId="WW8Num5z4">
    <w:name w:val="WW8Num5z4"/>
    <w:rsid w:val="00CE77D8"/>
  </w:style>
  <w:style w:type="character" w:customStyle="1" w:styleId="WW8Num5z5">
    <w:name w:val="WW8Num5z5"/>
    <w:rsid w:val="00CE77D8"/>
  </w:style>
  <w:style w:type="character" w:customStyle="1" w:styleId="WW8Num5z6">
    <w:name w:val="WW8Num5z6"/>
    <w:rsid w:val="00CE77D8"/>
  </w:style>
  <w:style w:type="character" w:customStyle="1" w:styleId="WW8Num5z7">
    <w:name w:val="WW8Num5z7"/>
    <w:rsid w:val="00CE77D8"/>
  </w:style>
  <w:style w:type="character" w:customStyle="1" w:styleId="WW8Num5z8">
    <w:name w:val="WW8Num5z8"/>
    <w:rsid w:val="00CE77D8"/>
  </w:style>
  <w:style w:type="character" w:customStyle="1" w:styleId="WW8Num6z0">
    <w:name w:val="WW8Num6z0"/>
    <w:rsid w:val="00CE77D8"/>
    <w:rPr>
      <w:rFonts w:ascii="Symbol" w:hAnsi="Symbol" w:cs="Symbol"/>
      <w:sz w:val="18"/>
    </w:rPr>
  </w:style>
  <w:style w:type="character" w:customStyle="1" w:styleId="WW8Num6z1">
    <w:name w:val="WW8Num6z1"/>
    <w:rsid w:val="00CE77D8"/>
  </w:style>
  <w:style w:type="character" w:customStyle="1" w:styleId="WW8Num6z2">
    <w:name w:val="WW8Num6z2"/>
    <w:rsid w:val="00CE77D8"/>
  </w:style>
  <w:style w:type="character" w:customStyle="1" w:styleId="WW8Num6z3">
    <w:name w:val="WW8Num6z3"/>
    <w:rsid w:val="00CE77D8"/>
  </w:style>
  <w:style w:type="character" w:customStyle="1" w:styleId="WW8Num6z4">
    <w:name w:val="WW8Num6z4"/>
    <w:rsid w:val="00CE77D8"/>
  </w:style>
  <w:style w:type="character" w:customStyle="1" w:styleId="WW8Num6z5">
    <w:name w:val="WW8Num6z5"/>
    <w:rsid w:val="00CE77D8"/>
  </w:style>
  <w:style w:type="character" w:customStyle="1" w:styleId="WW8Num6z6">
    <w:name w:val="WW8Num6z6"/>
    <w:rsid w:val="00CE77D8"/>
  </w:style>
  <w:style w:type="character" w:customStyle="1" w:styleId="WW8Num6z7">
    <w:name w:val="WW8Num6z7"/>
    <w:rsid w:val="00CE77D8"/>
  </w:style>
  <w:style w:type="character" w:customStyle="1" w:styleId="WW8Num6z8">
    <w:name w:val="WW8Num6z8"/>
    <w:rsid w:val="00CE77D8"/>
  </w:style>
  <w:style w:type="character" w:customStyle="1" w:styleId="WW8Num7z0">
    <w:name w:val="WW8Num7z0"/>
    <w:rsid w:val="00CE77D8"/>
    <w:rPr>
      <w:rFonts w:ascii="Symbol" w:hAnsi="Symbol" w:cs="Symbol"/>
      <w:sz w:val="18"/>
    </w:rPr>
  </w:style>
  <w:style w:type="character" w:customStyle="1" w:styleId="WW8Num7z1">
    <w:name w:val="WW8Num7z1"/>
    <w:rsid w:val="00CE77D8"/>
  </w:style>
  <w:style w:type="character" w:customStyle="1" w:styleId="WW8Num7z2">
    <w:name w:val="WW8Num7z2"/>
    <w:rsid w:val="00CE77D8"/>
  </w:style>
  <w:style w:type="character" w:customStyle="1" w:styleId="WW8Num7z3">
    <w:name w:val="WW8Num7z3"/>
    <w:rsid w:val="00CE77D8"/>
  </w:style>
  <w:style w:type="character" w:customStyle="1" w:styleId="WW8Num7z4">
    <w:name w:val="WW8Num7z4"/>
    <w:rsid w:val="00CE77D8"/>
  </w:style>
  <w:style w:type="character" w:customStyle="1" w:styleId="WW8Num7z5">
    <w:name w:val="WW8Num7z5"/>
    <w:rsid w:val="00CE77D8"/>
  </w:style>
  <w:style w:type="character" w:customStyle="1" w:styleId="WW8Num7z6">
    <w:name w:val="WW8Num7z6"/>
    <w:rsid w:val="00CE77D8"/>
  </w:style>
  <w:style w:type="character" w:customStyle="1" w:styleId="WW8Num7z7">
    <w:name w:val="WW8Num7z7"/>
    <w:rsid w:val="00CE77D8"/>
  </w:style>
  <w:style w:type="character" w:customStyle="1" w:styleId="WW8Num7z8">
    <w:name w:val="WW8Num7z8"/>
    <w:rsid w:val="00CE77D8"/>
  </w:style>
  <w:style w:type="character" w:customStyle="1" w:styleId="Domylnaczcionkaakapitu4">
    <w:name w:val="Domyślna czcionka akapitu4"/>
    <w:rsid w:val="00CE77D8"/>
  </w:style>
  <w:style w:type="character" w:customStyle="1" w:styleId="WW8Num8z0">
    <w:name w:val="WW8Num8z0"/>
    <w:rsid w:val="00CE77D8"/>
    <w:rPr>
      <w:rFonts w:ascii="Arial" w:hAnsi="Arial" w:cs="Arial"/>
    </w:rPr>
  </w:style>
  <w:style w:type="character" w:customStyle="1" w:styleId="WW8Num8z1">
    <w:name w:val="WW8Num8z1"/>
    <w:rsid w:val="00CE77D8"/>
    <w:rPr>
      <w:rFonts w:ascii="Symbol" w:eastAsia="Calibri" w:hAnsi="Symbol" w:cs="Symbol"/>
    </w:rPr>
  </w:style>
  <w:style w:type="character" w:customStyle="1" w:styleId="WW8Num8z2">
    <w:name w:val="WW8Num8z2"/>
    <w:rsid w:val="00CE77D8"/>
  </w:style>
  <w:style w:type="character" w:customStyle="1" w:styleId="WW8Num8z3">
    <w:name w:val="WW8Num8z3"/>
    <w:rsid w:val="00CE77D8"/>
  </w:style>
  <w:style w:type="character" w:customStyle="1" w:styleId="WW8Num8z4">
    <w:name w:val="WW8Num8z4"/>
    <w:rsid w:val="00CE77D8"/>
    <w:rPr>
      <w:rFonts w:ascii="Courier New" w:hAnsi="Courier New" w:cs="Courier New"/>
    </w:rPr>
  </w:style>
  <w:style w:type="character" w:customStyle="1" w:styleId="WW8Num8z5">
    <w:name w:val="WW8Num8z5"/>
    <w:rsid w:val="00CE77D8"/>
    <w:rPr>
      <w:rFonts w:ascii="Wingdings" w:hAnsi="Wingdings" w:cs="Wingdings"/>
    </w:rPr>
  </w:style>
  <w:style w:type="character" w:customStyle="1" w:styleId="WW8Num8z6">
    <w:name w:val="WW8Num8z6"/>
    <w:rsid w:val="00CE77D8"/>
    <w:rPr>
      <w:rFonts w:ascii="Symbol" w:hAnsi="Symbol" w:cs="Symbol"/>
    </w:rPr>
  </w:style>
  <w:style w:type="character" w:customStyle="1" w:styleId="WW8Num8z7">
    <w:name w:val="WW8Num8z7"/>
    <w:rsid w:val="00CE77D8"/>
  </w:style>
  <w:style w:type="character" w:customStyle="1" w:styleId="WW8Num8z8">
    <w:name w:val="WW8Num8z8"/>
    <w:rsid w:val="00CE77D8"/>
  </w:style>
  <w:style w:type="character" w:customStyle="1" w:styleId="WW8Num9z0">
    <w:name w:val="WW8Num9z0"/>
    <w:rsid w:val="00CE77D8"/>
    <w:rPr>
      <w:rFonts w:ascii="Arial" w:hAnsi="Arial" w:cs="Arial"/>
    </w:rPr>
  </w:style>
  <w:style w:type="character" w:customStyle="1" w:styleId="WW8Num9z1">
    <w:name w:val="WW8Num9z1"/>
    <w:rsid w:val="00CE77D8"/>
  </w:style>
  <w:style w:type="character" w:customStyle="1" w:styleId="WW8Num9z2">
    <w:name w:val="WW8Num9z2"/>
    <w:rsid w:val="00CE77D8"/>
  </w:style>
  <w:style w:type="character" w:customStyle="1" w:styleId="WW8Num9z3">
    <w:name w:val="WW8Num9z3"/>
    <w:rsid w:val="00CE77D8"/>
  </w:style>
  <w:style w:type="character" w:customStyle="1" w:styleId="WW8Num9z4">
    <w:name w:val="WW8Num9z4"/>
    <w:rsid w:val="00CE77D8"/>
  </w:style>
  <w:style w:type="character" w:customStyle="1" w:styleId="WW8Num9z5">
    <w:name w:val="WW8Num9z5"/>
    <w:rsid w:val="00CE77D8"/>
  </w:style>
  <w:style w:type="character" w:customStyle="1" w:styleId="WW8Num9z6">
    <w:name w:val="WW8Num9z6"/>
    <w:rsid w:val="00CE77D8"/>
  </w:style>
  <w:style w:type="character" w:customStyle="1" w:styleId="WW8Num9z7">
    <w:name w:val="WW8Num9z7"/>
    <w:rsid w:val="00CE77D8"/>
  </w:style>
  <w:style w:type="character" w:customStyle="1" w:styleId="WW8Num9z8">
    <w:name w:val="WW8Num9z8"/>
    <w:rsid w:val="00CE77D8"/>
  </w:style>
  <w:style w:type="character" w:customStyle="1" w:styleId="WW8Num10z0">
    <w:name w:val="WW8Num10z0"/>
    <w:rsid w:val="00CE77D8"/>
    <w:rPr>
      <w:rFonts w:cs="Times New Roman"/>
    </w:rPr>
  </w:style>
  <w:style w:type="character" w:customStyle="1" w:styleId="WW8Num10z1">
    <w:name w:val="WW8Num10z1"/>
    <w:rsid w:val="00CE77D8"/>
  </w:style>
  <w:style w:type="character" w:customStyle="1" w:styleId="WW8Num10z2">
    <w:name w:val="WW8Num10z2"/>
    <w:rsid w:val="00CE77D8"/>
  </w:style>
  <w:style w:type="character" w:customStyle="1" w:styleId="WW8Num10z3">
    <w:name w:val="WW8Num10z3"/>
    <w:rsid w:val="00CE77D8"/>
  </w:style>
  <w:style w:type="character" w:customStyle="1" w:styleId="WW8Num10z4">
    <w:name w:val="WW8Num10z4"/>
    <w:rsid w:val="00CE77D8"/>
  </w:style>
  <w:style w:type="character" w:customStyle="1" w:styleId="WW8Num10z5">
    <w:name w:val="WW8Num10z5"/>
    <w:rsid w:val="00CE77D8"/>
  </w:style>
  <w:style w:type="character" w:customStyle="1" w:styleId="WW8Num10z6">
    <w:name w:val="WW8Num10z6"/>
    <w:rsid w:val="00CE77D8"/>
  </w:style>
  <w:style w:type="character" w:customStyle="1" w:styleId="WW8Num10z7">
    <w:name w:val="WW8Num10z7"/>
    <w:rsid w:val="00CE77D8"/>
  </w:style>
  <w:style w:type="character" w:customStyle="1" w:styleId="WW8Num10z8">
    <w:name w:val="WW8Num10z8"/>
    <w:rsid w:val="00CE77D8"/>
  </w:style>
  <w:style w:type="character" w:customStyle="1" w:styleId="WW8Num11z0">
    <w:name w:val="WW8Num11z0"/>
    <w:rsid w:val="00CE77D8"/>
    <w:rPr>
      <w:rFonts w:cs="Times New Roman"/>
      <w:b w:val="0"/>
      <w:bCs/>
    </w:rPr>
  </w:style>
  <w:style w:type="character" w:customStyle="1" w:styleId="WW8Num11z1">
    <w:name w:val="WW8Num11z1"/>
    <w:rsid w:val="00CE77D8"/>
    <w:rPr>
      <w:rFonts w:eastAsia="Calibri" w:cs="Times New Roman"/>
    </w:rPr>
  </w:style>
  <w:style w:type="character" w:customStyle="1" w:styleId="WW8Num11z2">
    <w:name w:val="WW8Num11z2"/>
    <w:rsid w:val="00CE77D8"/>
  </w:style>
  <w:style w:type="character" w:customStyle="1" w:styleId="WW8Num11z3">
    <w:name w:val="WW8Num11z3"/>
    <w:rsid w:val="00CE77D8"/>
  </w:style>
  <w:style w:type="character" w:customStyle="1" w:styleId="WW8Num11z4">
    <w:name w:val="WW8Num11z4"/>
    <w:rsid w:val="00CE77D8"/>
  </w:style>
  <w:style w:type="character" w:customStyle="1" w:styleId="WW8Num11z5">
    <w:name w:val="WW8Num11z5"/>
    <w:rsid w:val="00CE77D8"/>
  </w:style>
  <w:style w:type="character" w:customStyle="1" w:styleId="WW8Num11z6">
    <w:name w:val="WW8Num11z6"/>
    <w:rsid w:val="00CE77D8"/>
  </w:style>
  <w:style w:type="character" w:customStyle="1" w:styleId="WW8Num11z7">
    <w:name w:val="WW8Num11z7"/>
    <w:rsid w:val="00CE77D8"/>
  </w:style>
  <w:style w:type="character" w:customStyle="1" w:styleId="WW8Num11z8">
    <w:name w:val="WW8Num11z8"/>
    <w:rsid w:val="00CE77D8"/>
  </w:style>
  <w:style w:type="character" w:customStyle="1" w:styleId="WW8Num12z0">
    <w:name w:val="WW8Num12z0"/>
    <w:rsid w:val="00CE77D8"/>
    <w:rPr>
      <w:rFonts w:cs="Times New Roman"/>
    </w:rPr>
  </w:style>
  <w:style w:type="character" w:customStyle="1" w:styleId="WW8Num12z1">
    <w:name w:val="WW8Num12z1"/>
    <w:rsid w:val="00CE77D8"/>
  </w:style>
  <w:style w:type="character" w:customStyle="1" w:styleId="WW8Num12z2">
    <w:name w:val="WW8Num12z2"/>
    <w:rsid w:val="00CE77D8"/>
  </w:style>
  <w:style w:type="character" w:customStyle="1" w:styleId="WW8Num12z3">
    <w:name w:val="WW8Num12z3"/>
    <w:rsid w:val="00CE77D8"/>
  </w:style>
  <w:style w:type="character" w:customStyle="1" w:styleId="WW8Num12z4">
    <w:name w:val="WW8Num12z4"/>
    <w:rsid w:val="00CE77D8"/>
  </w:style>
  <w:style w:type="character" w:customStyle="1" w:styleId="WW8Num12z5">
    <w:name w:val="WW8Num12z5"/>
    <w:rsid w:val="00CE77D8"/>
  </w:style>
  <w:style w:type="character" w:customStyle="1" w:styleId="WW8Num12z6">
    <w:name w:val="WW8Num12z6"/>
    <w:rsid w:val="00CE77D8"/>
  </w:style>
  <w:style w:type="character" w:customStyle="1" w:styleId="WW8Num12z7">
    <w:name w:val="WW8Num12z7"/>
    <w:rsid w:val="00CE77D8"/>
  </w:style>
  <w:style w:type="character" w:customStyle="1" w:styleId="WW8Num12z8">
    <w:name w:val="WW8Num12z8"/>
    <w:rsid w:val="00CE77D8"/>
  </w:style>
  <w:style w:type="character" w:customStyle="1" w:styleId="WW8Num13z0">
    <w:name w:val="WW8Num13z0"/>
    <w:rsid w:val="00CE77D8"/>
    <w:rPr>
      <w:rFonts w:ascii="Symbol" w:hAnsi="Symbol" w:cs="Symbol"/>
      <w:color w:val="00000A"/>
    </w:rPr>
  </w:style>
  <w:style w:type="character" w:customStyle="1" w:styleId="WW8Num13z1">
    <w:name w:val="WW8Num13z1"/>
    <w:rsid w:val="00CE77D8"/>
  </w:style>
  <w:style w:type="character" w:customStyle="1" w:styleId="WW8Num13z2">
    <w:name w:val="WW8Num13z2"/>
    <w:rsid w:val="00CE77D8"/>
  </w:style>
  <w:style w:type="character" w:customStyle="1" w:styleId="WW8Num13z3">
    <w:name w:val="WW8Num13z3"/>
    <w:rsid w:val="00CE77D8"/>
  </w:style>
  <w:style w:type="character" w:customStyle="1" w:styleId="WW8Num13z4">
    <w:name w:val="WW8Num13z4"/>
    <w:rsid w:val="00CE77D8"/>
  </w:style>
  <w:style w:type="character" w:customStyle="1" w:styleId="WW8Num13z5">
    <w:name w:val="WW8Num13z5"/>
    <w:rsid w:val="00CE77D8"/>
  </w:style>
  <w:style w:type="character" w:customStyle="1" w:styleId="WW8Num13z6">
    <w:name w:val="WW8Num13z6"/>
    <w:rsid w:val="00CE77D8"/>
  </w:style>
  <w:style w:type="character" w:customStyle="1" w:styleId="WW8Num13z7">
    <w:name w:val="WW8Num13z7"/>
    <w:rsid w:val="00CE77D8"/>
  </w:style>
  <w:style w:type="character" w:customStyle="1" w:styleId="WW8Num13z8">
    <w:name w:val="WW8Num13z8"/>
    <w:rsid w:val="00CE77D8"/>
  </w:style>
  <w:style w:type="character" w:customStyle="1" w:styleId="WW8Num14z0">
    <w:name w:val="WW8Num14z0"/>
    <w:rsid w:val="00CE77D8"/>
    <w:rPr>
      <w:rFonts w:ascii="Times New Roman" w:hAnsi="Times New Roman" w:cs="Times New Roman"/>
      <w:sz w:val="24"/>
      <w:szCs w:val="24"/>
    </w:rPr>
  </w:style>
  <w:style w:type="character" w:customStyle="1" w:styleId="WW8Num14z1">
    <w:name w:val="WW8Num14z1"/>
    <w:rsid w:val="00CE77D8"/>
  </w:style>
  <w:style w:type="character" w:customStyle="1" w:styleId="WW8Num14z2">
    <w:name w:val="WW8Num14z2"/>
    <w:rsid w:val="00CE77D8"/>
  </w:style>
  <w:style w:type="character" w:customStyle="1" w:styleId="WW8Num14z3">
    <w:name w:val="WW8Num14z3"/>
    <w:rsid w:val="00CE77D8"/>
  </w:style>
  <w:style w:type="character" w:customStyle="1" w:styleId="WW8Num14z4">
    <w:name w:val="WW8Num14z4"/>
    <w:rsid w:val="00CE77D8"/>
  </w:style>
  <w:style w:type="character" w:customStyle="1" w:styleId="WW8Num14z5">
    <w:name w:val="WW8Num14z5"/>
    <w:rsid w:val="00CE77D8"/>
  </w:style>
  <w:style w:type="character" w:customStyle="1" w:styleId="WW8Num14z6">
    <w:name w:val="WW8Num14z6"/>
    <w:rsid w:val="00CE77D8"/>
  </w:style>
  <w:style w:type="character" w:customStyle="1" w:styleId="WW8Num14z7">
    <w:name w:val="WW8Num14z7"/>
    <w:rsid w:val="00CE77D8"/>
  </w:style>
  <w:style w:type="character" w:customStyle="1" w:styleId="WW8Num14z8">
    <w:name w:val="WW8Num14z8"/>
    <w:rsid w:val="00CE77D8"/>
  </w:style>
  <w:style w:type="character" w:customStyle="1" w:styleId="WW8Num15z0">
    <w:name w:val="WW8Num15z0"/>
    <w:rsid w:val="00CE77D8"/>
  </w:style>
  <w:style w:type="character" w:customStyle="1" w:styleId="WW8Num15z1">
    <w:name w:val="WW8Num15z1"/>
    <w:rsid w:val="00CE77D8"/>
  </w:style>
  <w:style w:type="character" w:customStyle="1" w:styleId="WW8Num15z2">
    <w:name w:val="WW8Num15z2"/>
    <w:rsid w:val="00CE77D8"/>
  </w:style>
  <w:style w:type="character" w:customStyle="1" w:styleId="WW8Num15z3">
    <w:name w:val="WW8Num15z3"/>
    <w:rsid w:val="00CE77D8"/>
  </w:style>
  <w:style w:type="character" w:customStyle="1" w:styleId="WW8Num15z4">
    <w:name w:val="WW8Num15z4"/>
    <w:rsid w:val="00CE77D8"/>
  </w:style>
  <w:style w:type="character" w:customStyle="1" w:styleId="WW8Num15z5">
    <w:name w:val="WW8Num15z5"/>
    <w:rsid w:val="00CE77D8"/>
  </w:style>
  <w:style w:type="character" w:customStyle="1" w:styleId="WW8Num15z6">
    <w:name w:val="WW8Num15z6"/>
    <w:rsid w:val="00CE77D8"/>
  </w:style>
  <w:style w:type="character" w:customStyle="1" w:styleId="WW8Num15z7">
    <w:name w:val="WW8Num15z7"/>
    <w:rsid w:val="00CE77D8"/>
  </w:style>
  <w:style w:type="character" w:customStyle="1" w:styleId="WW8Num15z8">
    <w:name w:val="WW8Num15z8"/>
    <w:rsid w:val="00CE77D8"/>
  </w:style>
  <w:style w:type="character" w:customStyle="1" w:styleId="WW8Num16z0">
    <w:name w:val="WW8Num16z0"/>
    <w:rsid w:val="00CE77D8"/>
  </w:style>
  <w:style w:type="character" w:customStyle="1" w:styleId="WW8Num16z1">
    <w:name w:val="WW8Num16z1"/>
    <w:rsid w:val="00CE77D8"/>
  </w:style>
  <w:style w:type="character" w:customStyle="1" w:styleId="WW8Num16z2">
    <w:name w:val="WW8Num16z2"/>
    <w:rsid w:val="00CE77D8"/>
  </w:style>
  <w:style w:type="character" w:customStyle="1" w:styleId="WW8Num16z3">
    <w:name w:val="WW8Num16z3"/>
    <w:rsid w:val="00CE77D8"/>
  </w:style>
  <w:style w:type="character" w:customStyle="1" w:styleId="WW8Num16z4">
    <w:name w:val="WW8Num16z4"/>
    <w:rsid w:val="00CE77D8"/>
  </w:style>
  <w:style w:type="character" w:customStyle="1" w:styleId="WW8Num16z5">
    <w:name w:val="WW8Num16z5"/>
    <w:rsid w:val="00CE77D8"/>
  </w:style>
  <w:style w:type="character" w:customStyle="1" w:styleId="WW8Num16z6">
    <w:name w:val="WW8Num16z6"/>
    <w:rsid w:val="00CE77D8"/>
  </w:style>
  <w:style w:type="character" w:customStyle="1" w:styleId="WW8Num16z7">
    <w:name w:val="WW8Num16z7"/>
    <w:rsid w:val="00CE77D8"/>
  </w:style>
  <w:style w:type="character" w:customStyle="1" w:styleId="WW8Num16z8">
    <w:name w:val="WW8Num16z8"/>
    <w:rsid w:val="00CE77D8"/>
  </w:style>
  <w:style w:type="character" w:customStyle="1" w:styleId="UyteHipercze1">
    <w:name w:val="UżyteHiperłącze1"/>
    <w:rsid w:val="00CE77D8"/>
    <w:rPr>
      <w:rFonts w:cs="Times New Roman"/>
      <w:color w:val="800080"/>
      <w:u w:val="single"/>
    </w:rPr>
  </w:style>
  <w:style w:type="character" w:customStyle="1" w:styleId="Numerstrony1">
    <w:name w:val="Numer strony1"/>
    <w:rsid w:val="00CE77D8"/>
    <w:rPr>
      <w:rFonts w:cs="Times New Roman"/>
    </w:rPr>
  </w:style>
  <w:style w:type="character" w:customStyle="1" w:styleId="ZwrotgrzecznociowyZnak">
    <w:name w:val="Zwrot grzecznościowy Znak"/>
    <w:rsid w:val="00CE77D8"/>
    <w:rPr>
      <w:rFonts w:ascii="Times New Roman" w:hAnsi="Times New Roman" w:cs="Times New Roman"/>
      <w:sz w:val="20"/>
      <w:szCs w:val="20"/>
    </w:rPr>
  </w:style>
  <w:style w:type="character" w:customStyle="1" w:styleId="Uwydatnienie1">
    <w:name w:val="Uwydatnienie1"/>
    <w:rsid w:val="00CE77D8"/>
    <w:rPr>
      <w:rFonts w:cs="Times New Roman"/>
      <w:i/>
      <w:iCs/>
    </w:rPr>
  </w:style>
  <w:style w:type="character" w:customStyle="1" w:styleId="Odwoaniedokomentarza1">
    <w:name w:val="Odwołanie do komentarza1"/>
    <w:rsid w:val="00CE77D8"/>
    <w:rPr>
      <w:rFonts w:cs="Times New Roman"/>
      <w:sz w:val="16"/>
      <w:szCs w:val="16"/>
    </w:rPr>
  </w:style>
  <w:style w:type="character" w:customStyle="1" w:styleId="Odwoanieprzypisudolnego1">
    <w:name w:val="Odwołanie przypisu dolnego1"/>
    <w:rsid w:val="00CE77D8"/>
    <w:rPr>
      <w:rFonts w:cs="Times New Roman"/>
      <w:position w:val="1"/>
      <w:sz w:val="13"/>
    </w:rPr>
  </w:style>
  <w:style w:type="character" w:customStyle="1" w:styleId="Domylnaczcionkaakapitu2">
    <w:name w:val="Domyślna czcionka akapitu2"/>
    <w:rsid w:val="00CE77D8"/>
  </w:style>
  <w:style w:type="character" w:customStyle="1" w:styleId="Absatz-Standardschriftart">
    <w:name w:val="Absatz-Standardschriftart"/>
    <w:rsid w:val="00CE77D8"/>
  </w:style>
  <w:style w:type="character" w:customStyle="1" w:styleId="Domylnaczcionkaakapitu1">
    <w:name w:val="Domyślna czcionka akapitu1"/>
    <w:rsid w:val="00CE77D8"/>
  </w:style>
  <w:style w:type="character" w:customStyle="1" w:styleId="Symbolewypunktowania">
    <w:name w:val="Symbole wypunktowania"/>
    <w:rsid w:val="00CE77D8"/>
    <w:rPr>
      <w:rFonts w:ascii="StarSymbol" w:eastAsia="OpenSymbol" w:hAnsi="StarSymbol" w:cs="OpenSymbol"/>
      <w:sz w:val="18"/>
    </w:rPr>
  </w:style>
  <w:style w:type="character" w:customStyle="1" w:styleId="Odwoanieprzypisukocowego1">
    <w:name w:val="Odwołanie przypisu końcowego1"/>
    <w:rsid w:val="00CE77D8"/>
    <w:rPr>
      <w:rFonts w:cs="Times New Roman"/>
      <w:position w:val="1"/>
      <w:sz w:val="13"/>
    </w:rPr>
  </w:style>
  <w:style w:type="character" w:customStyle="1" w:styleId="MapadokumentuZnak">
    <w:name w:val="Mapa dokumentu Znak"/>
    <w:rsid w:val="00CE77D8"/>
    <w:rPr>
      <w:rFonts w:ascii="Tahoma" w:hAnsi="Tahoma" w:cs="Tahoma"/>
      <w:sz w:val="24"/>
      <w:szCs w:val="24"/>
    </w:rPr>
  </w:style>
  <w:style w:type="character" w:customStyle="1" w:styleId="Title3Znak">
    <w:name w:val="Title 3 Znak"/>
    <w:rsid w:val="00CE77D8"/>
    <w:rPr>
      <w:rFonts w:cs="Times New Roman"/>
      <w:sz w:val="24"/>
      <w:szCs w:val="24"/>
      <w:lang w:val="pl-PL" w:eastAsia="ar-SA" w:bidi="ar-SA"/>
    </w:rPr>
  </w:style>
  <w:style w:type="character" w:customStyle="1" w:styleId="h11">
    <w:name w:val="h11"/>
    <w:rsid w:val="00CE77D8"/>
    <w:rPr>
      <w:rFonts w:ascii="Verdana" w:hAnsi="Verdana" w:cs="Verdana"/>
      <w:b/>
      <w:sz w:val="14"/>
    </w:rPr>
  </w:style>
  <w:style w:type="character" w:customStyle="1" w:styleId="WW8Num43z3">
    <w:name w:val="WW8Num43z3"/>
    <w:rsid w:val="00CE77D8"/>
  </w:style>
  <w:style w:type="character" w:customStyle="1" w:styleId="ZwykytekstZnak1">
    <w:name w:val="Zwykły tekst Znak1"/>
    <w:rsid w:val="00CE77D8"/>
    <w:rPr>
      <w:rFonts w:ascii="Courier New" w:hAnsi="Courier New" w:cs="Courier New"/>
      <w:lang w:val="pl-PL" w:eastAsia="ar-SA" w:bidi="ar-SA"/>
    </w:rPr>
  </w:style>
  <w:style w:type="character" w:customStyle="1" w:styleId="apple-converted-space">
    <w:name w:val="apple-converted-space"/>
    <w:basedOn w:val="Domylnaczcionkaakapitu3"/>
    <w:rsid w:val="00CE77D8"/>
  </w:style>
  <w:style w:type="character" w:customStyle="1" w:styleId="s8">
    <w:name w:val="s8"/>
    <w:basedOn w:val="Domylnaczcionkaakapitu3"/>
    <w:rsid w:val="00CE77D8"/>
  </w:style>
  <w:style w:type="character" w:customStyle="1" w:styleId="FontStyle33">
    <w:name w:val="Font Style33"/>
    <w:rsid w:val="00CE77D8"/>
    <w:rPr>
      <w:rFonts w:ascii="Times New Roman" w:hAnsi="Times New Roman" w:cs="Times New Roman"/>
      <w:sz w:val="24"/>
      <w:szCs w:val="24"/>
    </w:rPr>
  </w:style>
  <w:style w:type="character" w:styleId="Odwoaniedelikatne">
    <w:name w:val="Subtle Reference"/>
    <w:qFormat/>
    <w:rsid w:val="00CE77D8"/>
    <w:rPr>
      <w:smallCaps/>
      <w:color w:val="5A5A5A"/>
    </w:rPr>
  </w:style>
  <w:style w:type="character" w:customStyle="1" w:styleId="ListLabel1">
    <w:name w:val="ListLabel 1"/>
    <w:rsid w:val="00CE77D8"/>
    <w:rPr>
      <w:rFonts w:cs="Times New Roman"/>
    </w:rPr>
  </w:style>
  <w:style w:type="character" w:customStyle="1" w:styleId="ListLabel2">
    <w:name w:val="ListLabel 2"/>
    <w:rsid w:val="00CE77D8"/>
    <w:rPr>
      <w:rFonts w:cs="Times New Roman"/>
      <w:b/>
    </w:rPr>
  </w:style>
  <w:style w:type="character" w:customStyle="1" w:styleId="ListLabel3">
    <w:name w:val="ListLabel 3"/>
    <w:rsid w:val="00CE77D8"/>
    <w:rPr>
      <w:rFonts w:eastAsia="Times New Roman" w:cs="Calibri"/>
    </w:rPr>
  </w:style>
  <w:style w:type="character" w:customStyle="1" w:styleId="ListLabel4">
    <w:name w:val="ListLabel 4"/>
    <w:rsid w:val="00CE77D8"/>
    <w:rPr>
      <w:b w:val="0"/>
    </w:rPr>
  </w:style>
  <w:style w:type="character" w:customStyle="1" w:styleId="ListLabel5">
    <w:name w:val="ListLabel 5"/>
    <w:rsid w:val="00CE77D8"/>
    <w:rPr>
      <w:rFonts w:eastAsia="Times New Roman" w:cs="Times New Roman"/>
    </w:rPr>
  </w:style>
  <w:style w:type="character" w:customStyle="1" w:styleId="ListLabel6">
    <w:name w:val="ListLabel 6"/>
    <w:rsid w:val="00CE77D8"/>
    <w:rPr>
      <w:rFonts w:cs="Times New Roman"/>
      <w:sz w:val="20"/>
      <w:szCs w:val="20"/>
    </w:rPr>
  </w:style>
  <w:style w:type="character" w:customStyle="1" w:styleId="ListLabel7">
    <w:name w:val="ListLabel 7"/>
    <w:rsid w:val="00CE77D8"/>
    <w:rPr>
      <w:rFonts w:cs="Times New Roman"/>
      <w:b w:val="0"/>
      <w:i w:val="0"/>
      <w:sz w:val="20"/>
      <w:szCs w:val="20"/>
      <w:u w:val="none"/>
    </w:rPr>
  </w:style>
  <w:style w:type="character" w:customStyle="1" w:styleId="ListLabel8">
    <w:name w:val="ListLabel 8"/>
    <w:rsid w:val="00CE77D8"/>
    <w:rPr>
      <w:rFonts w:eastAsia="Times New Roman" w:cs="Times New Roman"/>
      <w:sz w:val="22"/>
      <w:szCs w:val="22"/>
    </w:rPr>
  </w:style>
  <w:style w:type="character" w:customStyle="1" w:styleId="ListLabel9">
    <w:name w:val="ListLabel 9"/>
    <w:rsid w:val="00CE77D8"/>
    <w:rPr>
      <w:rFonts w:cs="Times New Roman"/>
      <w:b w:val="0"/>
    </w:rPr>
  </w:style>
  <w:style w:type="character" w:customStyle="1" w:styleId="ListLabel10">
    <w:name w:val="ListLabel 10"/>
    <w:rsid w:val="00CE77D8"/>
    <w:rPr>
      <w:b w:val="0"/>
      <w:i w:val="0"/>
    </w:rPr>
  </w:style>
  <w:style w:type="character" w:customStyle="1" w:styleId="ListLabel11">
    <w:name w:val="ListLabel 11"/>
    <w:rsid w:val="00CE77D8"/>
    <w:rPr>
      <w:rFonts w:eastAsia="Calibri" w:cs="Calibri"/>
    </w:rPr>
  </w:style>
  <w:style w:type="character" w:customStyle="1" w:styleId="ListLabel12">
    <w:name w:val="ListLabel 12"/>
    <w:rsid w:val="00CE77D8"/>
    <w:rPr>
      <w:rFonts w:cs="Times New Roman"/>
      <w:color w:val="000000"/>
      <w:sz w:val="24"/>
      <w:szCs w:val="24"/>
    </w:rPr>
  </w:style>
  <w:style w:type="character" w:customStyle="1" w:styleId="ListLabel13">
    <w:name w:val="ListLabel 13"/>
    <w:rsid w:val="00CE77D8"/>
    <w:rPr>
      <w:b w:val="0"/>
      <w:color w:val="00000A"/>
    </w:rPr>
  </w:style>
  <w:style w:type="character" w:customStyle="1" w:styleId="ListLabel14">
    <w:name w:val="ListLabel 14"/>
    <w:rsid w:val="00CE77D8"/>
    <w:rPr>
      <w:rFonts w:eastAsia="Calibri" w:cs="Times New Roman"/>
    </w:rPr>
  </w:style>
  <w:style w:type="character" w:customStyle="1" w:styleId="ListLabel15">
    <w:name w:val="ListLabel 15"/>
    <w:rsid w:val="00CE77D8"/>
    <w:rPr>
      <w:rFonts w:cs="Verdana"/>
      <w:b w:val="0"/>
      <w:color w:val="000000"/>
      <w:sz w:val="20"/>
    </w:rPr>
  </w:style>
  <w:style w:type="character" w:customStyle="1" w:styleId="ListLabel16">
    <w:name w:val="ListLabel 16"/>
    <w:rsid w:val="00CE77D8"/>
    <w:rPr>
      <w:rFonts w:cs="Calibri"/>
      <w:b/>
      <w:sz w:val="20"/>
      <w:szCs w:val="20"/>
    </w:rPr>
  </w:style>
  <w:style w:type="character" w:customStyle="1" w:styleId="Znakinumeracji">
    <w:name w:val="Znaki numeracji"/>
    <w:rsid w:val="00CE77D8"/>
  </w:style>
  <w:style w:type="character" w:customStyle="1" w:styleId="WWCharLFO1LVL1">
    <w:name w:val="WW_CharLFO1LVL1"/>
    <w:rsid w:val="00CE77D8"/>
    <w:rPr>
      <w:rFonts w:cs="Times New Roman"/>
    </w:rPr>
  </w:style>
  <w:style w:type="character" w:customStyle="1" w:styleId="WWCharLFO1LVL2">
    <w:name w:val="WW_CharLFO1LVL2"/>
    <w:rsid w:val="00CE77D8"/>
    <w:rPr>
      <w:rFonts w:cs="Times New Roman"/>
      <w:b/>
    </w:rPr>
  </w:style>
  <w:style w:type="character" w:customStyle="1" w:styleId="WWCharLFO6LVL1">
    <w:name w:val="WW_CharLFO6LVL1"/>
    <w:rsid w:val="00CE77D8"/>
    <w:rPr>
      <w:rFonts w:cs="Times New Roman"/>
    </w:rPr>
  </w:style>
  <w:style w:type="character" w:customStyle="1" w:styleId="WWCharLFO6LVL2">
    <w:name w:val="WW_CharLFO6LVL2"/>
    <w:rsid w:val="00CE77D8"/>
    <w:rPr>
      <w:rFonts w:cs="Times New Roman"/>
    </w:rPr>
  </w:style>
  <w:style w:type="character" w:customStyle="1" w:styleId="WWCharLFO6LVL3">
    <w:name w:val="WW_CharLFO6LVL3"/>
    <w:rsid w:val="00CE77D8"/>
    <w:rPr>
      <w:rFonts w:cs="Times New Roman"/>
    </w:rPr>
  </w:style>
  <w:style w:type="character" w:customStyle="1" w:styleId="WWCharLFO6LVL4">
    <w:name w:val="WW_CharLFO6LVL4"/>
    <w:rsid w:val="00CE77D8"/>
    <w:rPr>
      <w:rFonts w:cs="Times New Roman"/>
    </w:rPr>
  </w:style>
  <w:style w:type="character" w:customStyle="1" w:styleId="WWCharLFO6LVL5">
    <w:name w:val="WW_CharLFO6LVL5"/>
    <w:rsid w:val="00CE77D8"/>
    <w:rPr>
      <w:rFonts w:cs="Times New Roman"/>
    </w:rPr>
  </w:style>
  <w:style w:type="character" w:customStyle="1" w:styleId="WWCharLFO6LVL6">
    <w:name w:val="WW_CharLFO6LVL6"/>
    <w:rsid w:val="00CE77D8"/>
    <w:rPr>
      <w:rFonts w:cs="Times New Roman"/>
    </w:rPr>
  </w:style>
  <w:style w:type="character" w:customStyle="1" w:styleId="WWCharLFO6LVL7">
    <w:name w:val="WW_CharLFO6LVL7"/>
    <w:rsid w:val="00CE77D8"/>
    <w:rPr>
      <w:rFonts w:cs="Times New Roman"/>
    </w:rPr>
  </w:style>
  <w:style w:type="character" w:customStyle="1" w:styleId="WWCharLFO6LVL8">
    <w:name w:val="WW_CharLFO6LVL8"/>
    <w:rsid w:val="00CE77D8"/>
    <w:rPr>
      <w:rFonts w:cs="Times New Roman"/>
    </w:rPr>
  </w:style>
  <w:style w:type="character" w:customStyle="1" w:styleId="WWCharLFO6LVL9">
    <w:name w:val="WW_CharLFO6LVL9"/>
    <w:rsid w:val="00CE77D8"/>
    <w:rPr>
      <w:rFonts w:cs="Times New Roman"/>
    </w:rPr>
  </w:style>
  <w:style w:type="character" w:customStyle="1" w:styleId="WWCharLFO7LVL1">
    <w:name w:val="WW_CharLFO7LVL1"/>
    <w:rsid w:val="00CE77D8"/>
    <w:rPr>
      <w:rFonts w:cs="Times New Roman"/>
      <w:b/>
    </w:rPr>
  </w:style>
  <w:style w:type="character" w:customStyle="1" w:styleId="WWCharLFO7LVL2">
    <w:name w:val="WW_CharLFO7LVL2"/>
    <w:rsid w:val="00CE77D8"/>
    <w:rPr>
      <w:rFonts w:cs="Times New Roman"/>
      <w:b/>
    </w:rPr>
  </w:style>
  <w:style w:type="character" w:customStyle="1" w:styleId="WWCharLFO7LVL3">
    <w:name w:val="WW_CharLFO7LVL3"/>
    <w:rsid w:val="00CE77D8"/>
    <w:rPr>
      <w:rFonts w:cs="Times New Roman"/>
      <w:b/>
    </w:rPr>
  </w:style>
  <w:style w:type="character" w:customStyle="1" w:styleId="WWCharLFO7LVL4">
    <w:name w:val="WW_CharLFO7LVL4"/>
    <w:rsid w:val="00CE77D8"/>
    <w:rPr>
      <w:rFonts w:cs="Times New Roman"/>
      <w:b/>
    </w:rPr>
  </w:style>
  <w:style w:type="character" w:customStyle="1" w:styleId="WWCharLFO7LVL5">
    <w:name w:val="WW_CharLFO7LVL5"/>
    <w:rsid w:val="00CE77D8"/>
    <w:rPr>
      <w:rFonts w:cs="Times New Roman"/>
      <w:b/>
    </w:rPr>
  </w:style>
  <w:style w:type="character" w:customStyle="1" w:styleId="WWCharLFO7LVL6">
    <w:name w:val="WW_CharLFO7LVL6"/>
    <w:rsid w:val="00CE77D8"/>
    <w:rPr>
      <w:rFonts w:cs="Times New Roman"/>
      <w:b/>
    </w:rPr>
  </w:style>
  <w:style w:type="character" w:customStyle="1" w:styleId="WWCharLFO7LVL7">
    <w:name w:val="WW_CharLFO7LVL7"/>
    <w:rsid w:val="00CE77D8"/>
    <w:rPr>
      <w:rFonts w:cs="Times New Roman"/>
      <w:b/>
    </w:rPr>
  </w:style>
  <w:style w:type="character" w:customStyle="1" w:styleId="WWCharLFO7LVL8">
    <w:name w:val="WW_CharLFO7LVL8"/>
    <w:rsid w:val="00CE77D8"/>
    <w:rPr>
      <w:rFonts w:cs="Times New Roman"/>
      <w:b/>
    </w:rPr>
  </w:style>
  <w:style w:type="character" w:customStyle="1" w:styleId="WWCharLFO7LVL9">
    <w:name w:val="WW_CharLFO7LVL9"/>
    <w:rsid w:val="00CE77D8"/>
    <w:rPr>
      <w:rFonts w:cs="Times New Roman"/>
      <w:b/>
    </w:rPr>
  </w:style>
  <w:style w:type="character" w:customStyle="1" w:styleId="WWCharLFO8LVL1">
    <w:name w:val="WW_CharLFO8LVL1"/>
    <w:rsid w:val="00CE77D8"/>
    <w:rPr>
      <w:rFonts w:cs="Times New Roman"/>
    </w:rPr>
  </w:style>
  <w:style w:type="character" w:customStyle="1" w:styleId="WWCharLFO8LVL2">
    <w:name w:val="WW_CharLFO8LVL2"/>
    <w:rsid w:val="00CE77D8"/>
    <w:rPr>
      <w:rFonts w:cs="Times New Roman"/>
    </w:rPr>
  </w:style>
  <w:style w:type="character" w:customStyle="1" w:styleId="WWCharLFO8LVL3">
    <w:name w:val="WW_CharLFO8LVL3"/>
    <w:rsid w:val="00CE77D8"/>
    <w:rPr>
      <w:rFonts w:cs="Times New Roman"/>
    </w:rPr>
  </w:style>
  <w:style w:type="character" w:customStyle="1" w:styleId="WWCharLFO8LVL4">
    <w:name w:val="WW_CharLFO8LVL4"/>
    <w:rsid w:val="00CE77D8"/>
    <w:rPr>
      <w:rFonts w:cs="Times New Roman"/>
    </w:rPr>
  </w:style>
  <w:style w:type="character" w:customStyle="1" w:styleId="WWCharLFO8LVL5">
    <w:name w:val="WW_CharLFO8LVL5"/>
    <w:rsid w:val="00CE77D8"/>
    <w:rPr>
      <w:rFonts w:cs="Times New Roman"/>
    </w:rPr>
  </w:style>
  <w:style w:type="character" w:customStyle="1" w:styleId="WWCharLFO8LVL6">
    <w:name w:val="WW_CharLFO8LVL6"/>
    <w:rsid w:val="00CE77D8"/>
    <w:rPr>
      <w:rFonts w:cs="Times New Roman"/>
    </w:rPr>
  </w:style>
  <w:style w:type="character" w:customStyle="1" w:styleId="WWCharLFO8LVL7">
    <w:name w:val="WW_CharLFO8LVL7"/>
    <w:rsid w:val="00CE77D8"/>
    <w:rPr>
      <w:rFonts w:cs="Times New Roman"/>
    </w:rPr>
  </w:style>
  <w:style w:type="character" w:customStyle="1" w:styleId="WWCharLFO8LVL8">
    <w:name w:val="WW_CharLFO8LVL8"/>
    <w:rsid w:val="00CE77D8"/>
    <w:rPr>
      <w:rFonts w:cs="Times New Roman"/>
    </w:rPr>
  </w:style>
  <w:style w:type="character" w:customStyle="1" w:styleId="WWCharLFO8LVL9">
    <w:name w:val="WW_CharLFO8LVL9"/>
    <w:rsid w:val="00CE77D8"/>
    <w:rPr>
      <w:rFonts w:cs="Times New Roman"/>
    </w:rPr>
  </w:style>
  <w:style w:type="character" w:customStyle="1" w:styleId="WWCharLFO9LVL1">
    <w:name w:val="WW_CharLFO9LVL1"/>
    <w:rsid w:val="00CE77D8"/>
    <w:rPr>
      <w:rFonts w:cs="Times New Roman"/>
    </w:rPr>
  </w:style>
  <w:style w:type="character" w:customStyle="1" w:styleId="WWCharLFO16LVL2">
    <w:name w:val="WW_CharLFO16LVL2"/>
    <w:rsid w:val="00CE77D8"/>
    <w:rPr>
      <w:rFonts w:eastAsia="Times New Roman" w:cs="Calibri"/>
    </w:rPr>
  </w:style>
  <w:style w:type="character" w:customStyle="1" w:styleId="WWCharLFO20LVL2">
    <w:name w:val="WW_CharLFO20LVL2"/>
    <w:rsid w:val="00CE77D8"/>
    <w:rPr>
      <w:b w:val="0"/>
    </w:rPr>
  </w:style>
  <w:style w:type="character" w:customStyle="1" w:styleId="WWCharLFO22LVL1">
    <w:name w:val="WW_CharLFO22LVL1"/>
    <w:rsid w:val="00CE77D8"/>
    <w:rPr>
      <w:rFonts w:eastAsia="Times New Roman" w:cs="Times New Roman"/>
    </w:rPr>
  </w:style>
  <w:style w:type="character" w:customStyle="1" w:styleId="WWCharLFO28LVL1">
    <w:name w:val="WW_CharLFO28LVL1"/>
    <w:rsid w:val="00CE77D8"/>
    <w:rPr>
      <w:b w:val="0"/>
    </w:rPr>
  </w:style>
  <w:style w:type="character" w:customStyle="1" w:styleId="WWCharLFO29LVL1">
    <w:name w:val="WW_CharLFO29LVL1"/>
    <w:rsid w:val="00CE77D8"/>
    <w:rPr>
      <w:b w:val="0"/>
    </w:rPr>
  </w:style>
  <w:style w:type="character" w:customStyle="1" w:styleId="WWCharLFO36LVL1">
    <w:name w:val="WW_CharLFO36LVL1"/>
    <w:rsid w:val="00CE77D8"/>
    <w:rPr>
      <w:rFonts w:cs="Times New Roman"/>
      <w:sz w:val="20"/>
      <w:szCs w:val="20"/>
    </w:rPr>
  </w:style>
  <w:style w:type="character" w:customStyle="1" w:styleId="WWCharLFO42LVL1">
    <w:name w:val="WW_CharLFO42LVL1"/>
    <w:rsid w:val="00CE77D8"/>
    <w:rPr>
      <w:rFonts w:cs="Times New Roman"/>
      <w:b w:val="0"/>
      <w:i w:val="0"/>
      <w:sz w:val="20"/>
      <w:szCs w:val="20"/>
      <w:u w:val="none"/>
    </w:rPr>
  </w:style>
  <w:style w:type="character" w:customStyle="1" w:styleId="WWCharLFO42LVL2">
    <w:name w:val="WW_CharLFO42LVL2"/>
    <w:rsid w:val="00CE77D8"/>
    <w:rPr>
      <w:rFonts w:cs="Times New Roman"/>
    </w:rPr>
  </w:style>
  <w:style w:type="character" w:customStyle="1" w:styleId="WWCharLFO42LVL3">
    <w:name w:val="WW_CharLFO42LVL3"/>
    <w:rsid w:val="00CE77D8"/>
    <w:rPr>
      <w:rFonts w:cs="Times New Roman"/>
    </w:rPr>
  </w:style>
  <w:style w:type="character" w:customStyle="1" w:styleId="WWCharLFO42LVL4">
    <w:name w:val="WW_CharLFO42LVL4"/>
    <w:rsid w:val="00CE77D8"/>
    <w:rPr>
      <w:rFonts w:cs="Times New Roman"/>
    </w:rPr>
  </w:style>
  <w:style w:type="character" w:customStyle="1" w:styleId="WWCharLFO42LVL5">
    <w:name w:val="WW_CharLFO42LVL5"/>
    <w:rsid w:val="00CE77D8"/>
    <w:rPr>
      <w:rFonts w:cs="Times New Roman"/>
    </w:rPr>
  </w:style>
  <w:style w:type="character" w:customStyle="1" w:styleId="WWCharLFO42LVL6">
    <w:name w:val="WW_CharLFO42LVL6"/>
    <w:rsid w:val="00CE77D8"/>
    <w:rPr>
      <w:rFonts w:cs="Times New Roman"/>
    </w:rPr>
  </w:style>
  <w:style w:type="character" w:customStyle="1" w:styleId="WWCharLFO42LVL7">
    <w:name w:val="WW_CharLFO42LVL7"/>
    <w:rsid w:val="00CE77D8"/>
    <w:rPr>
      <w:rFonts w:cs="Times New Roman"/>
    </w:rPr>
  </w:style>
  <w:style w:type="character" w:customStyle="1" w:styleId="WWCharLFO42LVL8">
    <w:name w:val="WW_CharLFO42LVL8"/>
    <w:rsid w:val="00CE77D8"/>
    <w:rPr>
      <w:rFonts w:cs="Times New Roman"/>
    </w:rPr>
  </w:style>
  <w:style w:type="character" w:customStyle="1" w:styleId="WWCharLFO42LVL9">
    <w:name w:val="WW_CharLFO42LVL9"/>
    <w:rsid w:val="00CE77D8"/>
    <w:rPr>
      <w:rFonts w:cs="Times New Roman"/>
    </w:rPr>
  </w:style>
  <w:style w:type="character" w:customStyle="1" w:styleId="WWCharLFO43LVL1">
    <w:name w:val="WW_CharLFO43LVL1"/>
    <w:rsid w:val="00CE77D8"/>
    <w:rPr>
      <w:rFonts w:cs="Times New Roman"/>
    </w:rPr>
  </w:style>
  <w:style w:type="character" w:customStyle="1" w:styleId="WWCharLFO43LVL2">
    <w:name w:val="WW_CharLFO43LVL2"/>
    <w:rsid w:val="00CE77D8"/>
    <w:rPr>
      <w:rFonts w:cs="Times New Roman"/>
    </w:rPr>
  </w:style>
  <w:style w:type="character" w:customStyle="1" w:styleId="WWCharLFO43LVL3">
    <w:name w:val="WW_CharLFO43LVL3"/>
    <w:rsid w:val="00CE77D8"/>
    <w:rPr>
      <w:rFonts w:cs="Times New Roman"/>
    </w:rPr>
  </w:style>
  <w:style w:type="character" w:customStyle="1" w:styleId="WWCharLFO43LVL4">
    <w:name w:val="WW_CharLFO43LVL4"/>
    <w:rsid w:val="00CE77D8"/>
    <w:rPr>
      <w:rFonts w:cs="Times New Roman"/>
    </w:rPr>
  </w:style>
  <w:style w:type="character" w:customStyle="1" w:styleId="WWCharLFO43LVL5">
    <w:name w:val="WW_CharLFO43LVL5"/>
    <w:rsid w:val="00CE77D8"/>
    <w:rPr>
      <w:rFonts w:cs="Times New Roman"/>
    </w:rPr>
  </w:style>
  <w:style w:type="character" w:customStyle="1" w:styleId="WWCharLFO43LVL6">
    <w:name w:val="WW_CharLFO43LVL6"/>
    <w:rsid w:val="00CE77D8"/>
    <w:rPr>
      <w:rFonts w:cs="Times New Roman"/>
    </w:rPr>
  </w:style>
  <w:style w:type="character" w:customStyle="1" w:styleId="WWCharLFO43LVL7">
    <w:name w:val="WW_CharLFO43LVL7"/>
    <w:rsid w:val="00CE77D8"/>
    <w:rPr>
      <w:rFonts w:cs="Times New Roman"/>
    </w:rPr>
  </w:style>
  <w:style w:type="character" w:customStyle="1" w:styleId="WWCharLFO43LVL8">
    <w:name w:val="WW_CharLFO43LVL8"/>
    <w:rsid w:val="00CE77D8"/>
    <w:rPr>
      <w:rFonts w:cs="Times New Roman"/>
    </w:rPr>
  </w:style>
  <w:style w:type="character" w:customStyle="1" w:styleId="WWCharLFO43LVL9">
    <w:name w:val="WW_CharLFO43LVL9"/>
    <w:rsid w:val="00CE77D8"/>
    <w:rPr>
      <w:rFonts w:cs="Times New Roman"/>
    </w:rPr>
  </w:style>
  <w:style w:type="character" w:customStyle="1" w:styleId="WWCharLFO44LVL1">
    <w:name w:val="WW_CharLFO44LVL1"/>
    <w:rsid w:val="00CE77D8"/>
    <w:rPr>
      <w:rFonts w:eastAsia="Times New Roman" w:cs="Times New Roman"/>
      <w:sz w:val="22"/>
      <w:szCs w:val="22"/>
    </w:rPr>
  </w:style>
  <w:style w:type="character" w:customStyle="1" w:styleId="WWCharLFO45LVL1">
    <w:name w:val="WW_CharLFO45LVL1"/>
    <w:rsid w:val="00CE77D8"/>
    <w:rPr>
      <w:rFonts w:cs="Times New Roman"/>
    </w:rPr>
  </w:style>
  <w:style w:type="character" w:customStyle="1" w:styleId="WWCharLFO45LVL2">
    <w:name w:val="WW_CharLFO45LVL2"/>
    <w:rsid w:val="00CE77D8"/>
    <w:rPr>
      <w:rFonts w:cs="Times New Roman"/>
    </w:rPr>
  </w:style>
  <w:style w:type="character" w:customStyle="1" w:styleId="WWCharLFO45LVL3">
    <w:name w:val="WW_CharLFO45LVL3"/>
    <w:rsid w:val="00CE77D8"/>
    <w:rPr>
      <w:rFonts w:cs="Times New Roman"/>
    </w:rPr>
  </w:style>
  <w:style w:type="character" w:customStyle="1" w:styleId="WWCharLFO45LVL4">
    <w:name w:val="WW_CharLFO45LVL4"/>
    <w:rsid w:val="00CE77D8"/>
    <w:rPr>
      <w:rFonts w:cs="Times New Roman"/>
    </w:rPr>
  </w:style>
  <w:style w:type="character" w:customStyle="1" w:styleId="WWCharLFO45LVL5">
    <w:name w:val="WW_CharLFO45LVL5"/>
    <w:rsid w:val="00CE77D8"/>
    <w:rPr>
      <w:rFonts w:cs="Times New Roman"/>
    </w:rPr>
  </w:style>
  <w:style w:type="character" w:customStyle="1" w:styleId="WWCharLFO45LVL6">
    <w:name w:val="WW_CharLFO45LVL6"/>
    <w:rsid w:val="00CE77D8"/>
    <w:rPr>
      <w:rFonts w:cs="Times New Roman"/>
    </w:rPr>
  </w:style>
  <w:style w:type="character" w:customStyle="1" w:styleId="WWCharLFO45LVL7">
    <w:name w:val="WW_CharLFO45LVL7"/>
    <w:rsid w:val="00CE77D8"/>
    <w:rPr>
      <w:rFonts w:cs="Times New Roman"/>
    </w:rPr>
  </w:style>
  <w:style w:type="character" w:customStyle="1" w:styleId="WWCharLFO45LVL8">
    <w:name w:val="WW_CharLFO45LVL8"/>
    <w:rsid w:val="00CE77D8"/>
    <w:rPr>
      <w:rFonts w:cs="Times New Roman"/>
    </w:rPr>
  </w:style>
  <w:style w:type="character" w:customStyle="1" w:styleId="WWCharLFO45LVL9">
    <w:name w:val="WW_CharLFO45LVL9"/>
    <w:rsid w:val="00CE77D8"/>
    <w:rPr>
      <w:rFonts w:cs="Times New Roman"/>
    </w:rPr>
  </w:style>
  <w:style w:type="character" w:customStyle="1" w:styleId="WWCharLFO46LVL1">
    <w:name w:val="WW_CharLFO46LVL1"/>
    <w:rsid w:val="00CE77D8"/>
    <w:rPr>
      <w:rFonts w:cs="Times New Roman"/>
    </w:rPr>
  </w:style>
  <w:style w:type="character" w:customStyle="1" w:styleId="WWCharLFO46LVL2">
    <w:name w:val="WW_CharLFO46LVL2"/>
    <w:rsid w:val="00CE77D8"/>
    <w:rPr>
      <w:rFonts w:cs="Times New Roman"/>
    </w:rPr>
  </w:style>
  <w:style w:type="character" w:customStyle="1" w:styleId="WWCharLFO46LVL3">
    <w:name w:val="WW_CharLFO46LVL3"/>
    <w:rsid w:val="00CE77D8"/>
    <w:rPr>
      <w:rFonts w:cs="Times New Roman"/>
    </w:rPr>
  </w:style>
  <w:style w:type="character" w:customStyle="1" w:styleId="WWCharLFO46LVL4">
    <w:name w:val="WW_CharLFO46LVL4"/>
    <w:rsid w:val="00CE77D8"/>
    <w:rPr>
      <w:rFonts w:cs="Times New Roman"/>
    </w:rPr>
  </w:style>
  <w:style w:type="character" w:customStyle="1" w:styleId="WWCharLFO46LVL5">
    <w:name w:val="WW_CharLFO46LVL5"/>
    <w:rsid w:val="00CE77D8"/>
    <w:rPr>
      <w:rFonts w:cs="Times New Roman"/>
    </w:rPr>
  </w:style>
  <w:style w:type="character" w:customStyle="1" w:styleId="WWCharLFO46LVL6">
    <w:name w:val="WW_CharLFO46LVL6"/>
    <w:rsid w:val="00CE77D8"/>
    <w:rPr>
      <w:rFonts w:cs="Times New Roman"/>
    </w:rPr>
  </w:style>
  <w:style w:type="character" w:customStyle="1" w:styleId="WWCharLFO46LVL7">
    <w:name w:val="WW_CharLFO46LVL7"/>
    <w:rsid w:val="00CE77D8"/>
    <w:rPr>
      <w:rFonts w:cs="Times New Roman"/>
    </w:rPr>
  </w:style>
  <w:style w:type="character" w:customStyle="1" w:styleId="WWCharLFO46LVL8">
    <w:name w:val="WW_CharLFO46LVL8"/>
    <w:rsid w:val="00CE77D8"/>
    <w:rPr>
      <w:rFonts w:cs="Times New Roman"/>
    </w:rPr>
  </w:style>
  <w:style w:type="character" w:customStyle="1" w:styleId="WWCharLFO46LVL9">
    <w:name w:val="WW_CharLFO46LVL9"/>
    <w:rsid w:val="00CE77D8"/>
    <w:rPr>
      <w:rFonts w:cs="Times New Roman"/>
    </w:rPr>
  </w:style>
  <w:style w:type="character" w:customStyle="1" w:styleId="WWCharLFO47LVL1">
    <w:name w:val="WW_CharLFO47LVL1"/>
    <w:rsid w:val="00CE77D8"/>
    <w:rPr>
      <w:rFonts w:cs="Times New Roman"/>
    </w:rPr>
  </w:style>
  <w:style w:type="character" w:customStyle="1" w:styleId="WWCharLFO47LVL2">
    <w:name w:val="WW_CharLFO47LVL2"/>
    <w:rsid w:val="00CE77D8"/>
    <w:rPr>
      <w:rFonts w:cs="Times New Roman"/>
    </w:rPr>
  </w:style>
  <w:style w:type="character" w:customStyle="1" w:styleId="WWCharLFO47LVL3">
    <w:name w:val="WW_CharLFO47LVL3"/>
    <w:rsid w:val="00CE77D8"/>
    <w:rPr>
      <w:rFonts w:cs="Times New Roman"/>
    </w:rPr>
  </w:style>
  <w:style w:type="character" w:customStyle="1" w:styleId="WWCharLFO47LVL4">
    <w:name w:val="WW_CharLFO47LVL4"/>
    <w:rsid w:val="00CE77D8"/>
    <w:rPr>
      <w:rFonts w:cs="Times New Roman"/>
    </w:rPr>
  </w:style>
  <w:style w:type="character" w:customStyle="1" w:styleId="WWCharLFO47LVL5">
    <w:name w:val="WW_CharLFO47LVL5"/>
    <w:rsid w:val="00CE77D8"/>
    <w:rPr>
      <w:rFonts w:cs="Times New Roman"/>
    </w:rPr>
  </w:style>
  <w:style w:type="character" w:customStyle="1" w:styleId="WWCharLFO47LVL6">
    <w:name w:val="WW_CharLFO47LVL6"/>
    <w:rsid w:val="00CE77D8"/>
    <w:rPr>
      <w:rFonts w:cs="Times New Roman"/>
    </w:rPr>
  </w:style>
  <w:style w:type="character" w:customStyle="1" w:styleId="WWCharLFO47LVL7">
    <w:name w:val="WW_CharLFO47LVL7"/>
    <w:rsid w:val="00CE77D8"/>
    <w:rPr>
      <w:rFonts w:cs="Times New Roman"/>
    </w:rPr>
  </w:style>
  <w:style w:type="character" w:customStyle="1" w:styleId="WWCharLFO47LVL8">
    <w:name w:val="WW_CharLFO47LVL8"/>
    <w:rsid w:val="00CE77D8"/>
    <w:rPr>
      <w:rFonts w:cs="Times New Roman"/>
    </w:rPr>
  </w:style>
  <w:style w:type="character" w:customStyle="1" w:styleId="WWCharLFO47LVL9">
    <w:name w:val="WW_CharLFO47LVL9"/>
    <w:rsid w:val="00CE77D8"/>
    <w:rPr>
      <w:rFonts w:cs="Times New Roman"/>
    </w:rPr>
  </w:style>
  <w:style w:type="character" w:customStyle="1" w:styleId="WWCharLFO48LVL1">
    <w:name w:val="WW_CharLFO48LVL1"/>
    <w:rsid w:val="00CE77D8"/>
    <w:rPr>
      <w:rFonts w:cs="Times New Roman"/>
    </w:rPr>
  </w:style>
  <w:style w:type="character" w:customStyle="1" w:styleId="WWCharLFO48LVL2">
    <w:name w:val="WW_CharLFO48LVL2"/>
    <w:rsid w:val="00CE77D8"/>
    <w:rPr>
      <w:rFonts w:cs="Times New Roman"/>
    </w:rPr>
  </w:style>
  <w:style w:type="character" w:customStyle="1" w:styleId="WWCharLFO48LVL3">
    <w:name w:val="WW_CharLFO48LVL3"/>
    <w:rsid w:val="00CE77D8"/>
    <w:rPr>
      <w:rFonts w:cs="Times New Roman"/>
    </w:rPr>
  </w:style>
  <w:style w:type="character" w:customStyle="1" w:styleId="WWCharLFO48LVL4">
    <w:name w:val="WW_CharLFO48LVL4"/>
    <w:rsid w:val="00CE77D8"/>
    <w:rPr>
      <w:rFonts w:cs="Times New Roman"/>
    </w:rPr>
  </w:style>
  <w:style w:type="character" w:customStyle="1" w:styleId="WWCharLFO48LVL5">
    <w:name w:val="WW_CharLFO48LVL5"/>
    <w:rsid w:val="00CE77D8"/>
    <w:rPr>
      <w:rFonts w:cs="Times New Roman"/>
    </w:rPr>
  </w:style>
  <w:style w:type="character" w:customStyle="1" w:styleId="WWCharLFO48LVL6">
    <w:name w:val="WW_CharLFO48LVL6"/>
    <w:rsid w:val="00CE77D8"/>
    <w:rPr>
      <w:rFonts w:cs="Times New Roman"/>
    </w:rPr>
  </w:style>
  <w:style w:type="character" w:customStyle="1" w:styleId="WWCharLFO48LVL7">
    <w:name w:val="WW_CharLFO48LVL7"/>
    <w:rsid w:val="00CE77D8"/>
    <w:rPr>
      <w:rFonts w:cs="Times New Roman"/>
    </w:rPr>
  </w:style>
  <w:style w:type="character" w:customStyle="1" w:styleId="WWCharLFO48LVL8">
    <w:name w:val="WW_CharLFO48LVL8"/>
    <w:rsid w:val="00CE77D8"/>
    <w:rPr>
      <w:rFonts w:cs="Times New Roman"/>
    </w:rPr>
  </w:style>
  <w:style w:type="character" w:customStyle="1" w:styleId="WWCharLFO48LVL9">
    <w:name w:val="WW_CharLFO48LVL9"/>
    <w:rsid w:val="00CE77D8"/>
    <w:rPr>
      <w:rFonts w:cs="Times New Roman"/>
    </w:rPr>
  </w:style>
  <w:style w:type="character" w:customStyle="1" w:styleId="WWCharLFO49LVL1">
    <w:name w:val="WW_CharLFO49LVL1"/>
    <w:rsid w:val="00CE77D8"/>
    <w:rPr>
      <w:rFonts w:cs="Times New Roman"/>
    </w:rPr>
  </w:style>
  <w:style w:type="character" w:customStyle="1" w:styleId="WWCharLFO49LVL2">
    <w:name w:val="WW_CharLFO49LVL2"/>
    <w:rsid w:val="00CE77D8"/>
    <w:rPr>
      <w:rFonts w:cs="Times New Roman"/>
    </w:rPr>
  </w:style>
  <w:style w:type="character" w:customStyle="1" w:styleId="WWCharLFO49LVL3">
    <w:name w:val="WW_CharLFO49LVL3"/>
    <w:rsid w:val="00CE77D8"/>
    <w:rPr>
      <w:rFonts w:cs="Times New Roman"/>
    </w:rPr>
  </w:style>
  <w:style w:type="character" w:customStyle="1" w:styleId="WWCharLFO49LVL4">
    <w:name w:val="WW_CharLFO49LVL4"/>
    <w:rsid w:val="00CE77D8"/>
    <w:rPr>
      <w:rFonts w:cs="Times New Roman"/>
    </w:rPr>
  </w:style>
  <w:style w:type="character" w:customStyle="1" w:styleId="WWCharLFO49LVL5">
    <w:name w:val="WW_CharLFO49LVL5"/>
    <w:rsid w:val="00CE77D8"/>
    <w:rPr>
      <w:rFonts w:cs="Times New Roman"/>
    </w:rPr>
  </w:style>
  <w:style w:type="character" w:customStyle="1" w:styleId="WWCharLFO49LVL6">
    <w:name w:val="WW_CharLFO49LVL6"/>
    <w:rsid w:val="00CE77D8"/>
    <w:rPr>
      <w:rFonts w:cs="Times New Roman"/>
    </w:rPr>
  </w:style>
  <w:style w:type="character" w:customStyle="1" w:styleId="WWCharLFO49LVL7">
    <w:name w:val="WW_CharLFO49LVL7"/>
    <w:rsid w:val="00CE77D8"/>
    <w:rPr>
      <w:rFonts w:cs="Times New Roman"/>
    </w:rPr>
  </w:style>
  <w:style w:type="character" w:customStyle="1" w:styleId="WWCharLFO49LVL8">
    <w:name w:val="WW_CharLFO49LVL8"/>
    <w:rsid w:val="00CE77D8"/>
    <w:rPr>
      <w:rFonts w:cs="Times New Roman"/>
    </w:rPr>
  </w:style>
  <w:style w:type="character" w:customStyle="1" w:styleId="WWCharLFO49LVL9">
    <w:name w:val="WW_CharLFO49LVL9"/>
    <w:rsid w:val="00CE77D8"/>
    <w:rPr>
      <w:rFonts w:cs="Times New Roman"/>
    </w:rPr>
  </w:style>
  <w:style w:type="character" w:customStyle="1" w:styleId="WWCharLFO50LVL1">
    <w:name w:val="WW_CharLFO50LVL1"/>
    <w:rsid w:val="00CE77D8"/>
    <w:rPr>
      <w:rFonts w:cs="Times New Roman"/>
    </w:rPr>
  </w:style>
  <w:style w:type="character" w:customStyle="1" w:styleId="WWCharLFO50LVL2">
    <w:name w:val="WW_CharLFO50LVL2"/>
    <w:rsid w:val="00CE77D8"/>
    <w:rPr>
      <w:rFonts w:cs="Times New Roman"/>
    </w:rPr>
  </w:style>
  <w:style w:type="character" w:customStyle="1" w:styleId="WWCharLFO50LVL3">
    <w:name w:val="WW_CharLFO50LVL3"/>
    <w:rsid w:val="00CE77D8"/>
    <w:rPr>
      <w:rFonts w:cs="Times New Roman"/>
    </w:rPr>
  </w:style>
  <w:style w:type="character" w:customStyle="1" w:styleId="WWCharLFO50LVL4">
    <w:name w:val="WW_CharLFO50LVL4"/>
    <w:rsid w:val="00CE77D8"/>
    <w:rPr>
      <w:rFonts w:cs="Times New Roman"/>
    </w:rPr>
  </w:style>
  <w:style w:type="character" w:customStyle="1" w:styleId="WWCharLFO50LVL5">
    <w:name w:val="WW_CharLFO50LVL5"/>
    <w:rsid w:val="00CE77D8"/>
    <w:rPr>
      <w:rFonts w:cs="Times New Roman"/>
    </w:rPr>
  </w:style>
  <w:style w:type="character" w:customStyle="1" w:styleId="WWCharLFO50LVL6">
    <w:name w:val="WW_CharLFO50LVL6"/>
    <w:rsid w:val="00CE77D8"/>
    <w:rPr>
      <w:rFonts w:cs="Times New Roman"/>
    </w:rPr>
  </w:style>
  <w:style w:type="character" w:customStyle="1" w:styleId="WWCharLFO50LVL7">
    <w:name w:val="WW_CharLFO50LVL7"/>
    <w:rsid w:val="00CE77D8"/>
    <w:rPr>
      <w:rFonts w:cs="Times New Roman"/>
    </w:rPr>
  </w:style>
  <w:style w:type="character" w:customStyle="1" w:styleId="WWCharLFO50LVL8">
    <w:name w:val="WW_CharLFO50LVL8"/>
    <w:rsid w:val="00CE77D8"/>
    <w:rPr>
      <w:rFonts w:cs="Times New Roman"/>
    </w:rPr>
  </w:style>
  <w:style w:type="character" w:customStyle="1" w:styleId="WWCharLFO50LVL9">
    <w:name w:val="WW_CharLFO50LVL9"/>
    <w:rsid w:val="00CE77D8"/>
    <w:rPr>
      <w:rFonts w:cs="Times New Roman"/>
    </w:rPr>
  </w:style>
  <w:style w:type="character" w:customStyle="1" w:styleId="WWCharLFO51LVL1">
    <w:name w:val="WW_CharLFO51LVL1"/>
    <w:rsid w:val="00CE77D8"/>
    <w:rPr>
      <w:rFonts w:cs="Times New Roman"/>
    </w:rPr>
  </w:style>
  <w:style w:type="character" w:customStyle="1" w:styleId="WWCharLFO51LVL2">
    <w:name w:val="WW_CharLFO51LVL2"/>
    <w:rsid w:val="00CE77D8"/>
    <w:rPr>
      <w:rFonts w:cs="Times New Roman"/>
    </w:rPr>
  </w:style>
  <w:style w:type="character" w:customStyle="1" w:styleId="WWCharLFO51LVL3">
    <w:name w:val="WW_CharLFO51LVL3"/>
    <w:rsid w:val="00CE77D8"/>
    <w:rPr>
      <w:rFonts w:cs="Times New Roman"/>
    </w:rPr>
  </w:style>
  <w:style w:type="character" w:customStyle="1" w:styleId="WWCharLFO51LVL4">
    <w:name w:val="WW_CharLFO51LVL4"/>
    <w:rsid w:val="00CE77D8"/>
    <w:rPr>
      <w:rFonts w:cs="Times New Roman"/>
    </w:rPr>
  </w:style>
  <w:style w:type="character" w:customStyle="1" w:styleId="WWCharLFO51LVL5">
    <w:name w:val="WW_CharLFO51LVL5"/>
    <w:rsid w:val="00CE77D8"/>
    <w:rPr>
      <w:rFonts w:cs="Times New Roman"/>
    </w:rPr>
  </w:style>
  <w:style w:type="character" w:customStyle="1" w:styleId="WWCharLFO51LVL6">
    <w:name w:val="WW_CharLFO51LVL6"/>
    <w:rsid w:val="00CE77D8"/>
    <w:rPr>
      <w:rFonts w:cs="Times New Roman"/>
    </w:rPr>
  </w:style>
  <w:style w:type="character" w:customStyle="1" w:styleId="WWCharLFO51LVL7">
    <w:name w:val="WW_CharLFO51LVL7"/>
    <w:rsid w:val="00CE77D8"/>
    <w:rPr>
      <w:rFonts w:cs="Times New Roman"/>
    </w:rPr>
  </w:style>
  <w:style w:type="character" w:customStyle="1" w:styleId="WWCharLFO51LVL8">
    <w:name w:val="WW_CharLFO51LVL8"/>
    <w:rsid w:val="00CE77D8"/>
    <w:rPr>
      <w:rFonts w:cs="Times New Roman"/>
    </w:rPr>
  </w:style>
  <w:style w:type="character" w:customStyle="1" w:styleId="WWCharLFO51LVL9">
    <w:name w:val="WW_CharLFO51LVL9"/>
    <w:rsid w:val="00CE77D8"/>
    <w:rPr>
      <w:rFonts w:cs="Times New Roman"/>
    </w:rPr>
  </w:style>
  <w:style w:type="character" w:customStyle="1" w:styleId="WWCharLFO52LVL1">
    <w:name w:val="WW_CharLFO52LVL1"/>
    <w:rsid w:val="00CE77D8"/>
    <w:rPr>
      <w:rFonts w:cs="Times New Roman"/>
    </w:rPr>
  </w:style>
  <w:style w:type="character" w:customStyle="1" w:styleId="WWCharLFO52LVL2">
    <w:name w:val="WW_CharLFO52LVL2"/>
    <w:rsid w:val="00CE77D8"/>
    <w:rPr>
      <w:rFonts w:cs="Times New Roman"/>
    </w:rPr>
  </w:style>
  <w:style w:type="character" w:customStyle="1" w:styleId="WWCharLFO52LVL3">
    <w:name w:val="WW_CharLFO52LVL3"/>
    <w:rsid w:val="00CE77D8"/>
    <w:rPr>
      <w:rFonts w:cs="Times New Roman"/>
    </w:rPr>
  </w:style>
  <w:style w:type="character" w:customStyle="1" w:styleId="WWCharLFO52LVL4">
    <w:name w:val="WW_CharLFO52LVL4"/>
    <w:rsid w:val="00CE77D8"/>
    <w:rPr>
      <w:rFonts w:cs="Times New Roman"/>
    </w:rPr>
  </w:style>
  <w:style w:type="character" w:customStyle="1" w:styleId="WWCharLFO52LVL5">
    <w:name w:val="WW_CharLFO52LVL5"/>
    <w:rsid w:val="00CE77D8"/>
    <w:rPr>
      <w:rFonts w:cs="Times New Roman"/>
    </w:rPr>
  </w:style>
  <w:style w:type="character" w:customStyle="1" w:styleId="WWCharLFO52LVL6">
    <w:name w:val="WW_CharLFO52LVL6"/>
    <w:rsid w:val="00CE77D8"/>
    <w:rPr>
      <w:rFonts w:cs="Times New Roman"/>
    </w:rPr>
  </w:style>
  <w:style w:type="character" w:customStyle="1" w:styleId="WWCharLFO52LVL7">
    <w:name w:val="WW_CharLFO52LVL7"/>
    <w:rsid w:val="00CE77D8"/>
    <w:rPr>
      <w:rFonts w:cs="Times New Roman"/>
    </w:rPr>
  </w:style>
  <w:style w:type="character" w:customStyle="1" w:styleId="WWCharLFO52LVL8">
    <w:name w:val="WW_CharLFO52LVL8"/>
    <w:rsid w:val="00CE77D8"/>
    <w:rPr>
      <w:rFonts w:cs="Times New Roman"/>
    </w:rPr>
  </w:style>
  <w:style w:type="character" w:customStyle="1" w:styleId="WWCharLFO52LVL9">
    <w:name w:val="WW_CharLFO52LVL9"/>
    <w:rsid w:val="00CE77D8"/>
    <w:rPr>
      <w:rFonts w:cs="Times New Roman"/>
    </w:rPr>
  </w:style>
  <w:style w:type="character" w:customStyle="1" w:styleId="WWCharLFO53LVL1">
    <w:name w:val="WW_CharLFO53LVL1"/>
    <w:rsid w:val="00CE77D8"/>
    <w:rPr>
      <w:rFonts w:cs="Times New Roman"/>
      <w:b w:val="0"/>
    </w:rPr>
  </w:style>
  <w:style w:type="character" w:customStyle="1" w:styleId="WWCharLFO53LVL2">
    <w:name w:val="WW_CharLFO53LVL2"/>
    <w:rsid w:val="00CE77D8"/>
    <w:rPr>
      <w:rFonts w:cs="Times New Roman"/>
    </w:rPr>
  </w:style>
  <w:style w:type="character" w:customStyle="1" w:styleId="WWCharLFO53LVL3">
    <w:name w:val="WW_CharLFO53LVL3"/>
    <w:rsid w:val="00CE77D8"/>
    <w:rPr>
      <w:rFonts w:cs="Times New Roman"/>
    </w:rPr>
  </w:style>
  <w:style w:type="character" w:customStyle="1" w:styleId="WWCharLFO53LVL4">
    <w:name w:val="WW_CharLFO53LVL4"/>
    <w:rsid w:val="00CE77D8"/>
    <w:rPr>
      <w:rFonts w:cs="Times New Roman"/>
    </w:rPr>
  </w:style>
  <w:style w:type="character" w:customStyle="1" w:styleId="WWCharLFO53LVL5">
    <w:name w:val="WW_CharLFO53LVL5"/>
    <w:rsid w:val="00CE77D8"/>
    <w:rPr>
      <w:rFonts w:cs="Times New Roman"/>
    </w:rPr>
  </w:style>
  <w:style w:type="character" w:customStyle="1" w:styleId="WWCharLFO53LVL6">
    <w:name w:val="WW_CharLFO53LVL6"/>
    <w:rsid w:val="00CE77D8"/>
    <w:rPr>
      <w:rFonts w:cs="Times New Roman"/>
    </w:rPr>
  </w:style>
  <w:style w:type="character" w:customStyle="1" w:styleId="WWCharLFO53LVL7">
    <w:name w:val="WW_CharLFO53LVL7"/>
    <w:rsid w:val="00CE77D8"/>
    <w:rPr>
      <w:rFonts w:cs="Times New Roman"/>
    </w:rPr>
  </w:style>
  <w:style w:type="character" w:customStyle="1" w:styleId="WWCharLFO53LVL8">
    <w:name w:val="WW_CharLFO53LVL8"/>
    <w:rsid w:val="00CE77D8"/>
    <w:rPr>
      <w:rFonts w:cs="Times New Roman"/>
    </w:rPr>
  </w:style>
  <w:style w:type="character" w:customStyle="1" w:styleId="WWCharLFO53LVL9">
    <w:name w:val="WW_CharLFO53LVL9"/>
    <w:rsid w:val="00CE77D8"/>
    <w:rPr>
      <w:rFonts w:cs="Times New Roman"/>
    </w:rPr>
  </w:style>
  <w:style w:type="character" w:customStyle="1" w:styleId="WWCharLFO54LVL1">
    <w:name w:val="WW_CharLFO54LVL1"/>
    <w:rsid w:val="00CE77D8"/>
    <w:rPr>
      <w:rFonts w:cs="Times New Roman"/>
    </w:rPr>
  </w:style>
  <w:style w:type="character" w:customStyle="1" w:styleId="WWCharLFO54LVL2">
    <w:name w:val="WW_CharLFO54LVL2"/>
    <w:rsid w:val="00CE77D8"/>
    <w:rPr>
      <w:rFonts w:cs="Times New Roman"/>
    </w:rPr>
  </w:style>
  <w:style w:type="character" w:customStyle="1" w:styleId="WWCharLFO54LVL3">
    <w:name w:val="WW_CharLFO54LVL3"/>
    <w:rsid w:val="00CE77D8"/>
    <w:rPr>
      <w:rFonts w:cs="Times New Roman"/>
    </w:rPr>
  </w:style>
  <w:style w:type="character" w:customStyle="1" w:styleId="WWCharLFO54LVL4">
    <w:name w:val="WW_CharLFO54LVL4"/>
    <w:rsid w:val="00CE77D8"/>
    <w:rPr>
      <w:rFonts w:cs="Times New Roman"/>
    </w:rPr>
  </w:style>
  <w:style w:type="character" w:customStyle="1" w:styleId="WWCharLFO54LVL5">
    <w:name w:val="WW_CharLFO54LVL5"/>
    <w:rsid w:val="00CE77D8"/>
    <w:rPr>
      <w:rFonts w:cs="Times New Roman"/>
    </w:rPr>
  </w:style>
  <w:style w:type="character" w:customStyle="1" w:styleId="WWCharLFO54LVL6">
    <w:name w:val="WW_CharLFO54LVL6"/>
    <w:rsid w:val="00CE77D8"/>
    <w:rPr>
      <w:rFonts w:cs="Times New Roman"/>
    </w:rPr>
  </w:style>
  <w:style w:type="character" w:customStyle="1" w:styleId="WWCharLFO54LVL7">
    <w:name w:val="WW_CharLFO54LVL7"/>
    <w:rsid w:val="00CE77D8"/>
    <w:rPr>
      <w:rFonts w:cs="Times New Roman"/>
    </w:rPr>
  </w:style>
  <w:style w:type="character" w:customStyle="1" w:styleId="WWCharLFO54LVL8">
    <w:name w:val="WW_CharLFO54LVL8"/>
    <w:rsid w:val="00CE77D8"/>
    <w:rPr>
      <w:rFonts w:cs="Times New Roman"/>
    </w:rPr>
  </w:style>
  <w:style w:type="character" w:customStyle="1" w:styleId="WWCharLFO54LVL9">
    <w:name w:val="WW_CharLFO54LVL9"/>
    <w:rsid w:val="00CE77D8"/>
    <w:rPr>
      <w:rFonts w:cs="Times New Roman"/>
    </w:rPr>
  </w:style>
  <w:style w:type="character" w:customStyle="1" w:styleId="WWCharLFO55LVL1">
    <w:name w:val="WW_CharLFO55LVL1"/>
    <w:rsid w:val="00CE77D8"/>
    <w:rPr>
      <w:rFonts w:cs="Times New Roman"/>
    </w:rPr>
  </w:style>
  <w:style w:type="character" w:customStyle="1" w:styleId="WWCharLFO55LVL2">
    <w:name w:val="WW_CharLFO55LVL2"/>
    <w:rsid w:val="00CE77D8"/>
    <w:rPr>
      <w:rFonts w:cs="Times New Roman"/>
    </w:rPr>
  </w:style>
  <w:style w:type="character" w:customStyle="1" w:styleId="WWCharLFO55LVL3">
    <w:name w:val="WW_CharLFO55LVL3"/>
    <w:rsid w:val="00CE77D8"/>
    <w:rPr>
      <w:rFonts w:cs="Times New Roman"/>
    </w:rPr>
  </w:style>
  <w:style w:type="character" w:customStyle="1" w:styleId="WWCharLFO55LVL4">
    <w:name w:val="WW_CharLFO55LVL4"/>
    <w:rsid w:val="00CE77D8"/>
    <w:rPr>
      <w:rFonts w:cs="Times New Roman"/>
    </w:rPr>
  </w:style>
  <w:style w:type="character" w:customStyle="1" w:styleId="WWCharLFO55LVL5">
    <w:name w:val="WW_CharLFO55LVL5"/>
    <w:rsid w:val="00CE77D8"/>
    <w:rPr>
      <w:rFonts w:cs="Times New Roman"/>
    </w:rPr>
  </w:style>
  <w:style w:type="character" w:customStyle="1" w:styleId="WWCharLFO55LVL6">
    <w:name w:val="WW_CharLFO55LVL6"/>
    <w:rsid w:val="00CE77D8"/>
    <w:rPr>
      <w:rFonts w:cs="Times New Roman"/>
    </w:rPr>
  </w:style>
  <w:style w:type="character" w:customStyle="1" w:styleId="WWCharLFO55LVL7">
    <w:name w:val="WW_CharLFO55LVL7"/>
    <w:rsid w:val="00CE77D8"/>
    <w:rPr>
      <w:rFonts w:cs="Times New Roman"/>
    </w:rPr>
  </w:style>
  <w:style w:type="character" w:customStyle="1" w:styleId="WWCharLFO55LVL8">
    <w:name w:val="WW_CharLFO55LVL8"/>
    <w:rsid w:val="00CE77D8"/>
    <w:rPr>
      <w:rFonts w:cs="Times New Roman"/>
    </w:rPr>
  </w:style>
  <w:style w:type="character" w:customStyle="1" w:styleId="WWCharLFO55LVL9">
    <w:name w:val="WW_CharLFO55LVL9"/>
    <w:rsid w:val="00CE77D8"/>
    <w:rPr>
      <w:rFonts w:cs="Times New Roman"/>
    </w:rPr>
  </w:style>
  <w:style w:type="character" w:customStyle="1" w:styleId="WWCharLFO56LVL1">
    <w:name w:val="WW_CharLFO56LVL1"/>
    <w:rsid w:val="00CE77D8"/>
    <w:rPr>
      <w:rFonts w:cs="Times New Roman"/>
    </w:rPr>
  </w:style>
  <w:style w:type="character" w:customStyle="1" w:styleId="WWCharLFO56LVL2">
    <w:name w:val="WW_CharLFO56LVL2"/>
    <w:rsid w:val="00CE77D8"/>
    <w:rPr>
      <w:rFonts w:cs="Times New Roman"/>
    </w:rPr>
  </w:style>
  <w:style w:type="character" w:customStyle="1" w:styleId="WWCharLFO56LVL3">
    <w:name w:val="WW_CharLFO56LVL3"/>
    <w:rsid w:val="00CE77D8"/>
    <w:rPr>
      <w:rFonts w:cs="Times New Roman"/>
    </w:rPr>
  </w:style>
  <w:style w:type="character" w:customStyle="1" w:styleId="WWCharLFO56LVL4">
    <w:name w:val="WW_CharLFO56LVL4"/>
    <w:rsid w:val="00CE77D8"/>
    <w:rPr>
      <w:rFonts w:cs="Times New Roman"/>
    </w:rPr>
  </w:style>
  <w:style w:type="character" w:customStyle="1" w:styleId="WWCharLFO56LVL5">
    <w:name w:val="WW_CharLFO56LVL5"/>
    <w:rsid w:val="00CE77D8"/>
    <w:rPr>
      <w:rFonts w:cs="Times New Roman"/>
    </w:rPr>
  </w:style>
  <w:style w:type="character" w:customStyle="1" w:styleId="WWCharLFO56LVL6">
    <w:name w:val="WW_CharLFO56LVL6"/>
    <w:rsid w:val="00CE77D8"/>
    <w:rPr>
      <w:rFonts w:cs="Times New Roman"/>
    </w:rPr>
  </w:style>
  <w:style w:type="character" w:customStyle="1" w:styleId="WWCharLFO56LVL7">
    <w:name w:val="WW_CharLFO56LVL7"/>
    <w:rsid w:val="00CE77D8"/>
    <w:rPr>
      <w:rFonts w:cs="Times New Roman"/>
    </w:rPr>
  </w:style>
  <w:style w:type="character" w:customStyle="1" w:styleId="WWCharLFO56LVL8">
    <w:name w:val="WW_CharLFO56LVL8"/>
    <w:rsid w:val="00CE77D8"/>
    <w:rPr>
      <w:rFonts w:cs="Times New Roman"/>
    </w:rPr>
  </w:style>
  <w:style w:type="character" w:customStyle="1" w:styleId="WWCharLFO56LVL9">
    <w:name w:val="WW_CharLFO56LVL9"/>
    <w:rsid w:val="00CE77D8"/>
    <w:rPr>
      <w:rFonts w:cs="Times New Roman"/>
    </w:rPr>
  </w:style>
  <w:style w:type="character" w:customStyle="1" w:styleId="WWCharLFO57LVL1">
    <w:name w:val="WW_CharLFO57LVL1"/>
    <w:rsid w:val="00CE77D8"/>
    <w:rPr>
      <w:rFonts w:cs="Times New Roman"/>
    </w:rPr>
  </w:style>
  <w:style w:type="character" w:customStyle="1" w:styleId="WWCharLFO57LVL2">
    <w:name w:val="WW_CharLFO57LVL2"/>
    <w:rsid w:val="00CE77D8"/>
    <w:rPr>
      <w:rFonts w:cs="Times New Roman"/>
    </w:rPr>
  </w:style>
  <w:style w:type="character" w:customStyle="1" w:styleId="WWCharLFO57LVL3">
    <w:name w:val="WW_CharLFO57LVL3"/>
    <w:rsid w:val="00CE77D8"/>
    <w:rPr>
      <w:rFonts w:cs="Times New Roman"/>
    </w:rPr>
  </w:style>
  <w:style w:type="character" w:customStyle="1" w:styleId="WWCharLFO57LVL4">
    <w:name w:val="WW_CharLFO57LVL4"/>
    <w:rsid w:val="00CE77D8"/>
    <w:rPr>
      <w:rFonts w:cs="Times New Roman"/>
    </w:rPr>
  </w:style>
  <w:style w:type="character" w:customStyle="1" w:styleId="WWCharLFO57LVL5">
    <w:name w:val="WW_CharLFO57LVL5"/>
    <w:rsid w:val="00CE77D8"/>
    <w:rPr>
      <w:rFonts w:cs="Times New Roman"/>
    </w:rPr>
  </w:style>
  <w:style w:type="character" w:customStyle="1" w:styleId="WWCharLFO57LVL6">
    <w:name w:val="WW_CharLFO57LVL6"/>
    <w:rsid w:val="00CE77D8"/>
    <w:rPr>
      <w:rFonts w:cs="Times New Roman"/>
    </w:rPr>
  </w:style>
  <w:style w:type="character" w:customStyle="1" w:styleId="WWCharLFO57LVL7">
    <w:name w:val="WW_CharLFO57LVL7"/>
    <w:rsid w:val="00CE77D8"/>
    <w:rPr>
      <w:rFonts w:cs="Times New Roman"/>
    </w:rPr>
  </w:style>
  <w:style w:type="character" w:customStyle="1" w:styleId="WWCharLFO57LVL8">
    <w:name w:val="WW_CharLFO57LVL8"/>
    <w:rsid w:val="00CE77D8"/>
    <w:rPr>
      <w:rFonts w:cs="Times New Roman"/>
    </w:rPr>
  </w:style>
  <w:style w:type="character" w:customStyle="1" w:styleId="WWCharLFO57LVL9">
    <w:name w:val="WW_CharLFO57LVL9"/>
    <w:rsid w:val="00CE77D8"/>
    <w:rPr>
      <w:rFonts w:cs="Times New Roman"/>
    </w:rPr>
  </w:style>
  <w:style w:type="character" w:customStyle="1" w:styleId="WWCharLFO58LVL1">
    <w:name w:val="WW_CharLFO58LVL1"/>
    <w:rsid w:val="00CE77D8"/>
    <w:rPr>
      <w:rFonts w:cs="Times New Roman"/>
    </w:rPr>
  </w:style>
  <w:style w:type="character" w:customStyle="1" w:styleId="WWCharLFO58LVL2">
    <w:name w:val="WW_CharLFO58LVL2"/>
    <w:rsid w:val="00CE77D8"/>
    <w:rPr>
      <w:rFonts w:cs="Times New Roman"/>
    </w:rPr>
  </w:style>
  <w:style w:type="character" w:customStyle="1" w:styleId="WWCharLFO58LVL3">
    <w:name w:val="WW_CharLFO58LVL3"/>
    <w:rsid w:val="00CE77D8"/>
    <w:rPr>
      <w:rFonts w:cs="Times New Roman"/>
    </w:rPr>
  </w:style>
  <w:style w:type="character" w:customStyle="1" w:styleId="WWCharLFO58LVL4">
    <w:name w:val="WW_CharLFO58LVL4"/>
    <w:rsid w:val="00CE77D8"/>
    <w:rPr>
      <w:rFonts w:cs="Times New Roman"/>
    </w:rPr>
  </w:style>
  <w:style w:type="character" w:customStyle="1" w:styleId="WWCharLFO58LVL5">
    <w:name w:val="WW_CharLFO58LVL5"/>
    <w:rsid w:val="00CE77D8"/>
    <w:rPr>
      <w:rFonts w:cs="Times New Roman"/>
    </w:rPr>
  </w:style>
  <w:style w:type="character" w:customStyle="1" w:styleId="WWCharLFO58LVL6">
    <w:name w:val="WW_CharLFO58LVL6"/>
    <w:rsid w:val="00CE77D8"/>
    <w:rPr>
      <w:rFonts w:cs="Times New Roman"/>
    </w:rPr>
  </w:style>
  <w:style w:type="character" w:customStyle="1" w:styleId="WWCharLFO58LVL7">
    <w:name w:val="WW_CharLFO58LVL7"/>
    <w:rsid w:val="00CE77D8"/>
    <w:rPr>
      <w:rFonts w:cs="Times New Roman"/>
    </w:rPr>
  </w:style>
  <w:style w:type="character" w:customStyle="1" w:styleId="WWCharLFO58LVL8">
    <w:name w:val="WW_CharLFO58LVL8"/>
    <w:rsid w:val="00CE77D8"/>
    <w:rPr>
      <w:rFonts w:cs="Times New Roman"/>
    </w:rPr>
  </w:style>
  <w:style w:type="character" w:customStyle="1" w:styleId="WWCharLFO58LVL9">
    <w:name w:val="WW_CharLFO58LVL9"/>
    <w:rsid w:val="00CE77D8"/>
    <w:rPr>
      <w:rFonts w:cs="Times New Roman"/>
    </w:rPr>
  </w:style>
  <w:style w:type="character" w:customStyle="1" w:styleId="WWCharLFO59LVL1">
    <w:name w:val="WW_CharLFO59LVL1"/>
    <w:rsid w:val="00CE77D8"/>
    <w:rPr>
      <w:rFonts w:cs="Times New Roman"/>
    </w:rPr>
  </w:style>
  <w:style w:type="character" w:customStyle="1" w:styleId="WWCharLFO59LVL2">
    <w:name w:val="WW_CharLFO59LVL2"/>
    <w:rsid w:val="00CE77D8"/>
    <w:rPr>
      <w:rFonts w:cs="Times New Roman"/>
    </w:rPr>
  </w:style>
  <w:style w:type="character" w:customStyle="1" w:styleId="WWCharLFO59LVL3">
    <w:name w:val="WW_CharLFO59LVL3"/>
    <w:rsid w:val="00CE77D8"/>
    <w:rPr>
      <w:rFonts w:cs="Times New Roman"/>
    </w:rPr>
  </w:style>
  <w:style w:type="character" w:customStyle="1" w:styleId="WWCharLFO59LVL4">
    <w:name w:val="WW_CharLFO59LVL4"/>
    <w:rsid w:val="00CE77D8"/>
    <w:rPr>
      <w:rFonts w:cs="Times New Roman"/>
    </w:rPr>
  </w:style>
  <w:style w:type="character" w:customStyle="1" w:styleId="WWCharLFO59LVL5">
    <w:name w:val="WW_CharLFO59LVL5"/>
    <w:rsid w:val="00CE77D8"/>
    <w:rPr>
      <w:rFonts w:cs="Times New Roman"/>
    </w:rPr>
  </w:style>
  <w:style w:type="character" w:customStyle="1" w:styleId="WWCharLFO59LVL6">
    <w:name w:val="WW_CharLFO59LVL6"/>
    <w:rsid w:val="00CE77D8"/>
    <w:rPr>
      <w:rFonts w:cs="Times New Roman"/>
    </w:rPr>
  </w:style>
  <w:style w:type="character" w:customStyle="1" w:styleId="WWCharLFO59LVL7">
    <w:name w:val="WW_CharLFO59LVL7"/>
    <w:rsid w:val="00CE77D8"/>
    <w:rPr>
      <w:rFonts w:cs="Times New Roman"/>
    </w:rPr>
  </w:style>
  <w:style w:type="character" w:customStyle="1" w:styleId="WWCharLFO59LVL8">
    <w:name w:val="WW_CharLFO59LVL8"/>
    <w:rsid w:val="00CE77D8"/>
    <w:rPr>
      <w:rFonts w:cs="Times New Roman"/>
    </w:rPr>
  </w:style>
  <w:style w:type="character" w:customStyle="1" w:styleId="WWCharLFO59LVL9">
    <w:name w:val="WW_CharLFO59LVL9"/>
    <w:rsid w:val="00CE77D8"/>
    <w:rPr>
      <w:rFonts w:cs="Times New Roman"/>
    </w:rPr>
  </w:style>
  <w:style w:type="character" w:customStyle="1" w:styleId="WWCharLFO60LVL1">
    <w:name w:val="WW_CharLFO60LVL1"/>
    <w:rsid w:val="00CE77D8"/>
    <w:rPr>
      <w:rFonts w:cs="Times New Roman"/>
    </w:rPr>
  </w:style>
  <w:style w:type="character" w:customStyle="1" w:styleId="WWCharLFO60LVL2">
    <w:name w:val="WW_CharLFO60LVL2"/>
    <w:rsid w:val="00CE77D8"/>
    <w:rPr>
      <w:rFonts w:cs="Times New Roman"/>
    </w:rPr>
  </w:style>
  <w:style w:type="character" w:customStyle="1" w:styleId="WWCharLFO60LVL3">
    <w:name w:val="WW_CharLFO60LVL3"/>
    <w:rsid w:val="00CE77D8"/>
    <w:rPr>
      <w:rFonts w:cs="Times New Roman"/>
    </w:rPr>
  </w:style>
  <w:style w:type="character" w:customStyle="1" w:styleId="WWCharLFO60LVL4">
    <w:name w:val="WW_CharLFO60LVL4"/>
    <w:rsid w:val="00CE77D8"/>
    <w:rPr>
      <w:rFonts w:cs="Times New Roman"/>
    </w:rPr>
  </w:style>
  <w:style w:type="character" w:customStyle="1" w:styleId="WWCharLFO60LVL5">
    <w:name w:val="WW_CharLFO60LVL5"/>
    <w:rsid w:val="00CE77D8"/>
    <w:rPr>
      <w:rFonts w:cs="Times New Roman"/>
    </w:rPr>
  </w:style>
  <w:style w:type="character" w:customStyle="1" w:styleId="WWCharLFO60LVL6">
    <w:name w:val="WW_CharLFO60LVL6"/>
    <w:rsid w:val="00CE77D8"/>
    <w:rPr>
      <w:rFonts w:cs="Times New Roman"/>
    </w:rPr>
  </w:style>
  <w:style w:type="character" w:customStyle="1" w:styleId="WWCharLFO60LVL7">
    <w:name w:val="WW_CharLFO60LVL7"/>
    <w:rsid w:val="00CE77D8"/>
    <w:rPr>
      <w:rFonts w:cs="Times New Roman"/>
    </w:rPr>
  </w:style>
  <w:style w:type="character" w:customStyle="1" w:styleId="WWCharLFO60LVL8">
    <w:name w:val="WW_CharLFO60LVL8"/>
    <w:rsid w:val="00CE77D8"/>
    <w:rPr>
      <w:rFonts w:cs="Times New Roman"/>
    </w:rPr>
  </w:style>
  <w:style w:type="character" w:customStyle="1" w:styleId="WWCharLFO60LVL9">
    <w:name w:val="WW_CharLFO60LVL9"/>
    <w:rsid w:val="00CE77D8"/>
    <w:rPr>
      <w:rFonts w:cs="Times New Roman"/>
    </w:rPr>
  </w:style>
  <w:style w:type="character" w:customStyle="1" w:styleId="WWCharLFO61LVL1">
    <w:name w:val="WW_CharLFO61LVL1"/>
    <w:rsid w:val="00CE77D8"/>
    <w:rPr>
      <w:rFonts w:cs="Times New Roman"/>
    </w:rPr>
  </w:style>
  <w:style w:type="character" w:customStyle="1" w:styleId="WWCharLFO62LVL1">
    <w:name w:val="WW_CharLFO62LVL1"/>
    <w:rsid w:val="00CE77D8"/>
    <w:rPr>
      <w:rFonts w:cs="Times New Roman"/>
    </w:rPr>
  </w:style>
  <w:style w:type="character" w:customStyle="1" w:styleId="WWCharLFO66LVL1">
    <w:name w:val="WW_CharLFO66LVL1"/>
    <w:rsid w:val="00CE77D8"/>
    <w:rPr>
      <w:b w:val="0"/>
      <w:i w:val="0"/>
    </w:rPr>
  </w:style>
  <w:style w:type="character" w:customStyle="1" w:styleId="WWCharLFO69LVL2">
    <w:name w:val="WW_CharLFO69LVL2"/>
    <w:rsid w:val="00CE77D8"/>
    <w:rPr>
      <w:rFonts w:eastAsia="Calibri" w:cs="Calibri"/>
    </w:rPr>
  </w:style>
  <w:style w:type="character" w:customStyle="1" w:styleId="WWCharLFO70LVL1">
    <w:name w:val="WW_CharLFO70LVL1"/>
    <w:rsid w:val="00CE77D8"/>
    <w:rPr>
      <w:rFonts w:cs="Times New Roman"/>
    </w:rPr>
  </w:style>
  <w:style w:type="character" w:customStyle="1" w:styleId="WWCharLFO70LVL2">
    <w:name w:val="WW_CharLFO70LVL2"/>
    <w:rsid w:val="00CE77D8"/>
    <w:rPr>
      <w:rFonts w:cs="Times New Roman"/>
    </w:rPr>
  </w:style>
  <w:style w:type="character" w:customStyle="1" w:styleId="WWCharLFO70LVL3">
    <w:name w:val="WW_CharLFO70LVL3"/>
    <w:rsid w:val="00CE77D8"/>
    <w:rPr>
      <w:rFonts w:cs="Times New Roman"/>
    </w:rPr>
  </w:style>
  <w:style w:type="character" w:customStyle="1" w:styleId="WWCharLFO70LVL4">
    <w:name w:val="WW_CharLFO70LVL4"/>
    <w:rsid w:val="00CE77D8"/>
    <w:rPr>
      <w:rFonts w:cs="Times New Roman"/>
    </w:rPr>
  </w:style>
  <w:style w:type="character" w:customStyle="1" w:styleId="WWCharLFO70LVL5">
    <w:name w:val="WW_CharLFO70LVL5"/>
    <w:rsid w:val="00CE77D8"/>
    <w:rPr>
      <w:rFonts w:cs="Times New Roman"/>
    </w:rPr>
  </w:style>
  <w:style w:type="character" w:customStyle="1" w:styleId="WWCharLFO70LVL6">
    <w:name w:val="WW_CharLFO70LVL6"/>
    <w:rsid w:val="00CE77D8"/>
    <w:rPr>
      <w:rFonts w:cs="Times New Roman"/>
    </w:rPr>
  </w:style>
  <w:style w:type="character" w:customStyle="1" w:styleId="WWCharLFO70LVL7">
    <w:name w:val="WW_CharLFO70LVL7"/>
    <w:rsid w:val="00CE77D8"/>
    <w:rPr>
      <w:rFonts w:cs="Times New Roman"/>
    </w:rPr>
  </w:style>
  <w:style w:type="character" w:customStyle="1" w:styleId="WWCharLFO70LVL8">
    <w:name w:val="WW_CharLFO70LVL8"/>
    <w:rsid w:val="00CE77D8"/>
    <w:rPr>
      <w:rFonts w:cs="Times New Roman"/>
    </w:rPr>
  </w:style>
  <w:style w:type="character" w:customStyle="1" w:styleId="WWCharLFO70LVL9">
    <w:name w:val="WW_CharLFO70LVL9"/>
    <w:rsid w:val="00CE77D8"/>
    <w:rPr>
      <w:rFonts w:cs="Times New Roman"/>
    </w:rPr>
  </w:style>
  <w:style w:type="character" w:customStyle="1" w:styleId="WWCharLFO71LVL1">
    <w:name w:val="WW_CharLFO71LVL1"/>
    <w:rsid w:val="00CE77D8"/>
    <w:rPr>
      <w:rFonts w:cs="Times New Roman"/>
      <w:color w:val="000000"/>
      <w:sz w:val="24"/>
      <w:szCs w:val="24"/>
    </w:rPr>
  </w:style>
  <w:style w:type="character" w:customStyle="1" w:styleId="WWCharLFO71LVL3">
    <w:name w:val="WW_CharLFO71LVL3"/>
    <w:rsid w:val="00CE77D8"/>
    <w:rPr>
      <w:b w:val="0"/>
      <w:color w:val="00000A"/>
    </w:rPr>
  </w:style>
  <w:style w:type="character" w:customStyle="1" w:styleId="WWCharLFO74LVL1">
    <w:name w:val="WW_CharLFO74LVL1"/>
    <w:rsid w:val="00CE77D8"/>
    <w:rPr>
      <w:b w:val="0"/>
    </w:rPr>
  </w:style>
  <w:style w:type="character" w:customStyle="1" w:styleId="WWCharLFO76LVL2">
    <w:name w:val="WW_CharLFO76LVL2"/>
    <w:rsid w:val="00CE77D8"/>
    <w:rPr>
      <w:rFonts w:ascii="Times New Roman" w:eastAsia="Calibri" w:hAnsi="Times New Roman" w:cs="Times New Roman"/>
    </w:rPr>
  </w:style>
  <w:style w:type="character" w:customStyle="1" w:styleId="WWCharLFO77LVL1">
    <w:name w:val="WW_CharLFO77LVL1"/>
    <w:rsid w:val="00CE77D8"/>
    <w:rPr>
      <w:rFonts w:cs="Verdana"/>
      <w:b w:val="0"/>
      <w:color w:val="000000"/>
      <w:sz w:val="20"/>
    </w:rPr>
  </w:style>
  <w:style w:type="character" w:customStyle="1" w:styleId="WWCharLFO78LVL1">
    <w:name w:val="WW_CharLFO78LVL1"/>
    <w:rsid w:val="00CE77D8"/>
    <w:rPr>
      <w:rFonts w:cs="Times New Roman"/>
    </w:rPr>
  </w:style>
  <w:style w:type="character" w:customStyle="1" w:styleId="WWCharLFO78LVL2">
    <w:name w:val="WW_CharLFO78LVL2"/>
    <w:rsid w:val="00CE77D8"/>
    <w:rPr>
      <w:rFonts w:cs="Times New Roman"/>
    </w:rPr>
  </w:style>
  <w:style w:type="character" w:customStyle="1" w:styleId="WWCharLFO78LVL3">
    <w:name w:val="WW_CharLFO78LVL3"/>
    <w:rsid w:val="00CE77D8"/>
    <w:rPr>
      <w:rFonts w:cs="Times New Roman"/>
    </w:rPr>
  </w:style>
  <w:style w:type="character" w:customStyle="1" w:styleId="WWCharLFO78LVL4">
    <w:name w:val="WW_CharLFO78LVL4"/>
    <w:rsid w:val="00CE77D8"/>
    <w:rPr>
      <w:rFonts w:cs="Times New Roman"/>
    </w:rPr>
  </w:style>
  <w:style w:type="character" w:customStyle="1" w:styleId="WWCharLFO78LVL5">
    <w:name w:val="WW_CharLFO78LVL5"/>
    <w:rsid w:val="00CE77D8"/>
    <w:rPr>
      <w:rFonts w:cs="Times New Roman"/>
    </w:rPr>
  </w:style>
  <w:style w:type="character" w:customStyle="1" w:styleId="WWCharLFO78LVL6">
    <w:name w:val="WW_CharLFO78LVL6"/>
    <w:rsid w:val="00CE77D8"/>
    <w:rPr>
      <w:rFonts w:cs="Times New Roman"/>
    </w:rPr>
  </w:style>
  <w:style w:type="character" w:customStyle="1" w:styleId="WWCharLFO78LVL7">
    <w:name w:val="WW_CharLFO78LVL7"/>
    <w:rsid w:val="00CE77D8"/>
    <w:rPr>
      <w:rFonts w:cs="Times New Roman"/>
    </w:rPr>
  </w:style>
  <w:style w:type="character" w:customStyle="1" w:styleId="WWCharLFO78LVL8">
    <w:name w:val="WW_CharLFO78LVL8"/>
    <w:rsid w:val="00CE77D8"/>
    <w:rPr>
      <w:rFonts w:cs="Times New Roman"/>
    </w:rPr>
  </w:style>
  <w:style w:type="character" w:customStyle="1" w:styleId="WWCharLFO78LVL9">
    <w:name w:val="WW_CharLFO78LVL9"/>
    <w:rsid w:val="00CE77D8"/>
    <w:rPr>
      <w:rFonts w:cs="Times New Roman"/>
    </w:rPr>
  </w:style>
  <w:style w:type="character" w:customStyle="1" w:styleId="WWCharLFO85LVL1">
    <w:name w:val="WW_CharLFO85LVL1"/>
    <w:rsid w:val="00CE77D8"/>
    <w:rPr>
      <w:b w:val="0"/>
    </w:rPr>
  </w:style>
  <w:style w:type="character" w:customStyle="1" w:styleId="WWCharLFO86LVL1">
    <w:name w:val="WW_CharLFO86LVL1"/>
    <w:rsid w:val="00CE77D8"/>
    <w:rPr>
      <w:b w:val="0"/>
    </w:rPr>
  </w:style>
  <w:style w:type="character" w:customStyle="1" w:styleId="WWCharLFO87LVL1">
    <w:name w:val="WW_CharLFO87LVL1"/>
    <w:rsid w:val="00CE77D8"/>
    <w:rPr>
      <w:b w:val="0"/>
    </w:rPr>
  </w:style>
  <w:style w:type="character" w:customStyle="1" w:styleId="WWCharLFO91LVL1">
    <w:name w:val="WW_CharLFO91LVL1"/>
    <w:rsid w:val="00CE77D8"/>
    <w:rPr>
      <w:rFonts w:cs="Calibri"/>
      <w:b/>
      <w:sz w:val="20"/>
      <w:szCs w:val="20"/>
    </w:rPr>
  </w:style>
  <w:style w:type="character" w:customStyle="1" w:styleId="WWCharLFO92LVL2">
    <w:name w:val="WW_CharLFO92LVL2"/>
    <w:rsid w:val="00CE77D8"/>
    <w:rPr>
      <w:rFonts w:cs="Times New Roman"/>
    </w:rPr>
  </w:style>
  <w:style w:type="character" w:customStyle="1" w:styleId="WWCharLFO92LVL3">
    <w:name w:val="WW_CharLFO92LVL3"/>
    <w:rsid w:val="00CE77D8"/>
    <w:rPr>
      <w:rFonts w:cs="Times New Roman"/>
    </w:rPr>
  </w:style>
  <w:style w:type="character" w:customStyle="1" w:styleId="WWCharLFO92LVL4">
    <w:name w:val="WW_CharLFO92LVL4"/>
    <w:rsid w:val="00CE77D8"/>
    <w:rPr>
      <w:rFonts w:cs="Times New Roman"/>
    </w:rPr>
  </w:style>
  <w:style w:type="character" w:customStyle="1" w:styleId="WWCharLFO92LVL5">
    <w:name w:val="WW_CharLFO92LVL5"/>
    <w:rsid w:val="00CE77D8"/>
    <w:rPr>
      <w:rFonts w:cs="Times New Roman"/>
    </w:rPr>
  </w:style>
  <w:style w:type="character" w:customStyle="1" w:styleId="WWCharLFO92LVL6">
    <w:name w:val="WW_CharLFO92LVL6"/>
    <w:rsid w:val="00CE77D8"/>
    <w:rPr>
      <w:rFonts w:cs="Times New Roman"/>
    </w:rPr>
  </w:style>
  <w:style w:type="character" w:customStyle="1" w:styleId="WWCharLFO92LVL7">
    <w:name w:val="WW_CharLFO92LVL7"/>
    <w:rsid w:val="00CE77D8"/>
    <w:rPr>
      <w:rFonts w:cs="Times New Roman"/>
    </w:rPr>
  </w:style>
  <w:style w:type="character" w:customStyle="1" w:styleId="WWCharLFO92LVL8">
    <w:name w:val="WW_CharLFO92LVL8"/>
    <w:rsid w:val="00CE77D8"/>
    <w:rPr>
      <w:rFonts w:cs="Times New Roman"/>
    </w:rPr>
  </w:style>
  <w:style w:type="character" w:customStyle="1" w:styleId="WWCharLFO92LVL9">
    <w:name w:val="WW_CharLFO92LVL9"/>
    <w:rsid w:val="00CE77D8"/>
    <w:rPr>
      <w:rFonts w:cs="Times New Roman"/>
    </w:rPr>
  </w:style>
  <w:style w:type="character" w:customStyle="1" w:styleId="WWCharLFO97LVL1">
    <w:name w:val="WW_CharLFO97LVL1"/>
    <w:rsid w:val="00CE77D8"/>
    <w:rPr>
      <w:rFonts w:cs="Times New Roman"/>
    </w:rPr>
  </w:style>
  <w:style w:type="character" w:customStyle="1" w:styleId="WWCharLFO97LVL2">
    <w:name w:val="WW_CharLFO97LVL2"/>
    <w:rsid w:val="00CE77D8"/>
    <w:rPr>
      <w:rFonts w:cs="Times New Roman"/>
    </w:rPr>
  </w:style>
  <w:style w:type="character" w:customStyle="1" w:styleId="WWCharLFO97LVL3">
    <w:name w:val="WW_CharLFO97LVL3"/>
    <w:rsid w:val="00CE77D8"/>
    <w:rPr>
      <w:rFonts w:cs="Times New Roman"/>
    </w:rPr>
  </w:style>
  <w:style w:type="character" w:customStyle="1" w:styleId="WWCharLFO97LVL4">
    <w:name w:val="WW_CharLFO97LVL4"/>
    <w:rsid w:val="00CE77D8"/>
    <w:rPr>
      <w:rFonts w:cs="Times New Roman"/>
    </w:rPr>
  </w:style>
  <w:style w:type="character" w:customStyle="1" w:styleId="WWCharLFO97LVL5">
    <w:name w:val="WW_CharLFO97LVL5"/>
    <w:rsid w:val="00CE77D8"/>
    <w:rPr>
      <w:rFonts w:cs="Times New Roman"/>
    </w:rPr>
  </w:style>
  <w:style w:type="character" w:customStyle="1" w:styleId="WWCharLFO97LVL6">
    <w:name w:val="WW_CharLFO97LVL6"/>
    <w:rsid w:val="00CE77D8"/>
    <w:rPr>
      <w:rFonts w:cs="Times New Roman"/>
    </w:rPr>
  </w:style>
  <w:style w:type="character" w:customStyle="1" w:styleId="WWCharLFO97LVL7">
    <w:name w:val="WW_CharLFO97LVL7"/>
    <w:rsid w:val="00CE77D8"/>
    <w:rPr>
      <w:rFonts w:cs="Times New Roman"/>
    </w:rPr>
  </w:style>
  <w:style w:type="character" w:customStyle="1" w:styleId="WWCharLFO97LVL8">
    <w:name w:val="WW_CharLFO97LVL8"/>
    <w:rsid w:val="00CE77D8"/>
    <w:rPr>
      <w:rFonts w:cs="Times New Roman"/>
    </w:rPr>
  </w:style>
  <w:style w:type="character" w:customStyle="1" w:styleId="WWCharLFO97LVL9">
    <w:name w:val="WW_CharLFO97LVL9"/>
    <w:rsid w:val="00CE77D8"/>
    <w:rPr>
      <w:rFonts w:cs="Times New Roman"/>
    </w:rPr>
  </w:style>
  <w:style w:type="character" w:customStyle="1" w:styleId="WWCharLFO99LVL1">
    <w:name w:val="WW_CharLFO99LVL1"/>
    <w:rsid w:val="00CE77D8"/>
    <w:rPr>
      <w:rFonts w:ascii="Times New Roman" w:hAnsi="Times New Roman" w:cs="Times New Roman"/>
      <w:sz w:val="24"/>
      <w:szCs w:val="24"/>
    </w:rPr>
  </w:style>
  <w:style w:type="character" w:customStyle="1" w:styleId="WWCharLFO109LVL1">
    <w:name w:val="WW_CharLFO109LVL1"/>
    <w:rsid w:val="00CE77D8"/>
    <w:rPr>
      <w:b w:val="0"/>
      <w:bCs/>
    </w:rPr>
  </w:style>
  <w:style w:type="character" w:customStyle="1" w:styleId="WWCharLFO109LVL2">
    <w:name w:val="WW_CharLFO109LVL2"/>
    <w:rsid w:val="00CE77D8"/>
    <w:rPr>
      <w:rFonts w:cs="Times New Roman"/>
    </w:rPr>
  </w:style>
  <w:style w:type="character" w:customStyle="1" w:styleId="WWCharLFO110LVL1">
    <w:name w:val="WW_CharLFO110LVL1"/>
    <w:rsid w:val="00CE77D8"/>
    <w:rPr>
      <w:rFonts w:cs="Times New Roman"/>
    </w:rPr>
  </w:style>
  <w:style w:type="character" w:customStyle="1" w:styleId="WWCharLFO111LVL1">
    <w:name w:val="WW_CharLFO111LVL1"/>
    <w:rsid w:val="00CE77D8"/>
    <w:rPr>
      <w:rFonts w:ascii="Times New Roman" w:hAnsi="Times New Roman" w:cs="Times New Roman"/>
      <w:sz w:val="24"/>
      <w:szCs w:val="24"/>
    </w:rPr>
  </w:style>
  <w:style w:type="character" w:customStyle="1" w:styleId="WWCharLFO112LVL1">
    <w:name w:val="WW_CharLFO112LVL1"/>
    <w:rsid w:val="00CE77D8"/>
    <w:rPr>
      <w:rFonts w:ascii="Times New Roman" w:hAnsi="Times New Roman" w:cs="Times New Roman"/>
      <w:sz w:val="24"/>
      <w:szCs w:val="24"/>
    </w:rPr>
  </w:style>
  <w:style w:type="character" w:customStyle="1" w:styleId="Znakiprzypiswdolnych">
    <w:name w:val="Znaki przypisów dolnych"/>
    <w:rsid w:val="00CE77D8"/>
  </w:style>
  <w:style w:type="character" w:customStyle="1" w:styleId="Znakiprzypiswkocowych">
    <w:name w:val="Znaki przypisów końcowych"/>
    <w:rsid w:val="00CE77D8"/>
  </w:style>
  <w:style w:type="paragraph" w:customStyle="1" w:styleId="Nagwek40">
    <w:name w:val="Nagłówek4"/>
    <w:basedOn w:val="Normalny"/>
    <w:next w:val="Tekstpodstawowy"/>
    <w:rsid w:val="00CE77D8"/>
    <w:pPr>
      <w:keepNext/>
      <w:widowControl w:val="0"/>
      <w:suppressAutoHyphens/>
      <w:spacing w:before="240" w:after="120" w:line="100" w:lineRule="atLeast"/>
      <w:textAlignment w:val="baseline"/>
    </w:pPr>
    <w:rPr>
      <w:rFonts w:ascii="Arial" w:eastAsia="Microsoft YaHei" w:hAnsi="Arial" w:cs="Arial"/>
      <w:kern w:val="1"/>
      <w:sz w:val="28"/>
      <w:szCs w:val="28"/>
      <w:lang w:eastAsia="ar-SA"/>
    </w:rPr>
  </w:style>
  <w:style w:type="paragraph" w:customStyle="1" w:styleId="Podpis4">
    <w:name w:val="Podpis4"/>
    <w:basedOn w:val="Normalny"/>
    <w:rsid w:val="00CE77D8"/>
    <w:pPr>
      <w:widowControl w:val="0"/>
      <w:suppressLineNumbers/>
      <w:suppressAutoHyphens/>
      <w:spacing w:before="120" w:after="120" w:line="100" w:lineRule="atLeast"/>
      <w:textAlignment w:val="baseline"/>
    </w:pPr>
    <w:rPr>
      <w:rFonts w:cs="Arial"/>
      <w:i/>
      <w:iCs/>
      <w:kern w:val="1"/>
      <w:lang w:eastAsia="ar-SA"/>
    </w:rPr>
  </w:style>
  <w:style w:type="paragraph" w:customStyle="1" w:styleId="Indeks">
    <w:name w:val="Indeks"/>
    <w:basedOn w:val="Normalny"/>
    <w:rsid w:val="00CE77D8"/>
    <w:pPr>
      <w:widowControl w:val="0"/>
      <w:suppressLineNumbers/>
      <w:suppressAutoHyphens/>
      <w:spacing w:line="100" w:lineRule="atLeast"/>
      <w:textAlignment w:val="baseline"/>
    </w:pPr>
    <w:rPr>
      <w:rFonts w:eastAsia="Batang" w:cs="Tahoma"/>
      <w:kern w:val="1"/>
      <w:lang w:eastAsia="ar-SA"/>
    </w:rPr>
  </w:style>
  <w:style w:type="paragraph" w:customStyle="1" w:styleId="Nagwek30">
    <w:name w:val="Nagłówek3"/>
    <w:basedOn w:val="Normalny"/>
    <w:next w:val="Tekstpodstawowy"/>
    <w:rsid w:val="00CE77D8"/>
    <w:pPr>
      <w:widowControl w:val="0"/>
      <w:suppressLineNumbers/>
      <w:tabs>
        <w:tab w:val="center" w:pos="4536"/>
        <w:tab w:val="right" w:pos="9072"/>
      </w:tabs>
      <w:suppressAutoHyphens/>
      <w:spacing w:line="100" w:lineRule="atLeast"/>
      <w:textAlignment w:val="baseline"/>
    </w:pPr>
    <w:rPr>
      <w:rFonts w:eastAsia="Calibri"/>
      <w:kern w:val="1"/>
      <w:sz w:val="20"/>
      <w:szCs w:val="20"/>
      <w:lang w:eastAsia="ar-SA"/>
    </w:rPr>
  </w:style>
  <w:style w:type="paragraph" w:customStyle="1" w:styleId="Podpis3">
    <w:name w:val="Podpis3"/>
    <w:basedOn w:val="Normalny"/>
    <w:rsid w:val="00CE77D8"/>
    <w:pPr>
      <w:widowControl w:val="0"/>
      <w:suppressLineNumbers/>
      <w:suppressAutoHyphens/>
      <w:spacing w:before="120" w:after="120" w:line="100" w:lineRule="atLeast"/>
      <w:textAlignment w:val="baseline"/>
    </w:pPr>
    <w:rPr>
      <w:i/>
      <w:iCs/>
      <w:kern w:val="1"/>
      <w:sz w:val="20"/>
      <w:szCs w:val="20"/>
      <w:lang w:eastAsia="ar-SA"/>
    </w:rPr>
  </w:style>
  <w:style w:type="paragraph" w:customStyle="1" w:styleId="Normalny1">
    <w:name w:val="Normalny1"/>
    <w:rsid w:val="00CE77D8"/>
    <w:pPr>
      <w:widowControl w:val="0"/>
      <w:suppressAutoHyphens/>
      <w:spacing w:line="100" w:lineRule="atLeast"/>
      <w:textAlignment w:val="baseline"/>
    </w:pPr>
    <w:rPr>
      <w:rFonts w:cs="Calibri"/>
      <w:kern w:val="1"/>
      <w:lang w:eastAsia="ar-SA"/>
    </w:rPr>
  </w:style>
  <w:style w:type="paragraph" w:customStyle="1" w:styleId="Legenda1">
    <w:name w:val="Legenda1"/>
    <w:basedOn w:val="Normalny"/>
    <w:rsid w:val="00CE77D8"/>
    <w:pPr>
      <w:widowControl w:val="0"/>
      <w:suppressAutoHyphens/>
      <w:spacing w:line="100" w:lineRule="atLeast"/>
      <w:jc w:val="center"/>
      <w:textAlignment w:val="baseline"/>
    </w:pPr>
    <w:rPr>
      <w:i/>
      <w:kern w:val="1"/>
      <w:szCs w:val="20"/>
      <w:lang w:eastAsia="ar-SA"/>
    </w:rPr>
  </w:style>
  <w:style w:type="paragraph" w:customStyle="1" w:styleId="Wcicienormalne1">
    <w:name w:val="Wcięcie normalne1"/>
    <w:basedOn w:val="Normalny"/>
    <w:rsid w:val="00CE77D8"/>
    <w:pPr>
      <w:widowControl w:val="0"/>
      <w:suppressAutoHyphens/>
      <w:spacing w:line="100" w:lineRule="atLeast"/>
      <w:ind w:left="708"/>
      <w:textAlignment w:val="baseline"/>
    </w:pPr>
    <w:rPr>
      <w:kern w:val="1"/>
      <w:szCs w:val="20"/>
      <w:lang w:eastAsia="ar-SA"/>
    </w:rPr>
  </w:style>
  <w:style w:type="paragraph" w:customStyle="1" w:styleId="Listapunktowana51">
    <w:name w:val="Lista punktowana 51"/>
    <w:basedOn w:val="Normalny"/>
    <w:rsid w:val="00CE77D8"/>
    <w:pPr>
      <w:widowControl w:val="0"/>
      <w:tabs>
        <w:tab w:val="left" w:pos="1134"/>
      </w:tabs>
      <w:suppressAutoHyphens/>
      <w:spacing w:line="100" w:lineRule="atLeast"/>
      <w:ind w:left="567" w:hanging="567"/>
      <w:jc w:val="both"/>
      <w:textAlignment w:val="baseline"/>
    </w:pPr>
    <w:rPr>
      <w:kern w:val="1"/>
      <w:sz w:val="22"/>
      <w:szCs w:val="20"/>
      <w:lang w:eastAsia="ar-SA"/>
    </w:rPr>
  </w:style>
  <w:style w:type="paragraph" w:customStyle="1" w:styleId="Listapunktowana1">
    <w:name w:val="Lista punktowana1"/>
    <w:basedOn w:val="Normalny"/>
    <w:rsid w:val="00CE77D8"/>
    <w:pPr>
      <w:widowControl w:val="0"/>
      <w:tabs>
        <w:tab w:val="left" w:pos="720"/>
      </w:tabs>
      <w:suppressAutoHyphens/>
      <w:spacing w:line="100" w:lineRule="atLeast"/>
      <w:ind w:left="360"/>
      <w:textAlignment w:val="baseline"/>
    </w:pPr>
    <w:rPr>
      <w:kern w:val="1"/>
      <w:szCs w:val="20"/>
      <w:lang w:eastAsia="ar-SA"/>
    </w:rPr>
  </w:style>
  <w:style w:type="paragraph" w:customStyle="1" w:styleId="Listapunktowana21">
    <w:name w:val="Lista punktowana 21"/>
    <w:basedOn w:val="Normalny"/>
    <w:rsid w:val="00CE77D8"/>
    <w:pPr>
      <w:widowControl w:val="0"/>
      <w:tabs>
        <w:tab w:val="left" w:pos="1286"/>
      </w:tabs>
      <w:suppressAutoHyphens/>
      <w:spacing w:line="100" w:lineRule="atLeast"/>
      <w:ind w:left="643"/>
      <w:textAlignment w:val="baseline"/>
    </w:pPr>
    <w:rPr>
      <w:kern w:val="1"/>
      <w:szCs w:val="20"/>
      <w:lang w:eastAsia="ar-SA"/>
    </w:rPr>
  </w:style>
  <w:style w:type="paragraph" w:customStyle="1" w:styleId="Lista21">
    <w:name w:val="Lista 21"/>
    <w:basedOn w:val="Normalny"/>
    <w:rsid w:val="00CE77D8"/>
    <w:pPr>
      <w:widowControl w:val="0"/>
      <w:suppressAutoHyphens/>
      <w:spacing w:after="120" w:line="100" w:lineRule="atLeast"/>
      <w:ind w:left="566" w:hanging="283"/>
      <w:textAlignment w:val="baseline"/>
    </w:pPr>
    <w:rPr>
      <w:kern w:val="1"/>
      <w:szCs w:val="20"/>
      <w:lang w:eastAsia="ar-SA"/>
    </w:rPr>
  </w:style>
  <w:style w:type="paragraph" w:customStyle="1" w:styleId="Tekstpodstawowywcity32">
    <w:name w:val="Tekst podstawowy wcięty 32"/>
    <w:basedOn w:val="Normalny"/>
    <w:rsid w:val="00CE77D8"/>
    <w:pPr>
      <w:widowControl w:val="0"/>
      <w:suppressAutoHyphens/>
      <w:spacing w:line="100" w:lineRule="atLeast"/>
      <w:ind w:left="567"/>
      <w:jc w:val="both"/>
      <w:textAlignment w:val="baseline"/>
    </w:pPr>
    <w:rPr>
      <w:rFonts w:eastAsia="Calibri"/>
      <w:kern w:val="1"/>
      <w:sz w:val="20"/>
      <w:szCs w:val="20"/>
      <w:lang w:eastAsia="ar-SA"/>
    </w:rPr>
  </w:style>
  <w:style w:type="paragraph" w:customStyle="1" w:styleId="Tekstprzypisudolnego1">
    <w:name w:val="Tekst przypisu dolnego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Tekstpodstawowywcity21">
    <w:name w:val="Tekst podstawowy wcięty 21"/>
    <w:basedOn w:val="Normalny"/>
    <w:rsid w:val="00CE77D8"/>
    <w:pPr>
      <w:widowControl w:val="0"/>
      <w:suppressAutoHyphens/>
      <w:spacing w:line="100" w:lineRule="atLeast"/>
      <w:ind w:left="426" w:hanging="426"/>
      <w:jc w:val="both"/>
      <w:textAlignment w:val="baseline"/>
    </w:pPr>
    <w:rPr>
      <w:kern w:val="1"/>
      <w:szCs w:val="20"/>
      <w:lang w:eastAsia="ar-SA"/>
    </w:rPr>
  </w:style>
  <w:style w:type="paragraph" w:customStyle="1" w:styleId="Lista51">
    <w:name w:val="Lista 51"/>
    <w:basedOn w:val="Normalny"/>
    <w:rsid w:val="00CE77D8"/>
    <w:pPr>
      <w:widowControl w:val="0"/>
      <w:suppressAutoHyphens/>
      <w:spacing w:after="120" w:line="100" w:lineRule="atLeast"/>
      <w:ind w:left="1415" w:hanging="283"/>
      <w:textAlignment w:val="baseline"/>
    </w:pPr>
    <w:rPr>
      <w:kern w:val="1"/>
      <w:szCs w:val="20"/>
      <w:lang w:eastAsia="ar-SA"/>
    </w:rPr>
  </w:style>
  <w:style w:type="paragraph" w:customStyle="1" w:styleId="Lista-kontynuacja21">
    <w:name w:val="Lista - kontynuacja 21"/>
    <w:basedOn w:val="Normalny"/>
    <w:rsid w:val="00CE77D8"/>
    <w:pPr>
      <w:widowControl w:val="0"/>
      <w:suppressAutoHyphens/>
      <w:spacing w:after="120" w:line="100" w:lineRule="atLeast"/>
      <w:ind w:left="566"/>
      <w:textAlignment w:val="baseline"/>
    </w:pPr>
    <w:rPr>
      <w:kern w:val="1"/>
      <w:szCs w:val="20"/>
      <w:lang w:eastAsia="ar-SA"/>
    </w:rPr>
  </w:style>
  <w:style w:type="paragraph" w:customStyle="1" w:styleId="Tekstpodstawowywcity22">
    <w:name w:val="Tekst podstawowy wcięty 22"/>
    <w:basedOn w:val="Normalny"/>
    <w:rsid w:val="00CE77D8"/>
    <w:pPr>
      <w:widowControl w:val="0"/>
      <w:suppressAutoHyphens/>
      <w:spacing w:line="100" w:lineRule="atLeast"/>
      <w:ind w:left="567"/>
      <w:jc w:val="both"/>
      <w:textAlignment w:val="baseline"/>
    </w:pPr>
    <w:rPr>
      <w:rFonts w:eastAsia="Calibri"/>
      <w:b/>
      <w:kern w:val="1"/>
      <w:sz w:val="20"/>
      <w:szCs w:val="20"/>
      <w:lang w:eastAsia="ar-SA"/>
    </w:rPr>
  </w:style>
  <w:style w:type="paragraph" w:customStyle="1" w:styleId="Zwykytekst2">
    <w:name w:val="Zwykły tekst2"/>
    <w:basedOn w:val="Normalny"/>
    <w:rsid w:val="00CE77D8"/>
    <w:pPr>
      <w:widowControl w:val="0"/>
      <w:suppressAutoHyphens/>
      <w:spacing w:line="100" w:lineRule="atLeast"/>
      <w:textAlignment w:val="baseline"/>
    </w:pPr>
    <w:rPr>
      <w:rFonts w:ascii="Courier New" w:eastAsia="Calibri" w:hAnsi="Courier New" w:cs="Courier New"/>
      <w:kern w:val="1"/>
      <w:sz w:val="20"/>
      <w:szCs w:val="20"/>
      <w:lang w:eastAsia="ar-SA"/>
    </w:rPr>
  </w:style>
  <w:style w:type="paragraph" w:customStyle="1" w:styleId="Tekstblokowy1">
    <w:name w:val="Tekst blokowy1"/>
    <w:basedOn w:val="Normalny"/>
    <w:rsid w:val="00CE77D8"/>
    <w:pPr>
      <w:widowControl w:val="0"/>
      <w:suppressAutoHyphens/>
      <w:spacing w:line="100" w:lineRule="atLeast"/>
      <w:ind w:left="567" w:right="-284" w:hanging="567"/>
      <w:jc w:val="both"/>
      <w:textAlignment w:val="baseline"/>
    </w:pPr>
    <w:rPr>
      <w:kern w:val="1"/>
      <w:sz w:val="22"/>
      <w:szCs w:val="20"/>
      <w:lang w:eastAsia="ar-SA"/>
    </w:rPr>
  </w:style>
  <w:style w:type="paragraph" w:customStyle="1" w:styleId="tekstost">
    <w:name w:val="tekst ost"/>
    <w:basedOn w:val="Normalny"/>
    <w:rsid w:val="00CE77D8"/>
    <w:pPr>
      <w:widowControl w:val="0"/>
      <w:suppressAutoHyphens/>
      <w:spacing w:line="100" w:lineRule="atLeast"/>
      <w:jc w:val="both"/>
      <w:textAlignment w:val="baseline"/>
    </w:pPr>
    <w:rPr>
      <w:kern w:val="1"/>
      <w:sz w:val="20"/>
      <w:szCs w:val="20"/>
      <w:lang w:eastAsia="ar-SA"/>
    </w:rPr>
  </w:style>
  <w:style w:type="paragraph" w:styleId="Indeks2">
    <w:name w:val="index 2"/>
    <w:basedOn w:val="Normalny"/>
    <w:rsid w:val="00CE77D8"/>
    <w:pPr>
      <w:widowControl w:val="0"/>
      <w:suppressAutoHyphens/>
      <w:spacing w:line="100" w:lineRule="atLeast"/>
      <w:jc w:val="both"/>
      <w:textAlignment w:val="baseline"/>
    </w:pPr>
    <w:rPr>
      <w:kern w:val="1"/>
      <w:sz w:val="20"/>
      <w:szCs w:val="20"/>
      <w:lang w:eastAsia="ar-SA"/>
    </w:rPr>
  </w:style>
  <w:style w:type="paragraph" w:styleId="Spistreci4">
    <w:name w:val="toc 4"/>
    <w:basedOn w:val="Normalny"/>
    <w:rsid w:val="00CE77D8"/>
    <w:pPr>
      <w:widowControl w:val="0"/>
      <w:tabs>
        <w:tab w:val="right" w:leader="dot" w:pos="9638"/>
      </w:tabs>
      <w:suppressAutoHyphens/>
      <w:spacing w:line="100" w:lineRule="atLeast"/>
      <w:ind w:left="849"/>
      <w:jc w:val="both"/>
      <w:textAlignment w:val="baseline"/>
    </w:pPr>
    <w:rPr>
      <w:rFonts w:ascii="Arial" w:hAnsi="Arial" w:cs="Arial"/>
      <w:kern w:val="1"/>
      <w:lang w:eastAsia="ar-SA"/>
    </w:rPr>
  </w:style>
  <w:style w:type="paragraph" w:customStyle="1" w:styleId="p3">
    <w:name w:val="p3"/>
    <w:basedOn w:val="Normalny"/>
    <w:rsid w:val="00CE77D8"/>
    <w:pPr>
      <w:widowControl w:val="0"/>
      <w:tabs>
        <w:tab w:val="left" w:pos="1500"/>
      </w:tabs>
      <w:suppressAutoHyphens/>
      <w:spacing w:line="280" w:lineRule="atLeast"/>
      <w:textAlignment w:val="baseline"/>
    </w:pPr>
    <w:rPr>
      <w:kern w:val="1"/>
      <w:szCs w:val="20"/>
      <w:lang w:eastAsia="ar-SA"/>
    </w:rPr>
  </w:style>
  <w:style w:type="paragraph" w:customStyle="1" w:styleId="NormalCyr">
    <w:name w:val="NormalCyr"/>
    <w:basedOn w:val="Normalny"/>
    <w:rsid w:val="00CE77D8"/>
    <w:pPr>
      <w:widowControl w:val="0"/>
      <w:suppressAutoHyphens/>
      <w:spacing w:line="100" w:lineRule="atLeast"/>
      <w:textAlignment w:val="baseline"/>
    </w:pPr>
    <w:rPr>
      <w:b/>
      <w:kern w:val="1"/>
      <w:szCs w:val="20"/>
      <w:lang w:eastAsia="ar-SA"/>
    </w:rPr>
  </w:style>
  <w:style w:type="paragraph" w:customStyle="1" w:styleId="Tekstprf">
    <w:name w:val="Tekst_prf"/>
    <w:basedOn w:val="Normalny"/>
    <w:rsid w:val="00CE77D8"/>
    <w:pPr>
      <w:widowControl w:val="0"/>
      <w:suppressAutoHyphens/>
      <w:spacing w:before="60" w:after="60" w:line="100" w:lineRule="atLeast"/>
      <w:ind w:firstLine="567"/>
      <w:jc w:val="both"/>
      <w:textAlignment w:val="baseline"/>
    </w:pPr>
    <w:rPr>
      <w:rFonts w:eastAsia="Batang"/>
      <w:kern w:val="1"/>
      <w:lang w:eastAsia="ar-SA"/>
    </w:rPr>
  </w:style>
  <w:style w:type="paragraph" w:customStyle="1" w:styleId="Lista31">
    <w:name w:val="Lista 31"/>
    <w:basedOn w:val="Normalny"/>
    <w:rsid w:val="00CE77D8"/>
    <w:pPr>
      <w:widowControl w:val="0"/>
      <w:suppressAutoHyphens/>
      <w:spacing w:after="120" w:line="100" w:lineRule="atLeast"/>
      <w:ind w:left="849" w:hanging="283"/>
      <w:textAlignment w:val="baseline"/>
    </w:pPr>
    <w:rPr>
      <w:kern w:val="1"/>
      <w:sz w:val="20"/>
      <w:szCs w:val="20"/>
      <w:lang w:eastAsia="ar-SA"/>
    </w:rPr>
  </w:style>
  <w:style w:type="paragraph" w:customStyle="1" w:styleId="Lista41">
    <w:name w:val="Lista 41"/>
    <w:basedOn w:val="Normalny"/>
    <w:rsid w:val="00CE77D8"/>
    <w:pPr>
      <w:widowControl w:val="0"/>
      <w:suppressAutoHyphens/>
      <w:spacing w:after="120" w:line="100" w:lineRule="atLeast"/>
      <w:ind w:left="1132" w:hanging="283"/>
      <w:textAlignment w:val="baseline"/>
    </w:pPr>
    <w:rPr>
      <w:kern w:val="1"/>
      <w:sz w:val="20"/>
      <w:szCs w:val="20"/>
      <w:lang w:eastAsia="ar-SA"/>
    </w:rPr>
  </w:style>
  <w:style w:type="paragraph" w:customStyle="1" w:styleId="Zwrotgrzecznociowy1">
    <w:name w:val="Zwrot grzecznościowy1"/>
    <w:basedOn w:val="Normalny"/>
    <w:rsid w:val="00CE77D8"/>
    <w:pPr>
      <w:widowControl w:val="0"/>
      <w:suppressLineNumbers/>
      <w:suppressAutoHyphens/>
      <w:spacing w:line="100" w:lineRule="atLeast"/>
      <w:textAlignment w:val="baseline"/>
    </w:pPr>
    <w:rPr>
      <w:rFonts w:eastAsia="Calibri"/>
      <w:kern w:val="1"/>
      <w:sz w:val="20"/>
      <w:szCs w:val="20"/>
      <w:lang w:eastAsia="ar-SA"/>
    </w:rPr>
  </w:style>
  <w:style w:type="paragraph" w:customStyle="1" w:styleId="Listapunktowana31">
    <w:name w:val="Lista punktowana 31"/>
    <w:basedOn w:val="Normalny"/>
    <w:rsid w:val="00CE77D8"/>
    <w:pPr>
      <w:widowControl w:val="0"/>
      <w:tabs>
        <w:tab w:val="left" w:pos="1852"/>
      </w:tabs>
      <w:suppressAutoHyphens/>
      <w:spacing w:line="100" w:lineRule="atLeast"/>
      <w:ind w:left="926"/>
      <w:textAlignment w:val="baseline"/>
    </w:pPr>
    <w:rPr>
      <w:kern w:val="1"/>
      <w:sz w:val="20"/>
      <w:szCs w:val="20"/>
      <w:lang w:eastAsia="ar-SA"/>
    </w:rPr>
  </w:style>
  <w:style w:type="paragraph" w:customStyle="1" w:styleId="Lista-kontynuacja1">
    <w:name w:val="Lista - kontynuacja1"/>
    <w:basedOn w:val="Normalny"/>
    <w:rsid w:val="00CE77D8"/>
    <w:pPr>
      <w:widowControl w:val="0"/>
      <w:suppressAutoHyphens/>
      <w:spacing w:after="120" w:line="100" w:lineRule="atLeast"/>
      <w:ind w:left="283"/>
      <w:textAlignment w:val="baseline"/>
    </w:pPr>
    <w:rPr>
      <w:kern w:val="1"/>
      <w:sz w:val="20"/>
      <w:szCs w:val="20"/>
      <w:lang w:eastAsia="ar-SA"/>
    </w:rPr>
  </w:style>
  <w:style w:type="paragraph" w:customStyle="1" w:styleId="Lista-kontynuacja31">
    <w:name w:val="Lista - kontynuacja 31"/>
    <w:basedOn w:val="Normalny"/>
    <w:rsid w:val="00CE77D8"/>
    <w:pPr>
      <w:widowControl w:val="0"/>
      <w:suppressAutoHyphens/>
      <w:spacing w:after="120" w:line="100" w:lineRule="atLeast"/>
      <w:ind w:left="849"/>
      <w:textAlignment w:val="baseline"/>
    </w:pPr>
    <w:rPr>
      <w:kern w:val="1"/>
      <w:sz w:val="20"/>
      <w:szCs w:val="20"/>
      <w:lang w:eastAsia="ar-SA"/>
    </w:rPr>
  </w:style>
  <w:style w:type="paragraph" w:customStyle="1" w:styleId="Lista-kontynuacja51">
    <w:name w:val="Lista - kontynuacja 51"/>
    <w:basedOn w:val="Normalny"/>
    <w:rsid w:val="00CE77D8"/>
    <w:pPr>
      <w:widowControl w:val="0"/>
      <w:suppressAutoHyphens/>
      <w:spacing w:after="120" w:line="100" w:lineRule="atLeast"/>
      <w:ind w:left="1415"/>
      <w:textAlignment w:val="baseline"/>
    </w:pPr>
    <w:rPr>
      <w:kern w:val="1"/>
      <w:sz w:val="20"/>
      <w:szCs w:val="20"/>
      <w:lang w:eastAsia="ar-SA"/>
    </w:rPr>
  </w:style>
  <w:style w:type="paragraph" w:customStyle="1" w:styleId="Adreszwrotny">
    <w:name w:val="Adres zwrotny"/>
    <w:basedOn w:val="Normalny"/>
    <w:rsid w:val="00CE77D8"/>
    <w:pPr>
      <w:widowControl w:val="0"/>
      <w:suppressAutoHyphens/>
      <w:spacing w:line="100" w:lineRule="atLeast"/>
      <w:textAlignment w:val="baseline"/>
    </w:pPr>
    <w:rPr>
      <w:kern w:val="1"/>
      <w:sz w:val="20"/>
      <w:szCs w:val="20"/>
      <w:lang w:eastAsia="ar-SA"/>
    </w:rPr>
  </w:style>
  <w:style w:type="paragraph" w:customStyle="1" w:styleId="Akapit">
    <w:name w:val="Akapit"/>
    <w:basedOn w:val="Normalny"/>
    <w:rsid w:val="00CE77D8"/>
    <w:pPr>
      <w:widowControl w:val="0"/>
      <w:tabs>
        <w:tab w:val="left" w:pos="709"/>
      </w:tabs>
      <w:suppressAutoHyphens/>
      <w:spacing w:line="360" w:lineRule="auto"/>
      <w:ind w:firstLine="567"/>
      <w:jc w:val="both"/>
      <w:textAlignment w:val="baseline"/>
    </w:pPr>
    <w:rPr>
      <w:kern w:val="1"/>
      <w:szCs w:val="20"/>
      <w:lang w:eastAsia="ar-SA"/>
    </w:rPr>
  </w:style>
  <w:style w:type="paragraph" w:customStyle="1" w:styleId="s3">
    <w:name w:val="s3"/>
    <w:basedOn w:val="Normalny"/>
    <w:rsid w:val="00CE77D8"/>
    <w:pPr>
      <w:widowControl w:val="0"/>
      <w:suppressAutoHyphens/>
      <w:spacing w:line="100" w:lineRule="atLeast"/>
      <w:jc w:val="both"/>
      <w:textAlignment w:val="baseline"/>
    </w:pPr>
    <w:rPr>
      <w:kern w:val="1"/>
      <w:lang w:eastAsia="ar-SA"/>
    </w:rPr>
  </w:style>
  <w:style w:type="paragraph" w:customStyle="1" w:styleId="font5">
    <w:name w:val="font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6">
    <w:name w:val="font6"/>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7">
    <w:name w:val="font7"/>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8">
    <w:name w:val="font8"/>
    <w:basedOn w:val="Normalny"/>
    <w:rsid w:val="00CE77D8"/>
    <w:pPr>
      <w:widowControl w:val="0"/>
      <w:suppressAutoHyphens/>
      <w:spacing w:before="100" w:after="100" w:line="100" w:lineRule="atLeast"/>
      <w:textAlignment w:val="baseline"/>
    </w:pPr>
    <w:rPr>
      <w:rFonts w:ascii="Arial" w:hAnsi="Arial" w:cs="Arial"/>
      <w:color w:val="000000"/>
      <w:kern w:val="1"/>
      <w:sz w:val="20"/>
      <w:szCs w:val="20"/>
      <w:lang w:eastAsia="ar-SA"/>
    </w:rPr>
  </w:style>
  <w:style w:type="paragraph" w:customStyle="1" w:styleId="font9">
    <w:name w:val="font9"/>
    <w:basedOn w:val="Normalny"/>
    <w:rsid w:val="00CE77D8"/>
    <w:pPr>
      <w:widowControl w:val="0"/>
      <w:suppressAutoHyphens/>
      <w:spacing w:before="100" w:after="100" w:line="100" w:lineRule="atLeast"/>
      <w:textAlignment w:val="baseline"/>
    </w:pPr>
    <w:rPr>
      <w:rFonts w:ascii="Symbol" w:hAnsi="Symbol" w:cs="Symbol"/>
      <w:kern w:val="1"/>
      <w:sz w:val="18"/>
      <w:szCs w:val="18"/>
      <w:lang w:eastAsia="ar-SA"/>
    </w:rPr>
  </w:style>
  <w:style w:type="paragraph" w:customStyle="1" w:styleId="xl25">
    <w:name w:val="xl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
    <w:name w:val="xl2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
    <w:name w:val="xl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
    <w:name w:val="xl2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
    <w:name w:val="xl2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0">
    <w:name w:val="xl3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1">
    <w:name w:val="xl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2">
    <w:name w:val="xl32"/>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3">
    <w:name w:val="xl3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4">
    <w:name w:val="xl3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5">
    <w:name w:val="xl3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6">
    <w:name w:val="xl3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37">
    <w:name w:val="xl3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8">
    <w:name w:val="xl38"/>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9">
    <w:name w:val="xl3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0">
    <w:name w:val="xl4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1">
    <w:name w:val="xl4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2">
    <w:name w:val="xl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3">
    <w:name w:val="xl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4">
    <w:name w:val="xl4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5">
    <w:name w:val="xl4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6">
    <w:name w:val="xl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7">
    <w:name w:val="xl4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8">
    <w:name w:val="xl4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9">
    <w:name w:val="xl4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50">
    <w:name w:val="xl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1">
    <w:name w:val="xl5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2">
    <w:name w:val="xl52"/>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3">
    <w:name w:val="xl5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4">
    <w:name w:val="xl5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5">
    <w:name w:val="xl5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6">
    <w:name w:val="xl5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7">
    <w:name w:val="xl5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8">
    <w:name w:val="xl5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9">
    <w:name w:val="xl5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0">
    <w:name w:val="xl6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1">
    <w:name w:val="xl6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2">
    <w:name w:val="xl6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3">
    <w:name w:val="xl6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4">
    <w:name w:val="xl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5">
    <w:name w:val="xl6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66">
    <w:name w:val="xl6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7">
    <w:name w:val="xl6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68">
    <w:name w:val="xl6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9">
    <w:name w:val="xl6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70">
    <w:name w:val="xl7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1">
    <w:name w:val="xl7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2">
    <w:name w:val="xl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3">
    <w:name w:val="xl7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4">
    <w:name w:val="xl7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5">
    <w:name w:val="xl7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6">
    <w:name w:val="xl7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7">
    <w:name w:val="xl7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8">
    <w:name w:val="xl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9">
    <w:name w:val="xl7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0">
    <w:name w:val="xl8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1">
    <w:name w:val="xl8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2">
    <w:name w:val="xl8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3">
    <w:name w:val="xl8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4">
    <w:name w:val="xl8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85">
    <w:name w:val="xl8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6">
    <w:name w:val="xl8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7">
    <w:name w:val="xl8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8">
    <w:name w:val="xl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9">
    <w:name w:val="xl8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0">
    <w:name w:val="xl9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91">
    <w:name w:val="xl9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2">
    <w:name w:val="xl9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3">
    <w:name w:val="xl9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4">
    <w:name w:val="xl94"/>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5">
    <w:name w:val="xl95"/>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6">
    <w:name w:val="xl9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7">
    <w:name w:val="xl9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8">
    <w:name w:val="xl9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9">
    <w:name w:val="xl9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0">
    <w:name w:val="xl10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1">
    <w:name w:val="xl10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2">
    <w:name w:val="xl10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3">
    <w:name w:val="xl10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4">
    <w:name w:val="xl10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5">
    <w:name w:val="xl10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6">
    <w:name w:val="xl10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07">
    <w:name w:val="xl10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08">
    <w:name w:val="xl108"/>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9">
    <w:name w:val="xl109"/>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0">
    <w:name w:val="xl11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1">
    <w:name w:val="xl11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2">
    <w:name w:val="xl11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3">
    <w:name w:val="xl11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4">
    <w:name w:val="xl11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5">
    <w:name w:val="xl11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6">
    <w:name w:val="xl11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17">
    <w:name w:val="xl11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8">
    <w:name w:val="xl118"/>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9">
    <w:name w:val="xl119"/>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0">
    <w:name w:val="xl12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1">
    <w:name w:val="xl12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2">
    <w:name w:val="xl12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3">
    <w:name w:val="xl12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4">
    <w:name w:val="xl12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5">
    <w:name w:val="xl1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26">
    <w:name w:val="xl12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27">
    <w:name w:val="xl1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8">
    <w:name w:val="xl12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9">
    <w:name w:val="xl129"/>
    <w:basedOn w:val="Normalny"/>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130">
    <w:name w:val="xl13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1">
    <w:name w:val="xl1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2">
    <w:name w:val="xl13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3">
    <w:name w:val="xl13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4">
    <w:name w:val="xl134"/>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135">
    <w:name w:val="xl13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6">
    <w:name w:val="xl13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7">
    <w:name w:val="xl13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8">
    <w:name w:val="xl13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9">
    <w:name w:val="xl139"/>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40">
    <w:name w:val="xl14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1">
    <w:name w:val="xl14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2">
    <w:name w:val="xl1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3">
    <w:name w:val="xl1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144">
    <w:name w:val="xl14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5">
    <w:name w:val="xl14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6">
    <w:name w:val="xl1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7">
    <w:name w:val="xl14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8">
    <w:name w:val="xl14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9">
    <w:name w:val="xl149"/>
    <w:basedOn w:val="Normalny"/>
    <w:rsid w:val="00CE77D8"/>
    <w:pPr>
      <w:widowControl w:val="0"/>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0">
    <w:name w:val="xl1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1">
    <w:name w:val="xl15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2">
    <w:name w:val="xl15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3">
    <w:name w:val="xl15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color w:val="FF0000"/>
      <w:kern w:val="1"/>
      <w:sz w:val="18"/>
      <w:szCs w:val="18"/>
      <w:lang w:eastAsia="ar-SA"/>
    </w:rPr>
  </w:style>
  <w:style w:type="paragraph" w:customStyle="1" w:styleId="xl154">
    <w:name w:val="xl154"/>
    <w:basedOn w:val="Normalny"/>
    <w:rsid w:val="00CE77D8"/>
    <w:pPr>
      <w:widowControl w:val="0"/>
      <w:suppressAutoHyphens/>
      <w:spacing w:before="100" w:after="100" w:line="100" w:lineRule="atLeast"/>
      <w:textAlignment w:val="baseline"/>
    </w:pPr>
    <w:rPr>
      <w:rFonts w:ascii="Arial" w:hAnsi="Arial" w:cs="Arial"/>
      <w:color w:val="FF0000"/>
      <w:kern w:val="1"/>
      <w:sz w:val="18"/>
      <w:szCs w:val="18"/>
      <w:lang w:eastAsia="ar-SA"/>
    </w:rPr>
  </w:style>
  <w:style w:type="paragraph" w:customStyle="1" w:styleId="xl155">
    <w:name w:val="xl15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56">
    <w:name w:val="xl15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7">
    <w:name w:val="xl157"/>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8">
    <w:name w:val="xl15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59">
    <w:name w:val="xl15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0">
    <w:name w:val="xl16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61">
    <w:name w:val="xl16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2">
    <w:name w:val="xl16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3">
    <w:name w:val="xl16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4">
    <w:name w:val="xl1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5">
    <w:name w:val="xl16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6">
    <w:name w:val="xl16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7">
    <w:name w:val="xl16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8">
    <w:name w:val="xl16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9">
    <w:name w:val="xl16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0">
    <w:name w:val="xl17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1">
    <w:name w:val="xl171"/>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2">
    <w:name w:val="xl1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3">
    <w:name w:val="xl17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4">
    <w:name w:val="xl174"/>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75">
    <w:name w:val="xl17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6">
    <w:name w:val="xl17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7">
    <w:name w:val="xl17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8">
    <w:name w:val="xl1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9">
    <w:name w:val="xl17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0">
    <w:name w:val="xl18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1">
    <w:name w:val="xl18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2">
    <w:name w:val="xl18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3">
    <w:name w:val="xl183"/>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84">
    <w:name w:val="xl18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5">
    <w:name w:val="xl185"/>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6">
    <w:name w:val="xl18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7">
    <w:name w:val="xl18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8">
    <w:name w:val="xl1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9">
    <w:name w:val="xl18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0">
    <w:name w:val="xl19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1">
    <w:name w:val="xl19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2">
    <w:name w:val="xl192"/>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3">
    <w:name w:val="xl193"/>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4">
    <w:name w:val="xl19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5">
    <w:name w:val="xl19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6">
    <w:name w:val="xl19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7">
    <w:name w:val="xl19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8">
    <w:name w:val="xl19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9">
    <w:name w:val="xl199"/>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0">
    <w:name w:val="xl20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1">
    <w:name w:val="xl20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2">
    <w:name w:val="xl20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3">
    <w:name w:val="xl20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4">
    <w:name w:val="xl204"/>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5">
    <w:name w:val="xl20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6">
    <w:name w:val="xl20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7">
    <w:name w:val="xl20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8">
    <w:name w:val="xl20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9">
    <w:name w:val="xl20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0">
    <w:name w:val="xl21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1">
    <w:name w:val="xl211"/>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2">
    <w:name w:val="xl21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3">
    <w:name w:val="xl21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4">
    <w:name w:val="xl214"/>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15">
    <w:name w:val="xl215"/>
    <w:basedOn w:val="Normalny"/>
    <w:rsid w:val="00CE77D8"/>
    <w:pPr>
      <w:widowControl w:val="0"/>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16">
    <w:name w:val="xl21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7">
    <w:name w:val="xl21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18">
    <w:name w:val="xl218"/>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9">
    <w:name w:val="xl219"/>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0">
    <w:name w:val="xl220"/>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1">
    <w:name w:val="xl22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22">
    <w:name w:val="xl22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23">
    <w:name w:val="xl22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4">
    <w:name w:val="xl22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25">
    <w:name w:val="xl2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6">
    <w:name w:val="xl22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7">
    <w:name w:val="xl2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8">
    <w:name w:val="xl22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9">
    <w:name w:val="xl22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0">
    <w:name w:val="xl23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1">
    <w:name w:val="xl2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32">
    <w:name w:val="xl23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3">
    <w:name w:val="xl23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4">
    <w:name w:val="xl23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5">
    <w:name w:val="xl23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6">
    <w:name w:val="xl23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7">
    <w:name w:val="xl23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8">
    <w:name w:val="xl238"/>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39">
    <w:name w:val="xl239"/>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40">
    <w:name w:val="xl240"/>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1">
    <w:name w:val="xl241"/>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2">
    <w:name w:val="xl2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3">
    <w:name w:val="xl2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44">
    <w:name w:val="xl24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5">
    <w:name w:val="xl24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6">
    <w:name w:val="xl2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47">
    <w:name w:val="xl24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8">
    <w:name w:val="xl24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9">
    <w:name w:val="xl24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0">
    <w:name w:val="xl2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1">
    <w:name w:val="xl25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2">
    <w:name w:val="xl252"/>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53">
    <w:name w:val="xl25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4">
    <w:name w:val="xl25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5">
    <w:name w:val="xl255"/>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56">
    <w:name w:val="xl256"/>
    <w:basedOn w:val="Normalny"/>
    <w:rsid w:val="00CE77D8"/>
    <w:pPr>
      <w:widowControl w:val="0"/>
      <w:suppressAutoHyphens/>
      <w:spacing w:before="100" w:after="100" w:line="100" w:lineRule="atLeast"/>
      <w:textAlignment w:val="baseline"/>
    </w:pPr>
    <w:rPr>
      <w:kern w:val="1"/>
      <w:sz w:val="18"/>
      <w:szCs w:val="18"/>
      <w:lang w:eastAsia="ar-SA"/>
    </w:rPr>
  </w:style>
  <w:style w:type="paragraph" w:customStyle="1" w:styleId="xl257">
    <w:name w:val="xl25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8">
    <w:name w:val="xl25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9">
    <w:name w:val="xl25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0">
    <w:name w:val="xl26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1">
    <w:name w:val="xl26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2">
    <w:name w:val="xl26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3">
    <w:name w:val="xl26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64">
    <w:name w:val="xl2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5">
    <w:name w:val="xl26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66">
    <w:name w:val="xl26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67">
    <w:name w:val="xl26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8">
    <w:name w:val="xl26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269">
    <w:name w:val="xl26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0">
    <w:name w:val="xl27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lang w:eastAsia="ar-SA"/>
    </w:rPr>
  </w:style>
  <w:style w:type="paragraph" w:customStyle="1" w:styleId="xl271">
    <w:name w:val="xl27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2">
    <w:name w:val="xl2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3">
    <w:name w:val="xl27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4">
    <w:name w:val="xl27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5">
    <w:name w:val="xl27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6">
    <w:name w:val="xl27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7">
    <w:name w:val="xl277"/>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78">
    <w:name w:val="xl2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9">
    <w:name w:val="xl27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0">
    <w:name w:val="xl28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1">
    <w:name w:val="xl28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2">
    <w:name w:val="xl282"/>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3">
    <w:name w:val="xl283"/>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4">
    <w:name w:val="xl284"/>
    <w:basedOn w:val="Normalny"/>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285">
    <w:name w:val="xl285"/>
    <w:basedOn w:val="Normalny"/>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xl286">
    <w:name w:val="xl28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7">
    <w:name w:val="xl28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8">
    <w:name w:val="xl2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9">
    <w:name w:val="xl289"/>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0">
    <w:name w:val="xl290"/>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1">
    <w:name w:val="xl291"/>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2">
    <w:name w:val="xl292"/>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3">
    <w:name w:val="xl293"/>
    <w:basedOn w:val="Normalny"/>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bullet">
    <w:name w:val="bullet"/>
    <w:basedOn w:val="Normalny"/>
    <w:rsid w:val="00CE77D8"/>
    <w:pPr>
      <w:widowControl w:val="0"/>
      <w:tabs>
        <w:tab w:val="left" w:pos="1134"/>
        <w:tab w:val="left" w:pos="1493"/>
        <w:tab w:val="left" w:pos="6237"/>
      </w:tabs>
      <w:suppressAutoHyphens/>
      <w:spacing w:before="120" w:line="100" w:lineRule="atLeast"/>
      <w:ind w:left="567" w:hanging="567"/>
      <w:jc w:val="both"/>
      <w:textAlignment w:val="baseline"/>
    </w:pPr>
    <w:rPr>
      <w:kern w:val="1"/>
      <w:szCs w:val="20"/>
      <w:lang w:eastAsia="ar-SA"/>
    </w:rPr>
  </w:style>
  <w:style w:type="paragraph" w:customStyle="1" w:styleId="AAAAA">
    <w:name w:val="AAAAA"/>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Normalny12pt">
    <w:name w:val="Normalny + 12 pt"/>
    <w:basedOn w:val="Normalny"/>
    <w:rsid w:val="00CE77D8"/>
    <w:pPr>
      <w:widowControl w:val="0"/>
      <w:tabs>
        <w:tab w:val="left" w:pos="-3420"/>
      </w:tabs>
      <w:suppressAutoHyphens/>
      <w:spacing w:before="120" w:line="100" w:lineRule="atLeast"/>
      <w:jc w:val="both"/>
      <w:textAlignment w:val="baseline"/>
    </w:pPr>
    <w:rPr>
      <w:kern w:val="1"/>
      <w:lang w:eastAsia="ar-SA"/>
    </w:rPr>
  </w:style>
  <w:style w:type="paragraph" w:customStyle="1" w:styleId="Tekstkomentarza1">
    <w:name w:val="Tekst komentarza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Obszartekstu">
    <w:name w:val="Obszar tekstu"/>
    <w:basedOn w:val="Normalny"/>
    <w:rsid w:val="00CE77D8"/>
    <w:pPr>
      <w:widowControl w:val="0"/>
      <w:suppressAutoHyphens/>
      <w:spacing w:line="100" w:lineRule="atLeast"/>
      <w:textAlignment w:val="baseline"/>
    </w:pPr>
    <w:rPr>
      <w:kern w:val="1"/>
      <w:lang w:eastAsia="ar-SA"/>
    </w:rPr>
  </w:style>
  <w:style w:type="paragraph" w:customStyle="1" w:styleId="WW-Tekstpodstawowy2">
    <w:name w:val="WW-Tekst podstawowy 2"/>
    <w:basedOn w:val="Normalny"/>
    <w:rsid w:val="00CE77D8"/>
    <w:pPr>
      <w:widowControl w:val="0"/>
      <w:suppressAutoHyphens/>
      <w:spacing w:line="100" w:lineRule="atLeast"/>
      <w:textAlignment w:val="baseline"/>
    </w:pPr>
    <w:rPr>
      <w:kern w:val="1"/>
      <w:szCs w:val="20"/>
      <w:lang w:eastAsia="ar-SA"/>
    </w:rPr>
  </w:style>
  <w:style w:type="paragraph" w:customStyle="1" w:styleId="Zawartotabeli">
    <w:name w:val="Zawarto?? tabeli"/>
    <w:basedOn w:val="Normalny"/>
    <w:rsid w:val="00CE77D8"/>
    <w:pPr>
      <w:widowControl w:val="0"/>
      <w:suppressLineNumbers/>
      <w:suppressAutoHyphens/>
      <w:spacing w:line="100" w:lineRule="atLeast"/>
      <w:textAlignment w:val="baseline"/>
    </w:pPr>
    <w:rPr>
      <w:rFonts w:eastAsia="Calibri"/>
      <w:kern w:val="1"/>
      <w:lang w:eastAsia="ar-SA"/>
    </w:rPr>
  </w:style>
  <w:style w:type="paragraph" w:customStyle="1" w:styleId="Nagwek20">
    <w:name w:val="Nagłówek2"/>
    <w:basedOn w:val="Normalny"/>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2">
    <w:name w:val="Podpis2"/>
    <w:basedOn w:val="Normalny"/>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Nagwek10">
    <w:name w:val="Nagłówek1"/>
    <w:basedOn w:val="Normalny"/>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1">
    <w:name w:val="Podpis1"/>
    <w:basedOn w:val="Normalny"/>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Zawartotabeli0">
    <w:name w:val="Zawartość tabeli"/>
    <w:basedOn w:val="Normalny"/>
    <w:rsid w:val="00CE77D8"/>
    <w:pPr>
      <w:widowControl w:val="0"/>
      <w:suppressLineNumbers/>
      <w:suppressAutoHyphens/>
      <w:spacing w:line="100" w:lineRule="atLeast"/>
      <w:textAlignment w:val="baseline"/>
    </w:pPr>
    <w:rPr>
      <w:rFonts w:eastAsia="Batang"/>
      <w:kern w:val="1"/>
      <w:lang w:eastAsia="ar-SA"/>
    </w:rPr>
  </w:style>
  <w:style w:type="paragraph" w:customStyle="1" w:styleId="Nagwektabeli">
    <w:name w:val="Nagłówek tabeli"/>
    <w:basedOn w:val="Zawartotabeli0"/>
    <w:rsid w:val="00CE77D8"/>
    <w:pPr>
      <w:jc w:val="center"/>
    </w:pPr>
    <w:rPr>
      <w:b/>
      <w:bCs/>
    </w:rPr>
  </w:style>
  <w:style w:type="paragraph" w:customStyle="1" w:styleId="Tekstpodstawowyzwciciem21">
    <w:name w:val="Tekst podstawowy z wcięciem 21"/>
    <w:basedOn w:val="Tekstpodstawowywcity"/>
    <w:rsid w:val="00CE77D8"/>
    <w:pPr>
      <w:widowControl w:val="0"/>
      <w:suppressAutoHyphens/>
      <w:spacing w:after="120" w:line="100" w:lineRule="atLeast"/>
      <w:ind w:left="283" w:firstLine="210"/>
      <w:textAlignment w:val="baseline"/>
    </w:pPr>
    <w:rPr>
      <w:rFonts w:ascii="Arial" w:eastAsia="Calibri" w:hAnsi="Arial" w:cs="Arial"/>
      <w:kern w:val="1"/>
      <w:sz w:val="22"/>
      <w:szCs w:val="20"/>
      <w:lang w:eastAsia="ar-SA"/>
    </w:rPr>
  </w:style>
  <w:style w:type="paragraph" w:customStyle="1" w:styleId="WW-Tekstpodstawowywcity3">
    <w:name w:val="WW-Tekst podstawowy wcięty 3"/>
    <w:basedOn w:val="Normalny"/>
    <w:rsid w:val="00CE77D8"/>
    <w:pPr>
      <w:widowControl w:val="0"/>
      <w:suppressAutoHyphens/>
      <w:spacing w:line="100" w:lineRule="atLeast"/>
      <w:ind w:left="426"/>
      <w:jc w:val="both"/>
      <w:textAlignment w:val="baseline"/>
    </w:pPr>
    <w:rPr>
      <w:rFonts w:eastAsia="Calibri"/>
      <w:kern w:val="1"/>
      <w:lang w:eastAsia="ar-SA"/>
    </w:rPr>
  </w:style>
  <w:style w:type="paragraph" w:customStyle="1" w:styleId="Listapunktowana41">
    <w:name w:val="Lista punktowana 41"/>
    <w:basedOn w:val="Normalny"/>
    <w:rsid w:val="00CE77D8"/>
    <w:pPr>
      <w:widowControl w:val="0"/>
      <w:tabs>
        <w:tab w:val="left" w:pos="1852"/>
        <w:tab w:val="left" w:pos="2418"/>
      </w:tabs>
      <w:suppressAutoHyphens/>
      <w:spacing w:line="100" w:lineRule="atLeast"/>
      <w:ind w:left="1209"/>
      <w:textAlignment w:val="baseline"/>
    </w:pPr>
    <w:rPr>
      <w:kern w:val="1"/>
      <w:sz w:val="20"/>
      <w:szCs w:val="20"/>
      <w:lang w:eastAsia="ar-SA"/>
    </w:rPr>
  </w:style>
  <w:style w:type="paragraph" w:customStyle="1" w:styleId="Standardowytekst">
    <w:name w:val="Standardowy.tekst"/>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StylIwony">
    <w:name w:val="Styl Iwony"/>
    <w:basedOn w:val="Normalny"/>
    <w:rsid w:val="00CE77D8"/>
    <w:pPr>
      <w:widowControl w:val="0"/>
      <w:suppressAutoHyphens/>
      <w:spacing w:before="120" w:after="120" w:line="100" w:lineRule="atLeast"/>
      <w:jc w:val="both"/>
      <w:textAlignment w:val="baseline"/>
    </w:pPr>
    <w:rPr>
      <w:rFonts w:ascii="Bookman Old Style" w:hAnsi="Bookman Old Style" w:cs="Bookman Old Style"/>
      <w:kern w:val="1"/>
      <w:szCs w:val="20"/>
      <w:lang w:eastAsia="ar-SA"/>
    </w:rPr>
  </w:style>
  <w:style w:type="paragraph" w:customStyle="1" w:styleId="Tabela">
    <w:name w:val="Tabela"/>
    <w:basedOn w:val="Normalny"/>
    <w:rsid w:val="00CE77D8"/>
    <w:pPr>
      <w:widowControl w:val="0"/>
      <w:suppressAutoHyphens/>
      <w:spacing w:after="120" w:line="100" w:lineRule="atLeast"/>
      <w:jc w:val="center"/>
      <w:textAlignment w:val="baseline"/>
    </w:pPr>
    <w:rPr>
      <w:rFonts w:ascii="PL Courier New" w:hAnsi="PL Courier New" w:cs="PL Courier New"/>
      <w:kern w:val="1"/>
      <w:sz w:val="20"/>
      <w:szCs w:val="20"/>
      <w:lang w:eastAsia="ar-SA"/>
    </w:rPr>
  </w:style>
  <w:style w:type="paragraph" w:customStyle="1" w:styleId="Equation">
    <w:name w:val="Equation"/>
    <w:basedOn w:val="Normalny"/>
    <w:rsid w:val="00CE77D8"/>
    <w:pPr>
      <w:widowControl w:val="0"/>
      <w:tabs>
        <w:tab w:val="center" w:pos="3969"/>
        <w:tab w:val="right" w:pos="9072"/>
      </w:tabs>
      <w:suppressAutoHyphens/>
      <w:spacing w:line="240" w:lineRule="atLeast"/>
      <w:ind w:right="-1"/>
      <w:jc w:val="both"/>
      <w:textAlignment w:val="baseline"/>
    </w:pPr>
    <w:rPr>
      <w:rFonts w:ascii="PL Courier New" w:hAnsi="PL Courier New" w:cs="PL Courier New"/>
      <w:kern w:val="1"/>
      <w:sz w:val="20"/>
      <w:szCs w:val="20"/>
      <w:lang w:val="en-GB" w:eastAsia="ar-SA"/>
    </w:rPr>
  </w:style>
  <w:style w:type="paragraph" w:customStyle="1" w:styleId="Bullet0">
    <w:name w:val="Bullet"/>
    <w:basedOn w:val="Normalny"/>
    <w:rsid w:val="00CE77D8"/>
    <w:pPr>
      <w:widowControl w:val="0"/>
      <w:suppressAutoHyphens/>
      <w:spacing w:before="60" w:after="120" w:line="100" w:lineRule="atLeast"/>
      <w:ind w:left="1418" w:hanging="567"/>
      <w:textAlignment w:val="baseline"/>
    </w:pPr>
    <w:rPr>
      <w:kern w:val="1"/>
      <w:sz w:val="20"/>
      <w:szCs w:val="20"/>
      <w:lang w:val="en-GB" w:eastAsia="ar-SA"/>
    </w:rPr>
  </w:style>
  <w:style w:type="paragraph" w:customStyle="1" w:styleId="Tekst">
    <w:name w:val="Tekst"/>
    <w:basedOn w:val="Legenda1"/>
    <w:rsid w:val="00CE77D8"/>
    <w:pPr>
      <w:widowControl/>
      <w:tabs>
        <w:tab w:val="left" w:pos="851"/>
        <w:tab w:val="left" w:pos="1701"/>
        <w:tab w:val="left" w:pos="2835"/>
        <w:tab w:val="left" w:pos="3969"/>
      </w:tabs>
      <w:spacing w:before="120" w:after="120"/>
      <w:ind w:firstLine="851"/>
      <w:jc w:val="both"/>
    </w:pPr>
    <w:rPr>
      <w:rFonts w:ascii="Arial" w:hAnsi="Arial" w:cs="Arial"/>
      <w:color w:val="000000"/>
    </w:rPr>
  </w:style>
  <w:style w:type="paragraph" w:customStyle="1" w:styleId="PN">
    <w:name w:val="PN"/>
    <w:basedOn w:val="Normalny"/>
    <w:rsid w:val="00CE77D8"/>
    <w:pPr>
      <w:widowControl w:val="0"/>
      <w:suppressAutoHyphens/>
      <w:spacing w:before="120" w:line="100" w:lineRule="atLeast"/>
      <w:ind w:left="2835" w:hanging="2268"/>
      <w:textAlignment w:val="baseline"/>
    </w:pPr>
    <w:rPr>
      <w:rFonts w:ascii="Arial" w:hAnsi="Arial" w:cs="Arial"/>
      <w:color w:val="000000"/>
      <w:kern w:val="1"/>
      <w:lang w:eastAsia="ar-SA"/>
    </w:rPr>
  </w:style>
  <w:style w:type="paragraph" w:customStyle="1" w:styleId="Standardowypodkrelony">
    <w:name w:val="Standardowy_podkreślony"/>
    <w:basedOn w:val="Normalny"/>
    <w:rsid w:val="00CE77D8"/>
    <w:pPr>
      <w:widowControl w:val="0"/>
      <w:suppressAutoHyphens/>
      <w:spacing w:line="100" w:lineRule="atLeast"/>
      <w:textAlignment w:val="baseline"/>
    </w:pPr>
    <w:rPr>
      <w:kern w:val="1"/>
      <w:u w:val="single"/>
      <w:lang w:eastAsia="ar-SA"/>
    </w:rPr>
  </w:style>
  <w:style w:type="paragraph" w:customStyle="1" w:styleId="Mapadokumentu1">
    <w:name w:val="Mapa dokumentu1"/>
    <w:basedOn w:val="Normalny"/>
    <w:rsid w:val="00CE77D8"/>
    <w:pPr>
      <w:widowControl w:val="0"/>
      <w:shd w:val="clear" w:color="auto" w:fill="000080"/>
      <w:suppressAutoHyphens/>
      <w:spacing w:line="100" w:lineRule="atLeast"/>
      <w:textAlignment w:val="baseline"/>
    </w:pPr>
    <w:rPr>
      <w:rFonts w:ascii="Tahoma" w:eastAsia="Calibri" w:hAnsi="Tahoma" w:cs="Tahoma"/>
      <w:kern w:val="1"/>
      <w:lang w:eastAsia="ar-SA"/>
    </w:rPr>
  </w:style>
  <w:style w:type="paragraph" w:customStyle="1" w:styleId="Lista123">
    <w:name w:val="Lista 123"/>
    <w:basedOn w:val="Normalny"/>
    <w:rsid w:val="00CE77D8"/>
    <w:pPr>
      <w:widowControl w:val="0"/>
      <w:tabs>
        <w:tab w:val="left" w:pos="720"/>
      </w:tabs>
      <w:suppressAutoHyphens/>
      <w:spacing w:before="120" w:line="100" w:lineRule="atLeast"/>
      <w:ind w:left="360" w:hanging="360"/>
      <w:textAlignment w:val="baseline"/>
    </w:pPr>
    <w:rPr>
      <w:kern w:val="1"/>
      <w:sz w:val="20"/>
      <w:szCs w:val="20"/>
      <w:lang w:eastAsia="ar-SA"/>
    </w:rPr>
  </w:style>
  <w:style w:type="paragraph" w:customStyle="1" w:styleId="Norma">
    <w:name w:val="Norma"/>
    <w:basedOn w:val="Normalny"/>
    <w:rsid w:val="00CE77D8"/>
    <w:pPr>
      <w:widowControl w:val="0"/>
      <w:tabs>
        <w:tab w:val="left" w:leader="dot" w:pos="2552"/>
      </w:tabs>
      <w:suppressAutoHyphens/>
      <w:spacing w:before="120" w:line="100" w:lineRule="atLeast"/>
      <w:textAlignment w:val="baseline"/>
    </w:pPr>
    <w:rPr>
      <w:kern w:val="1"/>
      <w:sz w:val="20"/>
      <w:szCs w:val="20"/>
      <w:lang w:eastAsia="ar-SA"/>
    </w:rPr>
  </w:style>
  <w:style w:type="paragraph" w:customStyle="1" w:styleId="ZnakZnak1CharChar">
    <w:name w:val="Znak Znak1 Char Char"/>
    <w:basedOn w:val="Normalny"/>
    <w:rsid w:val="00CE77D8"/>
    <w:pPr>
      <w:widowControl w:val="0"/>
      <w:suppressAutoHyphens/>
      <w:spacing w:line="100" w:lineRule="atLeast"/>
      <w:textAlignment w:val="baseline"/>
    </w:pPr>
    <w:rPr>
      <w:kern w:val="1"/>
      <w:lang w:eastAsia="ar-SA"/>
    </w:rPr>
  </w:style>
  <w:style w:type="paragraph" w:customStyle="1" w:styleId="Tekstpodstawowywcity31">
    <w:name w:val="Tekst podstawowy wcięty 31"/>
    <w:basedOn w:val="Normalny"/>
    <w:rsid w:val="00CE77D8"/>
    <w:pPr>
      <w:widowControl w:val="0"/>
      <w:suppressAutoHyphens/>
      <w:spacing w:line="100" w:lineRule="atLeast"/>
      <w:ind w:left="1416"/>
      <w:jc w:val="both"/>
      <w:textAlignment w:val="baseline"/>
    </w:pPr>
    <w:rPr>
      <w:rFonts w:ascii="Tahoma" w:hAnsi="Tahoma" w:cs="Tahoma"/>
      <w:kern w:val="1"/>
      <w:szCs w:val="20"/>
      <w:lang w:eastAsia="ar-SA"/>
    </w:rPr>
  </w:style>
  <w:style w:type="paragraph" w:customStyle="1" w:styleId="Teksttreci0">
    <w:name w:val="Tekst treści"/>
    <w:basedOn w:val="Normalny"/>
    <w:rsid w:val="00CE77D8"/>
    <w:pPr>
      <w:widowControl w:val="0"/>
      <w:shd w:val="clear" w:color="auto" w:fill="FFFFFF"/>
      <w:suppressAutoHyphens/>
      <w:spacing w:before="480" w:after="480" w:line="240" w:lineRule="atLeast"/>
      <w:ind w:hanging="460"/>
      <w:textAlignment w:val="baseline"/>
    </w:pPr>
    <w:rPr>
      <w:rFonts w:ascii="Verdana" w:eastAsia="Calibri" w:hAnsi="Verdana" w:cs="Verdana"/>
      <w:kern w:val="1"/>
      <w:sz w:val="16"/>
      <w:szCs w:val="16"/>
      <w:lang w:eastAsia="ar-SA"/>
    </w:rPr>
  </w:style>
  <w:style w:type="paragraph" w:customStyle="1" w:styleId="msonormalcxspdrugie">
    <w:name w:val="msonormalcxspdrugi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msonormalcxsppierwsze">
    <w:name w:val="msonormalcxsppierwsz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tekst0">
    <w:name w:val="tekst"/>
    <w:basedOn w:val="Tekstpodstawowywcity"/>
    <w:rsid w:val="00CE77D8"/>
    <w:pPr>
      <w:widowControl w:val="0"/>
      <w:suppressAutoHyphens/>
      <w:spacing w:before="60" w:line="360" w:lineRule="auto"/>
      <w:ind w:left="0" w:firstLine="1134"/>
      <w:jc w:val="both"/>
      <w:textAlignment w:val="baseline"/>
    </w:pPr>
    <w:rPr>
      <w:rFonts w:eastAsia="SimSun"/>
      <w:kern w:val="1"/>
      <w:sz w:val="24"/>
      <w:szCs w:val="20"/>
      <w:lang w:eastAsia="hi-IN" w:bidi="hi-IN"/>
    </w:rPr>
  </w:style>
  <w:style w:type="paragraph" w:customStyle="1" w:styleId="Akapitzlist2">
    <w:name w:val="Akapit z listą2"/>
    <w:basedOn w:val="Normalny"/>
    <w:rsid w:val="00CE77D8"/>
    <w:pPr>
      <w:widowControl w:val="0"/>
      <w:suppressAutoHyphens/>
      <w:spacing w:line="100" w:lineRule="atLeast"/>
      <w:ind w:left="708"/>
      <w:textAlignment w:val="baseline"/>
    </w:pPr>
    <w:rPr>
      <w:rFonts w:eastAsia="SimSun"/>
      <w:kern w:val="1"/>
      <w:lang w:eastAsia="hi-IN" w:bidi="hi-IN"/>
    </w:rPr>
  </w:style>
  <w:style w:type="paragraph" w:customStyle="1" w:styleId="s41">
    <w:name w:val="s41"/>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Standard">
    <w:name w:val="Standard"/>
    <w:rsid w:val="00075FC4"/>
    <w:pPr>
      <w:suppressAutoHyphens/>
      <w:autoSpaceDN w:val="0"/>
      <w:spacing w:after="200" w:line="276" w:lineRule="auto"/>
      <w:textAlignment w:val="baseline"/>
    </w:pPr>
    <w:rPr>
      <w:kern w:val="3"/>
      <w:sz w:val="22"/>
      <w:szCs w:val="22"/>
      <w:lang w:eastAsia="zh-CN"/>
    </w:rPr>
  </w:style>
  <w:style w:type="paragraph" w:customStyle="1" w:styleId="Textbodyindent">
    <w:name w:val="Text body indent"/>
    <w:basedOn w:val="Standard"/>
    <w:rsid w:val="0052297D"/>
    <w:pPr>
      <w:widowControl w:val="0"/>
      <w:spacing w:after="0" w:line="240" w:lineRule="auto"/>
      <w:ind w:left="567" w:hanging="567"/>
      <w:jc w:val="both"/>
    </w:pPr>
    <w:rPr>
      <w:rFonts w:ascii="Times New Roman" w:hAnsi="Times New Roman"/>
      <w:b/>
      <w:sz w:val="20"/>
      <w:szCs w:val="20"/>
      <w:lang w:eastAsia="pl-PL"/>
    </w:rPr>
  </w:style>
  <w:style w:type="numbering" w:customStyle="1" w:styleId="WWNum2">
    <w:name w:val="WWNum2"/>
    <w:basedOn w:val="Bezlisty"/>
    <w:rsid w:val="0052297D"/>
    <w:pPr>
      <w:numPr>
        <w:numId w:val="33"/>
      </w:numPr>
    </w:pPr>
  </w:style>
  <w:style w:type="numbering" w:customStyle="1" w:styleId="WWNum3">
    <w:name w:val="WWNum3"/>
    <w:basedOn w:val="Bezlisty"/>
    <w:rsid w:val="0052297D"/>
    <w:pPr>
      <w:numPr>
        <w:numId w:val="34"/>
      </w:numPr>
    </w:pPr>
  </w:style>
  <w:style w:type="numbering" w:customStyle="1" w:styleId="WWNum4">
    <w:name w:val="WWNum4"/>
    <w:basedOn w:val="Bezlisty"/>
    <w:rsid w:val="0052297D"/>
    <w:pPr>
      <w:numPr>
        <w:numId w:val="35"/>
      </w:numPr>
    </w:pPr>
  </w:style>
  <w:style w:type="numbering" w:customStyle="1" w:styleId="WWNum5">
    <w:name w:val="WWNum5"/>
    <w:basedOn w:val="Bezlisty"/>
    <w:rsid w:val="0052297D"/>
    <w:pPr>
      <w:numPr>
        <w:numId w:val="36"/>
      </w:numPr>
    </w:pPr>
  </w:style>
  <w:style w:type="numbering" w:customStyle="1" w:styleId="WWNum10">
    <w:name w:val="WWNum10"/>
    <w:basedOn w:val="Bezlisty"/>
    <w:rsid w:val="0052297D"/>
    <w:pPr>
      <w:numPr>
        <w:numId w:val="37"/>
      </w:numPr>
    </w:pPr>
  </w:style>
  <w:style w:type="numbering" w:customStyle="1" w:styleId="WWNum11">
    <w:name w:val="WWNum11"/>
    <w:basedOn w:val="Bezlisty"/>
    <w:rsid w:val="0052297D"/>
    <w:pPr>
      <w:numPr>
        <w:numId w:val="38"/>
      </w:numPr>
    </w:pPr>
  </w:style>
  <w:style w:type="numbering" w:customStyle="1" w:styleId="WWNum12">
    <w:name w:val="WWNum12"/>
    <w:basedOn w:val="Bezlisty"/>
    <w:rsid w:val="0052297D"/>
    <w:pPr>
      <w:numPr>
        <w:numId w:val="39"/>
      </w:numPr>
    </w:pPr>
  </w:style>
  <w:style w:type="numbering" w:customStyle="1" w:styleId="WWNum13">
    <w:name w:val="WWNum13"/>
    <w:basedOn w:val="Bezlisty"/>
    <w:rsid w:val="0052297D"/>
    <w:pPr>
      <w:numPr>
        <w:numId w:val="40"/>
      </w:numPr>
    </w:pPr>
  </w:style>
  <w:style w:type="numbering" w:customStyle="1" w:styleId="WWNum14">
    <w:name w:val="WWNum14"/>
    <w:basedOn w:val="Bezlisty"/>
    <w:rsid w:val="0052297D"/>
    <w:pPr>
      <w:numPr>
        <w:numId w:val="41"/>
      </w:numPr>
    </w:pPr>
  </w:style>
  <w:style w:type="numbering" w:customStyle="1" w:styleId="WWNum15">
    <w:name w:val="WWNum15"/>
    <w:basedOn w:val="Bezlisty"/>
    <w:rsid w:val="0052297D"/>
    <w:pPr>
      <w:numPr>
        <w:numId w:val="42"/>
      </w:numPr>
    </w:pPr>
  </w:style>
  <w:style w:type="numbering" w:customStyle="1" w:styleId="WWNum16">
    <w:name w:val="WWNum16"/>
    <w:basedOn w:val="Bezlisty"/>
    <w:rsid w:val="0052297D"/>
    <w:pPr>
      <w:numPr>
        <w:numId w:val="43"/>
      </w:numPr>
    </w:pPr>
  </w:style>
  <w:style w:type="numbering" w:customStyle="1" w:styleId="WWNum17">
    <w:name w:val="WWNum17"/>
    <w:basedOn w:val="Bezlisty"/>
    <w:rsid w:val="0052297D"/>
    <w:pPr>
      <w:numPr>
        <w:numId w:val="44"/>
      </w:numPr>
    </w:pPr>
  </w:style>
  <w:style w:type="numbering" w:customStyle="1" w:styleId="WWNum18">
    <w:name w:val="WWNum18"/>
    <w:basedOn w:val="Bezlisty"/>
    <w:rsid w:val="0052297D"/>
    <w:pPr>
      <w:numPr>
        <w:numId w:val="45"/>
      </w:numPr>
    </w:pPr>
  </w:style>
  <w:style w:type="numbering" w:customStyle="1" w:styleId="WWNum19">
    <w:name w:val="WWNum19"/>
    <w:basedOn w:val="Bezlisty"/>
    <w:rsid w:val="0052297D"/>
    <w:pPr>
      <w:numPr>
        <w:numId w:val="46"/>
      </w:numPr>
    </w:pPr>
  </w:style>
  <w:style w:type="numbering" w:customStyle="1" w:styleId="WWNum20">
    <w:name w:val="WWNum20"/>
    <w:basedOn w:val="Bezlisty"/>
    <w:rsid w:val="0052297D"/>
    <w:pPr>
      <w:numPr>
        <w:numId w:val="47"/>
      </w:numPr>
    </w:pPr>
  </w:style>
  <w:style w:type="numbering" w:customStyle="1" w:styleId="WWNum21">
    <w:name w:val="WWNum21"/>
    <w:basedOn w:val="Bezlisty"/>
    <w:rsid w:val="0052297D"/>
    <w:pPr>
      <w:numPr>
        <w:numId w:val="48"/>
      </w:numPr>
    </w:pPr>
  </w:style>
  <w:style w:type="numbering" w:customStyle="1" w:styleId="WWNum22">
    <w:name w:val="WWNum22"/>
    <w:basedOn w:val="Bezlisty"/>
    <w:rsid w:val="0052297D"/>
    <w:pPr>
      <w:numPr>
        <w:numId w:val="49"/>
      </w:numPr>
    </w:pPr>
  </w:style>
  <w:style w:type="numbering" w:customStyle="1" w:styleId="WWNum23">
    <w:name w:val="WWNum23"/>
    <w:basedOn w:val="Bezlisty"/>
    <w:rsid w:val="0052297D"/>
    <w:pPr>
      <w:numPr>
        <w:numId w:val="50"/>
      </w:numPr>
    </w:pPr>
  </w:style>
  <w:style w:type="numbering" w:customStyle="1" w:styleId="WWNum24">
    <w:name w:val="WWNum24"/>
    <w:basedOn w:val="Bezlisty"/>
    <w:rsid w:val="0052297D"/>
    <w:pPr>
      <w:numPr>
        <w:numId w:val="51"/>
      </w:numPr>
    </w:pPr>
  </w:style>
  <w:style w:type="numbering" w:customStyle="1" w:styleId="WWNum25">
    <w:name w:val="WWNum25"/>
    <w:basedOn w:val="Bezlisty"/>
    <w:rsid w:val="0052297D"/>
    <w:pPr>
      <w:numPr>
        <w:numId w:val="52"/>
      </w:numPr>
    </w:pPr>
  </w:style>
  <w:style w:type="numbering" w:customStyle="1" w:styleId="WWNum26">
    <w:name w:val="WWNum26"/>
    <w:basedOn w:val="Bezlisty"/>
    <w:rsid w:val="0052297D"/>
    <w:pPr>
      <w:numPr>
        <w:numId w:val="53"/>
      </w:numPr>
    </w:pPr>
  </w:style>
  <w:style w:type="numbering" w:customStyle="1" w:styleId="WWNum27">
    <w:name w:val="WWNum27"/>
    <w:basedOn w:val="Bezlisty"/>
    <w:rsid w:val="0052297D"/>
    <w:pPr>
      <w:numPr>
        <w:numId w:val="54"/>
      </w:numPr>
    </w:pPr>
  </w:style>
  <w:style w:type="numbering" w:customStyle="1" w:styleId="WWNum28">
    <w:name w:val="WWNum28"/>
    <w:basedOn w:val="Bezlisty"/>
    <w:rsid w:val="0052297D"/>
    <w:pPr>
      <w:numPr>
        <w:numId w:val="55"/>
      </w:numPr>
    </w:pPr>
  </w:style>
  <w:style w:type="numbering" w:customStyle="1" w:styleId="WWNum29">
    <w:name w:val="WWNum29"/>
    <w:basedOn w:val="Bezlisty"/>
    <w:rsid w:val="0052297D"/>
    <w:pPr>
      <w:numPr>
        <w:numId w:val="56"/>
      </w:numPr>
    </w:pPr>
  </w:style>
  <w:style w:type="numbering" w:customStyle="1" w:styleId="WWNum30">
    <w:name w:val="WWNum30"/>
    <w:basedOn w:val="Bezlisty"/>
    <w:rsid w:val="0052297D"/>
    <w:pPr>
      <w:numPr>
        <w:numId w:val="57"/>
      </w:numPr>
    </w:pPr>
  </w:style>
  <w:style w:type="numbering" w:customStyle="1" w:styleId="WWNum31">
    <w:name w:val="WWNum31"/>
    <w:basedOn w:val="Bezlisty"/>
    <w:rsid w:val="0052297D"/>
    <w:pPr>
      <w:numPr>
        <w:numId w:val="58"/>
      </w:numPr>
    </w:pPr>
  </w:style>
  <w:style w:type="numbering" w:customStyle="1" w:styleId="WWNum39">
    <w:name w:val="WWNum39"/>
    <w:basedOn w:val="Bezlisty"/>
    <w:rsid w:val="0052297D"/>
    <w:pPr>
      <w:numPr>
        <w:numId w:val="59"/>
      </w:numPr>
    </w:pPr>
  </w:style>
  <w:style w:type="paragraph" w:customStyle="1" w:styleId="Heading">
    <w:name w:val="Heading"/>
    <w:basedOn w:val="Standard"/>
    <w:next w:val="Textbody"/>
    <w:rsid w:val="000D7769"/>
    <w:pPr>
      <w:keepNext/>
      <w:spacing w:before="240" w:after="120"/>
    </w:pPr>
    <w:rPr>
      <w:rFonts w:ascii="Arial" w:eastAsia="Microsoft YaHei" w:hAnsi="Arial" w:cs="Mangal"/>
      <w:sz w:val="28"/>
      <w:szCs w:val="28"/>
      <w:lang w:eastAsia="en-US"/>
    </w:rPr>
  </w:style>
  <w:style w:type="paragraph" w:customStyle="1" w:styleId="Textbody">
    <w:name w:val="Text body"/>
    <w:basedOn w:val="Standard"/>
    <w:rsid w:val="000D7769"/>
    <w:pPr>
      <w:spacing w:after="120"/>
    </w:pPr>
    <w:rPr>
      <w:rFonts w:eastAsia="SimSun" w:cs="Tahoma"/>
      <w:lang w:eastAsia="en-US"/>
    </w:rPr>
  </w:style>
  <w:style w:type="paragraph" w:styleId="Legenda">
    <w:name w:val="caption"/>
    <w:basedOn w:val="Standard"/>
    <w:rsid w:val="000D7769"/>
    <w:pPr>
      <w:suppressLineNumbers/>
      <w:spacing w:before="120" w:after="120"/>
    </w:pPr>
    <w:rPr>
      <w:rFonts w:eastAsia="SimSun" w:cs="Mangal"/>
      <w:i/>
      <w:iCs/>
      <w:sz w:val="24"/>
      <w:szCs w:val="24"/>
      <w:lang w:eastAsia="en-US"/>
    </w:rPr>
  </w:style>
  <w:style w:type="paragraph" w:customStyle="1" w:styleId="Index">
    <w:name w:val="Index"/>
    <w:basedOn w:val="Standard"/>
    <w:rsid w:val="000D7769"/>
    <w:pPr>
      <w:suppressLineNumbers/>
    </w:pPr>
    <w:rPr>
      <w:rFonts w:eastAsia="SimSun" w:cs="Mangal"/>
      <w:lang w:eastAsia="en-US"/>
    </w:rPr>
  </w:style>
  <w:style w:type="paragraph" w:customStyle="1" w:styleId="TableContents">
    <w:name w:val="Table Contents"/>
    <w:basedOn w:val="Standard"/>
    <w:rsid w:val="000D7769"/>
    <w:pPr>
      <w:suppressLineNumbers/>
    </w:pPr>
    <w:rPr>
      <w:rFonts w:eastAsia="SimSun" w:cs="Tahoma"/>
      <w:lang w:eastAsia="en-US"/>
    </w:rPr>
  </w:style>
  <w:style w:type="character" w:customStyle="1" w:styleId="Internetlink">
    <w:name w:val="Internet link"/>
    <w:basedOn w:val="Domylnaczcionkaakapitu"/>
    <w:rsid w:val="000D7769"/>
    <w:rPr>
      <w:strike w:val="0"/>
      <w:dstrike w:val="0"/>
      <w:color w:val="337AB7"/>
      <w:u w:val="none"/>
    </w:rPr>
  </w:style>
  <w:style w:type="character" w:customStyle="1" w:styleId="NumberingSymbols">
    <w:name w:val="Numbering Symbols"/>
    <w:rsid w:val="000D7769"/>
  </w:style>
  <w:style w:type="numbering" w:customStyle="1" w:styleId="WWNum1">
    <w:name w:val="WWNum1"/>
    <w:basedOn w:val="Bezlisty"/>
    <w:rsid w:val="000D7769"/>
    <w:pPr>
      <w:numPr>
        <w:numId w:val="60"/>
      </w:numPr>
    </w:pPr>
  </w:style>
  <w:style w:type="numbering" w:customStyle="1" w:styleId="WWNum6">
    <w:name w:val="WWNum6"/>
    <w:basedOn w:val="Bezlisty"/>
    <w:rsid w:val="000D7769"/>
    <w:pPr>
      <w:numPr>
        <w:numId w:val="61"/>
      </w:numPr>
    </w:pPr>
  </w:style>
  <w:style w:type="numbering" w:customStyle="1" w:styleId="WWNum7">
    <w:name w:val="WWNum7"/>
    <w:basedOn w:val="Bezlisty"/>
    <w:rsid w:val="000D7769"/>
    <w:pPr>
      <w:numPr>
        <w:numId w:val="62"/>
      </w:numPr>
    </w:pPr>
  </w:style>
  <w:style w:type="numbering" w:customStyle="1" w:styleId="WWNum8">
    <w:name w:val="WWNum8"/>
    <w:basedOn w:val="Bezlisty"/>
    <w:rsid w:val="000D7769"/>
    <w:pPr>
      <w:numPr>
        <w:numId w:val="63"/>
      </w:numPr>
    </w:pPr>
  </w:style>
  <w:style w:type="numbering" w:customStyle="1" w:styleId="WWNum9">
    <w:name w:val="WWNum9"/>
    <w:basedOn w:val="Bezlisty"/>
    <w:rsid w:val="000D7769"/>
    <w:pPr>
      <w:numPr>
        <w:numId w:val="64"/>
      </w:numPr>
    </w:pPr>
  </w:style>
  <w:style w:type="paragraph" w:customStyle="1" w:styleId="PROSTUDIOTekst">
    <w:name w:val="PROSTUDIO_Tekst"/>
    <w:basedOn w:val="Normalny"/>
    <w:rsid w:val="003C1409"/>
    <w:pPr>
      <w:spacing w:before="200" w:after="120" w:line="276" w:lineRule="auto"/>
      <w:ind w:left="709" w:firstLine="11"/>
      <w:jc w:val="both"/>
    </w:pPr>
    <w:rPr>
      <w:rFonts w:ascii="Arial" w:hAnsi="Arial"/>
      <w:sz w:val="20"/>
      <w:szCs w:val="20"/>
      <w:lang w:eastAsia="en-US"/>
    </w:rPr>
  </w:style>
  <w:style w:type="character" w:customStyle="1" w:styleId="TekstpodstawowyZnak1">
    <w:name w:val="Tekst podstawowy Znak1"/>
    <w:basedOn w:val="Domylnaczcionkaakapitu"/>
    <w:rsid w:val="002B657B"/>
    <w:rPr>
      <w:rFonts w:eastAsia="Calibri"/>
      <w:b/>
      <w:bCs/>
      <w:kern w:val="1"/>
      <w:u w:val="single"/>
      <w:lang w:eastAsia="ar-SA"/>
    </w:rPr>
  </w:style>
  <w:style w:type="character" w:customStyle="1" w:styleId="TytuZnak1">
    <w:name w:val="Tytuł Znak1"/>
    <w:basedOn w:val="Domylnaczcionkaakapitu"/>
    <w:rsid w:val="002B657B"/>
    <w:rPr>
      <w:rFonts w:eastAsia="Calibri"/>
      <w:b/>
      <w:bCs/>
      <w:kern w:val="1"/>
      <w:u w:val="double"/>
      <w:lang w:eastAsia="ar-SA"/>
    </w:rPr>
  </w:style>
  <w:style w:type="character" w:customStyle="1" w:styleId="PodtytuZnak1">
    <w:name w:val="Podtytuł Znak1"/>
    <w:basedOn w:val="Domylnaczcionkaakapitu"/>
    <w:rsid w:val="002B657B"/>
    <w:rPr>
      <w:rFonts w:eastAsia="Calibri"/>
      <w:b/>
      <w:i/>
      <w:iCs/>
      <w:kern w:val="1"/>
      <w:sz w:val="28"/>
      <w:szCs w:val="28"/>
      <w:u w:val="single"/>
      <w:lang w:eastAsia="ar-SA"/>
    </w:rPr>
  </w:style>
  <w:style w:type="character" w:customStyle="1" w:styleId="TekstpodstawowywcityZnak1">
    <w:name w:val="Tekst podstawowy wcięty Znak1"/>
    <w:basedOn w:val="Domylnaczcionkaakapitu"/>
    <w:rsid w:val="002B657B"/>
    <w:rPr>
      <w:rFonts w:eastAsia="Calibri"/>
      <w:b/>
      <w:kern w:val="1"/>
      <w:lang w:eastAsia="ar-SA"/>
    </w:rPr>
  </w:style>
  <w:style w:type="character" w:customStyle="1" w:styleId="StopkaZnak1">
    <w:name w:val="Stopka Znak1"/>
    <w:basedOn w:val="Domylnaczcionkaakapitu"/>
    <w:uiPriority w:val="99"/>
    <w:rsid w:val="002B657B"/>
    <w:rPr>
      <w:rFonts w:eastAsia="Calibri"/>
      <w:kern w:val="1"/>
      <w:lang w:eastAsia="ar-SA"/>
    </w:rPr>
  </w:style>
  <w:style w:type="character" w:customStyle="1" w:styleId="TekstdymkaZnak1">
    <w:name w:val="Tekst dymka Znak1"/>
    <w:basedOn w:val="Domylnaczcionkaakapitu"/>
    <w:rsid w:val="002B657B"/>
    <w:rPr>
      <w:rFonts w:ascii="Tahoma" w:eastAsia="Calibri" w:hAnsi="Tahoma" w:cs="Tahoma"/>
      <w:kern w:val="1"/>
      <w:sz w:val="16"/>
      <w:szCs w:val="16"/>
      <w:lang w:eastAsia="ar-SA"/>
    </w:rPr>
  </w:style>
  <w:style w:type="character" w:customStyle="1" w:styleId="TekstkomentarzaZnak1">
    <w:name w:val="Tekst komentarza Znak1"/>
    <w:basedOn w:val="Domylnaczcionkaakapitu"/>
    <w:semiHidden/>
    <w:rsid w:val="002B657B"/>
    <w:rPr>
      <w:kern w:val="1"/>
      <w:lang w:eastAsia="ar-SA"/>
    </w:rPr>
  </w:style>
  <w:style w:type="character" w:customStyle="1" w:styleId="TematkomentarzaZnak1">
    <w:name w:val="Temat komentarza Znak1"/>
    <w:basedOn w:val="TekstkomentarzaZnak1"/>
    <w:rsid w:val="002B657B"/>
    <w:rPr>
      <w:rFonts w:eastAsia="Calibri"/>
      <w:b/>
      <w:bCs/>
      <w:kern w:val="1"/>
      <w:lang w:eastAsia="ar-SA"/>
    </w:rPr>
  </w:style>
  <w:style w:type="character" w:customStyle="1" w:styleId="NagwekZnak1">
    <w:name w:val="Nagłówek Znak1"/>
    <w:basedOn w:val="Domylnaczcionkaakapitu"/>
    <w:rsid w:val="002B657B"/>
    <w:rPr>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467">
      <w:bodyDiv w:val="1"/>
      <w:marLeft w:val="0"/>
      <w:marRight w:val="0"/>
      <w:marTop w:val="0"/>
      <w:marBottom w:val="0"/>
      <w:divBdr>
        <w:top w:val="none" w:sz="0" w:space="0" w:color="auto"/>
        <w:left w:val="none" w:sz="0" w:space="0" w:color="auto"/>
        <w:bottom w:val="none" w:sz="0" w:space="0" w:color="auto"/>
        <w:right w:val="none" w:sz="0" w:space="0" w:color="auto"/>
      </w:divBdr>
    </w:div>
    <w:div w:id="88889727">
      <w:bodyDiv w:val="1"/>
      <w:marLeft w:val="0"/>
      <w:marRight w:val="0"/>
      <w:marTop w:val="0"/>
      <w:marBottom w:val="0"/>
      <w:divBdr>
        <w:top w:val="none" w:sz="0" w:space="0" w:color="auto"/>
        <w:left w:val="none" w:sz="0" w:space="0" w:color="auto"/>
        <w:bottom w:val="none" w:sz="0" w:space="0" w:color="auto"/>
        <w:right w:val="none" w:sz="0" w:space="0" w:color="auto"/>
      </w:divBdr>
    </w:div>
    <w:div w:id="110252266">
      <w:bodyDiv w:val="1"/>
      <w:marLeft w:val="0"/>
      <w:marRight w:val="0"/>
      <w:marTop w:val="0"/>
      <w:marBottom w:val="0"/>
      <w:divBdr>
        <w:top w:val="none" w:sz="0" w:space="0" w:color="auto"/>
        <w:left w:val="none" w:sz="0" w:space="0" w:color="auto"/>
        <w:bottom w:val="none" w:sz="0" w:space="0" w:color="auto"/>
        <w:right w:val="none" w:sz="0" w:space="0" w:color="auto"/>
      </w:divBdr>
    </w:div>
    <w:div w:id="117771551">
      <w:bodyDiv w:val="1"/>
      <w:marLeft w:val="0"/>
      <w:marRight w:val="0"/>
      <w:marTop w:val="0"/>
      <w:marBottom w:val="0"/>
      <w:divBdr>
        <w:top w:val="none" w:sz="0" w:space="0" w:color="auto"/>
        <w:left w:val="none" w:sz="0" w:space="0" w:color="auto"/>
        <w:bottom w:val="none" w:sz="0" w:space="0" w:color="auto"/>
        <w:right w:val="none" w:sz="0" w:space="0" w:color="auto"/>
      </w:divBdr>
    </w:div>
    <w:div w:id="188183605">
      <w:bodyDiv w:val="1"/>
      <w:marLeft w:val="0"/>
      <w:marRight w:val="0"/>
      <w:marTop w:val="0"/>
      <w:marBottom w:val="0"/>
      <w:divBdr>
        <w:top w:val="none" w:sz="0" w:space="0" w:color="auto"/>
        <w:left w:val="none" w:sz="0" w:space="0" w:color="auto"/>
        <w:bottom w:val="none" w:sz="0" w:space="0" w:color="auto"/>
        <w:right w:val="none" w:sz="0" w:space="0" w:color="auto"/>
      </w:divBdr>
    </w:div>
    <w:div w:id="223494659">
      <w:bodyDiv w:val="1"/>
      <w:marLeft w:val="0"/>
      <w:marRight w:val="0"/>
      <w:marTop w:val="0"/>
      <w:marBottom w:val="0"/>
      <w:divBdr>
        <w:top w:val="none" w:sz="0" w:space="0" w:color="auto"/>
        <w:left w:val="none" w:sz="0" w:space="0" w:color="auto"/>
        <w:bottom w:val="none" w:sz="0" w:space="0" w:color="auto"/>
        <w:right w:val="none" w:sz="0" w:space="0" w:color="auto"/>
      </w:divBdr>
    </w:div>
    <w:div w:id="261837038">
      <w:bodyDiv w:val="1"/>
      <w:marLeft w:val="0"/>
      <w:marRight w:val="0"/>
      <w:marTop w:val="0"/>
      <w:marBottom w:val="0"/>
      <w:divBdr>
        <w:top w:val="none" w:sz="0" w:space="0" w:color="auto"/>
        <w:left w:val="none" w:sz="0" w:space="0" w:color="auto"/>
        <w:bottom w:val="none" w:sz="0" w:space="0" w:color="auto"/>
        <w:right w:val="none" w:sz="0" w:space="0" w:color="auto"/>
      </w:divBdr>
    </w:div>
    <w:div w:id="273829255">
      <w:bodyDiv w:val="1"/>
      <w:marLeft w:val="0"/>
      <w:marRight w:val="0"/>
      <w:marTop w:val="0"/>
      <w:marBottom w:val="0"/>
      <w:divBdr>
        <w:top w:val="none" w:sz="0" w:space="0" w:color="auto"/>
        <w:left w:val="none" w:sz="0" w:space="0" w:color="auto"/>
        <w:bottom w:val="none" w:sz="0" w:space="0" w:color="auto"/>
        <w:right w:val="none" w:sz="0" w:space="0" w:color="auto"/>
      </w:divBdr>
    </w:div>
    <w:div w:id="452752676">
      <w:bodyDiv w:val="1"/>
      <w:marLeft w:val="0"/>
      <w:marRight w:val="0"/>
      <w:marTop w:val="0"/>
      <w:marBottom w:val="0"/>
      <w:divBdr>
        <w:top w:val="none" w:sz="0" w:space="0" w:color="auto"/>
        <w:left w:val="none" w:sz="0" w:space="0" w:color="auto"/>
        <w:bottom w:val="none" w:sz="0" w:space="0" w:color="auto"/>
        <w:right w:val="none" w:sz="0" w:space="0" w:color="auto"/>
      </w:divBdr>
    </w:div>
    <w:div w:id="500975690">
      <w:bodyDiv w:val="1"/>
      <w:marLeft w:val="0"/>
      <w:marRight w:val="0"/>
      <w:marTop w:val="0"/>
      <w:marBottom w:val="0"/>
      <w:divBdr>
        <w:top w:val="none" w:sz="0" w:space="0" w:color="auto"/>
        <w:left w:val="none" w:sz="0" w:space="0" w:color="auto"/>
        <w:bottom w:val="none" w:sz="0" w:space="0" w:color="auto"/>
        <w:right w:val="none" w:sz="0" w:space="0" w:color="auto"/>
      </w:divBdr>
    </w:div>
    <w:div w:id="627468624">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18675504">
      <w:bodyDiv w:val="1"/>
      <w:marLeft w:val="0"/>
      <w:marRight w:val="0"/>
      <w:marTop w:val="0"/>
      <w:marBottom w:val="0"/>
      <w:divBdr>
        <w:top w:val="none" w:sz="0" w:space="0" w:color="auto"/>
        <w:left w:val="none" w:sz="0" w:space="0" w:color="auto"/>
        <w:bottom w:val="none" w:sz="0" w:space="0" w:color="auto"/>
        <w:right w:val="none" w:sz="0" w:space="0" w:color="auto"/>
      </w:divBdr>
    </w:div>
    <w:div w:id="965743775">
      <w:bodyDiv w:val="1"/>
      <w:marLeft w:val="0"/>
      <w:marRight w:val="0"/>
      <w:marTop w:val="0"/>
      <w:marBottom w:val="0"/>
      <w:divBdr>
        <w:top w:val="none" w:sz="0" w:space="0" w:color="auto"/>
        <w:left w:val="none" w:sz="0" w:space="0" w:color="auto"/>
        <w:bottom w:val="none" w:sz="0" w:space="0" w:color="auto"/>
        <w:right w:val="none" w:sz="0" w:space="0" w:color="auto"/>
      </w:divBdr>
    </w:div>
    <w:div w:id="991324935">
      <w:bodyDiv w:val="1"/>
      <w:marLeft w:val="0"/>
      <w:marRight w:val="0"/>
      <w:marTop w:val="0"/>
      <w:marBottom w:val="0"/>
      <w:divBdr>
        <w:top w:val="none" w:sz="0" w:space="0" w:color="auto"/>
        <w:left w:val="none" w:sz="0" w:space="0" w:color="auto"/>
        <w:bottom w:val="none" w:sz="0" w:space="0" w:color="auto"/>
        <w:right w:val="none" w:sz="0" w:space="0" w:color="auto"/>
      </w:divBdr>
    </w:div>
    <w:div w:id="1008824428">
      <w:bodyDiv w:val="1"/>
      <w:marLeft w:val="0"/>
      <w:marRight w:val="0"/>
      <w:marTop w:val="0"/>
      <w:marBottom w:val="0"/>
      <w:divBdr>
        <w:top w:val="none" w:sz="0" w:space="0" w:color="auto"/>
        <w:left w:val="none" w:sz="0" w:space="0" w:color="auto"/>
        <w:bottom w:val="none" w:sz="0" w:space="0" w:color="auto"/>
        <w:right w:val="none" w:sz="0" w:space="0" w:color="auto"/>
      </w:divBdr>
    </w:div>
    <w:div w:id="1060177280">
      <w:bodyDiv w:val="1"/>
      <w:marLeft w:val="0"/>
      <w:marRight w:val="0"/>
      <w:marTop w:val="0"/>
      <w:marBottom w:val="0"/>
      <w:divBdr>
        <w:top w:val="none" w:sz="0" w:space="0" w:color="auto"/>
        <w:left w:val="none" w:sz="0" w:space="0" w:color="auto"/>
        <w:bottom w:val="none" w:sz="0" w:space="0" w:color="auto"/>
        <w:right w:val="none" w:sz="0" w:space="0" w:color="auto"/>
      </w:divBdr>
    </w:div>
    <w:div w:id="1165634252">
      <w:bodyDiv w:val="1"/>
      <w:marLeft w:val="0"/>
      <w:marRight w:val="0"/>
      <w:marTop w:val="0"/>
      <w:marBottom w:val="0"/>
      <w:divBdr>
        <w:top w:val="none" w:sz="0" w:space="0" w:color="auto"/>
        <w:left w:val="none" w:sz="0" w:space="0" w:color="auto"/>
        <w:bottom w:val="none" w:sz="0" w:space="0" w:color="auto"/>
        <w:right w:val="none" w:sz="0" w:space="0" w:color="auto"/>
      </w:divBdr>
    </w:div>
    <w:div w:id="1265768440">
      <w:bodyDiv w:val="1"/>
      <w:marLeft w:val="0"/>
      <w:marRight w:val="0"/>
      <w:marTop w:val="0"/>
      <w:marBottom w:val="0"/>
      <w:divBdr>
        <w:top w:val="none" w:sz="0" w:space="0" w:color="auto"/>
        <w:left w:val="none" w:sz="0" w:space="0" w:color="auto"/>
        <w:bottom w:val="none" w:sz="0" w:space="0" w:color="auto"/>
        <w:right w:val="none" w:sz="0" w:space="0" w:color="auto"/>
      </w:divBdr>
    </w:div>
    <w:div w:id="1294290059">
      <w:bodyDiv w:val="1"/>
      <w:marLeft w:val="0"/>
      <w:marRight w:val="0"/>
      <w:marTop w:val="0"/>
      <w:marBottom w:val="0"/>
      <w:divBdr>
        <w:top w:val="none" w:sz="0" w:space="0" w:color="auto"/>
        <w:left w:val="none" w:sz="0" w:space="0" w:color="auto"/>
        <w:bottom w:val="none" w:sz="0" w:space="0" w:color="auto"/>
        <w:right w:val="none" w:sz="0" w:space="0" w:color="auto"/>
      </w:divBdr>
    </w:div>
    <w:div w:id="1476803011">
      <w:bodyDiv w:val="1"/>
      <w:marLeft w:val="0"/>
      <w:marRight w:val="0"/>
      <w:marTop w:val="0"/>
      <w:marBottom w:val="0"/>
      <w:divBdr>
        <w:top w:val="none" w:sz="0" w:space="0" w:color="auto"/>
        <w:left w:val="none" w:sz="0" w:space="0" w:color="auto"/>
        <w:bottom w:val="none" w:sz="0" w:space="0" w:color="auto"/>
        <w:right w:val="none" w:sz="0" w:space="0" w:color="auto"/>
      </w:divBdr>
    </w:div>
    <w:div w:id="1493181386">
      <w:bodyDiv w:val="1"/>
      <w:marLeft w:val="0"/>
      <w:marRight w:val="0"/>
      <w:marTop w:val="0"/>
      <w:marBottom w:val="0"/>
      <w:divBdr>
        <w:top w:val="none" w:sz="0" w:space="0" w:color="auto"/>
        <w:left w:val="none" w:sz="0" w:space="0" w:color="auto"/>
        <w:bottom w:val="none" w:sz="0" w:space="0" w:color="auto"/>
        <w:right w:val="none" w:sz="0" w:space="0" w:color="auto"/>
      </w:divBdr>
    </w:div>
    <w:div w:id="1601376665">
      <w:bodyDiv w:val="1"/>
      <w:marLeft w:val="0"/>
      <w:marRight w:val="0"/>
      <w:marTop w:val="0"/>
      <w:marBottom w:val="0"/>
      <w:divBdr>
        <w:top w:val="none" w:sz="0" w:space="0" w:color="auto"/>
        <w:left w:val="none" w:sz="0" w:space="0" w:color="auto"/>
        <w:bottom w:val="none" w:sz="0" w:space="0" w:color="auto"/>
        <w:right w:val="none" w:sz="0" w:space="0" w:color="auto"/>
      </w:divBdr>
    </w:div>
    <w:div w:id="1738700813">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1845238341">
      <w:bodyDiv w:val="1"/>
      <w:marLeft w:val="0"/>
      <w:marRight w:val="0"/>
      <w:marTop w:val="0"/>
      <w:marBottom w:val="0"/>
      <w:divBdr>
        <w:top w:val="none" w:sz="0" w:space="0" w:color="auto"/>
        <w:left w:val="none" w:sz="0" w:space="0" w:color="auto"/>
        <w:bottom w:val="none" w:sz="0" w:space="0" w:color="auto"/>
        <w:right w:val="none" w:sz="0" w:space="0" w:color="auto"/>
      </w:divBdr>
    </w:div>
    <w:div w:id="1877428931">
      <w:bodyDiv w:val="1"/>
      <w:marLeft w:val="0"/>
      <w:marRight w:val="0"/>
      <w:marTop w:val="0"/>
      <w:marBottom w:val="0"/>
      <w:divBdr>
        <w:top w:val="none" w:sz="0" w:space="0" w:color="auto"/>
        <w:left w:val="none" w:sz="0" w:space="0" w:color="auto"/>
        <w:bottom w:val="none" w:sz="0" w:space="0" w:color="auto"/>
        <w:right w:val="none" w:sz="0" w:space="0" w:color="auto"/>
      </w:divBdr>
    </w:div>
    <w:div w:id="1943218989">
      <w:bodyDiv w:val="1"/>
      <w:marLeft w:val="0"/>
      <w:marRight w:val="0"/>
      <w:marTop w:val="0"/>
      <w:marBottom w:val="0"/>
      <w:divBdr>
        <w:top w:val="none" w:sz="0" w:space="0" w:color="auto"/>
        <w:left w:val="none" w:sz="0" w:space="0" w:color="auto"/>
        <w:bottom w:val="none" w:sz="0" w:space="0" w:color="auto"/>
        <w:right w:val="none" w:sz="0" w:space="0" w:color="auto"/>
      </w:divBdr>
    </w:div>
    <w:div w:id="2038070947">
      <w:bodyDiv w:val="1"/>
      <w:marLeft w:val="0"/>
      <w:marRight w:val="0"/>
      <w:marTop w:val="0"/>
      <w:marBottom w:val="0"/>
      <w:divBdr>
        <w:top w:val="none" w:sz="0" w:space="0" w:color="auto"/>
        <w:left w:val="none" w:sz="0" w:space="0" w:color="auto"/>
        <w:bottom w:val="none" w:sz="0" w:space="0" w:color="auto"/>
        <w:right w:val="none" w:sz="0" w:space="0" w:color="auto"/>
      </w:divBdr>
    </w:div>
    <w:div w:id="208733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zp@wieliszew.pl" TargetMode="External"/><Relationship Id="rId18" Type="http://schemas.openxmlformats.org/officeDocument/2006/relationships/hyperlink" Target="https://ezamowienia.gov.pl"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mp-client/search/list/ocds-148610-1e04af03-23de-11ef-87ba-8eb060fd7bb8%20" TargetMode="External"/><Relationship Id="rId17" Type="http://schemas.openxmlformats.org/officeDocument/2006/relationships/hyperlink" Target="https://ezamowienia.gov.pl"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ezamowienia.gov.pl/mp-client/search/list/ocds-148610-63502341-21db-4e79-8265-cc240834df27"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eliszew.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zzp@wieliszew.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gmina@wieliszew.pl" TargetMode="External"/><Relationship Id="rId19" Type="http://schemas.openxmlformats.org/officeDocument/2006/relationships/hyperlink" Target="mailto:zzp@wieliszew.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zamowienia.gov.pl" TargetMode="External"/><Relationship Id="rId22" Type="http://schemas.openxmlformats.org/officeDocument/2006/relationships/hyperlink" Target="mailto:iod@wieliszew.pl"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zzp@wielisze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06B38-CCD4-4BC7-9AD5-0B68E3D7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26471</Words>
  <Characters>158828</Characters>
  <Application>Microsoft Office Word</Application>
  <DocSecurity>0</DocSecurity>
  <Lines>1323</Lines>
  <Paragraphs>369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2024-06-07T07:06:00Z</dcterms:created>
  <dcterms:modified xsi:type="dcterms:W3CDTF">2025-06-18T11:35:00Z</dcterms:modified>
</cp:coreProperties>
</file>